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4003" w:rsidRDefault="00B34003">
      <w:pPr>
        <w:rPr>
          <w:rFonts w:eastAsia="黑体"/>
          <w:b/>
          <w:sz w:val="52"/>
          <w:szCs w:val="52"/>
        </w:rPr>
      </w:pPr>
    </w:p>
    <w:p w:rsidR="00B34003" w:rsidRDefault="00B34003">
      <w:pPr>
        <w:rPr>
          <w:rFonts w:eastAsia="黑体"/>
          <w:b/>
          <w:sz w:val="52"/>
          <w:szCs w:val="52"/>
        </w:rPr>
      </w:pPr>
    </w:p>
    <w:p w:rsidR="00B34003" w:rsidRDefault="00B34003">
      <w:pPr>
        <w:rPr>
          <w:rFonts w:eastAsia="黑体"/>
          <w:b/>
          <w:sz w:val="52"/>
          <w:szCs w:val="52"/>
        </w:rPr>
      </w:pPr>
    </w:p>
    <w:p w:rsidR="00B34003" w:rsidRPr="00D66A55" w:rsidRDefault="00D66A55" w:rsidP="00D66A55">
      <w:pPr>
        <w:jc w:val="center"/>
        <w:rPr>
          <w:rFonts w:eastAsia="黑体"/>
          <w:sz w:val="52"/>
          <w:szCs w:val="52"/>
        </w:rPr>
      </w:pPr>
      <w:r w:rsidRPr="00D66A55">
        <w:rPr>
          <w:rFonts w:eastAsia="黑体" w:hint="eastAsia"/>
          <w:sz w:val="52"/>
          <w:szCs w:val="52"/>
        </w:rPr>
        <w:t>雄安新区燃气高压环网一期工程</w:t>
      </w:r>
    </w:p>
    <w:p w:rsidR="00B34003" w:rsidRPr="00D66A55" w:rsidRDefault="002F622E">
      <w:pPr>
        <w:jc w:val="center"/>
        <w:rPr>
          <w:rFonts w:eastAsia="黑体"/>
          <w:sz w:val="52"/>
          <w:szCs w:val="52"/>
        </w:rPr>
      </w:pPr>
      <w:r w:rsidRPr="00D66A55">
        <w:rPr>
          <w:rFonts w:eastAsia="黑体" w:hint="eastAsia"/>
          <w:sz w:val="52"/>
          <w:szCs w:val="52"/>
        </w:rPr>
        <w:t>天然气</w:t>
      </w:r>
      <w:r w:rsidRPr="00D66A55">
        <w:rPr>
          <w:rFonts w:eastAsia="黑体"/>
          <w:sz w:val="52"/>
          <w:szCs w:val="52"/>
        </w:rPr>
        <w:t>管道工程</w:t>
      </w:r>
      <w:r w:rsidRPr="00D66A55">
        <w:rPr>
          <w:rFonts w:eastAsia="黑体" w:hint="eastAsia"/>
          <w:sz w:val="52"/>
          <w:szCs w:val="52"/>
        </w:rPr>
        <w:t>用</w:t>
      </w:r>
      <w:r w:rsidRPr="00D66A55">
        <w:rPr>
          <w:rFonts w:eastAsia="黑体"/>
          <w:sz w:val="52"/>
          <w:szCs w:val="52"/>
        </w:rPr>
        <w:t>钢管</w:t>
      </w:r>
    </w:p>
    <w:p w:rsidR="00B34003" w:rsidRPr="00D66A55" w:rsidRDefault="002F622E">
      <w:pPr>
        <w:jc w:val="center"/>
        <w:rPr>
          <w:rFonts w:eastAsia="黑体"/>
          <w:sz w:val="52"/>
          <w:szCs w:val="52"/>
        </w:rPr>
      </w:pPr>
      <w:r w:rsidRPr="00D66A55">
        <w:rPr>
          <w:rFonts w:eastAsia="黑体"/>
          <w:sz w:val="52"/>
          <w:szCs w:val="52"/>
        </w:rPr>
        <w:t>技术</w:t>
      </w:r>
      <w:r w:rsidRPr="00D66A55">
        <w:rPr>
          <w:rFonts w:eastAsia="黑体" w:hint="eastAsia"/>
          <w:sz w:val="52"/>
          <w:szCs w:val="52"/>
        </w:rPr>
        <w:t>规格书</w:t>
      </w:r>
      <w:r w:rsidR="00D66A55" w:rsidRPr="00D66A55">
        <w:rPr>
          <w:rFonts w:eastAsia="黑体" w:hint="eastAsia"/>
          <w:sz w:val="52"/>
          <w:szCs w:val="52"/>
        </w:rPr>
        <w:t>及数据单</w:t>
      </w: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B34003">
      <w:pPr>
        <w:jc w:val="center"/>
        <w:rPr>
          <w:rFonts w:eastAsia="黑体"/>
          <w:b/>
          <w:sz w:val="52"/>
          <w:szCs w:val="52"/>
        </w:rPr>
      </w:pPr>
    </w:p>
    <w:p w:rsidR="00B34003" w:rsidRDefault="002F622E">
      <w:pPr>
        <w:autoSpaceDE w:val="0"/>
        <w:autoSpaceDN w:val="0"/>
        <w:snapToGrid w:val="0"/>
        <w:spacing w:line="520" w:lineRule="atLeast"/>
        <w:jc w:val="center"/>
        <w:rPr>
          <w:rFonts w:ascii="黑体" w:eastAsia="黑体" w:hAnsi="宋体" w:cs="宋体"/>
          <w:color w:val="000000"/>
          <w:kern w:val="0"/>
          <w:sz w:val="30"/>
          <w:szCs w:val="30"/>
        </w:rPr>
      </w:pPr>
      <w:r>
        <w:rPr>
          <w:rFonts w:ascii="黑体" w:eastAsia="黑体" w:hAnsi="宋体" w:cs="宋体" w:hint="eastAsia"/>
          <w:color w:val="000000"/>
          <w:kern w:val="0"/>
          <w:sz w:val="30"/>
          <w:szCs w:val="30"/>
        </w:rPr>
        <w:t>北京市煤气热力工程设计院有限公司</w:t>
      </w:r>
    </w:p>
    <w:p w:rsidR="00B34003" w:rsidRDefault="002F622E">
      <w:pPr>
        <w:autoSpaceDE w:val="0"/>
        <w:autoSpaceDN w:val="0"/>
        <w:snapToGrid w:val="0"/>
        <w:spacing w:line="520" w:lineRule="atLeast"/>
        <w:jc w:val="center"/>
        <w:rPr>
          <w:rFonts w:ascii="黑体" w:eastAsia="黑体" w:hAnsi="宋体" w:cs="宋体"/>
          <w:color w:val="000000"/>
          <w:kern w:val="0"/>
          <w:sz w:val="30"/>
          <w:szCs w:val="30"/>
        </w:rPr>
      </w:pPr>
      <w:r>
        <w:rPr>
          <w:rFonts w:ascii="黑体" w:eastAsia="黑体" w:hAnsi="宋体" w:cs="宋体" w:hint="eastAsia"/>
          <w:color w:val="000000"/>
          <w:kern w:val="0"/>
          <w:sz w:val="30"/>
          <w:szCs w:val="30"/>
        </w:rPr>
        <w:t>20</w:t>
      </w:r>
      <w:r>
        <w:rPr>
          <w:rFonts w:ascii="黑体" w:eastAsia="黑体" w:hAnsi="宋体" w:cs="宋体"/>
          <w:color w:val="000000"/>
          <w:kern w:val="0"/>
          <w:sz w:val="30"/>
          <w:szCs w:val="30"/>
        </w:rPr>
        <w:t>23</w:t>
      </w:r>
      <w:r>
        <w:rPr>
          <w:rFonts w:ascii="黑体" w:eastAsia="黑体" w:hAnsi="宋体" w:cs="宋体" w:hint="eastAsia"/>
          <w:color w:val="000000"/>
          <w:kern w:val="0"/>
          <w:sz w:val="30"/>
          <w:szCs w:val="30"/>
        </w:rPr>
        <w:t>年10月</w:t>
      </w:r>
    </w:p>
    <w:p w:rsidR="00B34003" w:rsidRDefault="00B34003">
      <w:pPr>
        <w:jc w:val="center"/>
        <w:rPr>
          <w:rFonts w:eastAsia="黑体"/>
          <w:b/>
          <w:sz w:val="52"/>
          <w:szCs w:val="52"/>
        </w:rPr>
        <w:sectPr w:rsidR="00B34003">
          <w:headerReference w:type="even" r:id="rId9"/>
          <w:footerReference w:type="even" r:id="rId10"/>
          <w:footerReference w:type="default" r:id="rId11"/>
          <w:footerReference w:type="first" r:id="rId12"/>
          <w:type w:val="oddPage"/>
          <w:pgSz w:w="11906" w:h="16838"/>
          <w:pgMar w:top="600" w:right="1120" w:bottom="1800" w:left="1120" w:header="1100" w:footer="1100" w:gutter="284"/>
          <w:cols w:space="720"/>
          <w:titlePg/>
          <w:docGrid w:type="lines" w:linePitch="312"/>
        </w:sectPr>
      </w:pPr>
    </w:p>
    <w:p w:rsidR="00B34003" w:rsidRDefault="002F622E">
      <w:pPr>
        <w:pStyle w:val="10"/>
        <w:spacing w:line="360" w:lineRule="auto"/>
        <w:ind w:firstLine="487"/>
        <w:jc w:val="center"/>
        <w:rPr>
          <w:rFonts w:asciiTheme="minorHAnsi" w:eastAsiaTheme="minorEastAsia" w:hAnsiTheme="minorHAnsi" w:cstheme="minorBidi"/>
          <w:sz w:val="24"/>
        </w:rPr>
      </w:pPr>
      <w:r>
        <w:rPr>
          <w:sz w:val="24"/>
        </w:rPr>
        <w:lastRenderedPageBreak/>
        <w:fldChar w:fldCharType="begin"/>
      </w:r>
      <w:r>
        <w:rPr>
          <w:rStyle w:val="aff9"/>
          <w:color w:val="auto"/>
          <w:sz w:val="24"/>
        </w:rPr>
        <w:instrText xml:space="preserve"> TOC \o "1-1" \f \h \z \u </w:instrText>
      </w:r>
      <w:r>
        <w:rPr>
          <w:sz w:val="24"/>
        </w:rPr>
        <w:fldChar w:fldCharType="separate"/>
      </w:r>
      <w:hyperlink w:anchor="_Toc498680400" w:history="1">
        <w:r>
          <w:rPr>
            <w:rStyle w:val="aff9"/>
            <w:rFonts w:eastAsia="黑体" w:hint="eastAsia"/>
            <w:sz w:val="24"/>
          </w:rPr>
          <w:t>目</w:t>
        </w:r>
        <w:r>
          <w:rPr>
            <w:rStyle w:val="aff9"/>
            <w:rFonts w:eastAsia="黑体"/>
            <w:sz w:val="24"/>
          </w:rPr>
          <w:t xml:space="preserve">   </w:t>
        </w:r>
        <w:r>
          <w:rPr>
            <w:rStyle w:val="aff9"/>
            <w:rFonts w:eastAsia="黑体" w:hint="eastAsia"/>
            <w:sz w:val="24"/>
          </w:rPr>
          <w:t>录</w:t>
        </w:r>
      </w:hyperlink>
    </w:p>
    <w:p w:rsidR="00B34003" w:rsidRDefault="00437DFC">
      <w:pPr>
        <w:pStyle w:val="10"/>
        <w:spacing w:line="360" w:lineRule="auto"/>
        <w:rPr>
          <w:rFonts w:asciiTheme="minorHAnsi" w:eastAsiaTheme="minorEastAsia" w:hAnsiTheme="minorHAnsi" w:cstheme="minorBidi"/>
          <w:sz w:val="24"/>
        </w:rPr>
      </w:pPr>
      <w:hyperlink w:anchor="_Toc498680401" w:history="1">
        <w:r w:rsidR="002F622E">
          <w:rPr>
            <w:rStyle w:val="aff9"/>
            <w:rFonts w:ascii="黑体" w:eastAsia="黑体" w:hAnsi="黑体"/>
            <w:sz w:val="24"/>
          </w:rPr>
          <w:t>1</w:t>
        </w:r>
        <w:r w:rsidR="002F622E">
          <w:rPr>
            <w:rFonts w:asciiTheme="minorHAnsi" w:eastAsiaTheme="minorEastAsia" w:hAnsiTheme="minorHAnsi" w:cstheme="minorBidi"/>
            <w:sz w:val="24"/>
          </w:rPr>
          <w:tab/>
        </w:r>
        <w:r w:rsidR="002F622E">
          <w:rPr>
            <w:rStyle w:val="aff9"/>
            <w:rFonts w:hint="eastAsia"/>
            <w:sz w:val="24"/>
          </w:rPr>
          <w:t>范围</w:t>
        </w:r>
        <w:r w:rsidR="002F622E">
          <w:rPr>
            <w:sz w:val="24"/>
          </w:rPr>
          <w:tab/>
        </w:r>
        <w:r w:rsidR="002F622E">
          <w:rPr>
            <w:sz w:val="24"/>
          </w:rPr>
          <w:fldChar w:fldCharType="begin"/>
        </w:r>
        <w:r w:rsidR="002F622E">
          <w:rPr>
            <w:sz w:val="24"/>
          </w:rPr>
          <w:instrText xml:space="preserve"> PAGEREF _Toc498680401 \h </w:instrText>
        </w:r>
        <w:r w:rsidR="002F622E">
          <w:rPr>
            <w:sz w:val="24"/>
          </w:rPr>
        </w:r>
        <w:r w:rsidR="002F622E">
          <w:rPr>
            <w:sz w:val="24"/>
          </w:rPr>
          <w:fldChar w:fldCharType="separate"/>
        </w:r>
        <w:r w:rsidR="002F622E">
          <w:rPr>
            <w:sz w:val="24"/>
          </w:rPr>
          <w:t>4</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2" w:history="1">
        <w:r w:rsidR="002F622E">
          <w:rPr>
            <w:rStyle w:val="aff9"/>
            <w:rFonts w:ascii="黑体" w:eastAsia="黑体" w:hAnsi="黑体"/>
            <w:sz w:val="24"/>
          </w:rPr>
          <w:t>2</w:t>
        </w:r>
        <w:r w:rsidR="002F622E">
          <w:rPr>
            <w:rFonts w:asciiTheme="minorHAnsi" w:eastAsiaTheme="minorEastAsia" w:hAnsiTheme="minorHAnsi" w:cstheme="minorBidi"/>
            <w:sz w:val="24"/>
          </w:rPr>
          <w:tab/>
        </w:r>
        <w:r w:rsidR="002F622E">
          <w:rPr>
            <w:rStyle w:val="aff9"/>
            <w:rFonts w:hint="eastAsia"/>
            <w:sz w:val="24"/>
          </w:rPr>
          <w:t>名词定义</w:t>
        </w:r>
        <w:r w:rsidR="002F622E">
          <w:rPr>
            <w:sz w:val="24"/>
          </w:rPr>
          <w:tab/>
        </w:r>
        <w:r w:rsidR="002F622E">
          <w:rPr>
            <w:sz w:val="24"/>
          </w:rPr>
          <w:fldChar w:fldCharType="begin"/>
        </w:r>
        <w:r w:rsidR="002F622E">
          <w:rPr>
            <w:sz w:val="24"/>
          </w:rPr>
          <w:instrText xml:space="preserve"> PAGEREF _Toc498680402 \h </w:instrText>
        </w:r>
        <w:r w:rsidR="002F622E">
          <w:rPr>
            <w:sz w:val="24"/>
          </w:rPr>
        </w:r>
        <w:r w:rsidR="002F622E">
          <w:rPr>
            <w:sz w:val="24"/>
          </w:rPr>
          <w:fldChar w:fldCharType="separate"/>
        </w:r>
        <w:r w:rsidR="002F622E">
          <w:rPr>
            <w:sz w:val="24"/>
          </w:rPr>
          <w:t>4</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3" w:history="1">
        <w:r w:rsidR="002F622E">
          <w:rPr>
            <w:rStyle w:val="aff9"/>
            <w:rFonts w:ascii="黑体" w:eastAsia="黑体" w:hAnsi="黑体"/>
            <w:sz w:val="24"/>
          </w:rPr>
          <w:t>3</w:t>
        </w:r>
        <w:r w:rsidR="002F622E">
          <w:rPr>
            <w:rFonts w:asciiTheme="minorHAnsi" w:eastAsiaTheme="minorEastAsia" w:hAnsiTheme="minorHAnsi" w:cstheme="minorBidi"/>
            <w:sz w:val="24"/>
          </w:rPr>
          <w:tab/>
        </w:r>
        <w:r w:rsidR="002F622E">
          <w:rPr>
            <w:rStyle w:val="aff9"/>
            <w:rFonts w:hint="eastAsia"/>
            <w:sz w:val="24"/>
          </w:rPr>
          <w:t>总体要求</w:t>
        </w:r>
        <w:r w:rsidR="002F622E">
          <w:rPr>
            <w:sz w:val="24"/>
          </w:rPr>
          <w:tab/>
        </w:r>
        <w:r w:rsidR="002F622E">
          <w:rPr>
            <w:sz w:val="24"/>
          </w:rPr>
          <w:fldChar w:fldCharType="begin"/>
        </w:r>
        <w:r w:rsidR="002F622E">
          <w:rPr>
            <w:sz w:val="24"/>
          </w:rPr>
          <w:instrText xml:space="preserve"> PAGEREF _Toc498680403 \h </w:instrText>
        </w:r>
        <w:r w:rsidR="002F622E">
          <w:rPr>
            <w:sz w:val="24"/>
          </w:rPr>
        </w:r>
        <w:r w:rsidR="002F622E">
          <w:rPr>
            <w:sz w:val="24"/>
          </w:rPr>
          <w:fldChar w:fldCharType="separate"/>
        </w:r>
        <w:r w:rsidR="002F622E">
          <w:rPr>
            <w:sz w:val="24"/>
          </w:rPr>
          <w:t>5</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4" w:history="1">
        <w:r w:rsidR="002F622E">
          <w:rPr>
            <w:rStyle w:val="aff9"/>
            <w:rFonts w:ascii="黑体" w:eastAsia="黑体" w:hAnsi="黑体"/>
            <w:sz w:val="24"/>
          </w:rPr>
          <w:t>4</w:t>
        </w:r>
        <w:r w:rsidR="002F622E">
          <w:rPr>
            <w:rFonts w:asciiTheme="minorHAnsi" w:eastAsiaTheme="minorEastAsia" w:hAnsiTheme="minorHAnsi" w:cstheme="minorBidi"/>
            <w:sz w:val="24"/>
          </w:rPr>
          <w:tab/>
        </w:r>
        <w:r w:rsidR="002F622E">
          <w:rPr>
            <w:rStyle w:val="aff9"/>
            <w:rFonts w:hint="eastAsia"/>
            <w:sz w:val="24"/>
          </w:rPr>
          <w:t>遵循的标准、规范</w:t>
        </w:r>
        <w:r w:rsidR="002F622E">
          <w:rPr>
            <w:sz w:val="24"/>
          </w:rPr>
          <w:tab/>
        </w:r>
        <w:r w:rsidR="002F622E">
          <w:rPr>
            <w:sz w:val="24"/>
          </w:rPr>
          <w:fldChar w:fldCharType="begin"/>
        </w:r>
        <w:r w:rsidR="002F622E">
          <w:rPr>
            <w:sz w:val="24"/>
          </w:rPr>
          <w:instrText xml:space="preserve"> PAGEREF _Toc498680404 \h </w:instrText>
        </w:r>
        <w:r w:rsidR="002F622E">
          <w:rPr>
            <w:sz w:val="24"/>
          </w:rPr>
        </w:r>
        <w:r w:rsidR="002F622E">
          <w:rPr>
            <w:sz w:val="24"/>
          </w:rPr>
          <w:fldChar w:fldCharType="separate"/>
        </w:r>
        <w:r w:rsidR="002F622E">
          <w:rPr>
            <w:sz w:val="24"/>
          </w:rPr>
          <w:t>6</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5" w:history="1">
        <w:r w:rsidR="002F622E">
          <w:rPr>
            <w:rStyle w:val="aff9"/>
            <w:rFonts w:ascii="黑体" w:eastAsia="黑体" w:hAnsi="黑体"/>
            <w:sz w:val="24"/>
          </w:rPr>
          <w:t>5</w:t>
        </w:r>
        <w:r w:rsidR="002F622E">
          <w:rPr>
            <w:rFonts w:asciiTheme="minorHAnsi" w:eastAsiaTheme="minorEastAsia" w:hAnsiTheme="minorHAnsi" w:cstheme="minorBidi"/>
            <w:sz w:val="24"/>
          </w:rPr>
          <w:tab/>
        </w:r>
        <w:r w:rsidR="002F622E">
          <w:rPr>
            <w:rStyle w:val="aff9"/>
            <w:rFonts w:hint="eastAsia"/>
            <w:sz w:val="24"/>
          </w:rPr>
          <w:t>钢管技术要求</w:t>
        </w:r>
        <w:r w:rsidR="002F622E">
          <w:rPr>
            <w:sz w:val="24"/>
          </w:rPr>
          <w:tab/>
        </w:r>
        <w:r w:rsidR="002F622E">
          <w:rPr>
            <w:sz w:val="24"/>
          </w:rPr>
          <w:fldChar w:fldCharType="begin"/>
        </w:r>
        <w:r w:rsidR="002F622E">
          <w:rPr>
            <w:sz w:val="24"/>
          </w:rPr>
          <w:instrText xml:space="preserve"> PAGEREF _Toc498680405 \h </w:instrText>
        </w:r>
        <w:r w:rsidR="002F622E">
          <w:rPr>
            <w:sz w:val="24"/>
          </w:rPr>
        </w:r>
        <w:r w:rsidR="002F622E">
          <w:rPr>
            <w:sz w:val="24"/>
          </w:rPr>
          <w:fldChar w:fldCharType="separate"/>
        </w:r>
        <w:r w:rsidR="002F622E">
          <w:rPr>
            <w:sz w:val="24"/>
          </w:rPr>
          <w:t>7</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6" w:history="1">
        <w:r w:rsidR="002F622E">
          <w:rPr>
            <w:rStyle w:val="aff9"/>
            <w:rFonts w:ascii="黑体" w:eastAsia="黑体" w:hAnsi="黑体"/>
            <w:sz w:val="24"/>
          </w:rPr>
          <w:t>6</w:t>
        </w:r>
        <w:r w:rsidR="002F622E">
          <w:rPr>
            <w:rFonts w:asciiTheme="minorHAnsi" w:eastAsiaTheme="minorEastAsia" w:hAnsiTheme="minorHAnsi" w:cstheme="minorBidi"/>
            <w:sz w:val="24"/>
          </w:rPr>
          <w:tab/>
        </w:r>
        <w:r w:rsidR="002F622E">
          <w:rPr>
            <w:rStyle w:val="aff9"/>
            <w:rFonts w:hint="eastAsia"/>
            <w:sz w:val="24"/>
          </w:rPr>
          <w:t>制造工艺及材料</w:t>
        </w:r>
        <w:r w:rsidR="002F622E">
          <w:rPr>
            <w:sz w:val="24"/>
          </w:rPr>
          <w:tab/>
        </w:r>
        <w:r w:rsidR="002F622E">
          <w:rPr>
            <w:sz w:val="24"/>
          </w:rPr>
          <w:fldChar w:fldCharType="begin"/>
        </w:r>
        <w:r w:rsidR="002F622E">
          <w:rPr>
            <w:sz w:val="24"/>
          </w:rPr>
          <w:instrText xml:space="preserve"> PAGEREF _Toc498680406 \h </w:instrText>
        </w:r>
        <w:r w:rsidR="002F622E">
          <w:rPr>
            <w:sz w:val="24"/>
          </w:rPr>
        </w:r>
        <w:r w:rsidR="002F622E">
          <w:rPr>
            <w:sz w:val="24"/>
          </w:rPr>
          <w:fldChar w:fldCharType="separate"/>
        </w:r>
        <w:r w:rsidR="002F622E">
          <w:rPr>
            <w:sz w:val="24"/>
          </w:rPr>
          <w:t>12</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7" w:history="1">
        <w:r w:rsidR="002F622E">
          <w:rPr>
            <w:rStyle w:val="aff9"/>
            <w:rFonts w:ascii="黑体" w:eastAsia="黑体" w:hAnsi="黑体"/>
            <w:sz w:val="24"/>
          </w:rPr>
          <w:t>7</w:t>
        </w:r>
        <w:r w:rsidR="002F622E">
          <w:rPr>
            <w:rFonts w:asciiTheme="minorHAnsi" w:eastAsiaTheme="minorEastAsia" w:hAnsiTheme="minorHAnsi" w:cstheme="minorBidi"/>
            <w:sz w:val="24"/>
          </w:rPr>
          <w:tab/>
        </w:r>
        <w:r w:rsidR="002F622E">
          <w:rPr>
            <w:rStyle w:val="aff9"/>
            <w:rFonts w:hint="eastAsia"/>
            <w:sz w:val="24"/>
          </w:rPr>
          <w:t>性能要求</w:t>
        </w:r>
        <w:r w:rsidR="002F622E">
          <w:rPr>
            <w:sz w:val="24"/>
          </w:rPr>
          <w:tab/>
        </w:r>
        <w:r w:rsidR="002F622E">
          <w:rPr>
            <w:sz w:val="24"/>
          </w:rPr>
          <w:fldChar w:fldCharType="begin"/>
        </w:r>
        <w:r w:rsidR="002F622E">
          <w:rPr>
            <w:sz w:val="24"/>
          </w:rPr>
          <w:instrText xml:space="preserve"> PAGEREF _Toc498680407 \h </w:instrText>
        </w:r>
        <w:r w:rsidR="002F622E">
          <w:rPr>
            <w:sz w:val="24"/>
          </w:rPr>
        </w:r>
        <w:r w:rsidR="002F622E">
          <w:rPr>
            <w:sz w:val="24"/>
          </w:rPr>
          <w:fldChar w:fldCharType="separate"/>
        </w:r>
        <w:r w:rsidR="002F622E">
          <w:rPr>
            <w:sz w:val="24"/>
          </w:rPr>
          <w:t>15</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8" w:history="1">
        <w:r w:rsidR="002F622E">
          <w:rPr>
            <w:rStyle w:val="aff9"/>
            <w:rFonts w:ascii="黑体" w:eastAsia="黑体" w:hAnsi="黑体"/>
            <w:sz w:val="24"/>
          </w:rPr>
          <w:t>8</w:t>
        </w:r>
        <w:r w:rsidR="002F622E">
          <w:rPr>
            <w:rFonts w:asciiTheme="minorHAnsi" w:eastAsiaTheme="minorEastAsia" w:hAnsiTheme="minorHAnsi" w:cstheme="minorBidi"/>
            <w:sz w:val="24"/>
          </w:rPr>
          <w:tab/>
        </w:r>
        <w:r w:rsidR="002F622E">
          <w:rPr>
            <w:rStyle w:val="aff9"/>
            <w:rFonts w:hint="eastAsia"/>
            <w:sz w:val="24"/>
          </w:rPr>
          <w:t>尺寸、重量、长度和管端加工</w:t>
        </w:r>
        <w:r w:rsidR="002F622E">
          <w:rPr>
            <w:sz w:val="24"/>
          </w:rPr>
          <w:tab/>
        </w:r>
        <w:r w:rsidR="002F622E">
          <w:rPr>
            <w:sz w:val="24"/>
          </w:rPr>
          <w:fldChar w:fldCharType="begin"/>
        </w:r>
        <w:r w:rsidR="002F622E">
          <w:rPr>
            <w:sz w:val="24"/>
          </w:rPr>
          <w:instrText xml:space="preserve"> PAGEREF _Toc498680408 \h </w:instrText>
        </w:r>
        <w:r w:rsidR="002F622E">
          <w:rPr>
            <w:sz w:val="24"/>
          </w:rPr>
        </w:r>
        <w:r w:rsidR="002F622E">
          <w:rPr>
            <w:sz w:val="24"/>
          </w:rPr>
          <w:fldChar w:fldCharType="separate"/>
        </w:r>
        <w:r w:rsidR="002F622E">
          <w:rPr>
            <w:sz w:val="24"/>
          </w:rPr>
          <w:t>42</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09" w:history="1">
        <w:r w:rsidR="002F622E">
          <w:rPr>
            <w:rStyle w:val="aff9"/>
            <w:rFonts w:ascii="黑体" w:eastAsia="黑体" w:hAnsi="黑体"/>
            <w:sz w:val="24"/>
          </w:rPr>
          <w:t>9</w:t>
        </w:r>
        <w:r w:rsidR="002F622E">
          <w:rPr>
            <w:rFonts w:asciiTheme="minorHAnsi" w:eastAsiaTheme="minorEastAsia" w:hAnsiTheme="minorHAnsi" w:cstheme="minorBidi"/>
            <w:sz w:val="24"/>
          </w:rPr>
          <w:tab/>
        </w:r>
        <w:r w:rsidR="002F622E">
          <w:rPr>
            <w:rStyle w:val="aff9"/>
            <w:rFonts w:hint="eastAsia"/>
            <w:sz w:val="24"/>
          </w:rPr>
          <w:t>外观及工艺质量检查</w:t>
        </w:r>
        <w:r w:rsidR="002F622E">
          <w:rPr>
            <w:sz w:val="24"/>
          </w:rPr>
          <w:tab/>
        </w:r>
        <w:r w:rsidR="002F622E">
          <w:rPr>
            <w:sz w:val="24"/>
          </w:rPr>
          <w:fldChar w:fldCharType="begin"/>
        </w:r>
        <w:r w:rsidR="002F622E">
          <w:rPr>
            <w:sz w:val="24"/>
          </w:rPr>
          <w:instrText xml:space="preserve"> PAGEREF _Toc498680409 \h </w:instrText>
        </w:r>
        <w:r w:rsidR="002F622E">
          <w:rPr>
            <w:sz w:val="24"/>
          </w:rPr>
        </w:r>
        <w:r w:rsidR="002F622E">
          <w:rPr>
            <w:sz w:val="24"/>
          </w:rPr>
          <w:fldChar w:fldCharType="separate"/>
        </w:r>
        <w:r w:rsidR="002F622E">
          <w:rPr>
            <w:sz w:val="24"/>
          </w:rPr>
          <w:t>47</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0" w:history="1">
        <w:r w:rsidR="002F622E">
          <w:rPr>
            <w:rStyle w:val="aff9"/>
            <w:rFonts w:ascii="黑体" w:eastAsia="黑体" w:hAnsi="黑体"/>
            <w:sz w:val="24"/>
          </w:rPr>
          <w:t>10</w:t>
        </w:r>
        <w:r w:rsidR="002F622E">
          <w:rPr>
            <w:rFonts w:asciiTheme="minorHAnsi" w:eastAsiaTheme="minorEastAsia" w:hAnsiTheme="minorHAnsi" w:cstheme="minorBidi"/>
            <w:sz w:val="24"/>
          </w:rPr>
          <w:tab/>
        </w:r>
        <w:r w:rsidR="002F622E">
          <w:rPr>
            <w:rStyle w:val="aff9"/>
            <w:rFonts w:hint="eastAsia"/>
            <w:sz w:val="24"/>
          </w:rPr>
          <w:t>无损检测</w:t>
        </w:r>
        <w:r w:rsidR="002F622E">
          <w:rPr>
            <w:sz w:val="24"/>
          </w:rPr>
          <w:tab/>
        </w:r>
        <w:r w:rsidR="002F622E">
          <w:rPr>
            <w:sz w:val="24"/>
          </w:rPr>
          <w:fldChar w:fldCharType="begin"/>
        </w:r>
        <w:r w:rsidR="002F622E">
          <w:rPr>
            <w:sz w:val="24"/>
          </w:rPr>
          <w:instrText xml:space="preserve"> PAGEREF _Toc498680410 \h </w:instrText>
        </w:r>
        <w:r w:rsidR="002F622E">
          <w:rPr>
            <w:sz w:val="24"/>
          </w:rPr>
        </w:r>
        <w:r w:rsidR="002F622E">
          <w:rPr>
            <w:sz w:val="24"/>
          </w:rPr>
          <w:fldChar w:fldCharType="separate"/>
        </w:r>
        <w:r w:rsidR="002F622E">
          <w:rPr>
            <w:sz w:val="24"/>
          </w:rPr>
          <w:t>51</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1" w:history="1">
        <w:r w:rsidR="002F622E">
          <w:rPr>
            <w:rStyle w:val="aff9"/>
            <w:rFonts w:ascii="黑体" w:eastAsia="黑体" w:hAnsi="黑体"/>
            <w:sz w:val="24"/>
          </w:rPr>
          <w:t>11</w:t>
        </w:r>
        <w:r w:rsidR="002F622E">
          <w:rPr>
            <w:rFonts w:asciiTheme="minorHAnsi" w:eastAsiaTheme="minorEastAsia" w:hAnsiTheme="minorHAnsi" w:cstheme="minorBidi"/>
            <w:sz w:val="24"/>
          </w:rPr>
          <w:tab/>
        </w:r>
        <w:r w:rsidR="002F622E">
          <w:rPr>
            <w:rStyle w:val="aff9"/>
            <w:rFonts w:hint="eastAsia"/>
            <w:sz w:val="24"/>
          </w:rPr>
          <w:t>标志和保护性涂层</w:t>
        </w:r>
        <w:r w:rsidR="002F622E">
          <w:rPr>
            <w:sz w:val="24"/>
          </w:rPr>
          <w:tab/>
        </w:r>
        <w:r w:rsidR="002F622E">
          <w:rPr>
            <w:sz w:val="24"/>
          </w:rPr>
          <w:fldChar w:fldCharType="begin"/>
        </w:r>
        <w:r w:rsidR="002F622E">
          <w:rPr>
            <w:sz w:val="24"/>
          </w:rPr>
          <w:instrText xml:space="preserve"> PAGEREF _Toc498680411 \h </w:instrText>
        </w:r>
        <w:r w:rsidR="002F622E">
          <w:rPr>
            <w:sz w:val="24"/>
          </w:rPr>
        </w:r>
        <w:r w:rsidR="002F622E">
          <w:rPr>
            <w:sz w:val="24"/>
          </w:rPr>
          <w:fldChar w:fldCharType="separate"/>
        </w:r>
        <w:r w:rsidR="002F622E">
          <w:rPr>
            <w:sz w:val="24"/>
          </w:rPr>
          <w:t>65</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2" w:history="1">
        <w:r w:rsidR="002F622E">
          <w:rPr>
            <w:rStyle w:val="aff9"/>
            <w:rFonts w:ascii="黑体" w:eastAsia="黑体" w:hAnsi="黑体"/>
            <w:sz w:val="24"/>
          </w:rPr>
          <w:t>12</w:t>
        </w:r>
        <w:r w:rsidR="002F622E">
          <w:rPr>
            <w:rFonts w:asciiTheme="minorHAnsi" w:eastAsiaTheme="minorEastAsia" w:hAnsiTheme="minorHAnsi" w:cstheme="minorBidi"/>
            <w:sz w:val="24"/>
          </w:rPr>
          <w:tab/>
        </w:r>
        <w:r w:rsidR="002F622E">
          <w:rPr>
            <w:rStyle w:val="aff9"/>
            <w:rFonts w:hint="eastAsia"/>
            <w:sz w:val="24"/>
          </w:rPr>
          <w:t>文件、装运及管端保护</w:t>
        </w:r>
        <w:r w:rsidR="002F622E">
          <w:rPr>
            <w:sz w:val="24"/>
          </w:rPr>
          <w:tab/>
        </w:r>
        <w:r w:rsidR="002F622E">
          <w:rPr>
            <w:sz w:val="24"/>
          </w:rPr>
          <w:fldChar w:fldCharType="begin"/>
        </w:r>
        <w:r w:rsidR="002F622E">
          <w:rPr>
            <w:sz w:val="24"/>
          </w:rPr>
          <w:instrText xml:space="preserve"> PAGEREF _Toc498680412 \h </w:instrText>
        </w:r>
        <w:r w:rsidR="002F622E">
          <w:rPr>
            <w:sz w:val="24"/>
          </w:rPr>
        </w:r>
        <w:r w:rsidR="002F622E">
          <w:rPr>
            <w:sz w:val="24"/>
          </w:rPr>
          <w:fldChar w:fldCharType="separate"/>
        </w:r>
        <w:r w:rsidR="002F622E">
          <w:rPr>
            <w:sz w:val="24"/>
          </w:rPr>
          <w:t>67</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3" w:history="1">
        <w:r w:rsidR="002F622E">
          <w:rPr>
            <w:rStyle w:val="aff9"/>
            <w:rFonts w:ascii="黑体" w:eastAsia="黑体" w:hAnsi="黑体"/>
            <w:sz w:val="24"/>
          </w:rPr>
          <w:t>13</w:t>
        </w:r>
        <w:r w:rsidR="002F622E">
          <w:rPr>
            <w:rFonts w:asciiTheme="minorHAnsi" w:eastAsiaTheme="minorEastAsia" w:hAnsiTheme="minorHAnsi" w:cstheme="minorBidi"/>
            <w:sz w:val="24"/>
          </w:rPr>
          <w:tab/>
        </w:r>
        <w:r w:rsidR="002F622E">
          <w:rPr>
            <w:rStyle w:val="aff9"/>
            <w:rFonts w:hint="eastAsia"/>
            <w:sz w:val="24"/>
          </w:rPr>
          <w:t>质量控制</w:t>
        </w:r>
        <w:r w:rsidR="002F622E">
          <w:rPr>
            <w:sz w:val="24"/>
          </w:rPr>
          <w:tab/>
        </w:r>
        <w:r w:rsidR="002F622E">
          <w:rPr>
            <w:sz w:val="24"/>
          </w:rPr>
          <w:fldChar w:fldCharType="begin"/>
        </w:r>
        <w:r w:rsidR="002F622E">
          <w:rPr>
            <w:sz w:val="24"/>
          </w:rPr>
          <w:instrText xml:space="preserve"> PAGEREF _Toc498680413 \h </w:instrText>
        </w:r>
        <w:r w:rsidR="002F622E">
          <w:rPr>
            <w:sz w:val="24"/>
          </w:rPr>
        </w:r>
        <w:r w:rsidR="002F622E">
          <w:rPr>
            <w:sz w:val="24"/>
          </w:rPr>
          <w:fldChar w:fldCharType="separate"/>
        </w:r>
        <w:r w:rsidR="002F622E">
          <w:rPr>
            <w:sz w:val="24"/>
          </w:rPr>
          <w:t>70</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4" w:history="1">
        <w:r w:rsidR="002F622E">
          <w:rPr>
            <w:rStyle w:val="aff9"/>
            <w:rFonts w:ascii="黑体" w:eastAsia="黑体" w:hAnsi="黑体"/>
            <w:sz w:val="24"/>
          </w:rPr>
          <w:t>14</w:t>
        </w:r>
        <w:r w:rsidR="002F622E">
          <w:rPr>
            <w:rFonts w:asciiTheme="minorHAnsi" w:eastAsiaTheme="minorEastAsia" w:hAnsiTheme="minorHAnsi" w:cstheme="minorBidi"/>
            <w:sz w:val="24"/>
          </w:rPr>
          <w:tab/>
        </w:r>
        <w:r w:rsidR="002F622E">
          <w:rPr>
            <w:rStyle w:val="aff9"/>
            <w:rFonts w:hint="eastAsia"/>
            <w:sz w:val="24"/>
          </w:rPr>
          <w:t>技术服务</w:t>
        </w:r>
        <w:r w:rsidR="002F622E">
          <w:rPr>
            <w:sz w:val="24"/>
          </w:rPr>
          <w:tab/>
        </w:r>
        <w:r w:rsidR="002F622E">
          <w:rPr>
            <w:sz w:val="24"/>
          </w:rPr>
          <w:fldChar w:fldCharType="begin"/>
        </w:r>
        <w:r w:rsidR="002F622E">
          <w:rPr>
            <w:sz w:val="24"/>
          </w:rPr>
          <w:instrText xml:space="preserve"> PAGEREF _Toc498680414 \h </w:instrText>
        </w:r>
        <w:r w:rsidR="002F622E">
          <w:rPr>
            <w:sz w:val="24"/>
          </w:rPr>
        </w:r>
        <w:r w:rsidR="002F622E">
          <w:rPr>
            <w:sz w:val="24"/>
          </w:rPr>
          <w:fldChar w:fldCharType="separate"/>
        </w:r>
        <w:r w:rsidR="002F622E">
          <w:rPr>
            <w:sz w:val="24"/>
          </w:rPr>
          <w:t>71</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5" w:history="1">
        <w:r w:rsidR="002F622E">
          <w:rPr>
            <w:rStyle w:val="aff9"/>
            <w:rFonts w:ascii="黑体" w:eastAsia="黑体" w:hAnsi="黑体"/>
            <w:sz w:val="24"/>
          </w:rPr>
          <w:t>15</w:t>
        </w:r>
        <w:r w:rsidR="002F622E">
          <w:rPr>
            <w:rFonts w:asciiTheme="minorHAnsi" w:eastAsiaTheme="minorEastAsia" w:hAnsiTheme="minorHAnsi" w:cstheme="minorBidi"/>
            <w:sz w:val="24"/>
          </w:rPr>
          <w:tab/>
        </w:r>
        <w:r w:rsidR="002F622E">
          <w:rPr>
            <w:rStyle w:val="aff9"/>
            <w:rFonts w:hint="eastAsia"/>
            <w:sz w:val="24"/>
          </w:rPr>
          <w:t>验收</w:t>
        </w:r>
        <w:r w:rsidR="002F622E">
          <w:rPr>
            <w:sz w:val="24"/>
          </w:rPr>
          <w:tab/>
        </w:r>
        <w:r w:rsidR="002F622E">
          <w:rPr>
            <w:sz w:val="24"/>
          </w:rPr>
          <w:fldChar w:fldCharType="begin"/>
        </w:r>
        <w:r w:rsidR="002F622E">
          <w:rPr>
            <w:sz w:val="24"/>
          </w:rPr>
          <w:instrText xml:space="preserve"> PAGEREF _Toc498680415 \h </w:instrText>
        </w:r>
        <w:r w:rsidR="002F622E">
          <w:rPr>
            <w:sz w:val="24"/>
          </w:rPr>
        </w:r>
        <w:r w:rsidR="002F622E">
          <w:rPr>
            <w:sz w:val="24"/>
          </w:rPr>
          <w:fldChar w:fldCharType="separate"/>
        </w:r>
        <w:r w:rsidR="002F622E">
          <w:rPr>
            <w:sz w:val="24"/>
          </w:rPr>
          <w:t>71</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6" w:history="1">
        <w:r w:rsidR="002F622E">
          <w:rPr>
            <w:rStyle w:val="aff9"/>
            <w:rFonts w:ascii="黑体" w:eastAsia="黑体" w:hAnsi="黑体"/>
            <w:sz w:val="24"/>
          </w:rPr>
          <w:t>16</w:t>
        </w:r>
        <w:r w:rsidR="002F622E">
          <w:rPr>
            <w:rFonts w:asciiTheme="minorHAnsi" w:eastAsiaTheme="minorEastAsia" w:hAnsiTheme="minorHAnsi" w:cstheme="minorBidi"/>
            <w:sz w:val="24"/>
          </w:rPr>
          <w:tab/>
        </w:r>
        <w:r w:rsidR="002F622E">
          <w:rPr>
            <w:rStyle w:val="aff9"/>
            <w:rFonts w:hint="eastAsia"/>
            <w:sz w:val="24"/>
          </w:rPr>
          <w:t>售后服务</w:t>
        </w:r>
        <w:r w:rsidR="002F622E">
          <w:rPr>
            <w:sz w:val="24"/>
          </w:rPr>
          <w:tab/>
        </w:r>
        <w:r w:rsidR="002F622E">
          <w:rPr>
            <w:sz w:val="24"/>
          </w:rPr>
          <w:fldChar w:fldCharType="begin"/>
        </w:r>
        <w:r w:rsidR="002F622E">
          <w:rPr>
            <w:sz w:val="24"/>
          </w:rPr>
          <w:instrText xml:space="preserve"> PAGEREF _Toc498680416 \h </w:instrText>
        </w:r>
        <w:r w:rsidR="002F622E">
          <w:rPr>
            <w:sz w:val="24"/>
          </w:rPr>
        </w:r>
        <w:r w:rsidR="002F622E">
          <w:rPr>
            <w:sz w:val="24"/>
          </w:rPr>
          <w:fldChar w:fldCharType="separate"/>
        </w:r>
        <w:r w:rsidR="002F622E">
          <w:rPr>
            <w:sz w:val="24"/>
          </w:rPr>
          <w:t>71</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7"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A</w:t>
        </w:r>
        <w:r w:rsidR="002F622E">
          <w:rPr>
            <w:rStyle w:val="aff9"/>
            <w:snapToGrid w:val="0"/>
            <w:sz w:val="24"/>
          </w:rPr>
          <w:t xml:space="preserve">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单炉、小批量试制及检验程序</w:t>
        </w:r>
        <w:r w:rsidR="002F622E">
          <w:rPr>
            <w:sz w:val="24"/>
          </w:rPr>
          <w:tab/>
        </w:r>
        <w:r w:rsidR="002F622E">
          <w:rPr>
            <w:sz w:val="24"/>
          </w:rPr>
          <w:fldChar w:fldCharType="begin"/>
        </w:r>
        <w:r w:rsidR="002F622E">
          <w:rPr>
            <w:sz w:val="24"/>
          </w:rPr>
          <w:instrText xml:space="preserve"> PAGEREF _Toc498680417 \h </w:instrText>
        </w:r>
        <w:r w:rsidR="002F622E">
          <w:rPr>
            <w:sz w:val="24"/>
          </w:rPr>
        </w:r>
        <w:r w:rsidR="002F622E">
          <w:rPr>
            <w:sz w:val="24"/>
          </w:rPr>
          <w:fldChar w:fldCharType="separate"/>
        </w:r>
        <w:r w:rsidR="002F622E">
          <w:rPr>
            <w:sz w:val="24"/>
          </w:rPr>
          <w:t>72</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8"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B</w:t>
        </w:r>
        <w:r w:rsidR="002F622E">
          <w:rPr>
            <w:rStyle w:val="aff9"/>
            <w:snapToGrid w:val="0"/>
            <w:sz w:val="24"/>
          </w:rPr>
          <w:t xml:space="preserve">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制造工艺规范（</w:t>
        </w:r>
        <w:r w:rsidR="002F622E">
          <w:rPr>
            <w:rStyle w:val="aff9"/>
            <w:snapToGrid w:val="0"/>
            <w:sz w:val="24"/>
          </w:rPr>
          <w:t>MPS</w:t>
        </w:r>
        <w:r w:rsidR="002F622E">
          <w:rPr>
            <w:rStyle w:val="aff9"/>
            <w:rFonts w:hint="eastAsia"/>
            <w:snapToGrid w:val="0"/>
            <w:sz w:val="24"/>
          </w:rPr>
          <w:t>）</w:t>
        </w:r>
        <w:r w:rsidR="002F622E">
          <w:rPr>
            <w:sz w:val="24"/>
          </w:rPr>
          <w:tab/>
        </w:r>
        <w:r w:rsidR="002F622E">
          <w:rPr>
            <w:sz w:val="24"/>
          </w:rPr>
          <w:fldChar w:fldCharType="begin"/>
        </w:r>
        <w:r w:rsidR="002F622E">
          <w:rPr>
            <w:sz w:val="24"/>
          </w:rPr>
          <w:instrText xml:space="preserve"> PAGEREF _Toc498680418 \h </w:instrText>
        </w:r>
        <w:r w:rsidR="002F622E">
          <w:rPr>
            <w:sz w:val="24"/>
          </w:rPr>
        </w:r>
        <w:r w:rsidR="002F622E">
          <w:rPr>
            <w:sz w:val="24"/>
          </w:rPr>
          <w:fldChar w:fldCharType="separate"/>
        </w:r>
        <w:r w:rsidR="002F622E">
          <w:rPr>
            <w:sz w:val="24"/>
          </w:rPr>
          <w:t>74</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19"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C</w:t>
        </w:r>
        <w:r w:rsidR="002F622E">
          <w:rPr>
            <w:rStyle w:val="aff9"/>
            <w:snapToGrid w:val="0"/>
            <w:sz w:val="24"/>
          </w:rPr>
          <w:t xml:space="preserve">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首批检验</w:t>
        </w:r>
        <w:r w:rsidR="002F622E">
          <w:rPr>
            <w:sz w:val="24"/>
          </w:rPr>
          <w:tab/>
        </w:r>
        <w:r w:rsidR="002F622E">
          <w:rPr>
            <w:sz w:val="24"/>
          </w:rPr>
          <w:fldChar w:fldCharType="begin"/>
        </w:r>
        <w:r w:rsidR="002F622E">
          <w:rPr>
            <w:sz w:val="24"/>
          </w:rPr>
          <w:instrText xml:space="preserve"> PAGEREF _Toc498680419 \h </w:instrText>
        </w:r>
        <w:r w:rsidR="002F622E">
          <w:rPr>
            <w:sz w:val="24"/>
          </w:rPr>
        </w:r>
        <w:r w:rsidR="002F622E">
          <w:rPr>
            <w:sz w:val="24"/>
          </w:rPr>
          <w:fldChar w:fldCharType="separate"/>
        </w:r>
        <w:r w:rsidR="002F622E">
          <w:rPr>
            <w:sz w:val="24"/>
          </w:rPr>
          <w:t>75</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0"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D</w:t>
        </w:r>
        <w:r w:rsidR="002F622E">
          <w:rPr>
            <w:rStyle w:val="aff9"/>
            <w:snapToGrid w:val="0"/>
            <w:sz w:val="24"/>
          </w:rPr>
          <w:t xml:space="preserve">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生产过程控制试验</w:t>
        </w:r>
        <w:r w:rsidR="002F622E">
          <w:rPr>
            <w:sz w:val="24"/>
          </w:rPr>
          <w:tab/>
        </w:r>
        <w:r w:rsidR="002F622E">
          <w:rPr>
            <w:sz w:val="24"/>
          </w:rPr>
          <w:fldChar w:fldCharType="begin"/>
        </w:r>
        <w:r w:rsidR="002F622E">
          <w:rPr>
            <w:sz w:val="24"/>
          </w:rPr>
          <w:instrText xml:space="preserve"> PAGEREF _Toc498680420 \h </w:instrText>
        </w:r>
        <w:r w:rsidR="002F622E">
          <w:rPr>
            <w:sz w:val="24"/>
          </w:rPr>
        </w:r>
        <w:r w:rsidR="002F622E">
          <w:rPr>
            <w:sz w:val="24"/>
          </w:rPr>
          <w:fldChar w:fldCharType="separate"/>
        </w:r>
        <w:r w:rsidR="002F622E">
          <w:rPr>
            <w:sz w:val="24"/>
          </w:rPr>
          <w:t>77</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1"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E</w:t>
        </w:r>
        <w:r w:rsidR="002F622E">
          <w:rPr>
            <w:rStyle w:val="aff9"/>
            <w:snapToGrid w:val="0"/>
            <w:sz w:val="24"/>
          </w:rPr>
          <w:t xml:space="preserve">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bCs/>
            <w:kern w:val="44"/>
            <w:sz w:val="24"/>
          </w:rPr>
          <w:t>板卷头、尾性能试验补充规定</w:t>
        </w:r>
        <w:r w:rsidR="002F622E">
          <w:rPr>
            <w:sz w:val="24"/>
          </w:rPr>
          <w:tab/>
        </w:r>
        <w:r w:rsidR="002F622E">
          <w:rPr>
            <w:sz w:val="24"/>
          </w:rPr>
          <w:fldChar w:fldCharType="begin"/>
        </w:r>
        <w:r w:rsidR="002F622E">
          <w:rPr>
            <w:sz w:val="24"/>
          </w:rPr>
          <w:instrText xml:space="preserve"> PAGEREF _Toc498680421 \h </w:instrText>
        </w:r>
        <w:r w:rsidR="002F622E">
          <w:rPr>
            <w:sz w:val="24"/>
          </w:rPr>
        </w:r>
        <w:r w:rsidR="002F622E">
          <w:rPr>
            <w:sz w:val="24"/>
          </w:rPr>
          <w:fldChar w:fldCharType="separate"/>
        </w:r>
        <w:r w:rsidR="002F622E">
          <w:rPr>
            <w:sz w:val="24"/>
          </w:rPr>
          <w:t>80</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2"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F </w:t>
        </w:r>
        <w:r w:rsidR="002F622E">
          <w:rPr>
            <w:rStyle w:val="aff9"/>
            <w:rFonts w:hint="eastAsia"/>
            <w:bCs/>
            <w:kern w:val="44"/>
            <w:sz w:val="24"/>
          </w:rPr>
          <w:t>（规范性附录）</w:t>
        </w:r>
        <w:r w:rsidR="002F622E">
          <w:rPr>
            <w:rStyle w:val="aff9"/>
            <w:bCs/>
            <w:kern w:val="44"/>
            <w:sz w:val="24"/>
          </w:rPr>
          <w:t xml:space="preserve"> </w:t>
        </w:r>
        <w:r w:rsidR="002F622E">
          <w:rPr>
            <w:rStyle w:val="aff9"/>
            <w:rFonts w:hint="eastAsia"/>
            <w:bCs/>
            <w:kern w:val="44"/>
            <w:sz w:val="24"/>
          </w:rPr>
          <w:t>针状铁素体型管线钢带状组织评定方法</w:t>
        </w:r>
        <w:r w:rsidR="002F622E">
          <w:rPr>
            <w:sz w:val="24"/>
          </w:rPr>
          <w:tab/>
        </w:r>
        <w:r w:rsidR="002F622E">
          <w:rPr>
            <w:sz w:val="24"/>
          </w:rPr>
          <w:fldChar w:fldCharType="begin"/>
        </w:r>
        <w:r w:rsidR="002F622E">
          <w:rPr>
            <w:sz w:val="24"/>
          </w:rPr>
          <w:instrText xml:space="preserve"> PAGEREF _Toc498680422 \h </w:instrText>
        </w:r>
        <w:r w:rsidR="002F622E">
          <w:rPr>
            <w:sz w:val="24"/>
          </w:rPr>
        </w:r>
        <w:r w:rsidR="002F622E">
          <w:rPr>
            <w:sz w:val="24"/>
          </w:rPr>
          <w:fldChar w:fldCharType="separate"/>
        </w:r>
        <w:r w:rsidR="002F622E">
          <w:rPr>
            <w:sz w:val="24"/>
          </w:rPr>
          <w:t>82</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3" w:history="1">
        <w:r w:rsidR="002F622E">
          <w:rPr>
            <w:rStyle w:val="aff9"/>
            <w:rFonts w:hint="eastAsia"/>
            <w:b/>
            <w:sz w:val="24"/>
            <w:lang w:val="zh-CN"/>
          </w:rPr>
          <w:t>附</w:t>
        </w:r>
        <w:r w:rsidR="002F622E">
          <w:rPr>
            <w:rStyle w:val="aff9"/>
            <w:b/>
            <w:sz w:val="24"/>
            <w:lang w:val="zh-CN"/>
          </w:rPr>
          <w:t xml:space="preserve">  </w:t>
        </w:r>
        <w:r w:rsidR="002F622E">
          <w:rPr>
            <w:rStyle w:val="aff9"/>
            <w:rFonts w:hint="eastAsia"/>
            <w:b/>
            <w:sz w:val="24"/>
            <w:lang w:val="zh-CN"/>
          </w:rPr>
          <w:t>录</w:t>
        </w:r>
        <w:r w:rsidR="002F622E">
          <w:rPr>
            <w:rStyle w:val="aff9"/>
            <w:b/>
            <w:sz w:val="24"/>
            <w:lang w:val="zh-CN"/>
          </w:rPr>
          <w:t xml:space="preserve">  G </w:t>
        </w:r>
        <w:r w:rsidR="002F622E">
          <w:rPr>
            <w:rStyle w:val="aff9"/>
            <w:rFonts w:hint="eastAsia"/>
            <w:bCs/>
            <w:kern w:val="44"/>
            <w:sz w:val="24"/>
          </w:rPr>
          <w:t>（规范性附录）</w:t>
        </w:r>
        <w:r w:rsidR="002F622E">
          <w:rPr>
            <w:rStyle w:val="aff9"/>
            <w:bCs/>
            <w:kern w:val="44"/>
            <w:sz w:val="24"/>
          </w:rPr>
          <w:t xml:space="preserve"> </w:t>
        </w:r>
        <w:r w:rsidR="002F622E">
          <w:rPr>
            <w:rStyle w:val="aff9"/>
            <w:rFonts w:hint="eastAsia"/>
            <w:bCs/>
            <w:kern w:val="44"/>
            <w:sz w:val="24"/>
          </w:rPr>
          <w:t>针状铁素体型管线钢铁素体晶粒度测定法</w:t>
        </w:r>
        <w:r w:rsidR="002F622E">
          <w:rPr>
            <w:sz w:val="24"/>
          </w:rPr>
          <w:tab/>
        </w:r>
        <w:r w:rsidR="002F622E">
          <w:rPr>
            <w:sz w:val="24"/>
          </w:rPr>
          <w:fldChar w:fldCharType="begin"/>
        </w:r>
        <w:r w:rsidR="002F622E">
          <w:rPr>
            <w:sz w:val="24"/>
          </w:rPr>
          <w:instrText xml:space="preserve"> PAGEREF _Toc498680423 \h </w:instrText>
        </w:r>
        <w:r w:rsidR="002F622E">
          <w:rPr>
            <w:sz w:val="24"/>
          </w:rPr>
        </w:r>
        <w:r w:rsidR="002F622E">
          <w:rPr>
            <w:sz w:val="24"/>
          </w:rPr>
          <w:fldChar w:fldCharType="separate"/>
        </w:r>
        <w:r w:rsidR="002F622E">
          <w:rPr>
            <w:sz w:val="24"/>
          </w:rPr>
          <w:t>85</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4"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H </w:t>
        </w:r>
        <w:r w:rsidR="002F622E">
          <w:rPr>
            <w:rStyle w:val="aff9"/>
            <w:rFonts w:hint="eastAsia"/>
            <w:bCs/>
            <w:kern w:val="44"/>
            <w:sz w:val="24"/>
          </w:rPr>
          <w:t>（规范性附录）</w:t>
        </w:r>
        <w:r w:rsidR="002F622E">
          <w:rPr>
            <w:rStyle w:val="aff9"/>
            <w:bCs/>
            <w:kern w:val="44"/>
            <w:sz w:val="24"/>
          </w:rPr>
          <w:t xml:space="preserve"> </w:t>
        </w:r>
        <w:r w:rsidR="002F622E">
          <w:rPr>
            <w:rStyle w:val="aff9"/>
            <w:rFonts w:hint="eastAsia"/>
            <w:bCs/>
            <w:kern w:val="44"/>
            <w:sz w:val="24"/>
          </w:rPr>
          <w:t>夏比冲击试样断口分离程度分级方法</w:t>
        </w:r>
        <w:r w:rsidR="002F622E">
          <w:rPr>
            <w:sz w:val="24"/>
          </w:rPr>
          <w:tab/>
        </w:r>
        <w:r w:rsidR="002F622E">
          <w:rPr>
            <w:sz w:val="24"/>
          </w:rPr>
          <w:fldChar w:fldCharType="begin"/>
        </w:r>
        <w:r w:rsidR="002F622E">
          <w:rPr>
            <w:sz w:val="24"/>
          </w:rPr>
          <w:instrText xml:space="preserve"> PAGEREF _Toc498680424 \h </w:instrText>
        </w:r>
        <w:r w:rsidR="002F622E">
          <w:rPr>
            <w:sz w:val="24"/>
          </w:rPr>
        </w:r>
        <w:r w:rsidR="002F622E">
          <w:rPr>
            <w:sz w:val="24"/>
          </w:rPr>
          <w:fldChar w:fldCharType="separate"/>
        </w:r>
        <w:r w:rsidR="002F622E">
          <w:rPr>
            <w:sz w:val="24"/>
          </w:rPr>
          <w:t>88</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5"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I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业主检验</w:t>
        </w:r>
        <w:r w:rsidR="002F622E">
          <w:rPr>
            <w:sz w:val="24"/>
          </w:rPr>
          <w:tab/>
        </w:r>
        <w:r w:rsidR="002F622E">
          <w:rPr>
            <w:sz w:val="24"/>
          </w:rPr>
          <w:fldChar w:fldCharType="begin"/>
        </w:r>
        <w:r w:rsidR="002F622E">
          <w:rPr>
            <w:sz w:val="24"/>
          </w:rPr>
          <w:instrText xml:space="preserve"> PAGEREF _Toc498680425 \h </w:instrText>
        </w:r>
        <w:r w:rsidR="002F622E">
          <w:rPr>
            <w:sz w:val="24"/>
          </w:rPr>
        </w:r>
        <w:r w:rsidR="002F622E">
          <w:rPr>
            <w:sz w:val="24"/>
          </w:rPr>
          <w:fldChar w:fldCharType="separate"/>
        </w:r>
        <w:r w:rsidR="002F622E">
          <w:rPr>
            <w:sz w:val="24"/>
          </w:rPr>
          <w:t>90</w:t>
        </w:r>
        <w:r w:rsidR="002F622E">
          <w:rPr>
            <w:sz w:val="24"/>
          </w:rPr>
          <w:fldChar w:fldCharType="end"/>
        </w:r>
      </w:hyperlink>
    </w:p>
    <w:p w:rsidR="00B34003" w:rsidRDefault="00437DFC">
      <w:pPr>
        <w:pStyle w:val="10"/>
        <w:spacing w:line="360" w:lineRule="auto"/>
        <w:rPr>
          <w:rFonts w:asciiTheme="minorHAnsi" w:eastAsiaTheme="minorEastAsia" w:hAnsiTheme="minorHAnsi" w:cstheme="minorBidi"/>
          <w:sz w:val="24"/>
        </w:rPr>
      </w:pPr>
      <w:hyperlink w:anchor="_Toc498680426"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J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缺陷的补焊</w:t>
        </w:r>
        <w:r w:rsidR="002F622E">
          <w:rPr>
            <w:sz w:val="24"/>
          </w:rPr>
          <w:tab/>
        </w:r>
        <w:r w:rsidR="002F622E">
          <w:rPr>
            <w:sz w:val="24"/>
          </w:rPr>
          <w:fldChar w:fldCharType="begin"/>
        </w:r>
        <w:r w:rsidR="002F622E">
          <w:rPr>
            <w:sz w:val="24"/>
          </w:rPr>
          <w:instrText xml:space="preserve"> PAGEREF _Toc498680426 \h </w:instrText>
        </w:r>
        <w:r w:rsidR="002F622E">
          <w:rPr>
            <w:sz w:val="24"/>
          </w:rPr>
        </w:r>
        <w:r w:rsidR="002F622E">
          <w:rPr>
            <w:sz w:val="24"/>
          </w:rPr>
          <w:fldChar w:fldCharType="separate"/>
        </w:r>
        <w:r w:rsidR="002F622E">
          <w:rPr>
            <w:sz w:val="24"/>
          </w:rPr>
          <w:t>91</w:t>
        </w:r>
        <w:r w:rsidR="002F622E">
          <w:rPr>
            <w:sz w:val="24"/>
          </w:rPr>
          <w:fldChar w:fldCharType="end"/>
        </w:r>
      </w:hyperlink>
    </w:p>
    <w:p w:rsidR="00B34003" w:rsidRDefault="00437DFC">
      <w:pPr>
        <w:pStyle w:val="10"/>
        <w:spacing w:line="360" w:lineRule="auto"/>
        <w:rPr>
          <w:sz w:val="24"/>
        </w:rPr>
      </w:pPr>
      <w:hyperlink w:anchor="_Toc498680427" w:history="1">
        <w:r w:rsidR="002F622E">
          <w:rPr>
            <w:rStyle w:val="aff9"/>
            <w:rFonts w:hint="eastAsia"/>
            <w:b/>
            <w:sz w:val="24"/>
          </w:rPr>
          <w:t>附</w:t>
        </w:r>
        <w:r w:rsidR="002F622E">
          <w:rPr>
            <w:rStyle w:val="aff9"/>
            <w:b/>
            <w:sz w:val="24"/>
          </w:rPr>
          <w:t xml:space="preserve">  </w:t>
        </w:r>
        <w:r w:rsidR="002F622E">
          <w:rPr>
            <w:rStyle w:val="aff9"/>
            <w:rFonts w:hint="eastAsia"/>
            <w:b/>
            <w:sz w:val="24"/>
          </w:rPr>
          <w:t>录</w:t>
        </w:r>
        <w:r w:rsidR="002F622E">
          <w:rPr>
            <w:rStyle w:val="aff9"/>
            <w:b/>
            <w:sz w:val="24"/>
          </w:rPr>
          <w:t xml:space="preserve">  K </w:t>
        </w:r>
        <w:r w:rsidR="002F622E">
          <w:rPr>
            <w:rStyle w:val="aff9"/>
            <w:rFonts w:hint="eastAsia"/>
            <w:snapToGrid w:val="0"/>
            <w:sz w:val="24"/>
          </w:rPr>
          <w:t>（规范性附录）</w:t>
        </w:r>
        <w:r w:rsidR="002F622E">
          <w:rPr>
            <w:rStyle w:val="aff9"/>
            <w:snapToGrid w:val="0"/>
            <w:sz w:val="24"/>
          </w:rPr>
          <w:t xml:space="preserve"> </w:t>
        </w:r>
        <w:r w:rsidR="002F622E">
          <w:rPr>
            <w:rStyle w:val="aff9"/>
            <w:rFonts w:hint="eastAsia"/>
            <w:snapToGrid w:val="0"/>
            <w:sz w:val="24"/>
          </w:rPr>
          <w:t>焊接工艺评定</w:t>
        </w:r>
        <w:r w:rsidR="002F622E">
          <w:rPr>
            <w:sz w:val="24"/>
          </w:rPr>
          <w:tab/>
        </w:r>
        <w:r w:rsidR="002F622E">
          <w:rPr>
            <w:sz w:val="24"/>
          </w:rPr>
          <w:fldChar w:fldCharType="begin"/>
        </w:r>
        <w:r w:rsidR="002F622E">
          <w:rPr>
            <w:sz w:val="24"/>
          </w:rPr>
          <w:instrText xml:space="preserve"> PAGEREF _Toc498680427 \h </w:instrText>
        </w:r>
        <w:r w:rsidR="002F622E">
          <w:rPr>
            <w:sz w:val="24"/>
          </w:rPr>
        </w:r>
        <w:r w:rsidR="002F622E">
          <w:rPr>
            <w:sz w:val="24"/>
          </w:rPr>
          <w:fldChar w:fldCharType="separate"/>
        </w:r>
        <w:r w:rsidR="002F622E">
          <w:rPr>
            <w:sz w:val="24"/>
          </w:rPr>
          <w:t>93</w:t>
        </w:r>
        <w:r w:rsidR="002F622E">
          <w:rPr>
            <w:sz w:val="24"/>
          </w:rPr>
          <w:fldChar w:fldCharType="end"/>
        </w:r>
      </w:hyperlink>
      <w:r w:rsidR="002F622E">
        <w:rPr>
          <w:sz w:val="24"/>
        </w:rPr>
        <w:fldChar w:fldCharType="end"/>
      </w:r>
    </w:p>
    <w:p w:rsidR="00B34003" w:rsidRDefault="002F622E">
      <w:pPr>
        <w:widowControl/>
        <w:jc w:val="left"/>
        <w:rPr>
          <w:sz w:val="24"/>
        </w:rPr>
      </w:pPr>
      <w:r>
        <w:rPr>
          <w:sz w:val="24"/>
        </w:rPr>
        <w:br w:type="page"/>
      </w:r>
    </w:p>
    <w:p w:rsidR="00B34003" w:rsidRDefault="002F622E">
      <w:pPr>
        <w:pStyle w:val="ohz1"/>
        <w:numPr>
          <w:ilvl w:val="0"/>
          <w:numId w:val="9"/>
        </w:numPr>
        <w:tabs>
          <w:tab w:val="clear" w:pos="360"/>
        </w:tabs>
        <w:ind w:left="425" w:firstLine="0"/>
      </w:pPr>
      <w:bookmarkStart w:id="0" w:name="_Toc378582460"/>
      <w:bookmarkStart w:id="1" w:name="_Toc378582459"/>
      <w:bookmarkStart w:id="2" w:name="_Toc378582458"/>
      <w:bookmarkStart w:id="3" w:name="_Toc268190156"/>
      <w:bookmarkStart w:id="4" w:name="_Toc384133761"/>
      <w:bookmarkStart w:id="5" w:name="_Toc498680401"/>
      <w:bookmarkStart w:id="6" w:name="_Toc382296926"/>
      <w:bookmarkStart w:id="7" w:name="_Toc335341168"/>
      <w:bookmarkStart w:id="8" w:name="_Toc149145755"/>
      <w:bookmarkStart w:id="9" w:name="_Toc153297561"/>
      <w:bookmarkStart w:id="10" w:name="_Toc152036027"/>
      <w:bookmarkStart w:id="11" w:name="_Toc149042761"/>
      <w:bookmarkStart w:id="12" w:name="_Toc82866813"/>
      <w:bookmarkStart w:id="13" w:name="_Toc152035290"/>
      <w:bookmarkStart w:id="14" w:name="_Toc149356093"/>
      <w:bookmarkStart w:id="15" w:name="_Toc149041916"/>
      <w:bookmarkStart w:id="16" w:name="_Toc149357102"/>
      <w:bookmarkStart w:id="17" w:name="_Toc152035886"/>
      <w:bookmarkStart w:id="18" w:name="_Toc149043088"/>
      <w:bookmarkStart w:id="19" w:name="_Toc152000494"/>
      <w:bookmarkStart w:id="20" w:name="_Toc146531283"/>
      <w:bookmarkStart w:id="21" w:name="_Toc154198909"/>
      <w:bookmarkStart w:id="22" w:name="_Toc152034859"/>
      <w:bookmarkStart w:id="23" w:name="_Toc146531711"/>
      <w:bookmarkStart w:id="24" w:name="_Toc146531814"/>
      <w:bookmarkStart w:id="25" w:name="_Toc153297298"/>
      <w:bookmarkStart w:id="26" w:name="_Toc149124531"/>
      <w:bookmarkEnd w:id="0"/>
      <w:bookmarkEnd w:id="1"/>
      <w:bookmarkEnd w:id="2"/>
      <w:r>
        <w:lastRenderedPageBreak/>
        <w:t>范围</w:t>
      </w:r>
      <w:bookmarkEnd w:id="3"/>
      <w:bookmarkEnd w:id="4"/>
      <w:bookmarkEnd w:id="5"/>
      <w:bookmarkEnd w:id="6"/>
      <w:bookmarkEnd w:id="7"/>
    </w:p>
    <w:p w:rsidR="00B34003" w:rsidRDefault="002F622E">
      <w:pPr>
        <w:pStyle w:val="ohz2"/>
        <w:ind w:left="420" w:hanging="420"/>
        <w:jc w:val="left"/>
        <w:rPr>
          <w:sz w:val="24"/>
          <w:szCs w:val="24"/>
        </w:rPr>
      </w:pPr>
      <w:r>
        <w:rPr>
          <w:sz w:val="24"/>
          <w:szCs w:val="24"/>
        </w:rPr>
        <w:t xml:space="preserve">1.1  </w:t>
      </w:r>
      <w:r>
        <w:rPr>
          <w:rFonts w:hint="eastAsia"/>
          <w:sz w:val="24"/>
          <w:szCs w:val="24"/>
        </w:rPr>
        <w:t>适用</w:t>
      </w:r>
      <w:r>
        <w:rPr>
          <w:sz w:val="24"/>
          <w:szCs w:val="24"/>
        </w:rPr>
        <w:t>范围</w:t>
      </w:r>
    </w:p>
    <w:p w:rsidR="00B34003" w:rsidRDefault="002F622E">
      <w:pPr>
        <w:pStyle w:val="ohz"/>
        <w:ind w:firstLine="480"/>
      </w:pPr>
      <w:r>
        <w:rPr>
          <w:snapToGrid w:val="0"/>
        </w:rPr>
        <w:t>本技术规格书</w:t>
      </w:r>
      <w:r w:rsidR="00161AFC">
        <w:rPr>
          <w:rFonts w:hint="eastAsia"/>
          <w:snapToGrid w:val="0"/>
        </w:rPr>
        <w:t>为</w:t>
      </w:r>
      <w:r>
        <w:rPr>
          <w:snapToGrid w:val="0"/>
        </w:rPr>
        <w:t>天然气输送管道用钢管选择、常规性能要求、钢管堆放和装运、工厂资质认证和质量控制等。同时分别规定了不同管线级别对应钢管化学成分、显微组织、力学性能、静水压试验、几何尺寸、工艺质量、无损检测</w:t>
      </w:r>
      <w:r>
        <w:rPr>
          <w:rFonts w:hint="eastAsia"/>
          <w:snapToGrid w:val="0"/>
        </w:rPr>
        <w:t>、钢管制造</w:t>
      </w:r>
      <w:r>
        <w:rPr>
          <w:snapToGrid w:val="0"/>
        </w:rPr>
        <w:t>等要求。</w:t>
      </w:r>
    </w:p>
    <w:p w:rsidR="0038414F" w:rsidRDefault="002F622E">
      <w:pPr>
        <w:pStyle w:val="ohz"/>
        <w:ind w:firstLine="480"/>
        <w:rPr>
          <w:snapToGrid w:val="0"/>
        </w:rPr>
      </w:pPr>
      <w:r>
        <w:rPr>
          <w:snapToGrid w:val="0"/>
        </w:rPr>
        <w:t>用本技术规格书制造的钢管适用于输送符合</w:t>
      </w:r>
      <w:r>
        <w:rPr>
          <w:snapToGrid w:val="0"/>
        </w:rPr>
        <w:t>GB 17820</w:t>
      </w:r>
      <w:r>
        <w:rPr>
          <w:snapToGrid w:val="0"/>
        </w:rPr>
        <w:t>二类气质要求的天然气。</w:t>
      </w:r>
    </w:p>
    <w:p w:rsidR="00B34003" w:rsidRDefault="002F622E">
      <w:pPr>
        <w:pStyle w:val="ohz"/>
        <w:ind w:firstLine="480"/>
      </w:pPr>
      <w:r>
        <w:rPr>
          <w:snapToGrid w:val="0"/>
        </w:rPr>
        <w:t>本技术规格书适用于</w:t>
      </w:r>
      <w:r>
        <w:rPr>
          <w:rFonts w:hint="eastAsia"/>
          <w:snapToGrid w:val="0"/>
        </w:rPr>
        <w:t>无缝钢管（</w:t>
      </w:r>
      <w:r>
        <w:rPr>
          <w:rFonts w:hint="eastAsia"/>
          <w:snapToGrid w:val="0"/>
        </w:rPr>
        <w:t>SMLS</w:t>
      </w:r>
      <w:r>
        <w:rPr>
          <w:rFonts w:hint="eastAsia"/>
          <w:snapToGrid w:val="0"/>
        </w:rPr>
        <w:t>）、</w:t>
      </w:r>
      <w:r>
        <w:rPr>
          <w:snapToGrid w:val="0"/>
        </w:rPr>
        <w:t>高频焊</w:t>
      </w:r>
      <w:r>
        <w:rPr>
          <w:snapToGrid w:val="0"/>
        </w:rPr>
        <w:t>(HFW)</w:t>
      </w:r>
      <w:r>
        <w:rPr>
          <w:snapToGrid w:val="0"/>
        </w:rPr>
        <w:t>、螺旋缝埋弧焊</w:t>
      </w:r>
      <w:r>
        <w:rPr>
          <w:snapToGrid w:val="0"/>
        </w:rPr>
        <w:t>(SAWH)</w:t>
      </w:r>
      <w:r>
        <w:rPr>
          <w:snapToGrid w:val="0"/>
        </w:rPr>
        <w:t>和直缝埋弧焊</w:t>
      </w:r>
      <w:r>
        <w:rPr>
          <w:snapToGrid w:val="0"/>
        </w:rPr>
        <w:t>(SAWL)</w:t>
      </w:r>
      <w:r>
        <w:rPr>
          <w:rFonts w:hint="eastAsia"/>
          <w:snapToGrid w:val="0"/>
        </w:rPr>
        <w:t>四</w:t>
      </w:r>
      <w:r>
        <w:rPr>
          <w:snapToGrid w:val="0"/>
        </w:rPr>
        <w:t>种类型的钢管。钢管外径（</w:t>
      </w:r>
      <w:r>
        <w:rPr>
          <w:snapToGrid w:val="0"/>
        </w:rPr>
        <w:t>D</w:t>
      </w:r>
      <w:r>
        <w:rPr>
          <w:snapToGrid w:val="0"/>
        </w:rPr>
        <w:t>）范围</w:t>
      </w:r>
      <w:r>
        <w:rPr>
          <w:snapToGrid w:val="0"/>
        </w:rPr>
        <w:t>168 mm~1422mm</w:t>
      </w:r>
      <w:r>
        <w:rPr>
          <w:snapToGrid w:val="0"/>
        </w:rPr>
        <w:t>。</w:t>
      </w:r>
    </w:p>
    <w:p w:rsidR="00B34003" w:rsidRDefault="002F622E">
      <w:pPr>
        <w:pStyle w:val="ohz"/>
        <w:ind w:firstLine="480"/>
      </w:pPr>
      <w:r>
        <w:rPr>
          <w:snapToGrid w:val="0"/>
        </w:rPr>
        <w:t>本</w:t>
      </w:r>
      <w:r>
        <w:rPr>
          <w:rFonts w:hint="eastAsia"/>
          <w:snapToGrid w:val="0"/>
        </w:rPr>
        <w:t>技术规格书</w:t>
      </w:r>
      <w:r>
        <w:rPr>
          <w:snapToGrid w:val="0"/>
        </w:rPr>
        <w:t>是对《</w:t>
      </w:r>
      <w:r>
        <w:rPr>
          <w:rFonts w:hint="eastAsia"/>
          <w:snapToGrid w:val="0"/>
        </w:rPr>
        <w:t>石油天然气工业管线输送系统用钢管</w:t>
      </w:r>
      <w:r>
        <w:rPr>
          <w:snapToGrid w:val="0"/>
        </w:rPr>
        <w:t>》</w:t>
      </w:r>
      <w:r>
        <w:rPr>
          <w:snapToGrid w:val="0"/>
        </w:rPr>
        <w:t>GB/T</w:t>
      </w:r>
      <w:r>
        <w:rPr>
          <w:rFonts w:hint="eastAsia"/>
          <w:snapToGrid w:val="0"/>
        </w:rPr>
        <w:t xml:space="preserve"> </w:t>
      </w:r>
      <w:r>
        <w:rPr>
          <w:snapToGrid w:val="0"/>
        </w:rPr>
        <w:t>9711</w:t>
      </w:r>
      <w:r>
        <w:rPr>
          <w:rFonts w:hint="eastAsia"/>
          <w:snapToGrid w:val="0"/>
        </w:rPr>
        <w:t>-2017</w:t>
      </w:r>
      <w:r>
        <w:rPr>
          <w:rFonts w:hint="eastAsia"/>
          <w:snapToGrid w:val="0"/>
        </w:rPr>
        <w:t>（以下简称“</w:t>
      </w:r>
      <w:r>
        <w:rPr>
          <w:snapToGrid w:val="0"/>
        </w:rPr>
        <w:t>GB/T</w:t>
      </w:r>
      <w:r>
        <w:rPr>
          <w:rFonts w:hint="eastAsia"/>
          <w:snapToGrid w:val="0"/>
        </w:rPr>
        <w:t xml:space="preserve"> </w:t>
      </w:r>
      <w:r>
        <w:rPr>
          <w:snapToGrid w:val="0"/>
        </w:rPr>
        <w:t>9711</w:t>
      </w:r>
      <w:r>
        <w:rPr>
          <w:rFonts w:hint="eastAsia"/>
          <w:snapToGrid w:val="0"/>
        </w:rPr>
        <w:t>-2017</w:t>
      </w:r>
      <w:r>
        <w:rPr>
          <w:rFonts w:hint="eastAsia"/>
          <w:snapToGrid w:val="0"/>
        </w:rPr>
        <w:t>”</w:t>
      </w:r>
      <w:r>
        <w:rPr>
          <w:rFonts w:hint="eastAsia"/>
          <w:snapToGrid w:val="0"/>
        </w:rPr>
        <w:t xml:space="preserve"> </w:t>
      </w:r>
      <w:r>
        <w:rPr>
          <w:rFonts w:hint="eastAsia"/>
          <w:snapToGrid w:val="0"/>
        </w:rPr>
        <w:t>）</w:t>
      </w:r>
      <w:r>
        <w:rPr>
          <w:snapToGrid w:val="0"/>
        </w:rPr>
        <w:t>的补充</w:t>
      </w:r>
      <w:r>
        <w:rPr>
          <w:rFonts w:hint="eastAsia"/>
          <w:snapToGrid w:val="0"/>
        </w:rPr>
        <w:t>，</w:t>
      </w:r>
      <w:r>
        <w:rPr>
          <w:snapToGrid w:val="0"/>
        </w:rPr>
        <w:t>本</w:t>
      </w:r>
      <w:r>
        <w:rPr>
          <w:rFonts w:hint="eastAsia"/>
          <w:snapToGrid w:val="0"/>
        </w:rPr>
        <w:t>文件</w:t>
      </w:r>
      <w:r>
        <w:rPr>
          <w:snapToGrid w:val="0"/>
        </w:rPr>
        <w:t>应与</w:t>
      </w:r>
      <w:r>
        <w:rPr>
          <w:snapToGrid w:val="0"/>
        </w:rPr>
        <w:t>GB/T</w:t>
      </w:r>
      <w:r>
        <w:rPr>
          <w:rFonts w:hint="eastAsia"/>
          <w:snapToGrid w:val="0"/>
        </w:rPr>
        <w:t xml:space="preserve"> </w:t>
      </w:r>
      <w:r>
        <w:rPr>
          <w:snapToGrid w:val="0"/>
        </w:rPr>
        <w:t>9711</w:t>
      </w:r>
      <w:r>
        <w:rPr>
          <w:rFonts w:hint="eastAsia"/>
          <w:snapToGrid w:val="0"/>
        </w:rPr>
        <w:t>-2017</w:t>
      </w:r>
      <w:r>
        <w:rPr>
          <w:snapToGrid w:val="0"/>
        </w:rPr>
        <w:t>一起使用</w:t>
      </w:r>
      <w:r>
        <w:rPr>
          <w:rFonts w:hint="eastAsia"/>
          <w:snapToGrid w:val="0"/>
        </w:rPr>
        <w:t>，</w:t>
      </w:r>
      <w:r>
        <w:rPr>
          <w:snapToGrid w:val="0"/>
        </w:rPr>
        <w:t>凡本</w:t>
      </w:r>
      <w:r>
        <w:rPr>
          <w:rFonts w:hint="eastAsia"/>
          <w:snapToGrid w:val="0"/>
        </w:rPr>
        <w:t>文件</w:t>
      </w:r>
      <w:r>
        <w:rPr>
          <w:snapToGrid w:val="0"/>
        </w:rPr>
        <w:t>未</w:t>
      </w:r>
      <w:r>
        <w:rPr>
          <w:rFonts w:hint="eastAsia"/>
          <w:snapToGrid w:val="0"/>
        </w:rPr>
        <w:t>提及</w:t>
      </w:r>
      <w:r>
        <w:rPr>
          <w:snapToGrid w:val="0"/>
        </w:rPr>
        <w:t>的内容均按</w:t>
      </w:r>
      <w:r>
        <w:rPr>
          <w:snapToGrid w:val="0"/>
        </w:rPr>
        <w:t>GB/T</w:t>
      </w:r>
      <w:r>
        <w:rPr>
          <w:rFonts w:hint="eastAsia"/>
          <w:snapToGrid w:val="0"/>
        </w:rPr>
        <w:t xml:space="preserve"> </w:t>
      </w:r>
      <w:r>
        <w:rPr>
          <w:snapToGrid w:val="0"/>
        </w:rPr>
        <w:t>9711</w:t>
      </w:r>
      <w:r>
        <w:rPr>
          <w:rFonts w:hint="eastAsia"/>
          <w:snapToGrid w:val="0"/>
        </w:rPr>
        <w:t>-2017</w:t>
      </w:r>
      <w:r>
        <w:rPr>
          <w:snapToGrid w:val="0"/>
        </w:rPr>
        <w:t>的规定执行。</w:t>
      </w:r>
    </w:p>
    <w:p w:rsidR="00B34003" w:rsidRDefault="002F622E">
      <w:pPr>
        <w:pStyle w:val="ohz"/>
        <w:ind w:firstLine="480"/>
      </w:pPr>
      <w:r>
        <w:t>与任一供货商之间的任何约定将列入业主与该供货商的附加协议中。</w:t>
      </w:r>
    </w:p>
    <w:p w:rsidR="00B34003" w:rsidRDefault="002F622E">
      <w:pPr>
        <w:pStyle w:val="ohz2"/>
        <w:ind w:left="420" w:hanging="420"/>
        <w:jc w:val="left"/>
        <w:rPr>
          <w:sz w:val="24"/>
          <w:szCs w:val="24"/>
        </w:rPr>
      </w:pPr>
      <w:r>
        <w:rPr>
          <w:sz w:val="24"/>
          <w:szCs w:val="24"/>
        </w:rPr>
        <w:t xml:space="preserve">1.2  </w:t>
      </w:r>
      <w:r>
        <w:rPr>
          <w:sz w:val="24"/>
          <w:szCs w:val="24"/>
        </w:rPr>
        <w:t>产品等级水平</w:t>
      </w:r>
    </w:p>
    <w:p w:rsidR="00B34003" w:rsidRDefault="002F622E">
      <w:pPr>
        <w:pStyle w:val="ohz"/>
        <w:ind w:firstLine="480"/>
        <w:rPr>
          <w:szCs w:val="21"/>
        </w:rPr>
      </w:pPr>
      <w:r>
        <w:rPr>
          <w:snapToGrid w:val="0"/>
        </w:rPr>
        <w:t>本技术规格书选用的钢管产品等级为</w:t>
      </w:r>
      <w:r>
        <w:rPr>
          <w:snapToGrid w:val="0"/>
        </w:rPr>
        <w:t>GB/T</w:t>
      </w:r>
      <w:r>
        <w:rPr>
          <w:rFonts w:hint="eastAsia"/>
          <w:snapToGrid w:val="0"/>
        </w:rPr>
        <w:t xml:space="preserve"> </w:t>
      </w:r>
      <w:r>
        <w:rPr>
          <w:snapToGrid w:val="0"/>
        </w:rPr>
        <w:t>971</w:t>
      </w:r>
      <w:r>
        <w:rPr>
          <w:rFonts w:hint="eastAsia"/>
          <w:snapToGrid w:val="0"/>
        </w:rPr>
        <w:t xml:space="preserve">1-2017 </w:t>
      </w:r>
      <w:r>
        <w:rPr>
          <w:snapToGrid w:val="0"/>
        </w:rPr>
        <w:t>PSL2</w:t>
      </w:r>
      <w:r>
        <w:rPr>
          <w:snapToGrid w:val="0"/>
        </w:rPr>
        <w:t>级。</w:t>
      </w:r>
      <w:r>
        <w:rPr>
          <w:szCs w:val="21"/>
        </w:rPr>
        <w:t xml:space="preserve"> </w:t>
      </w:r>
    </w:p>
    <w:p w:rsidR="00B34003" w:rsidRDefault="002F622E">
      <w:pPr>
        <w:pStyle w:val="ohz2"/>
        <w:ind w:left="420" w:hanging="420"/>
        <w:jc w:val="left"/>
        <w:rPr>
          <w:sz w:val="24"/>
          <w:szCs w:val="24"/>
        </w:rPr>
      </w:pPr>
      <w:r>
        <w:rPr>
          <w:sz w:val="24"/>
          <w:szCs w:val="24"/>
        </w:rPr>
        <w:t xml:space="preserve">1.3  </w:t>
      </w:r>
      <w:r>
        <w:rPr>
          <w:sz w:val="24"/>
          <w:szCs w:val="24"/>
        </w:rPr>
        <w:t>钢级</w:t>
      </w:r>
    </w:p>
    <w:p w:rsidR="00B34003" w:rsidRDefault="002F622E">
      <w:pPr>
        <w:ind w:firstLineChars="200" w:firstLine="420"/>
        <w:rPr>
          <w:szCs w:val="21"/>
        </w:rPr>
      </w:pPr>
      <w:r>
        <w:rPr>
          <w:szCs w:val="21"/>
        </w:rPr>
        <w:t>本文件钢管钢级包括</w:t>
      </w:r>
      <w:r>
        <w:rPr>
          <w:snapToGrid w:val="0"/>
        </w:rPr>
        <w:t>GB/T</w:t>
      </w:r>
      <w:r>
        <w:rPr>
          <w:rFonts w:hint="eastAsia"/>
          <w:snapToGrid w:val="0"/>
        </w:rPr>
        <w:t xml:space="preserve"> </w:t>
      </w:r>
      <w:r>
        <w:rPr>
          <w:snapToGrid w:val="0"/>
        </w:rPr>
        <w:t>9711</w:t>
      </w:r>
      <w:r>
        <w:rPr>
          <w:rFonts w:hint="eastAsia"/>
          <w:snapToGrid w:val="0"/>
        </w:rPr>
        <w:t>-2017</w:t>
      </w:r>
      <w:r>
        <w:rPr>
          <w:szCs w:val="21"/>
        </w:rPr>
        <w:t xml:space="preserve"> </w:t>
      </w:r>
      <w:r>
        <w:rPr>
          <w:szCs w:val="21"/>
        </w:rPr>
        <w:t>中的</w:t>
      </w:r>
      <w:r>
        <w:rPr>
          <w:szCs w:val="21"/>
        </w:rPr>
        <w:t xml:space="preserve"> L245</w:t>
      </w:r>
      <w:r>
        <w:rPr>
          <w:szCs w:val="21"/>
        </w:rPr>
        <w:t>／</w:t>
      </w:r>
      <w:r>
        <w:rPr>
          <w:szCs w:val="21"/>
        </w:rPr>
        <w:t>B</w:t>
      </w:r>
      <w:r>
        <w:rPr>
          <w:szCs w:val="21"/>
        </w:rPr>
        <w:t>～</w:t>
      </w:r>
      <w:r>
        <w:rPr>
          <w:szCs w:val="21"/>
        </w:rPr>
        <w:t>L555</w:t>
      </w:r>
      <w:r>
        <w:rPr>
          <w:szCs w:val="21"/>
        </w:rPr>
        <w:t>／</w:t>
      </w:r>
      <w:r>
        <w:rPr>
          <w:szCs w:val="21"/>
        </w:rPr>
        <w:t>X80</w:t>
      </w:r>
      <w:r>
        <w:rPr>
          <w:szCs w:val="21"/>
        </w:rPr>
        <w:t>钢级。</w:t>
      </w:r>
    </w:p>
    <w:p w:rsidR="00B34003" w:rsidRDefault="002F622E">
      <w:pPr>
        <w:pStyle w:val="ohz1"/>
        <w:numPr>
          <w:ilvl w:val="0"/>
          <w:numId w:val="9"/>
        </w:numPr>
        <w:tabs>
          <w:tab w:val="clear" w:pos="360"/>
        </w:tabs>
        <w:ind w:left="425" w:firstLine="0"/>
      </w:pPr>
      <w:bookmarkStart w:id="27" w:name="_Toc378582463"/>
      <w:bookmarkStart w:id="28" w:name="_Toc378582462"/>
      <w:bookmarkStart w:id="29" w:name="_Toc382296927"/>
      <w:bookmarkStart w:id="30" w:name="_Toc498680402"/>
      <w:bookmarkStart w:id="31" w:name="_Toc384133762"/>
      <w:bookmarkEnd w:id="27"/>
      <w:bookmarkEnd w:id="28"/>
      <w:r>
        <w:t>名词定义</w:t>
      </w:r>
      <w:bookmarkEnd w:id="29"/>
      <w:bookmarkEnd w:id="30"/>
      <w:bookmarkEnd w:id="31"/>
    </w:p>
    <w:p w:rsidR="00B34003" w:rsidRDefault="002F622E">
      <w:pPr>
        <w:pStyle w:val="ohz"/>
        <w:ind w:firstLine="480"/>
      </w:pPr>
      <w:r>
        <w:t>本文件采用</w:t>
      </w:r>
      <w:r>
        <w:rPr>
          <w:snapToGrid w:val="0"/>
        </w:rPr>
        <w:t>GB/T</w:t>
      </w:r>
      <w:r>
        <w:rPr>
          <w:rFonts w:hint="eastAsia"/>
          <w:snapToGrid w:val="0"/>
        </w:rPr>
        <w:t xml:space="preserve"> </w:t>
      </w:r>
      <w:r>
        <w:rPr>
          <w:snapToGrid w:val="0"/>
        </w:rPr>
        <w:t>9711</w:t>
      </w:r>
      <w:r>
        <w:rPr>
          <w:rFonts w:hint="eastAsia"/>
          <w:snapToGrid w:val="0"/>
        </w:rPr>
        <w:t xml:space="preserve">-2017 </w:t>
      </w:r>
      <w:r>
        <w:t>的术语和定义，并补充下列定义：</w:t>
      </w:r>
    </w:p>
    <w:p w:rsidR="0021165A" w:rsidRDefault="0021165A">
      <w:pPr>
        <w:pStyle w:val="ohz"/>
        <w:ind w:firstLine="480"/>
        <w:rPr>
          <w:rFonts w:hint="eastAsia"/>
        </w:rPr>
      </w:pPr>
      <w:r>
        <w:rPr>
          <w:rFonts w:hint="eastAsia"/>
        </w:rPr>
        <w:t>项目：</w:t>
      </w:r>
      <w:r w:rsidR="00B526EC" w:rsidRPr="00B526EC">
        <w:rPr>
          <w:rFonts w:hint="eastAsia"/>
        </w:rPr>
        <w:t>雄安新区燃气高压环网一期工程</w:t>
      </w:r>
      <w:r w:rsidR="00BE7E19">
        <w:rPr>
          <w:rFonts w:hint="eastAsia"/>
        </w:rPr>
        <w:t>。</w:t>
      </w:r>
    </w:p>
    <w:p w:rsidR="00B34003" w:rsidRDefault="002F622E">
      <w:pPr>
        <w:pStyle w:val="ohz"/>
        <w:ind w:firstLine="480"/>
      </w:pPr>
      <w:r>
        <w:t>业主：</w:t>
      </w:r>
      <w:r>
        <w:rPr>
          <w:rFonts w:hint="eastAsia"/>
          <w:szCs w:val="21"/>
        </w:rPr>
        <w:t>中国雄安集团智慧能源有限公司</w:t>
      </w:r>
      <w:r>
        <w:rPr>
          <w:szCs w:val="21"/>
        </w:rPr>
        <w:t>。</w:t>
      </w:r>
    </w:p>
    <w:p w:rsidR="00B34003" w:rsidRDefault="002F622E">
      <w:pPr>
        <w:pStyle w:val="ohz"/>
        <w:ind w:firstLine="480"/>
      </w:pPr>
      <w:r>
        <w:t>设计单位：</w:t>
      </w:r>
      <w:r>
        <w:rPr>
          <w:rFonts w:hint="eastAsia"/>
          <w:szCs w:val="21"/>
        </w:rPr>
        <w:t>北京</w:t>
      </w:r>
      <w:r>
        <w:rPr>
          <w:rFonts w:hint="eastAsia"/>
          <w:szCs w:val="21"/>
          <w:lang w:val="en-US"/>
        </w:rPr>
        <w:t>市煤气热力工程设计院</w:t>
      </w:r>
      <w:r>
        <w:rPr>
          <w:rFonts w:hint="eastAsia"/>
          <w:szCs w:val="21"/>
        </w:rPr>
        <w:t>有限公司</w:t>
      </w:r>
      <w:r>
        <w:rPr>
          <w:szCs w:val="21"/>
        </w:rPr>
        <w:t>。</w:t>
      </w:r>
    </w:p>
    <w:p w:rsidR="00B34003" w:rsidRDefault="002F622E">
      <w:pPr>
        <w:pStyle w:val="ohz"/>
        <w:ind w:firstLine="480"/>
      </w:pPr>
      <w:r>
        <w:t>供货商：为业主设计、制造、提供</w:t>
      </w:r>
      <w:r>
        <w:rPr>
          <w:rFonts w:hint="eastAsia"/>
        </w:rPr>
        <w:t>天然气输送管道用钢管</w:t>
      </w:r>
      <w:r>
        <w:t>的公司或厂家。</w:t>
      </w:r>
    </w:p>
    <w:p w:rsidR="00B34003" w:rsidRDefault="002F622E">
      <w:pPr>
        <w:pStyle w:val="ohz"/>
        <w:ind w:firstLine="480"/>
      </w:pPr>
      <w:r>
        <w:t>分包商：设计和制造分包合同所规定的</w:t>
      </w:r>
      <w:r>
        <w:rPr>
          <w:rFonts w:hint="eastAsia"/>
        </w:rPr>
        <w:t>天然气输送管道用钢管</w:t>
      </w:r>
      <w:r>
        <w:t>的公司或厂家。</w:t>
      </w:r>
    </w:p>
    <w:p w:rsidR="00B34003" w:rsidRDefault="002F622E">
      <w:pPr>
        <w:pStyle w:val="ohz"/>
        <w:ind w:firstLine="480"/>
      </w:pPr>
      <w:r>
        <w:t>技术规格书：说明向业主提供的</w:t>
      </w:r>
      <w:r>
        <w:rPr>
          <w:rFonts w:hint="eastAsia"/>
        </w:rPr>
        <w:t>天然气输送管道用钢管</w:t>
      </w:r>
      <w:r>
        <w:t>必须满足的要求，以及验证这些要求所需的程序的书面规定。</w:t>
      </w:r>
    </w:p>
    <w:p w:rsidR="00B34003" w:rsidRDefault="002F622E">
      <w:pPr>
        <w:pStyle w:val="ohz"/>
        <w:ind w:firstLine="480"/>
      </w:pPr>
      <w:r>
        <w:t>数据单：根据各工程项目实际情况，用于描述</w:t>
      </w:r>
      <w:r>
        <w:rPr>
          <w:rFonts w:hint="eastAsia"/>
        </w:rPr>
        <w:t>天然气输送管道用钢管</w:t>
      </w:r>
      <w:r>
        <w:t>的订货参数的文件及表格；应按照建设项目管理程序，经审批后用于订货。</w:t>
      </w:r>
    </w:p>
    <w:p w:rsidR="00B34003" w:rsidRDefault="002F622E">
      <w:pPr>
        <w:pStyle w:val="ohz"/>
        <w:ind w:firstLine="480"/>
      </w:pPr>
      <w:r>
        <w:t>专用技术要求：指项目对</w:t>
      </w:r>
      <w:r>
        <w:rPr>
          <w:rFonts w:hint="eastAsia"/>
        </w:rPr>
        <w:t>天然气输送管道用钢管</w:t>
      </w:r>
      <w:r>
        <w:t>的特殊要求、业主的专门要求、以及</w:t>
      </w:r>
      <w:r>
        <w:lastRenderedPageBreak/>
        <w:t>需对</w:t>
      </w:r>
      <w:r>
        <w:t>“</w:t>
      </w:r>
      <w:r>
        <w:t>技术条件</w:t>
      </w:r>
      <w:r>
        <w:t>”</w:t>
      </w:r>
      <w:r>
        <w:t>规定进行修改或调整的内容。</w:t>
      </w:r>
    </w:p>
    <w:p w:rsidR="00B34003" w:rsidRDefault="002F622E">
      <w:pPr>
        <w:pStyle w:val="ohz"/>
        <w:ind w:firstLine="480"/>
      </w:pPr>
      <w:r>
        <w:t>质保期：供货商承诺的对所供</w:t>
      </w:r>
      <w:r>
        <w:rPr>
          <w:rFonts w:hint="eastAsia"/>
        </w:rPr>
        <w:t>天然气输送管道用钢管</w:t>
      </w:r>
      <w:r>
        <w:t>因质量问题而出现故障时提供免费维修及保养的时间段。</w:t>
      </w:r>
    </w:p>
    <w:p w:rsidR="00B34003" w:rsidRDefault="002F622E">
      <w:pPr>
        <w:pStyle w:val="ohz"/>
        <w:ind w:firstLine="480"/>
      </w:pPr>
      <w:r>
        <w:t>校准：将仪器调整至一已知的基础基准，通常可向国家标准技术机构或相当机构溯源。</w:t>
      </w:r>
    </w:p>
    <w:p w:rsidR="00B34003" w:rsidRDefault="002F622E">
      <w:pPr>
        <w:pStyle w:val="ohz"/>
        <w:ind w:firstLine="480"/>
        <w:rPr>
          <w:snapToGrid w:val="0"/>
        </w:rPr>
      </w:pPr>
      <w:r>
        <w:t>车载量：从制管厂发运的一节火车车厢所装载钢管的数量。</w:t>
      </w:r>
    </w:p>
    <w:p w:rsidR="00B34003" w:rsidRDefault="002F622E">
      <w:pPr>
        <w:pStyle w:val="ohz1"/>
        <w:numPr>
          <w:ilvl w:val="0"/>
          <w:numId w:val="9"/>
        </w:numPr>
        <w:tabs>
          <w:tab w:val="clear" w:pos="360"/>
        </w:tabs>
        <w:ind w:left="425" w:firstLine="0"/>
      </w:pPr>
      <w:bookmarkStart w:id="32" w:name="_Toc359859458"/>
      <w:bookmarkStart w:id="33" w:name="_Toc359859463"/>
      <w:bookmarkStart w:id="34" w:name="_Toc359792150"/>
      <w:bookmarkStart w:id="35" w:name="_Toc359859462"/>
      <w:bookmarkStart w:id="36" w:name="_Toc359859459"/>
      <w:bookmarkStart w:id="37" w:name="_Toc359859461"/>
      <w:bookmarkStart w:id="38" w:name="_Toc359792153"/>
      <w:bookmarkStart w:id="39" w:name="_Toc359792151"/>
      <w:bookmarkStart w:id="40" w:name="_Toc359792154"/>
      <w:bookmarkStart w:id="41" w:name="_Toc359859460"/>
      <w:bookmarkStart w:id="42" w:name="_Toc359792152"/>
      <w:bookmarkStart w:id="43" w:name="_Toc359792149"/>
      <w:bookmarkStart w:id="44" w:name="_Toc261850289"/>
      <w:bookmarkStart w:id="45" w:name="_Toc332390688"/>
      <w:bookmarkStart w:id="46" w:name="_Toc498680403"/>
      <w:bookmarkStart w:id="47" w:name="_Toc384133763"/>
      <w:bookmarkStart w:id="48" w:name="_Toc243273791"/>
      <w:bookmarkStart w:id="49" w:name="_Toc382296928"/>
      <w:bookmarkStart w:id="50" w:name="_Toc262735285"/>
      <w:bookmarkStart w:id="51" w:name="_Toc303674811"/>
      <w:bookmarkEnd w:id="32"/>
      <w:bookmarkEnd w:id="33"/>
      <w:bookmarkEnd w:id="34"/>
      <w:bookmarkEnd w:id="35"/>
      <w:bookmarkEnd w:id="36"/>
      <w:bookmarkEnd w:id="37"/>
      <w:bookmarkEnd w:id="38"/>
      <w:bookmarkEnd w:id="39"/>
      <w:bookmarkEnd w:id="40"/>
      <w:bookmarkEnd w:id="41"/>
      <w:bookmarkEnd w:id="42"/>
      <w:bookmarkEnd w:id="43"/>
      <w:r>
        <w:rPr>
          <w:rFonts w:hint="eastAsia"/>
        </w:rPr>
        <w:t>总体</w:t>
      </w:r>
      <w:r>
        <w:t>要求</w:t>
      </w:r>
      <w:bookmarkEnd w:id="44"/>
      <w:bookmarkEnd w:id="45"/>
      <w:bookmarkEnd w:id="46"/>
      <w:bookmarkEnd w:id="47"/>
      <w:bookmarkEnd w:id="48"/>
      <w:bookmarkEnd w:id="49"/>
      <w:bookmarkEnd w:id="50"/>
      <w:bookmarkEnd w:id="51"/>
    </w:p>
    <w:p w:rsidR="00B34003" w:rsidRDefault="002F622E">
      <w:pPr>
        <w:pStyle w:val="ohz2"/>
        <w:ind w:left="420" w:hanging="420"/>
        <w:jc w:val="left"/>
        <w:rPr>
          <w:sz w:val="24"/>
          <w:szCs w:val="24"/>
        </w:rPr>
      </w:pPr>
      <w:bookmarkStart w:id="52" w:name="_Toc332390689"/>
      <w:bookmarkStart w:id="53" w:name="_Toc303674812"/>
      <w:bookmarkStart w:id="54" w:name="_Toc262734643"/>
      <w:bookmarkStart w:id="55" w:name="_Toc382296929"/>
      <w:bookmarkStart w:id="56" w:name="_Toc262735286"/>
      <w:r>
        <w:rPr>
          <w:sz w:val="24"/>
          <w:szCs w:val="24"/>
        </w:rPr>
        <w:t>3.1</w:t>
      </w:r>
      <w:r>
        <w:rPr>
          <w:rFonts w:hint="eastAsia"/>
          <w:sz w:val="24"/>
          <w:szCs w:val="24"/>
        </w:rPr>
        <w:t xml:space="preserve">  </w:t>
      </w:r>
      <w:r>
        <w:rPr>
          <w:sz w:val="24"/>
          <w:szCs w:val="24"/>
        </w:rPr>
        <w:t>供货商资质要求</w:t>
      </w:r>
      <w:bookmarkEnd w:id="52"/>
      <w:bookmarkEnd w:id="53"/>
      <w:bookmarkEnd w:id="54"/>
      <w:bookmarkEnd w:id="55"/>
      <w:bookmarkEnd w:id="56"/>
    </w:p>
    <w:p w:rsidR="00B34003" w:rsidRDefault="002F622E">
      <w:pPr>
        <w:pStyle w:val="ohz3"/>
        <w:ind w:left="480" w:hangingChars="200" w:hanging="480"/>
        <w:rPr>
          <w:b w:val="0"/>
        </w:rPr>
      </w:pPr>
      <w:bookmarkStart w:id="57" w:name="_Toc303674813"/>
      <w:bookmarkStart w:id="58" w:name="_Toc262735287"/>
      <w:bookmarkStart w:id="59" w:name="_Toc332390690"/>
      <w:bookmarkStart w:id="60" w:name="_Toc382296930"/>
      <w:bookmarkStart w:id="61" w:name="_Toc262734644"/>
      <w:r>
        <w:rPr>
          <w:b w:val="0"/>
        </w:rPr>
        <w:t>3.1.1</w:t>
      </w:r>
      <w:r>
        <w:rPr>
          <w:rFonts w:hint="eastAsia"/>
          <w:b w:val="0"/>
        </w:rPr>
        <w:t xml:space="preserve">  </w:t>
      </w:r>
      <w:r>
        <w:rPr>
          <w:b w:val="0"/>
        </w:rPr>
        <w:t>供货商</w:t>
      </w:r>
      <w:r>
        <w:rPr>
          <w:rFonts w:hint="eastAsia"/>
          <w:b w:val="0"/>
        </w:rPr>
        <w:t>资质</w:t>
      </w:r>
      <w:r>
        <w:rPr>
          <w:b w:val="0"/>
        </w:rPr>
        <w:t>证书要求</w:t>
      </w:r>
      <w:bookmarkEnd w:id="57"/>
      <w:bookmarkEnd w:id="58"/>
      <w:bookmarkEnd w:id="59"/>
      <w:bookmarkEnd w:id="60"/>
      <w:bookmarkEnd w:id="61"/>
    </w:p>
    <w:p w:rsidR="00B34003" w:rsidRDefault="002F622E">
      <w:pPr>
        <w:pStyle w:val="ohz"/>
        <w:ind w:firstLine="480"/>
      </w:pPr>
      <w:bookmarkStart w:id="62" w:name="_Toc262734645"/>
      <w:bookmarkStart w:id="63" w:name="_Toc262735288"/>
      <w:bookmarkStart w:id="64" w:name="_Toc303674814"/>
      <w:bookmarkStart w:id="65" w:name="_Toc332390691"/>
      <w:r>
        <w:t>按本</w:t>
      </w:r>
      <w:r>
        <w:rPr>
          <w:snapToGrid w:val="0"/>
        </w:rPr>
        <w:t>技术规格书</w:t>
      </w:r>
      <w:r>
        <w:t>供应钢管的供货商应具有国家质量监督检验检疫总局颁发的特种设备生产许可证，且已通过</w:t>
      </w:r>
      <w:r>
        <w:t>ISO 9001</w:t>
      </w:r>
      <w:r>
        <w:t>质量体系认证或与之等效的质量体系认证。</w:t>
      </w:r>
    </w:p>
    <w:p w:rsidR="00B34003" w:rsidRDefault="002F622E">
      <w:pPr>
        <w:pStyle w:val="ohz3"/>
        <w:ind w:left="480" w:hangingChars="200" w:hanging="480"/>
        <w:rPr>
          <w:b w:val="0"/>
        </w:rPr>
      </w:pPr>
      <w:bookmarkStart w:id="66" w:name="_Toc382296931"/>
      <w:r>
        <w:rPr>
          <w:b w:val="0"/>
        </w:rPr>
        <w:t>3.1.2</w:t>
      </w:r>
      <w:r>
        <w:rPr>
          <w:rFonts w:hint="eastAsia"/>
          <w:b w:val="0"/>
        </w:rPr>
        <w:t xml:space="preserve">  </w:t>
      </w:r>
      <w:r>
        <w:rPr>
          <w:b w:val="0"/>
        </w:rPr>
        <w:t>供货商业绩和经验要求</w:t>
      </w:r>
      <w:bookmarkEnd w:id="62"/>
      <w:bookmarkEnd w:id="63"/>
      <w:bookmarkEnd w:id="64"/>
      <w:bookmarkEnd w:id="65"/>
      <w:bookmarkEnd w:id="66"/>
    </w:p>
    <w:p w:rsidR="00B34003" w:rsidRDefault="002F622E">
      <w:pPr>
        <w:pStyle w:val="ohz"/>
        <w:ind w:firstLine="480"/>
      </w:pPr>
      <w:r>
        <w:t>供货商应具有良好的商业信誉和业绩，近</w:t>
      </w:r>
      <w:r w:rsidR="00C717A5">
        <w:rPr>
          <w:rFonts w:hint="eastAsia"/>
        </w:rPr>
        <w:t>五</w:t>
      </w:r>
      <w:r>
        <w:t>年经营活动中无违法记录。</w:t>
      </w:r>
    </w:p>
    <w:p w:rsidR="00B34003" w:rsidRDefault="002F622E">
      <w:pPr>
        <w:pStyle w:val="ohz"/>
        <w:ind w:firstLine="480"/>
      </w:pPr>
      <w:r>
        <w:t>供应商应提供近</w:t>
      </w:r>
      <w:r w:rsidR="00C717A5">
        <w:rPr>
          <w:rFonts w:hint="eastAsia"/>
        </w:rPr>
        <w:t>五</w:t>
      </w:r>
      <w:r>
        <w:t>年业绩表，业绩表中所列出的材料应与本工程情况类似。</w:t>
      </w:r>
    </w:p>
    <w:p w:rsidR="00B34003" w:rsidRDefault="002F622E">
      <w:pPr>
        <w:pStyle w:val="ohz2"/>
        <w:ind w:left="420" w:hanging="420"/>
        <w:jc w:val="left"/>
        <w:rPr>
          <w:sz w:val="24"/>
          <w:szCs w:val="24"/>
        </w:rPr>
      </w:pPr>
      <w:bookmarkStart w:id="67" w:name="_Toc262734646"/>
      <w:bookmarkStart w:id="68" w:name="_Toc303674815"/>
      <w:bookmarkStart w:id="69" w:name="_Toc262735289"/>
      <w:bookmarkStart w:id="70" w:name="_Toc332390692"/>
      <w:bookmarkStart w:id="71" w:name="_Toc382296932"/>
      <w:r>
        <w:rPr>
          <w:sz w:val="24"/>
          <w:szCs w:val="24"/>
        </w:rPr>
        <w:t>3.2</w:t>
      </w:r>
      <w:bookmarkStart w:id="72" w:name="_Toc303674816"/>
      <w:bookmarkStart w:id="73" w:name="_Toc262735290"/>
      <w:bookmarkStart w:id="74" w:name="_Toc262734647"/>
      <w:bookmarkEnd w:id="67"/>
      <w:bookmarkEnd w:id="68"/>
      <w:bookmarkEnd w:id="69"/>
      <w:r>
        <w:rPr>
          <w:rFonts w:hint="eastAsia"/>
          <w:sz w:val="24"/>
          <w:szCs w:val="24"/>
        </w:rPr>
        <w:t xml:space="preserve">  </w:t>
      </w:r>
      <w:r>
        <w:rPr>
          <w:sz w:val="24"/>
          <w:szCs w:val="24"/>
        </w:rPr>
        <w:t>投标承诺</w:t>
      </w:r>
      <w:bookmarkEnd w:id="70"/>
      <w:bookmarkEnd w:id="71"/>
      <w:bookmarkEnd w:id="72"/>
      <w:bookmarkEnd w:id="73"/>
      <w:bookmarkEnd w:id="74"/>
    </w:p>
    <w:p w:rsidR="00B34003" w:rsidRDefault="002F622E">
      <w:pPr>
        <w:pStyle w:val="ohz3"/>
        <w:ind w:left="480" w:hangingChars="200" w:hanging="480"/>
        <w:rPr>
          <w:b w:val="0"/>
        </w:rPr>
      </w:pPr>
      <w:bookmarkStart w:id="75" w:name="_Toc382296933"/>
      <w:r>
        <w:rPr>
          <w:b w:val="0"/>
        </w:rPr>
        <w:t>3.2.1</w:t>
      </w:r>
      <w:r>
        <w:rPr>
          <w:rFonts w:hint="eastAsia"/>
          <w:b w:val="0"/>
        </w:rPr>
        <w:t xml:space="preserve">  </w:t>
      </w:r>
      <w:r>
        <w:rPr>
          <w:b w:val="0"/>
        </w:rPr>
        <w:t>供货商职责</w:t>
      </w:r>
      <w:bookmarkEnd w:id="75"/>
    </w:p>
    <w:p w:rsidR="00B34003" w:rsidRDefault="002F622E">
      <w:pPr>
        <w:pStyle w:val="ohz"/>
        <w:ind w:firstLine="480"/>
      </w:pPr>
      <w:r>
        <w:t>供货商应对材料的设计、制造和检验以及在不同场所进行的试验负有完全责任。供货商还应对材料的质量、可靠性、技术服务与相关责任进行承诺，该承诺被认为是合同需执行的内容。</w:t>
      </w:r>
    </w:p>
    <w:p w:rsidR="00B34003" w:rsidRDefault="002F622E">
      <w:pPr>
        <w:pStyle w:val="ohz3"/>
        <w:ind w:left="480" w:hangingChars="200" w:hanging="480"/>
        <w:rPr>
          <w:b w:val="0"/>
        </w:rPr>
      </w:pPr>
      <w:bookmarkStart w:id="76" w:name="_Toc382296934"/>
      <w:r>
        <w:rPr>
          <w:b w:val="0"/>
        </w:rPr>
        <w:t xml:space="preserve">3.2.2 </w:t>
      </w:r>
      <w:r>
        <w:rPr>
          <w:rFonts w:hint="eastAsia"/>
          <w:b w:val="0"/>
        </w:rPr>
        <w:t xml:space="preserve"> </w:t>
      </w:r>
      <w:r>
        <w:rPr>
          <w:b w:val="0"/>
        </w:rPr>
        <w:t>提供资料</w:t>
      </w:r>
      <w:bookmarkEnd w:id="76"/>
    </w:p>
    <w:p w:rsidR="00B34003" w:rsidRDefault="002F622E">
      <w:pPr>
        <w:pStyle w:val="ohz"/>
        <w:ind w:firstLine="480"/>
      </w:pPr>
      <w:r>
        <w:t>供货商在投标技术文件中应向业主提供如下的文件：</w:t>
      </w:r>
    </w:p>
    <w:p w:rsidR="00B34003" w:rsidRDefault="002F622E">
      <w:pPr>
        <w:pStyle w:val="ohz"/>
        <w:ind w:firstLine="480"/>
      </w:pPr>
      <w:r>
        <w:t>权威机构颁发的相关资质证书；</w:t>
      </w:r>
    </w:p>
    <w:p w:rsidR="00B34003" w:rsidRDefault="002F622E">
      <w:pPr>
        <w:pStyle w:val="ohz"/>
        <w:ind w:firstLine="480"/>
      </w:pPr>
      <w:r>
        <w:t>业绩表</w:t>
      </w:r>
      <w:r>
        <w:t>/</w:t>
      </w:r>
      <w:r>
        <w:t>跟踪报告；</w:t>
      </w:r>
    </w:p>
    <w:p w:rsidR="00B34003" w:rsidRDefault="002F622E">
      <w:pPr>
        <w:pStyle w:val="ohz"/>
        <w:ind w:firstLine="480"/>
      </w:pPr>
      <w:r>
        <w:t>制造、检测时间计划及内容；</w:t>
      </w:r>
    </w:p>
    <w:p w:rsidR="00B34003" w:rsidRDefault="002F622E">
      <w:pPr>
        <w:pStyle w:val="ohz"/>
        <w:ind w:firstLine="480"/>
      </w:pPr>
      <w:r>
        <w:t>与设计、制造、测试和检测相关的技术标准规范名称；</w:t>
      </w:r>
    </w:p>
    <w:p w:rsidR="00B34003" w:rsidRDefault="002F622E">
      <w:pPr>
        <w:pStyle w:val="ohz"/>
        <w:ind w:firstLine="480"/>
      </w:pPr>
      <w:r>
        <w:t>其它本技术规格书中要求提供的相关技术资料。</w:t>
      </w:r>
    </w:p>
    <w:p w:rsidR="00B34003" w:rsidRDefault="002F622E">
      <w:pPr>
        <w:pStyle w:val="ohz3"/>
        <w:ind w:left="480" w:hangingChars="200" w:hanging="480"/>
        <w:rPr>
          <w:b w:val="0"/>
        </w:rPr>
      </w:pPr>
      <w:bookmarkStart w:id="77" w:name="_Toc382296935"/>
      <w:r>
        <w:rPr>
          <w:b w:val="0"/>
        </w:rPr>
        <w:t xml:space="preserve">3.2.3 </w:t>
      </w:r>
      <w:r>
        <w:rPr>
          <w:rFonts w:hint="eastAsia"/>
          <w:b w:val="0"/>
        </w:rPr>
        <w:t xml:space="preserve"> </w:t>
      </w:r>
      <w:r>
        <w:rPr>
          <w:b w:val="0"/>
        </w:rPr>
        <w:t>质量承诺</w:t>
      </w:r>
      <w:bookmarkEnd w:id="77"/>
    </w:p>
    <w:p w:rsidR="00B34003" w:rsidRDefault="002F622E">
      <w:pPr>
        <w:pStyle w:val="ohz"/>
        <w:ind w:firstLine="480"/>
      </w:pPr>
      <w:r>
        <w:t>本技术规格书意在指明该材料采购的基本原则和最低要求，并不减轻供货商为其所提供的材料的设计、制造、检查、试验、性能和安全所负的全部责任。</w:t>
      </w:r>
    </w:p>
    <w:p w:rsidR="00B34003" w:rsidRDefault="002F622E">
      <w:pPr>
        <w:pStyle w:val="ohz"/>
        <w:ind w:firstLine="480"/>
      </w:pPr>
      <w:r>
        <w:lastRenderedPageBreak/>
        <w:t>供货商应对提供材料的质量、可靠性、使用寿命、技术服务、相关责任等做出承诺。</w:t>
      </w:r>
    </w:p>
    <w:p w:rsidR="00B34003" w:rsidRDefault="002F622E">
      <w:pPr>
        <w:pStyle w:val="ohz"/>
        <w:ind w:firstLine="480"/>
      </w:pPr>
      <w:r>
        <w:t>由业主和设计方签发的对材料的提议或建议，并不能免除供货商认可本技术规格书的所有要求或履行承诺时的任何责任。</w:t>
      </w:r>
    </w:p>
    <w:p w:rsidR="00B34003" w:rsidRDefault="002F622E">
      <w:pPr>
        <w:pStyle w:val="ohz3"/>
        <w:ind w:left="480" w:hangingChars="200" w:hanging="480"/>
        <w:rPr>
          <w:b w:val="0"/>
        </w:rPr>
      </w:pPr>
      <w:bookmarkStart w:id="78" w:name="_Toc382296936"/>
      <w:r>
        <w:rPr>
          <w:b w:val="0"/>
        </w:rPr>
        <w:t xml:space="preserve">3.2.4 </w:t>
      </w:r>
      <w:r>
        <w:rPr>
          <w:rFonts w:hint="eastAsia"/>
          <w:b w:val="0"/>
        </w:rPr>
        <w:t xml:space="preserve"> </w:t>
      </w:r>
      <w:r>
        <w:rPr>
          <w:b w:val="0"/>
        </w:rPr>
        <w:t>进度承诺</w:t>
      </w:r>
      <w:bookmarkEnd w:id="78"/>
    </w:p>
    <w:p w:rsidR="00B34003" w:rsidRDefault="002F622E">
      <w:pPr>
        <w:pStyle w:val="ohz"/>
        <w:ind w:firstLine="480"/>
      </w:pPr>
      <w:r>
        <w:t>供货商所提供的材料，其交货期必须满足招标文件或项目总体进度的要求。</w:t>
      </w:r>
    </w:p>
    <w:p w:rsidR="00B34003" w:rsidRDefault="002F622E">
      <w:pPr>
        <w:pStyle w:val="ohz3"/>
        <w:ind w:left="480" w:hangingChars="200" w:hanging="480"/>
        <w:rPr>
          <w:b w:val="0"/>
        </w:rPr>
      </w:pPr>
      <w:bookmarkStart w:id="79" w:name="_Toc382296937"/>
      <w:r>
        <w:rPr>
          <w:b w:val="0"/>
        </w:rPr>
        <w:t>3.2.5</w:t>
      </w:r>
      <w:r>
        <w:rPr>
          <w:rFonts w:hint="eastAsia"/>
          <w:b w:val="0"/>
        </w:rPr>
        <w:t xml:space="preserve"> </w:t>
      </w:r>
      <w:r>
        <w:rPr>
          <w:b w:val="0"/>
        </w:rPr>
        <w:t xml:space="preserve"> </w:t>
      </w:r>
      <w:r>
        <w:rPr>
          <w:b w:val="0"/>
        </w:rPr>
        <w:t>总体要求</w:t>
      </w:r>
      <w:bookmarkEnd w:id="79"/>
    </w:p>
    <w:p w:rsidR="00B34003" w:rsidRDefault="002F622E">
      <w:pPr>
        <w:pStyle w:val="ohz"/>
        <w:ind w:firstLine="480"/>
      </w:pPr>
      <w:r>
        <w:t>本技术规格书应结合</w:t>
      </w:r>
      <w:r>
        <w:rPr>
          <w:szCs w:val="21"/>
        </w:rPr>
        <w:t>天然气</w:t>
      </w:r>
      <w:r>
        <w:t>管道工程用钢管数据单一起作为招投标的依据。</w:t>
      </w:r>
    </w:p>
    <w:p w:rsidR="00B34003" w:rsidRDefault="002F622E">
      <w:pPr>
        <w:pStyle w:val="ohz"/>
        <w:ind w:firstLine="480"/>
      </w:pPr>
      <w:r>
        <w:t>其它未列出的与本</w:t>
      </w:r>
      <w:r>
        <w:rPr>
          <w:rFonts w:hint="eastAsia"/>
        </w:rPr>
        <w:t>技术规格书</w:t>
      </w:r>
      <w:r>
        <w:t>有关的标准规范，供货商有义务主动向业主和设计提供</w:t>
      </w:r>
      <w:r>
        <w:rPr>
          <w:rFonts w:hint="eastAsia"/>
        </w:rPr>
        <w:t>，并经业主同意</w:t>
      </w:r>
      <w:r>
        <w:t>。所有标准规范均应为项目采购期时的有效版本。</w:t>
      </w:r>
    </w:p>
    <w:p w:rsidR="00B34003" w:rsidRDefault="002F622E">
      <w:pPr>
        <w:pStyle w:val="ohz1"/>
        <w:numPr>
          <w:ilvl w:val="0"/>
          <w:numId w:val="9"/>
        </w:numPr>
        <w:tabs>
          <w:tab w:val="clear" w:pos="360"/>
        </w:tabs>
        <w:ind w:left="425" w:firstLine="0"/>
      </w:pPr>
      <w:bookmarkStart w:id="80" w:name="_Toc332794113"/>
      <w:bookmarkStart w:id="81" w:name="_Toc384133764"/>
      <w:bookmarkStart w:id="82" w:name="_Toc498680404"/>
      <w:bookmarkStart w:id="83" w:name="_Toc332390693"/>
      <w:r>
        <w:rPr>
          <w:rFonts w:hint="eastAsia"/>
        </w:rPr>
        <w:t>遵循的标准、规范</w:t>
      </w:r>
      <w:bookmarkEnd w:id="80"/>
      <w:bookmarkEnd w:id="81"/>
      <w:bookmarkEnd w:id="82"/>
    </w:p>
    <w:p w:rsidR="00B34003" w:rsidRDefault="002F622E">
      <w:pPr>
        <w:pStyle w:val="ohz"/>
        <w:ind w:firstLine="480"/>
      </w:pPr>
      <w:r>
        <w:t>下列文件对于本文件的应用是必不可少的。凡是注日期的引用文件，仅所注日期的版本适用于本文件。凡是不注日期的引用文件，其最新版本（包括所有的修改单）适用于本文件。</w:t>
      </w:r>
      <w:r>
        <w:t xml:space="preserve"> </w:t>
      </w:r>
      <w:bookmarkEnd w:id="83"/>
      <w:r>
        <w:t xml:space="preserve"> </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2"/>
        <w:gridCol w:w="6048"/>
      </w:tblGrid>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hint="eastAsia"/>
              </w:rPr>
              <w:t>GB/T 4340.1</w:t>
            </w:r>
          </w:p>
        </w:tc>
        <w:tc>
          <w:tcPr>
            <w:tcW w:w="6048" w:type="dxa"/>
            <w:vAlign w:val="center"/>
          </w:tcPr>
          <w:p w:rsidR="00B34003" w:rsidRDefault="002F622E">
            <w:pPr>
              <w:rPr>
                <w:kern w:val="0"/>
                <w:szCs w:val="20"/>
              </w:rPr>
            </w:pPr>
            <w:r>
              <w:rPr>
                <w:rFonts w:hint="eastAsia"/>
                <w:kern w:val="0"/>
                <w:szCs w:val="20"/>
              </w:rPr>
              <w:t>金属材料</w:t>
            </w:r>
            <w:r>
              <w:rPr>
                <w:rFonts w:hint="eastAsia"/>
                <w:kern w:val="0"/>
                <w:szCs w:val="20"/>
              </w:rPr>
              <w:t xml:space="preserve"> </w:t>
            </w:r>
            <w:r>
              <w:rPr>
                <w:rFonts w:hint="eastAsia"/>
                <w:kern w:val="0"/>
                <w:szCs w:val="20"/>
              </w:rPr>
              <w:t>维氏硬度试验</w:t>
            </w:r>
            <w:r>
              <w:rPr>
                <w:rFonts w:hint="eastAsia"/>
                <w:kern w:val="0"/>
                <w:szCs w:val="20"/>
              </w:rPr>
              <w:t xml:space="preserve"> </w:t>
            </w:r>
            <w:r>
              <w:rPr>
                <w:rFonts w:hint="eastAsia"/>
                <w:kern w:val="0"/>
                <w:szCs w:val="20"/>
              </w:rPr>
              <w:t>第</w:t>
            </w:r>
            <w:r>
              <w:rPr>
                <w:rFonts w:hint="eastAsia"/>
                <w:kern w:val="0"/>
                <w:szCs w:val="20"/>
              </w:rPr>
              <w:t>1</w:t>
            </w:r>
            <w:r>
              <w:rPr>
                <w:rFonts w:hint="eastAsia"/>
                <w:kern w:val="0"/>
                <w:szCs w:val="20"/>
              </w:rPr>
              <w:t>部分：试验方法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GB/T 2975</w:t>
            </w:r>
          </w:p>
        </w:tc>
        <w:tc>
          <w:tcPr>
            <w:tcW w:w="6048" w:type="dxa"/>
            <w:vAlign w:val="center"/>
          </w:tcPr>
          <w:p w:rsidR="00B34003" w:rsidRDefault="002F622E">
            <w:pPr>
              <w:rPr>
                <w:kern w:val="0"/>
                <w:szCs w:val="20"/>
              </w:rPr>
            </w:pPr>
            <w:r>
              <w:rPr>
                <w:kern w:val="0"/>
                <w:szCs w:val="20"/>
              </w:rPr>
              <w:t>钢及钢产品</w:t>
            </w:r>
            <w:r>
              <w:rPr>
                <w:rFonts w:hint="eastAsia"/>
                <w:kern w:val="0"/>
                <w:szCs w:val="20"/>
              </w:rPr>
              <w:t xml:space="preserve"> </w:t>
            </w:r>
            <w:r>
              <w:rPr>
                <w:kern w:val="0"/>
                <w:szCs w:val="20"/>
              </w:rPr>
              <w:t>力学性能试验取样位置及试样制备</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hint="eastAsia"/>
              </w:rPr>
              <w:t>GB/T 17505</w:t>
            </w:r>
          </w:p>
        </w:tc>
        <w:tc>
          <w:tcPr>
            <w:tcW w:w="6048" w:type="dxa"/>
            <w:vAlign w:val="center"/>
          </w:tcPr>
          <w:p w:rsidR="00B34003" w:rsidRDefault="002F622E">
            <w:pPr>
              <w:rPr>
                <w:kern w:val="0"/>
                <w:szCs w:val="20"/>
              </w:rPr>
            </w:pPr>
            <w:r>
              <w:rPr>
                <w:rFonts w:hint="eastAsia"/>
                <w:kern w:val="0"/>
                <w:szCs w:val="20"/>
              </w:rPr>
              <w:t>钢及钢产品</w:t>
            </w:r>
            <w:r>
              <w:rPr>
                <w:rFonts w:hint="eastAsia"/>
                <w:kern w:val="0"/>
                <w:szCs w:val="20"/>
              </w:rPr>
              <w:t xml:space="preserve"> </w:t>
            </w:r>
            <w:r>
              <w:rPr>
                <w:rFonts w:hint="eastAsia"/>
                <w:kern w:val="0"/>
                <w:szCs w:val="20"/>
              </w:rPr>
              <w:t>交货一般技术要求</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hint="eastAsia"/>
              </w:rPr>
              <w:t>GB/T 4340.2</w:t>
            </w:r>
          </w:p>
        </w:tc>
        <w:tc>
          <w:tcPr>
            <w:tcW w:w="6048" w:type="dxa"/>
            <w:vAlign w:val="center"/>
          </w:tcPr>
          <w:p w:rsidR="00B34003" w:rsidRDefault="002F622E">
            <w:pPr>
              <w:rPr>
                <w:kern w:val="0"/>
                <w:szCs w:val="20"/>
              </w:rPr>
            </w:pPr>
            <w:r>
              <w:rPr>
                <w:rFonts w:hint="eastAsia"/>
                <w:kern w:val="0"/>
                <w:szCs w:val="20"/>
              </w:rPr>
              <w:t>金属材料</w:t>
            </w:r>
            <w:r>
              <w:rPr>
                <w:rFonts w:hint="eastAsia"/>
                <w:kern w:val="0"/>
                <w:szCs w:val="20"/>
              </w:rPr>
              <w:t xml:space="preserve"> </w:t>
            </w:r>
            <w:r>
              <w:rPr>
                <w:rFonts w:hint="eastAsia"/>
                <w:kern w:val="0"/>
                <w:szCs w:val="20"/>
              </w:rPr>
              <w:t>维氏硬度试验</w:t>
            </w:r>
            <w:r>
              <w:rPr>
                <w:rFonts w:hint="eastAsia"/>
                <w:kern w:val="0"/>
                <w:szCs w:val="20"/>
              </w:rPr>
              <w:t xml:space="preserve"> </w:t>
            </w:r>
            <w:r>
              <w:rPr>
                <w:rFonts w:hint="eastAsia"/>
                <w:kern w:val="0"/>
                <w:szCs w:val="20"/>
              </w:rPr>
              <w:t>第</w:t>
            </w:r>
            <w:r>
              <w:rPr>
                <w:rFonts w:hint="eastAsia"/>
                <w:kern w:val="0"/>
                <w:szCs w:val="20"/>
              </w:rPr>
              <w:t>2</w:t>
            </w:r>
            <w:r>
              <w:rPr>
                <w:rFonts w:hint="eastAsia"/>
                <w:kern w:val="0"/>
                <w:szCs w:val="20"/>
              </w:rPr>
              <w:t>部分：硬度计的检验与校准</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GB/T 4335</w:t>
            </w:r>
          </w:p>
        </w:tc>
        <w:tc>
          <w:tcPr>
            <w:tcW w:w="6048" w:type="dxa"/>
            <w:vAlign w:val="center"/>
          </w:tcPr>
          <w:p w:rsidR="00B34003" w:rsidRDefault="002F622E">
            <w:pPr>
              <w:rPr>
                <w:kern w:val="0"/>
                <w:szCs w:val="20"/>
              </w:rPr>
            </w:pPr>
            <w:r>
              <w:rPr>
                <w:kern w:val="0"/>
                <w:szCs w:val="20"/>
              </w:rPr>
              <w:t>低碳钢冷轧薄板铁素体晶粒度测定法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GB/T 9445</w:t>
            </w:r>
          </w:p>
        </w:tc>
        <w:tc>
          <w:tcPr>
            <w:tcW w:w="6048" w:type="dxa"/>
            <w:vAlign w:val="center"/>
          </w:tcPr>
          <w:p w:rsidR="00B34003" w:rsidRDefault="002F622E">
            <w:pPr>
              <w:rPr>
                <w:kern w:val="0"/>
                <w:szCs w:val="20"/>
              </w:rPr>
            </w:pPr>
            <w:r>
              <w:rPr>
                <w:kern w:val="0"/>
                <w:szCs w:val="20"/>
              </w:rPr>
              <w:t>无损检测</w:t>
            </w:r>
            <w:r>
              <w:rPr>
                <w:rFonts w:hint="eastAsia"/>
                <w:kern w:val="0"/>
                <w:szCs w:val="20"/>
              </w:rPr>
              <w:t xml:space="preserve"> </w:t>
            </w:r>
            <w:r>
              <w:rPr>
                <w:kern w:val="0"/>
                <w:szCs w:val="20"/>
              </w:rPr>
              <w:t>人员资格鉴定与认证</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GB/T 9711</w:t>
            </w:r>
          </w:p>
        </w:tc>
        <w:tc>
          <w:tcPr>
            <w:tcW w:w="6048" w:type="dxa"/>
            <w:vAlign w:val="center"/>
          </w:tcPr>
          <w:p w:rsidR="00B34003" w:rsidRDefault="002F622E">
            <w:pPr>
              <w:rPr>
                <w:kern w:val="0"/>
                <w:szCs w:val="20"/>
              </w:rPr>
            </w:pPr>
            <w:r>
              <w:rPr>
                <w:kern w:val="0"/>
                <w:szCs w:val="20"/>
              </w:rPr>
              <w:t>石油天然气工业</w:t>
            </w:r>
            <w:r>
              <w:rPr>
                <w:rFonts w:hint="eastAsia"/>
                <w:kern w:val="0"/>
                <w:szCs w:val="20"/>
              </w:rPr>
              <w:t xml:space="preserve"> </w:t>
            </w:r>
            <w:r>
              <w:rPr>
                <w:kern w:val="0"/>
                <w:szCs w:val="20"/>
              </w:rPr>
              <w:t>管线输送</w:t>
            </w:r>
            <w:r>
              <w:rPr>
                <w:rFonts w:hint="eastAsia"/>
                <w:kern w:val="0"/>
                <w:szCs w:val="20"/>
              </w:rPr>
              <w:t>系统</w:t>
            </w:r>
            <w:r>
              <w:rPr>
                <w:kern w:val="0"/>
                <w:szCs w:val="20"/>
              </w:rPr>
              <w:t>用钢管</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GB/T 13298</w:t>
            </w:r>
          </w:p>
        </w:tc>
        <w:tc>
          <w:tcPr>
            <w:tcW w:w="6048" w:type="dxa"/>
            <w:vAlign w:val="center"/>
          </w:tcPr>
          <w:p w:rsidR="00B34003" w:rsidRDefault="002F622E">
            <w:pPr>
              <w:rPr>
                <w:kern w:val="0"/>
                <w:szCs w:val="20"/>
              </w:rPr>
            </w:pPr>
            <w:r>
              <w:rPr>
                <w:kern w:val="0"/>
                <w:szCs w:val="20"/>
              </w:rPr>
              <w:t>金属显微组织检验方法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GB/T 19001</w:t>
            </w:r>
          </w:p>
        </w:tc>
        <w:tc>
          <w:tcPr>
            <w:tcW w:w="6048" w:type="dxa"/>
            <w:vAlign w:val="center"/>
          </w:tcPr>
          <w:p w:rsidR="00B34003" w:rsidRDefault="002F622E">
            <w:pPr>
              <w:rPr>
                <w:kern w:val="0"/>
                <w:szCs w:val="20"/>
              </w:rPr>
            </w:pPr>
            <w:r>
              <w:rPr>
                <w:kern w:val="0"/>
                <w:szCs w:val="20"/>
              </w:rPr>
              <w:t>质量管理体系</w:t>
            </w:r>
            <w:r>
              <w:rPr>
                <w:rFonts w:hint="eastAsia"/>
                <w:kern w:val="0"/>
                <w:szCs w:val="20"/>
              </w:rPr>
              <w:t xml:space="preserve"> </w:t>
            </w:r>
            <w:r>
              <w:rPr>
                <w:kern w:val="0"/>
                <w:szCs w:val="20"/>
              </w:rPr>
              <w:t>要求</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SY/T 6423.1~6423.4</w:t>
            </w:r>
          </w:p>
        </w:tc>
        <w:tc>
          <w:tcPr>
            <w:tcW w:w="6048" w:type="dxa"/>
            <w:vAlign w:val="center"/>
          </w:tcPr>
          <w:p w:rsidR="00B34003" w:rsidRDefault="002F622E">
            <w:pPr>
              <w:rPr>
                <w:kern w:val="0"/>
                <w:szCs w:val="20"/>
              </w:rPr>
            </w:pPr>
            <w:r>
              <w:rPr>
                <w:kern w:val="0"/>
                <w:szCs w:val="20"/>
              </w:rPr>
              <w:t>石油天然气工业</w:t>
            </w:r>
            <w:r>
              <w:rPr>
                <w:rFonts w:hint="eastAsia"/>
                <w:kern w:val="0"/>
                <w:szCs w:val="20"/>
              </w:rPr>
              <w:t xml:space="preserve"> </w:t>
            </w:r>
            <w:r>
              <w:rPr>
                <w:kern w:val="0"/>
                <w:szCs w:val="20"/>
              </w:rPr>
              <w:t>钢管无损检测方法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SY/T 6476</w:t>
            </w:r>
          </w:p>
        </w:tc>
        <w:tc>
          <w:tcPr>
            <w:tcW w:w="6048" w:type="dxa"/>
            <w:vAlign w:val="center"/>
          </w:tcPr>
          <w:p w:rsidR="00B34003" w:rsidRDefault="002F622E">
            <w:pPr>
              <w:rPr>
                <w:kern w:val="0"/>
                <w:szCs w:val="20"/>
              </w:rPr>
            </w:pPr>
            <w:r>
              <w:rPr>
                <w:rFonts w:hint="eastAsia"/>
                <w:kern w:val="0"/>
                <w:szCs w:val="20"/>
              </w:rPr>
              <w:t>管线</w:t>
            </w:r>
            <w:r>
              <w:rPr>
                <w:kern w:val="0"/>
                <w:szCs w:val="20"/>
              </w:rPr>
              <w:t>钢管落锤撕裂试验方法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SY/T 6577.1</w:t>
            </w:r>
          </w:p>
        </w:tc>
        <w:tc>
          <w:tcPr>
            <w:tcW w:w="6048" w:type="dxa"/>
            <w:vAlign w:val="center"/>
          </w:tcPr>
          <w:p w:rsidR="00B34003" w:rsidRDefault="002F622E">
            <w:pPr>
              <w:rPr>
                <w:kern w:val="0"/>
                <w:szCs w:val="20"/>
              </w:rPr>
            </w:pPr>
            <w:r>
              <w:rPr>
                <w:kern w:val="0"/>
                <w:szCs w:val="20"/>
              </w:rPr>
              <w:t>管线钢管运输：第一部分</w:t>
            </w:r>
            <w:r>
              <w:rPr>
                <w:kern w:val="0"/>
                <w:szCs w:val="20"/>
              </w:rPr>
              <w:t xml:space="preserve"> </w:t>
            </w:r>
            <w:r>
              <w:rPr>
                <w:kern w:val="0"/>
                <w:szCs w:val="20"/>
              </w:rPr>
              <w:t>铁路运输</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SY/T 6577.2</w:t>
            </w:r>
          </w:p>
        </w:tc>
        <w:tc>
          <w:tcPr>
            <w:tcW w:w="6048" w:type="dxa"/>
            <w:vAlign w:val="center"/>
          </w:tcPr>
          <w:p w:rsidR="00B34003" w:rsidRDefault="002F622E">
            <w:pPr>
              <w:rPr>
                <w:kern w:val="0"/>
                <w:szCs w:val="20"/>
              </w:rPr>
            </w:pPr>
            <w:r>
              <w:rPr>
                <w:kern w:val="0"/>
                <w:szCs w:val="20"/>
              </w:rPr>
              <w:t>管线钢管运输：第二部分</w:t>
            </w:r>
            <w:r>
              <w:rPr>
                <w:kern w:val="0"/>
                <w:szCs w:val="20"/>
              </w:rPr>
              <w:t xml:space="preserve"> </w:t>
            </w:r>
            <w:r>
              <w:rPr>
                <w:kern w:val="0"/>
                <w:szCs w:val="20"/>
              </w:rPr>
              <w:t>内陆及海上船舶运输</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ISO 148-1</w:t>
            </w:r>
          </w:p>
        </w:tc>
        <w:tc>
          <w:tcPr>
            <w:tcW w:w="6048" w:type="dxa"/>
            <w:vAlign w:val="center"/>
          </w:tcPr>
          <w:p w:rsidR="00B34003" w:rsidRDefault="002F622E">
            <w:pPr>
              <w:rPr>
                <w:kern w:val="0"/>
                <w:szCs w:val="20"/>
              </w:rPr>
            </w:pPr>
            <w:r>
              <w:rPr>
                <w:kern w:val="0"/>
                <w:szCs w:val="20"/>
              </w:rPr>
              <w:t>金属材料</w:t>
            </w:r>
            <w:r>
              <w:rPr>
                <w:kern w:val="0"/>
                <w:szCs w:val="20"/>
              </w:rPr>
              <w:t xml:space="preserve">  </w:t>
            </w:r>
            <w:r>
              <w:rPr>
                <w:kern w:val="0"/>
                <w:szCs w:val="20"/>
              </w:rPr>
              <w:t>夏比摆锤冲击试验</w:t>
            </w:r>
            <w:r>
              <w:rPr>
                <w:kern w:val="0"/>
                <w:szCs w:val="20"/>
              </w:rPr>
              <w:t xml:space="preserve"> </w:t>
            </w:r>
            <w:r>
              <w:rPr>
                <w:kern w:val="0"/>
                <w:szCs w:val="20"/>
              </w:rPr>
              <w:t>第</w:t>
            </w:r>
            <w:r>
              <w:rPr>
                <w:kern w:val="0"/>
                <w:szCs w:val="20"/>
              </w:rPr>
              <w:t>1</w:t>
            </w:r>
            <w:r>
              <w:rPr>
                <w:kern w:val="0"/>
                <w:szCs w:val="20"/>
              </w:rPr>
              <w:t>部分：试验方法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ISO 9001</w:t>
            </w:r>
          </w:p>
        </w:tc>
        <w:tc>
          <w:tcPr>
            <w:tcW w:w="6048" w:type="dxa"/>
            <w:vAlign w:val="center"/>
          </w:tcPr>
          <w:p w:rsidR="00B34003" w:rsidRDefault="002F622E">
            <w:pPr>
              <w:rPr>
                <w:kern w:val="0"/>
                <w:szCs w:val="20"/>
              </w:rPr>
            </w:pPr>
            <w:r>
              <w:rPr>
                <w:kern w:val="0"/>
                <w:szCs w:val="20"/>
              </w:rPr>
              <w:t>质量管理体系</w:t>
            </w:r>
            <w:r>
              <w:rPr>
                <w:kern w:val="0"/>
                <w:szCs w:val="20"/>
              </w:rPr>
              <w:t>――</w:t>
            </w:r>
            <w:r>
              <w:rPr>
                <w:kern w:val="0"/>
                <w:szCs w:val="20"/>
              </w:rPr>
              <w:t>要求</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ISO 10893-4~10893-11</w:t>
            </w:r>
          </w:p>
        </w:tc>
        <w:tc>
          <w:tcPr>
            <w:tcW w:w="6048" w:type="dxa"/>
            <w:vAlign w:val="center"/>
          </w:tcPr>
          <w:p w:rsidR="00B34003" w:rsidRDefault="002F622E">
            <w:pPr>
              <w:rPr>
                <w:kern w:val="0"/>
                <w:szCs w:val="20"/>
              </w:rPr>
            </w:pPr>
            <w:r>
              <w:rPr>
                <w:kern w:val="0"/>
                <w:szCs w:val="20"/>
              </w:rPr>
              <w:t>钢管的无损检测</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ISO 11484</w:t>
            </w:r>
          </w:p>
        </w:tc>
        <w:tc>
          <w:tcPr>
            <w:tcW w:w="6048" w:type="dxa"/>
            <w:vAlign w:val="center"/>
          </w:tcPr>
          <w:p w:rsidR="00B34003" w:rsidRDefault="002F622E">
            <w:pPr>
              <w:rPr>
                <w:kern w:val="0"/>
                <w:szCs w:val="20"/>
              </w:rPr>
            </w:pPr>
            <w:r>
              <w:rPr>
                <w:kern w:val="0"/>
                <w:szCs w:val="20"/>
              </w:rPr>
              <w:t>承压用钢管</w:t>
            </w:r>
            <w:r>
              <w:rPr>
                <w:kern w:val="0"/>
                <w:szCs w:val="20"/>
              </w:rPr>
              <w:t xml:space="preserve">  </w:t>
            </w:r>
            <w:r>
              <w:rPr>
                <w:kern w:val="0"/>
                <w:szCs w:val="20"/>
              </w:rPr>
              <w:t>无损检测（</w:t>
            </w:r>
            <w:r>
              <w:rPr>
                <w:kern w:val="0"/>
                <w:szCs w:val="20"/>
              </w:rPr>
              <w:t>NDT</w:t>
            </w:r>
            <w:r>
              <w:rPr>
                <w:kern w:val="0"/>
                <w:szCs w:val="20"/>
              </w:rPr>
              <w:t>）人员资质和评定</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hint="eastAsia"/>
              </w:rPr>
              <w:t>ISO 6506</w:t>
            </w:r>
          </w:p>
        </w:tc>
        <w:tc>
          <w:tcPr>
            <w:tcW w:w="6048" w:type="dxa"/>
            <w:vAlign w:val="center"/>
          </w:tcPr>
          <w:p w:rsidR="00B34003" w:rsidRDefault="002F622E">
            <w:pPr>
              <w:rPr>
                <w:kern w:val="0"/>
                <w:szCs w:val="20"/>
              </w:rPr>
            </w:pPr>
            <w:r>
              <w:rPr>
                <w:rFonts w:hint="eastAsia"/>
                <w:kern w:val="0"/>
                <w:szCs w:val="20"/>
              </w:rPr>
              <w:t>金属材料</w:t>
            </w:r>
            <w:r>
              <w:rPr>
                <w:rFonts w:hint="eastAsia"/>
                <w:kern w:val="0"/>
                <w:szCs w:val="20"/>
              </w:rPr>
              <w:t xml:space="preserve"> </w:t>
            </w:r>
            <w:r>
              <w:rPr>
                <w:rFonts w:hint="eastAsia"/>
                <w:kern w:val="0"/>
                <w:szCs w:val="20"/>
              </w:rPr>
              <w:t>布氏硬度试验</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hint="eastAsia"/>
              </w:rPr>
              <w:t>ISO 6508</w:t>
            </w:r>
          </w:p>
        </w:tc>
        <w:tc>
          <w:tcPr>
            <w:tcW w:w="6048" w:type="dxa"/>
            <w:vAlign w:val="center"/>
          </w:tcPr>
          <w:p w:rsidR="00B34003" w:rsidRDefault="002F622E">
            <w:pPr>
              <w:rPr>
                <w:kern w:val="0"/>
                <w:szCs w:val="20"/>
              </w:rPr>
            </w:pPr>
            <w:r>
              <w:rPr>
                <w:rFonts w:hint="eastAsia"/>
                <w:kern w:val="0"/>
                <w:szCs w:val="20"/>
              </w:rPr>
              <w:t>金属洛氏硬度试验</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API Spec 5L</w:t>
            </w:r>
          </w:p>
        </w:tc>
        <w:tc>
          <w:tcPr>
            <w:tcW w:w="6048" w:type="dxa"/>
            <w:vAlign w:val="center"/>
          </w:tcPr>
          <w:p w:rsidR="00B34003" w:rsidRDefault="002F622E">
            <w:pPr>
              <w:rPr>
                <w:kern w:val="0"/>
                <w:szCs w:val="20"/>
              </w:rPr>
            </w:pPr>
            <w:r>
              <w:rPr>
                <w:kern w:val="0"/>
                <w:szCs w:val="20"/>
              </w:rPr>
              <w:t>管线钢管规范</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A370</w:t>
            </w:r>
          </w:p>
        </w:tc>
        <w:tc>
          <w:tcPr>
            <w:tcW w:w="6048" w:type="dxa"/>
            <w:vAlign w:val="center"/>
          </w:tcPr>
          <w:p w:rsidR="00B34003" w:rsidRDefault="002F622E">
            <w:pPr>
              <w:rPr>
                <w:kern w:val="0"/>
                <w:szCs w:val="20"/>
              </w:rPr>
            </w:pPr>
            <w:r>
              <w:rPr>
                <w:kern w:val="0"/>
                <w:szCs w:val="20"/>
              </w:rPr>
              <w:t>钢产品机械性能试验的方法与定义</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A435</w:t>
            </w:r>
          </w:p>
        </w:tc>
        <w:tc>
          <w:tcPr>
            <w:tcW w:w="6048" w:type="dxa"/>
            <w:vAlign w:val="center"/>
          </w:tcPr>
          <w:p w:rsidR="00B34003" w:rsidRDefault="002F622E">
            <w:pPr>
              <w:rPr>
                <w:kern w:val="0"/>
                <w:szCs w:val="20"/>
              </w:rPr>
            </w:pPr>
            <w:r>
              <w:rPr>
                <w:kern w:val="0"/>
                <w:szCs w:val="20"/>
              </w:rPr>
              <w:t>钢板直射声束超声检验规范</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lastRenderedPageBreak/>
              <w:t>ASTM A578</w:t>
            </w:r>
          </w:p>
        </w:tc>
        <w:tc>
          <w:tcPr>
            <w:tcW w:w="6048" w:type="dxa"/>
            <w:vAlign w:val="center"/>
          </w:tcPr>
          <w:p w:rsidR="00B34003" w:rsidRDefault="002F622E">
            <w:pPr>
              <w:rPr>
                <w:kern w:val="0"/>
                <w:szCs w:val="20"/>
              </w:rPr>
            </w:pPr>
            <w:r>
              <w:rPr>
                <w:kern w:val="0"/>
                <w:szCs w:val="20"/>
              </w:rPr>
              <w:t>特殊用途平板和复合钢板纵波超声波检验标准规范</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A751</w:t>
            </w:r>
          </w:p>
        </w:tc>
        <w:tc>
          <w:tcPr>
            <w:tcW w:w="6048" w:type="dxa"/>
            <w:vAlign w:val="center"/>
          </w:tcPr>
          <w:p w:rsidR="00B34003" w:rsidRDefault="002F622E">
            <w:pPr>
              <w:rPr>
                <w:kern w:val="0"/>
                <w:szCs w:val="20"/>
              </w:rPr>
            </w:pPr>
            <w:r>
              <w:rPr>
                <w:kern w:val="0"/>
                <w:szCs w:val="20"/>
              </w:rPr>
              <w:t>钢产品化学分析的试验方法、规程和术语</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A956</w:t>
            </w:r>
          </w:p>
        </w:tc>
        <w:tc>
          <w:tcPr>
            <w:tcW w:w="6048" w:type="dxa"/>
            <w:vAlign w:val="center"/>
          </w:tcPr>
          <w:p w:rsidR="00B34003" w:rsidRDefault="002F622E">
            <w:pPr>
              <w:rPr>
                <w:kern w:val="0"/>
                <w:szCs w:val="20"/>
              </w:rPr>
            </w:pPr>
            <w:r>
              <w:rPr>
                <w:kern w:val="0"/>
                <w:szCs w:val="20"/>
              </w:rPr>
              <w:t>钢产品里氏硬度试验标准方法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A1038</w:t>
            </w:r>
          </w:p>
        </w:tc>
        <w:tc>
          <w:tcPr>
            <w:tcW w:w="6048" w:type="dxa"/>
            <w:vAlign w:val="center"/>
          </w:tcPr>
          <w:p w:rsidR="00B34003" w:rsidRDefault="002F622E">
            <w:pPr>
              <w:rPr>
                <w:kern w:val="0"/>
                <w:szCs w:val="20"/>
              </w:rPr>
            </w:pPr>
            <w:r>
              <w:rPr>
                <w:kern w:val="0"/>
                <w:szCs w:val="20"/>
              </w:rPr>
              <w:t>采用超声波接触阻抗法便携式硬度仪标准做法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E18</w:t>
            </w:r>
          </w:p>
        </w:tc>
        <w:tc>
          <w:tcPr>
            <w:tcW w:w="6048" w:type="dxa"/>
            <w:vAlign w:val="center"/>
          </w:tcPr>
          <w:p w:rsidR="00B34003" w:rsidRDefault="002F622E">
            <w:pPr>
              <w:rPr>
                <w:kern w:val="0"/>
                <w:szCs w:val="20"/>
              </w:rPr>
            </w:pPr>
            <w:r>
              <w:rPr>
                <w:kern w:val="0"/>
                <w:szCs w:val="20"/>
              </w:rPr>
              <w:t>金属材料洛氏硬度和洛氏表面硬度标准试验方法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E45</w:t>
            </w:r>
          </w:p>
        </w:tc>
        <w:tc>
          <w:tcPr>
            <w:tcW w:w="6048" w:type="dxa"/>
            <w:vAlign w:val="center"/>
          </w:tcPr>
          <w:p w:rsidR="00B34003" w:rsidRDefault="002F622E">
            <w:pPr>
              <w:rPr>
                <w:kern w:val="0"/>
                <w:szCs w:val="20"/>
              </w:rPr>
            </w:pPr>
            <w:r>
              <w:rPr>
                <w:kern w:val="0"/>
                <w:szCs w:val="20"/>
              </w:rPr>
              <w:t>钢中夹杂物含量的确定方法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hint="eastAsia"/>
              </w:rPr>
              <w:t>ASTM E92</w:t>
            </w:r>
          </w:p>
        </w:tc>
        <w:tc>
          <w:tcPr>
            <w:tcW w:w="6048" w:type="dxa"/>
            <w:vAlign w:val="center"/>
          </w:tcPr>
          <w:p w:rsidR="00B34003" w:rsidRDefault="002F622E">
            <w:pPr>
              <w:rPr>
                <w:kern w:val="0"/>
                <w:szCs w:val="20"/>
              </w:rPr>
            </w:pPr>
            <w:r>
              <w:rPr>
                <w:rFonts w:hint="eastAsia"/>
                <w:kern w:val="0"/>
                <w:szCs w:val="20"/>
              </w:rPr>
              <w:t>金属材料维氏硬度标准试验方法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E94</w:t>
            </w:r>
          </w:p>
        </w:tc>
        <w:tc>
          <w:tcPr>
            <w:tcW w:w="6048" w:type="dxa"/>
            <w:vAlign w:val="center"/>
          </w:tcPr>
          <w:p w:rsidR="00B34003" w:rsidRDefault="002F622E">
            <w:pPr>
              <w:rPr>
                <w:kern w:val="0"/>
                <w:szCs w:val="20"/>
              </w:rPr>
            </w:pPr>
            <w:r>
              <w:rPr>
                <w:kern w:val="0"/>
                <w:szCs w:val="20"/>
              </w:rPr>
              <w:t>射线检验标准指南</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E110</w:t>
            </w:r>
          </w:p>
        </w:tc>
        <w:tc>
          <w:tcPr>
            <w:tcW w:w="6048" w:type="dxa"/>
            <w:vAlign w:val="center"/>
          </w:tcPr>
          <w:p w:rsidR="00B34003" w:rsidRDefault="002F622E">
            <w:pPr>
              <w:rPr>
                <w:kern w:val="0"/>
                <w:szCs w:val="20"/>
              </w:rPr>
            </w:pPr>
            <w:r>
              <w:rPr>
                <w:kern w:val="0"/>
                <w:szCs w:val="20"/>
              </w:rPr>
              <w:t>金属材料便携式硬度仪压痕硬度试验方法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E112</w:t>
            </w:r>
          </w:p>
        </w:tc>
        <w:tc>
          <w:tcPr>
            <w:tcW w:w="6048" w:type="dxa"/>
            <w:vAlign w:val="center"/>
          </w:tcPr>
          <w:p w:rsidR="00B34003" w:rsidRDefault="002F622E">
            <w:pPr>
              <w:rPr>
                <w:kern w:val="0"/>
                <w:szCs w:val="20"/>
              </w:rPr>
            </w:pPr>
            <w:r>
              <w:rPr>
                <w:kern w:val="0"/>
                <w:szCs w:val="20"/>
              </w:rPr>
              <w:t>金属平均晶粒度的测定方法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E165</w:t>
            </w:r>
          </w:p>
        </w:tc>
        <w:tc>
          <w:tcPr>
            <w:tcW w:w="6048" w:type="dxa"/>
            <w:vAlign w:val="center"/>
          </w:tcPr>
          <w:p w:rsidR="00B34003" w:rsidRDefault="002F622E">
            <w:pPr>
              <w:rPr>
                <w:kern w:val="0"/>
                <w:szCs w:val="20"/>
              </w:rPr>
            </w:pPr>
            <w:r>
              <w:rPr>
                <w:kern w:val="0"/>
                <w:szCs w:val="20"/>
              </w:rPr>
              <w:t>液体渗透标准试验方法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E213</w:t>
            </w:r>
          </w:p>
        </w:tc>
        <w:tc>
          <w:tcPr>
            <w:tcW w:w="6048" w:type="dxa"/>
            <w:vAlign w:val="center"/>
          </w:tcPr>
          <w:p w:rsidR="00B34003" w:rsidRDefault="002F622E">
            <w:pPr>
              <w:rPr>
                <w:kern w:val="0"/>
                <w:szCs w:val="20"/>
              </w:rPr>
            </w:pPr>
            <w:r>
              <w:rPr>
                <w:kern w:val="0"/>
                <w:szCs w:val="20"/>
              </w:rPr>
              <w:t>金属管超声波检验标准作法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E273</w:t>
            </w:r>
          </w:p>
        </w:tc>
        <w:tc>
          <w:tcPr>
            <w:tcW w:w="6048" w:type="dxa"/>
            <w:vAlign w:val="center"/>
          </w:tcPr>
          <w:p w:rsidR="00B34003" w:rsidRDefault="002F622E">
            <w:pPr>
              <w:rPr>
                <w:kern w:val="0"/>
                <w:szCs w:val="20"/>
              </w:rPr>
            </w:pPr>
            <w:r>
              <w:rPr>
                <w:kern w:val="0"/>
                <w:szCs w:val="20"/>
              </w:rPr>
              <w:t>焊接钢管焊接区超声波检验标准作法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E309</w:t>
            </w:r>
          </w:p>
        </w:tc>
        <w:tc>
          <w:tcPr>
            <w:tcW w:w="6048" w:type="dxa"/>
            <w:vAlign w:val="center"/>
          </w:tcPr>
          <w:p w:rsidR="00B34003" w:rsidRDefault="002F622E">
            <w:pPr>
              <w:rPr>
                <w:kern w:val="0"/>
                <w:szCs w:val="20"/>
              </w:rPr>
            </w:pPr>
            <w:r>
              <w:rPr>
                <w:kern w:val="0"/>
                <w:szCs w:val="20"/>
              </w:rPr>
              <w:t>钢管产品磁饱和涡流检验标准做法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E384</w:t>
            </w:r>
          </w:p>
        </w:tc>
        <w:tc>
          <w:tcPr>
            <w:tcW w:w="6048" w:type="dxa"/>
            <w:vAlign w:val="center"/>
          </w:tcPr>
          <w:p w:rsidR="00B34003" w:rsidRDefault="002F622E">
            <w:pPr>
              <w:rPr>
                <w:kern w:val="0"/>
                <w:szCs w:val="20"/>
              </w:rPr>
            </w:pPr>
            <w:r>
              <w:rPr>
                <w:kern w:val="0"/>
                <w:szCs w:val="20"/>
              </w:rPr>
              <w:t>金属材料努氏硬度和维氏硬度标准试验方法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E570</w:t>
            </w:r>
          </w:p>
        </w:tc>
        <w:tc>
          <w:tcPr>
            <w:tcW w:w="6048" w:type="dxa"/>
            <w:vAlign w:val="center"/>
          </w:tcPr>
          <w:p w:rsidR="00B34003" w:rsidRDefault="002F622E">
            <w:pPr>
              <w:rPr>
                <w:kern w:val="0"/>
                <w:szCs w:val="20"/>
              </w:rPr>
            </w:pPr>
            <w:r>
              <w:rPr>
                <w:kern w:val="0"/>
                <w:szCs w:val="20"/>
              </w:rPr>
              <w:t>铁磁性钢管产品漏磁检验标准做法</w:t>
            </w:r>
          </w:p>
        </w:tc>
      </w:tr>
      <w:tr w:rsidR="00B34003">
        <w:trPr>
          <w:trHeight w:val="306"/>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E709</w:t>
            </w:r>
          </w:p>
        </w:tc>
        <w:tc>
          <w:tcPr>
            <w:tcW w:w="6048" w:type="dxa"/>
            <w:vAlign w:val="center"/>
          </w:tcPr>
          <w:p w:rsidR="00B34003" w:rsidRDefault="002F622E">
            <w:pPr>
              <w:rPr>
                <w:kern w:val="0"/>
                <w:szCs w:val="20"/>
              </w:rPr>
            </w:pPr>
            <w:r>
              <w:rPr>
                <w:kern w:val="0"/>
                <w:szCs w:val="20"/>
              </w:rPr>
              <w:t>磁粉检验标准做法</w:t>
            </w:r>
          </w:p>
        </w:tc>
      </w:tr>
      <w:tr w:rsidR="00B34003">
        <w:trPr>
          <w:trHeight w:val="321"/>
        </w:trPr>
        <w:tc>
          <w:tcPr>
            <w:tcW w:w="3522" w:type="dxa"/>
            <w:vAlign w:val="center"/>
          </w:tcPr>
          <w:p w:rsidR="00B34003" w:rsidRDefault="002F622E">
            <w:pPr>
              <w:pStyle w:val="a6"/>
              <w:numPr>
                <w:ilvl w:val="0"/>
                <w:numId w:val="0"/>
              </w:numPr>
              <w:adjustRightInd w:val="0"/>
              <w:ind w:left="420" w:rightChars="290" w:right="609"/>
              <w:rPr>
                <w:rFonts w:ascii="Times New Roman"/>
              </w:rPr>
            </w:pPr>
            <w:r>
              <w:rPr>
                <w:rFonts w:ascii="Times New Roman"/>
              </w:rPr>
              <w:t>ASTM E1268</w:t>
            </w:r>
          </w:p>
        </w:tc>
        <w:tc>
          <w:tcPr>
            <w:tcW w:w="6048" w:type="dxa"/>
            <w:vAlign w:val="center"/>
          </w:tcPr>
          <w:p w:rsidR="00B34003" w:rsidRDefault="002F622E">
            <w:pPr>
              <w:rPr>
                <w:kern w:val="0"/>
                <w:szCs w:val="20"/>
              </w:rPr>
            </w:pPr>
            <w:r>
              <w:rPr>
                <w:kern w:val="0"/>
                <w:szCs w:val="20"/>
              </w:rPr>
              <w:t>带状组织级别评定标准做法</w:t>
            </w:r>
          </w:p>
        </w:tc>
      </w:tr>
    </w:tbl>
    <w:p w:rsidR="00B34003" w:rsidRDefault="002F622E">
      <w:pPr>
        <w:pStyle w:val="ohz1"/>
        <w:numPr>
          <w:ilvl w:val="0"/>
          <w:numId w:val="9"/>
        </w:numPr>
        <w:tabs>
          <w:tab w:val="clear" w:pos="360"/>
        </w:tabs>
        <w:ind w:left="425" w:firstLine="0"/>
      </w:pPr>
      <w:bookmarkStart w:id="84" w:name="_Toc382296939"/>
      <w:bookmarkStart w:id="85" w:name="_Toc146531798"/>
      <w:bookmarkStart w:id="86" w:name="_Toc152036001"/>
      <w:bookmarkStart w:id="87" w:name="_Toc153297535"/>
      <w:bookmarkStart w:id="88" w:name="_Toc149042745"/>
      <w:bookmarkStart w:id="89" w:name="_Toc149041900"/>
      <w:bookmarkStart w:id="90" w:name="_Toc384133765"/>
      <w:bookmarkStart w:id="91" w:name="_Toc498680405"/>
      <w:bookmarkStart w:id="92" w:name="_Toc149043072"/>
      <w:bookmarkStart w:id="93" w:name="_Toc149357080"/>
      <w:bookmarkStart w:id="94" w:name="_Toc268190160"/>
      <w:bookmarkStart w:id="95" w:name="_Toc262154671"/>
      <w:bookmarkStart w:id="96" w:name="_Toc149124509"/>
      <w:bookmarkStart w:id="97" w:name="_Toc335341172"/>
      <w:bookmarkStart w:id="98" w:name="_Toc152035860"/>
      <w:bookmarkStart w:id="99" w:name="_Toc149145733"/>
      <w:bookmarkStart w:id="100" w:name="_Toc146531695"/>
      <w:bookmarkStart w:id="101" w:name="_Toc153297265"/>
      <w:bookmarkStart w:id="102" w:name="_Toc152035259"/>
      <w:bookmarkStart w:id="103" w:name="_Toc152034828"/>
      <w:bookmarkStart w:id="104" w:name="_Toc146531267"/>
      <w:bookmarkStart w:id="105" w:name="_Toc154198883"/>
      <w:bookmarkStart w:id="106" w:name="_Toc152000462"/>
      <w:bookmarkStart w:id="107" w:name="_Toc149356071"/>
      <w:r>
        <w:t>钢管技术要求</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B34003" w:rsidRDefault="002F622E">
      <w:pPr>
        <w:pStyle w:val="ohz2"/>
        <w:ind w:left="420" w:hanging="420"/>
        <w:jc w:val="left"/>
        <w:rPr>
          <w:sz w:val="24"/>
          <w:szCs w:val="24"/>
        </w:rPr>
      </w:pPr>
      <w:bookmarkStart w:id="108" w:name="_Toc146531268"/>
      <w:bookmarkStart w:id="109" w:name="_Toc152035861"/>
      <w:bookmarkStart w:id="110" w:name="_Toc152000463"/>
      <w:bookmarkStart w:id="111" w:name="_Toc149041901"/>
      <w:bookmarkStart w:id="112" w:name="_Toc149124510"/>
      <w:bookmarkStart w:id="113" w:name="_Toc149043073"/>
      <w:bookmarkStart w:id="114" w:name="_Toc146531696"/>
      <w:bookmarkStart w:id="115" w:name="_Toc154198884"/>
      <w:bookmarkStart w:id="116" w:name="_Toc152036002"/>
      <w:bookmarkStart w:id="117" w:name="_Toc149357081"/>
      <w:bookmarkStart w:id="118" w:name="_Toc146531799"/>
      <w:bookmarkStart w:id="119" w:name="_Toc149042746"/>
      <w:bookmarkStart w:id="120" w:name="_Toc152035260"/>
      <w:bookmarkStart w:id="121" w:name="_Toc149356072"/>
      <w:bookmarkStart w:id="122" w:name="_Toc149145734"/>
      <w:bookmarkStart w:id="123" w:name="_Toc153297536"/>
      <w:bookmarkStart w:id="124" w:name="_Toc152034829"/>
      <w:bookmarkStart w:id="125" w:name="_Toc153297266"/>
      <w:bookmarkStart w:id="126" w:name="_Toc335341173"/>
      <w:bookmarkStart w:id="127" w:name="_Toc286174154"/>
      <w:bookmarkStart w:id="128" w:name="_Toc262154672"/>
      <w:bookmarkStart w:id="129" w:name="_Toc382296940"/>
      <w:bookmarkStart w:id="130" w:name="_Toc268190161"/>
      <w:r>
        <w:rPr>
          <w:sz w:val="24"/>
          <w:szCs w:val="24"/>
        </w:rPr>
        <w:t>5.1</w:t>
      </w:r>
      <w:bookmarkStart w:id="131" w:name="_Toc149356067"/>
      <w:bookmarkStart w:id="132" w:name="_Toc149124505"/>
      <w:bookmarkStart w:id="133" w:name="_Toc152035997"/>
      <w:bookmarkStart w:id="134" w:name="_Toc146531793"/>
      <w:bookmarkStart w:id="135" w:name="_Toc154198879"/>
      <w:bookmarkStart w:id="136" w:name="_Toc149042741"/>
      <w:bookmarkStart w:id="137" w:name="_Toc153297261"/>
      <w:bookmarkStart w:id="138" w:name="_Toc149357076"/>
      <w:bookmarkStart w:id="139" w:name="_Toc152035255"/>
      <w:bookmarkStart w:id="140" w:name="_Toc152000458"/>
      <w:bookmarkStart w:id="141" w:name="_Toc153297531"/>
      <w:bookmarkStart w:id="142" w:name="_Toc146531690"/>
      <w:bookmarkStart w:id="143" w:name="_Toc146531262"/>
      <w:bookmarkStart w:id="144" w:name="_Toc149145729"/>
      <w:bookmarkStart w:id="145" w:name="_Toc152035856"/>
      <w:bookmarkStart w:id="146" w:name="_Toc149043068"/>
      <w:bookmarkStart w:id="147" w:name="_Toc149041895"/>
      <w:bookmarkStart w:id="148" w:name="_Toc152034824"/>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Pr>
          <w:sz w:val="24"/>
          <w:szCs w:val="24"/>
        </w:rPr>
        <w:t xml:space="preserve"> </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Pr>
          <w:sz w:val="24"/>
          <w:szCs w:val="24"/>
        </w:rPr>
        <w:t xml:space="preserve"> </w:t>
      </w:r>
      <w:r>
        <w:rPr>
          <w:sz w:val="24"/>
          <w:szCs w:val="24"/>
        </w:rPr>
        <w:t>钢管级别的划分</w:t>
      </w:r>
      <w:bookmarkEnd w:id="126"/>
      <w:bookmarkEnd w:id="127"/>
      <w:bookmarkEnd w:id="128"/>
      <w:bookmarkEnd w:id="129"/>
      <w:bookmarkEnd w:id="130"/>
    </w:p>
    <w:p w:rsidR="00B34003" w:rsidRDefault="002F622E">
      <w:pPr>
        <w:pStyle w:val="ohz"/>
        <w:ind w:firstLine="480"/>
        <w:rPr>
          <w:szCs w:val="20"/>
        </w:rPr>
      </w:pPr>
      <w:r>
        <w:t>为了区别管线的重要程度，根据设计压力、管径将</w:t>
      </w:r>
      <w:r>
        <w:rPr>
          <w:rFonts w:hint="eastAsia"/>
        </w:rPr>
        <w:t>天然气</w:t>
      </w:r>
      <w:r>
        <w:t>输送管道钢管级别划分为</w:t>
      </w:r>
      <w:r>
        <w:rPr>
          <w:rFonts w:hint="eastAsia"/>
        </w:rPr>
        <w:t>5</w:t>
      </w:r>
      <w:r>
        <w:t>级，见表</w:t>
      </w:r>
      <w:r>
        <w:t>1</w:t>
      </w:r>
      <w:r>
        <w:t>，并根据不同级别提出钢管的性能和检验的不同要求。</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 xml:space="preserve">1  </w:t>
      </w:r>
      <w:r>
        <w:rPr>
          <w:rFonts w:ascii="Times New Roman"/>
          <w:snapToGrid w:val="0"/>
          <w:kern w:val="2"/>
        </w:rPr>
        <w:t>钢管级别的划分</w:t>
      </w:r>
    </w:p>
    <w:tbl>
      <w:tblPr>
        <w:tblW w:w="869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1761"/>
        <w:gridCol w:w="1792"/>
        <w:gridCol w:w="1792"/>
        <w:gridCol w:w="1792"/>
      </w:tblGrid>
      <w:tr w:rsidR="00B34003" w:rsidTr="0088508B">
        <w:trPr>
          <w:cantSplit/>
          <w:trHeight w:val="435"/>
          <w:jc w:val="center"/>
        </w:trPr>
        <w:tc>
          <w:tcPr>
            <w:tcW w:w="1560" w:type="dxa"/>
            <w:vMerge w:val="restart"/>
            <w:vAlign w:val="center"/>
          </w:tcPr>
          <w:p w:rsidR="00B34003" w:rsidRDefault="002F622E">
            <w:pPr>
              <w:keepNext/>
              <w:adjustRightInd w:val="0"/>
              <w:snapToGrid w:val="0"/>
              <w:spacing w:line="240" w:lineRule="exact"/>
              <w:jc w:val="center"/>
              <w:rPr>
                <w:sz w:val="18"/>
              </w:rPr>
            </w:pPr>
            <w:r>
              <w:rPr>
                <w:sz w:val="18"/>
              </w:rPr>
              <w:t>管道类型</w:t>
            </w:r>
          </w:p>
        </w:tc>
        <w:tc>
          <w:tcPr>
            <w:tcW w:w="1761" w:type="dxa"/>
            <w:vMerge w:val="restart"/>
            <w:vAlign w:val="center"/>
          </w:tcPr>
          <w:p w:rsidR="00B34003" w:rsidRDefault="002F622E">
            <w:pPr>
              <w:keepNext/>
              <w:adjustRightInd w:val="0"/>
              <w:snapToGrid w:val="0"/>
              <w:spacing w:line="240" w:lineRule="exact"/>
              <w:jc w:val="center"/>
              <w:rPr>
                <w:sz w:val="18"/>
              </w:rPr>
            </w:pPr>
            <w:r>
              <w:rPr>
                <w:sz w:val="18"/>
              </w:rPr>
              <w:t>设计压力</w:t>
            </w:r>
          </w:p>
          <w:p w:rsidR="00B34003" w:rsidRDefault="002F622E">
            <w:pPr>
              <w:keepNext/>
              <w:adjustRightInd w:val="0"/>
              <w:snapToGrid w:val="0"/>
              <w:spacing w:line="240" w:lineRule="exact"/>
              <w:jc w:val="center"/>
              <w:rPr>
                <w:sz w:val="18"/>
              </w:rPr>
            </w:pPr>
            <w:r>
              <w:rPr>
                <w:sz w:val="18"/>
              </w:rPr>
              <w:t>M</w:t>
            </w:r>
            <w:bookmarkStart w:id="149" w:name="_GoBack"/>
            <w:bookmarkEnd w:id="149"/>
            <w:r>
              <w:rPr>
                <w:sz w:val="18"/>
              </w:rPr>
              <w:t>Pa</w:t>
            </w:r>
          </w:p>
        </w:tc>
        <w:tc>
          <w:tcPr>
            <w:tcW w:w="5376" w:type="dxa"/>
            <w:gridSpan w:val="3"/>
            <w:vAlign w:val="center"/>
          </w:tcPr>
          <w:p w:rsidR="00B34003" w:rsidRDefault="002F622E">
            <w:pPr>
              <w:keepNext/>
              <w:adjustRightInd w:val="0"/>
              <w:snapToGrid w:val="0"/>
              <w:spacing w:line="240" w:lineRule="exact"/>
              <w:jc w:val="center"/>
              <w:rPr>
                <w:sz w:val="18"/>
              </w:rPr>
            </w:pPr>
            <w:r>
              <w:rPr>
                <w:sz w:val="18"/>
              </w:rPr>
              <w:t>管径</w:t>
            </w:r>
          </w:p>
          <w:p w:rsidR="00B34003" w:rsidRDefault="002F622E">
            <w:pPr>
              <w:keepNext/>
              <w:adjustRightInd w:val="0"/>
              <w:snapToGrid w:val="0"/>
              <w:spacing w:line="240" w:lineRule="exact"/>
              <w:jc w:val="center"/>
              <w:rPr>
                <w:sz w:val="18"/>
              </w:rPr>
            </w:pPr>
            <w:r>
              <w:rPr>
                <w:sz w:val="18"/>
              </w:rPr>
              <w:t>mm</w:t>
            </w:r>
          </w:p>
        </w:tc>
      </w:tr>
      <w:tr w:rsidR="00B34003" w:rsidTr="0088508B">
        <w:trPr>
          <w:cantSplit/>
          <w:trHeight w:val="435"/>
          <w:jc w:val="center"/>
        </w:trPr>
        <w:tc>
          <w:tcPr>
            <w:tcW w:w="1560" w:type="dxa"/>
            <w:vMerge/>
            <w:vAlign w:val="center"/>
          </w:tcPr>
          <w:p w:rsidR="00B34003" w:rsidRDefault="00B34003">
            <w:pPr>
              <w:keepNext/>
              <w:adjustRightInd w:val="0"/>
              <w:spacing w:line="240" w:lineRule="exact"/>
              <w:jc w:val="center"/>
              <w:rPr>
                <w:sz w:val="18"/>
              </w:rPr>
            </w:pPr>
          </w:p>
        </w:tc>
        <w:tc>
          <w:tcPr>
            <w:tcW w:w="1761" w:type="dxa"/>
            <w:vMerge/>
            <w:vAlign w:val="center"/>
          </w:tcPr>
          <w:p w:rsidR="00B34003" w:rsidRDefault="00B34003">
            <w:pPr>
              <w:keepNext/>
              <w:adjustRightInd w:val="0"/>
              <w:spacing w:line="240" w:lineRule="exact"/>
              <w:jc w:val="center"/>
              <w:rPr>
                <w:sz w:val="18"/>
              </w:rPr>
            </w:pPr>
          </w:p>
        </w:tc>
        <w:tc>
          <w:tcPr>
            <w:tcW w:w="1792" w:type="dxa"/>
            <w:vAlign w:val="center"/>
          </w:tcPr>
          <w:p w:rsidR="00B34003" w:rsidRDefault="002F622E">
            <w:pPr>
              <w:keepNext/>
              <w:adjustRightInd w:val="0"/>
              <w:spacing w:line="240" w:lineRule="exact"/>
              <w:jc w:val="center"/>
              <w:rPr>
                <w:sz w:val="18"/>
              </w:rPr>
            </w:pPr>
            <w:r>
              <w:rPr>
                <w:sz w:val="18"/>
              </w:rPr>
              <w:t>＜</w:t>
            </w:r>
            <w:r>
              <w:rPr>
                <w:sz w:val="18"/>
              </w:rPr>
              <w:t>508</w:t>
            </w:r>
          </w:p>
        </w:tc>
        <w:tc>
          <w:tcPr>
            <w:tcW w:w="1792" w:type="dxa"/>
            <w:vAlign w:val="center"/>
          </w:tcPr>
          <w:p w:rsidR="00B34003" w:rsidRDefault="002F622E">
            <w:pPr>
              <w:keepNext/>
              <w:adjustRightInd w:val="0"/>
              <w:spacing w:line="240" w:lineRule="exact"/>
              <w:jc w:val="center"/>
              <w:rPr>
                <w:sz w:val="18"/>
              </w:rPr>
            </w:pPr>
            <w:r>
              <w:rPr>
                <w:sz w:val="18"/>
              </w:rPr>
              <w:t>508</w:t>
            </w:r>
            <w:r>
              <w:rPr>
                <w:sz w:val="18"/>
              </w:rPr>
              <w:t>至</w:t>
            </w:r>
            <w:r>
              <w:rPr>
                <w:sz w:val="18"/>
              </w:rPr>
              <w:t>&lt;914</w:t>
            </w:r>
          </w:p>
        </w:tc>
        <w:tc>
          <w:tcPr>
            <w:tcW w:w="1792" w:type="dxa"/>
            <w:vAlign w:val="center"/>
          </w:tcPr>
          <w:p w:rsidR="00B34003" w:rsidRDefault="002F622E">
            <w:pPr>
              <w:keepNext/>
              <w:adjustRightInd w:val="0"/>
              <w:spacing w:line="240" w:lineRule="exact"/>
              <w:jc w:val="center"/>
              <w:rPr>
                <w:sz w:val="18"/>
              </w:rPr>
            </w:pPr>
            <w:r>
              <w:rPr>
                <w:sz w:val="18"/>
              </w:rPr>
              <w:t>914~1422</w:t>
            </w:r>
          </w:p>
        </w:tc>
      </w:tr>
      <w:tr w:rsidR="00B34003" w:rsidTr="0088508B">
        <w:trPr>
          <w:cantSplit/>
          <w:trHeight w:val="435"/>
          <w:jc w:val="center"/>
        </w:trPr>
        <w:tc>
          <w:tcPr>
            <w:tcW w:w="1560" w:type="dxa"/>
            <w:vMerge w:val="restart"/>
            <w:vAlign w:val="center"/>
          </w:tcPr>
          <w:p w:rsidR="00B34003" w:rsidRDefault="002F622E">
            <w:pPr>
              <w:keepNext/>
              <w:adjustRightInd w:val="0"/>
              <w:spacing w:line="240" w:lineRule="exact"/>
              <w:jc w:val="center"/>
              <w:rPr>
                <w:sz w:val="18"/>
              </w:rPr>
            </w:pPr>
            <w:r>
              <w:rPr>
                <w:sz w:val="18"/>
              </w:rPr>
              <w:t>天然气管道</w:t>
            </w:r>
          </w:p>
        </w:tc>
        <w:tc>
          <w:tcPr>
            <w:tcW w:w="1761" w:type="dxa"/>
            <w:vAlign w:val="center"/>
          </w:tcPr>
          <w:p w:rsidR="00B34003" w:rsidRDefault="002F622E">
            <w:pPr>
              <w:keepNext/>
              <w:adjustRightInd w:val="0"/>
              <w:spacing w:line="240" w:lineRule="exact"/>
              <w:jc w:val="center"/>
              <w:rPr>
                <w:sz w:val="18"/>
              </w:rPr>
            </w:pPr>
            <w:r>
              <w:rPr>
                <w:sz w:val="18"/>
              </w:rPr>
              <w:t>＜</w:t>
            </w:r>
            <w:r>
              <w:rPr>
                <w:sz w:val="18"/>
              </w:rPr>
              <w:t>6.3</w:t>
            </w:r>
          </w:p>
        </w:tc>
        <w:tc>
          <w:tcPr>
            <w:tcW w:w="1792" w:type="dxa"/>
            <w:vAlign w:val="center"/>
          </w:tcPr>
          <w:p w:rsidR="00B34003" w:rsidRDefault="002F622E">
            <w:pPr>
              <w:keepNext/>
              <w:adjustRightInd w:val="0"/>
              <w:spacing w:line="240" w:lineRule="exact"/>
              <w:jc w:val="center"/>
              <w:rPr>
                <w:sz w:val="18"/>
              </w:rPr>
            </w:pPr>
            <w:r>
              <w:rPr>
                <w:sz w:val="18"/>
              </w:rPr>
              <w:t>1</w:t>
            </w:r>
          </w:p>
        </w:tc>
        <w:tc>
          <w:tcPr>
            <w:tcW w:w="1792" w:type="dxa"/>
            <w:vAlign w:val="center"/>
          </w:tcPr>
          <w:p w:rsidR="00B34003" w:rsidRDefault="002F622E">
            <w:pPr>
              <w:keepNext/>
              <w:adjustRightInd w:val="0"/>
              <w:spacing w:line="240" w:lineRule="exact"/>
              <w:jc w:val="center"/>
              <w:rPr>
                <w:sz w:val="18"/>
              </w:rPr>
            </w:pPr>
            <w:r>
              <w:rPr>
                <w:sz w:val="18"/>
              </w:rPr>
              <w:t>2</w:t>
            </w:r>
          </w:p>
        </w:tc>
        <w:tc>
          <w:tcPr>
            <w:tcW w:w="1792" w:type="dxa"/>
            <w:vAlign w:val="center"/>
          </w:tcPr>
          <w:p w:rsidR="00B34003" w:rsidRDefault="002F622E">
            <w:pPr>
              <w:keepNext/>
              <w:adjustRightInd w:val="0"/>
              <w:spacing w:line="240" w:lineRule="exact"/>
              <w:jc w:val="center"/>
              <w:rPr>
                <w:sz w:val="18"/>
              </w:rPr>
            </w:pPr>
            <w:r>
              <w:rPr>
                <w:sz w:val="18"/>
              </w:rPr>
              <w:t>3</w:t>
            </w:r>
          </w:p>
        </w:tc>
      </w:tr>
      <w:tr w:rsidR="00B34003" w:rsidTr="0088508B">
        <w:trPr>
          <w:cantSplit/>
          <w:trHeight w:val="435"/>
          <w:jc w:val="center"/>
        </w:trPr>
        <w:tc>
          <w:tcPr>
            <w:tcW w:w="1560" w:type="dxa"/>
            <w:vMerge/>
            <w:vAlign w:val="center"/>
          </w:tcPr>
          <w:p w:rsidR="00B34003" w:rsidRDefault="00B34003">
            <w:pPr>
              <w:keepNext/>
              <w:adjustRightInd w:val="0"/>
              <w:spacing w:line="240" w:lineRule="exact"/>
              <w:jc w:val="center"/>
              <w:rPr>
                <w:sz w:val="18"/>
              </w:rPr>
            </w:pPr>
          </w:p>
        </w:tc>
        <w:tc>
          <w:tcPr>
            <w:tcW w:w="1761" w:type="dxa"/>
            <w:vAlign w:val="center"/>
          </w:tcPr>
          <w:p w:rsidR="00B34003" w:rsidRDefault="002F622E">
            <w:pPr>
              <w:keepNext/>
              <w:adjustRightInd w:val="0"/>
              <w:spacing w:line="240" w:lineRule="exact"/>
              <w:jc w:val="center"/>
              <w:rPr>
                <w:sz w:val="18"/>
              </w:rPr>
            </w:pPr>
            <w:r>
              <w:rPr>
                <w:sz w:val="18"/>
              </w:rPr>
              <w:t>6.3~8</w:t>
            </w:r>
          </w:p>
        </w:tc>
        <w:tc>
          <w:tcPr>
            <w:tcW w:w="1792" w:type="dxa"/>
            <w:vAlign w:val="center"/>
          </w:tcPr>
          <w:p w:rsidR="00B34003" w:rsidRDefault="002F622E">
            <w:pPr>
              <w:keepNext/>
              <w:adjustRightInd w:val="0"/>
              <w:spacing w:line="240" w:lineRule="exact"/>
              <w:jc w:val="center"/>
              <w:rPr>
                <w:sz w:val="18"/>
              </w:rPr>
            </w:pPr>
            <w:r>
              <w:rPr>
                <w:sz w:val="18"/>
              </w:rPr>
              <w:t>2</w:t>
            </w:r>
          </w:p>
        </w:tc>
        <w:tc>
          <w:tcPr>
            <w:tcW w:w="1792" w:type="dxa"/>
            <w:vAlign w:val="center"/>
          </w:tcPr>
          <w:p w:rsidR="00B34003" w:rsidRDefault="002F622E">
            <w:pPr>
              <w:keepNext/>
              <w:adjustRightInd w:val="0"/>
              <w:spacing w:line="240" w:lineRule="exact"/>
              <w:jc w:val="center"/>
              <w:rPr>
                <w:sz w:val="18"/>
              </w:rPr>
            </w:pPr>
            <w:r>
              <w:rPr>
                <w:sz w:val="18"/>
              </w:rPr>
              <w:t>3</w:t>
            </w:r>
          </w:p>
        </w:tc>
        <w:tc>
          <w:tcPr>
            <w:tcW w:w="1792" w:type="dxa"/>
            <w:vAlign w:val="center"/>
          </w:tcPr>
          <w:p w:rsidR="00B34003" w:rsidRDefault="002F622E">
            <w:pPr>
              <w:keepNext/>
              <w:adjustRightInd w:val="0"/>
              <w:spacing w:line="240" w:lineRule="exact"/>
              <w:jc w:val="center"/>
              <w:rPr>
                <w:sz w:val="18"/>
              </w:rPr>
            </w:pPr>
            <w:r>
              <w:rPr>
                <w:sz w:val="18"/>
              </w:rPr>
              <w:t>4</w:t>
            </w:r>
          </w:p>
        </w:tc>
      </w:tr>
      <w:tr w:rsidR="00B34003" w:rsidTr="0088508B">
        <w:trPr>
          <w:cantSplit/>
          <w:trHeight w:val="435"/>
          <w:jc w:val="center"/>
        </w:trPr>
        <w:tc>
          <w:tcPr>
            <w:tcW w:w="1560" w:type="dxa"/>
            <w:vMerge/>
            <w:vAlign w:val="center"/>
          </w:tcPr>
          <w:p w:rsidR="00B34003" w:rsidRDefault="00B34003">
            <w:pPr>
              <w:adjustRightInd w:val="0"/>
              <w:spacing w:line="240" w:lineRule="exact"/>
              <w:jc w:val="center"/>
              <w:rPr>
                <w:sz w:val="18"/>
              </w:rPr>
            </w:pPr>
          </w:p>
        </w:tc>
        <w:tc>
          <w:tcPr>
            <w:tcW w:w="1761" w:type="dxa"/>
            <w:vAlign w:val="center"/>
          </w:tcPr>
          <w:p w:rsidR="00B34003" w:rsidRDefault="002F622E">
            <w:pPr>
              <w:adjustRightInd w:val="0"/>
              <w:spacing w:line="240" w:lineRule="exact"/>
              <w:jc w:val="center"/>
              <w:rPr>
                <w:sz w:val="18"/>
              </w:rPr>
            </w:pPr>
            <w:r>
              <w:rPr>
                <w:sz w:val="18"/>
              </w:rPr>
              <w:t>＞</w:t>
            </w:r>
            <w:r>
              <w:rPr>
                <w:sz w:val="18"/>
              </w:rPr>
              <w:t>8</w:t>
            </w:r>
          </w:p>
        </w:tc>
        <w:tc>
          <w:tcPr>
            <w:tcW w:w="1792" w:type="dxa"/>
            <w:vAlign w:val="center"/>
          </w:tcPr>
          <w:p w:rsidR="00B34003" w:rsidRDefault="002F622E">
            <w:pPr>
              <w:adjustRightInd w:val="0"/>
              <w:spacing w:line="240" w:lineRule="exact"/>
              <w:jc w:val="center"/>
              <w:rPr>
                <w:sz w:val="18"/>
              </w:rPr>
            </w:pPr>
            <w:r>
              <w:rPr>
                <w:sz w:val="18"/>
              </w:rPr>
              <w:t>3</w:t>
            </w:r>
          </w:p>
        </w:tc>
        <w:tc>
          <w:tcPr>
            <w:tcW w:w="1792" w:type="dxa"/>
            <w:vAlign w:val="center"/>
          </w:tcPr>
          <w:p w:rsidR="00B34003" w:rsidRDefault="002F622E">
            <w:pPr>
              <w:adjustRightInd w:val="0"/>
              <w:spacing w:line="240" w:lineRule="exact"/>
              <w:jc w:val="center"/>
              <w:rPr>
                <w:sz w:val="18"/>
              </w:rPr>
            </w:pPr>
            <w:r>
              <w:rPr>
                <w:sz w:val="18"/>
              </w:rPr>
              <w:t>4</w:t>
            </w:r>
          </w:p>
        </w:tc>
        <w:tc>
          <w:tcPr>
            <w:tcW w:w="1792" w:type="dxa"/>
            <w:vAlign w:val="center"/>
          </w:tcPr>
          <w:p w:rsidR="00B34003" w:rsidRDefault="002F622E">
            <w:pPr>
              <w:adjustRightInd w:val="0"/>
              <w:spacing w:line="240" w:lineRule="exact"/>
              <w:jc w:val="center"/>
              <w:rPr>
                <w:sz w:val="18"/>
              </w:rPr>
            </w:pPr>
            <w:r>
              <w:rPr>
                <w:sz w:val="18"/>
              </w:rPr>
              <w:t>5</w:t>
            </w:r>
          </w:p>
        </w:tc>
      </w:tr>
    </w:tbl>
    <w:p w:rsidR="00B34003" w:rsidRDefault="002F622E">
      <w:pPr>
        <w:pStyle w:val="afffe"/>
        <w:widowControl w:val="0"/>
        <w:jc w:val="both"/>
        <w:outlineLvl w:val="9"/>
        <w:rPr>
          <w:snapToGrid w:val="0"/>
          <w:kern w:val="2"/>
          <w:sz w:val="18"/>
          <w:szCs w:val="18"/>
        </w:rPr>
      </w:pPr>
      <w:bookmarkStart w:id="150" w:name="_Toc382296941"/>
      <w:bookmarkStart w:id="151" w:name="_Toc149124511"/>
      <w:bookmarkStart w:id="152" w:name="_Toc149041902"/>
      <w:bookmarkStart w:id="153" w:name="_Toc146531800"/>
      <w:bookmarkStart w:id="154" w:name="_Toc154198885"/>
      <w:bookmarkStart w:id="155" w:name="_Toc152035261"/>
      <w:bookmarkStart w:id="156" w:name="_Toc152000464"/>
      <w:bookmarkStart w:id="157" w:name="_Toc153297267"/>
      <w:bookmarkStart w:id="158" w:name="_Toc152035862"/>
      <w:bookmarkStart w:id="159" w:name="_Toc146531697"/>
      <w:bookmarkStart w:id="160" w:name="_Toc149042747"/>
      <w:bookmarkStart w:id="161" w:name="_Toc149043074"/>
      <w:bookmarkStart w:id="162" w:name="_Toc149356073"/>
      <w:bookmarkStart w:id="163" w:name="_Toc146531269"/>
      <w:bookmarkStart w:id="164" w:name="_Toc149145735"/>
      <w:bookmarkStart w:id="165" w:name="_Toc149357082"/>
      <w:bookmarkStart w:id="166" w:name="_Toc152034830"/>
      <w:bookmarkStart w:id="167" w:name="_Toc153297537"/>
      <w:bookmarkStart w:id="168" w:name="_Toc152036003"/>
      <w:r>
        <w:rPr>
          <w:snapToGrid w:val="0"/>
          <w:sz w:val="18"/>
          <w:szCs w:val="18"/>
        </w:rPr>
        <w:t>注：</w:t>
      </w:r>
      <w:r>
        <w:rPr>
          <w:rFonts w:ascii="宋体" w:eastAsia="宋体" w:hAnsi="宋体"/>
          <w:snapToGrid w:val="0"/>
          <w:sz w:val="18"/>
          <w:szCs w:val="18"/>
        </w:rPr>
        <w:t>根据地区类别重要性，可提高级别。</w:t>
      </w:r>
      <w:bookmarkEnd w:id="150"/>
    </w:p>
    <w:p w:rsidR="00B34003" w:rsidRDefault="002F622E">
      <w:pPr>
        <w:pStyle w:val="ohz2"/>
        <w:ind w:left="420" w:hanging="420"/>
        <w:jc w:val="left"/>
        <w:rPr>
          <w:sz w:val="24"/>
          <w:szCs w:val="24"/>
        </w:rPr>
      </w:pPr>
      <w:bookmarkStart w:id="169" w:name="_Toc335341174"/>
      <w:bookmarkStart w:id="170" w:name="_Toc262154673"/>
      <w:bookmarkStart w:id="171" w:name="_Toc286174155"/>
      <w:bookmarkStart w:id="172" w:name="_Toc382296942"/>
      <w:bookmarkStart w:id="173" w:name="_Toc268190162"/>
      <w:r>
        <w:rPr>
          <w:sz w:val="24"/>
          <w:szCs w:val="24"/>
        </w:rPr>
        <w:t xml:space="preserve">5.2  </w:t>
      </w:r>
      <w:r>
        <w:rPr>
          <w:sz w:val="24"/>
          <w:szCs w:val="24"/>
        </w:rPr>
        <w:t>质量性能要求</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B34003" w:rsidRDefault="002F622E">
      <w:pPr>
        <w:pStyle w:val="ohz3"/>
        <w:ind w:left="480" w:hangingChars="200" w:hanging="480"/>
        <w:rPr>
          <w:b w:val="0"/>
        </w:rPr>
      </w:pPr>
      <w:bookmarkStart w:id="174" w:name="_Toc152000465"/>
      <w:bookmarkStart w:id="175" w:name="_Toc153297268"/>
      <w:bookmarkStart w:id="176" w:name="_Toc152036004"/>
      <w:bookmarkStart w:id="177" w:name="_Toc153297538"/>
      <w:bookmarkStart w:id="178" w:name="_Toc152035863"/>
      <w:bookmarkStart w:id="179" w:name="_Toc154198886"/>
      <w:bookmarkStart w:id="180" w:name="_Toc152035262"/>
      <w:bookmarkStart w:id="181" w:name="_Toc152034831"/>
      <w:r>
        <w:rPr>
          <w:b w:val="0"/>
        </w:rPr>
        <w:t xml:space="preserve">5.2.1  </w:t>
      </w:r>
      <w:r>
        <w:rPr>
          <w:b w:val="0"/>
        </w:rPr>
        <w:t>制造工艺及材料要求</w:t>
      </w:r>
      <w:bookmarkEnd w:id="174"/>
      <w:bookmarkEnd w:id="175"/>
      <w:bookmarkEnd w:id="176"/>
      <w:bookmarkEnd w:id="177"/>
      <w:bookmarkEnd w:id="178"/>
      <w:bookmarkEnd w:id="179"/>
      <w:bookmarkEnd w:id="180"/>
      <w:bookmarkEnd w:id="181"/>
    </w:p>
    <w:p w:rsidR="00B34003" w:rsidRDefault="002F622E">
      <w:pPr>
        <w:pStyle w:val="ohz"/>
        <w:ind w:firstLine="480"/>
      </w:pPr>
      <w:r>
        <w:t>不同级别</w:t>
      </w:r>
      <w:r>
        <w:rPr>
          <w:rFonts w:hint="eastAsia"/>
        </w:rPr>
        <w:t>天然气</w:t>
      </w:r>
      <w:r>
        <w:t>输送管道用钢管相应的钢管制造工艺及材料要求见表</w:t>
      </w:r>
      <w:r>
        <w:t>2</w:t>
      </w:r>
      <w: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 xml:space="preserve">2  </w:t>
      </w:r>
      <w:r>
        <w:rPr>
          <w:rFonts w:ascii="Times New Roman"/>
          <w:snapToGrid w:val="0"/>
          <w:kern w:val="2"/>
        </w:rPr>
        <w:t>制造工艺及材料要求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01"/>
        <w:gridCol w:w="1782"/>
        <w:gridCol w:w="2578"/>
        <w:gridCol w:w="3309"/>
      </w:tblGrid>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sz w:val="18"/>
              </w:rPr>
              <w:lastRenderedPageBreak/>
              <w:t>项目</w:t>
            </w:r>
          </w:p>
        </w:tc>
        <w:tc>
          <w:tcPr>
            <w:tcW w:w="2578" w:type="dxa"/>
            <w:vAlign w:val="center"/>
          </w:tcPr>
          <w:p w:rsidR="00B34003" w:rsidRDefault="002F622E">
            <w:pPr>
              <w:keepNext/>
              <w:adjustRightInd w:val="0"/>
              <w:snapToGrid w:val="0"/>
              <w:spacing w:before="50" w:line="240" w:lineRule="exact"/>
              <w:jc w:val="center"/>
              <w:rPr>
                <w:sz w:val="18"/>
              </w:rPr>
            </w:pPr>
            <w:r>
              <w:rPr>
                <w:sz w:val="18"/>
              </w:rPr>
              <w:t>适用管道级别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本技术规格书对应条款</w:t>
            </w:r>
          </w:p>
        </w:tc>
      </w:tr>
      <w:tr w:rsidR="00B34003">
        <w:trPr>
          <w:cantSplit/>
          <w:trHeight w:val="265"/>
        </w:trPr>
        <w:tc>
          <w:tcPr>
            <w:tcW w:w="1901" w:type="dxa"/>
            <w:vMerge w:val="restart"/>
            <w:vAlign w:val="center"/>
          </w:tcPr>
          <w:p w:rsidR="00B34003" w:rsidRDefault="002F622E">
            <w:pPr>
              <w:keepNext/>
              <w:adjustRightInd w:val="0"/>
              <w:snapToGrid w:val="0"/>
              <w:spacing w:before="50" w:line="240" w:lineRule="exact"/>
              <w:jc w:val="center"/>
              <w:rPr>
                <w:sz w:val="18"/>
              </w:rPr>
            </w:pPr>
            <w:r>
              <w:rPr>
                <w:sz w:val="18"/>
              </w:rPr>
              <w:t>制造工艺要求</w:t>
            </w:r>
          </w:p>
        </w:tc>
        <w:tc>
          <w:tcPr>
            <w:tcW w:w="1782" w:type="dxa"/>
            <w:vAlign w:val="center"/>
          </w:tcPr>
          <w:p w:rsidR="00B34003" w:rsidRDefault="002F622E">
            <w:pPr>
              <w:keepNext/>
              <w:adjustRightInd w:val="0"/>
              <w:snapToGrid w:val="0"/>
              <w:spacing w:before="50" w:line="240" w:lineRule="exact"/>
              <w:jc w:val="center"/>
              <w:rPr>
                <w:sz w:val="18"/>
              </w:rPr>
            </w:pPr>
            <w:r>
              <w:rPr>
                <w:rFonts w:hint="eastAsia"/>
                <w:sz w:val="18"/>
              </w:rPr>
              <w:t>SMLS</w:t>
            </w:r>
            <w:r>
              <w:rPr>
                <w:rFonts w:hint="eastAsia"/>
                <w:sz w:val="18"/>
              </w:rPr>
              <w:t>钢管</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6.1.1</w:t>
            </w:r>
          </w:p>
        </w:tc>
      </w:tr>
      <w:tr w:rsidR="00B34003">
        <w:trPr>
          <w:cantSplit/>
          <w:trHeight w:val="265"/>
        </w:trPr>
        <w:tc>
          <w:tcPr>
            <w:tcW w:w="1901" w:type="dxa"/>
            <w:vMerge/>
            <w:vAlign w:val="center"/>
          </w:tcPr>
          <w:p w:rsidR="00B34003" w:rsidRDefault="00B34003">
            <w:pPr>
              <w:keepNext/>
              <w:adjustRightInd w:val="0"/>
              <w:snapToGrid w:val="0"/>
              <w:spacing w:before="50" w:line="240" w:lineRule="exact"/>
              <w:jc w:val="center"/>
              <w:rPr>
                <w:sz w:val="18"/>
              </w:rPr>
            </w:pPr>
          </w:p>
        </w:tc>
        <w:tc>
          <w:tcPr>
            <w:tcW w:w="1782" w:type="dxa"/>
            <w:vAlign w:val="center"/>
          </w:tcPr>
          <w:p w:rsidR="00B34003" w:rsidRDefault="002F622E">
            <w:pPr>
              <w:keepNext/>
              <w:adjustRightInd w:val="0"/>
              <w:snapToGrid w:val="0"/>
              <w:spacing w:before="50" w:line="240" w:lineRule="exact"/>
              <w:jc w:val="center"/>
              <w:rPr>
                <w:sz w:val="18"/>
              </w:rPr>
            </w:pPr>
            <w:r>
              <w:rPr>
                <w:sz w:val="18"/>
              </w:rPr>
              <w:t>焊接钢管</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6.1.1</w:t>
            </w:r>
          </w:p>
        </w:tc>
      </w:tr>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sz w:val="18"/>
              </w:rPr>
              <w:t>不同管型钢管选用范围</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表</w:t>
            </w:r>
            <w:r>
              <w:rPr>
                <w:sz w:val="18"/>
              </w:rPr>
              <w:t>7</w:t>
            </w:r>
          </w:p>
        </w:tc>
      </w:tr>
      <w:tr w:rsidR="00B34003">
        <w:trPr>
          <w:cantSplit/>
          <w:trHeight w:val="265"/>
        </w:trPr>
        <w:tc>
          <w:tcPr>
            <w:tcW w:w="1901" w:type="dxa"/>
            <w:vMerge w:val="restart"/>
            <w:vAlign w:val="center"/>
          </w:tcPr>
          <w:p w:rsidR="00B34003" w:rsidRDefault="002F622E">
            <w:pPr>
              <w:keepNext/>
              <w:adjustRightInd w:val="0"/>
              <w:snapToGrid w:val="0"/>
              <w:spacing w:before="50" w:line="240" w:lineRule="exact"/>
              <w:jc w:val="center"/>
              <w:rPr>
                <w:sz w:val="18"/>
              </w:rPr>
            </w:pPr>
            <w:r>
              <w:rPr>
                <w:sz w:val="18"/>
              </w:rPr>
              <w:t>冷定径或扩径</w:t>
            </w:r>
          </w:p>
        </w:tc>
        <w:tc>
          <w:tcPr>
            <w:tcW w:w="1782" w:type="dxa"/>
            <w:vAlign w:val="center"/>
          </w:tcPr>
          <w:p w:rsidR="00B34003" w:rsidRDefault="002F622E">
            <w:pPr>
              <w:keepNext/>
              <w:adjustRightInd w:val="0"/>
              <w:snapToGrid w:val="0"/>
              <w:spacing w:before="50" w:line="240" w:lineRule="exact"/>
              <w:jc w:val="center"/>
              <w:rPr>
                <w:sz w:val="18"/>
              </w:rPr>
            </w:pPr>
            <w:r>
              <w:rPr>
                <w:rFonts w:hint="eastAsia"/>
                <w:sz w:val="18"/>
              </w:rPr>
              <w:t>SMLS</w:t>
            </w:r>
            <w:r>
              <w:rPr>
                <w:rFonts w:hint="eastAsia"/>
                <w:sz w:val="18"/>
              </w:rPr>
              <w:t>钢管</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Merge w:val="restart"/>
            <w:vAlign w:val="center"/>
          </w:tcPr>
          <w:p w:rsidR="00B34003" w:rsidRDefault="002F622E">
            <w:pPr>
              <w:keepNext/>
              <w:adjustRightInd w:val="0"/>
              <w:snapToGrid w:val="0"/>
              <w:spacing w:before="50" w:line="240" w:lineRule="exact"/>
              <w:jc w:val="center"/>
              <w:rPr>
                <w:sz w:val="18"/>
              </w:rPr>
            </w:pPr>
            <w:r>
              <w:rPr>
                <w:sz w:val="18"/>
              </w:rPr>
              <w:t>6.2</w:t>
            </w:r>
            <w:r>
              <w:rPr>
                <w:sz w:val="18"/>
              </w:rPr>
              <w:t>、表</w:t>
            </w:r>
            <w:r>
              <w:rPr>
                <w:sz w:val="18"/>
              </w:rPr>
              <w:t>8</w:t>
            </w:r>
          </w:p>
        </w:tc>
      </w:tr>
      <w:tr w:rsidR="00B34003">
        <w:trPr>
          <w:cantSplit/>
          <w:trHeight w:val="265"/>
        </w:trPr>
        <w:tc>
          <w:tcPr>
            <w:tcW w:w="1901" w:type="dxa"/>
            <w:vMerge/>
            <w:vAlign w:val="center"/>
          </w:tcPr>
          <w:p w:rsidR="00B34003" w:rsidRDefault="00B34003">
            <w:pPr>
              <w:keepNext/>
              <w:adjustRightInd w:val="0"/>
              <w:snapToGrid w:val="0"/>
              <w:spacing w:before="50" w:line="240" w:lineRule="exact"/>
              <w:jc w:val="center"/>
              <w:rPr>
                <w:sz w:val="18"/>
              </w:rPr>
            </w:pPr>
          </w:p>
        </w:tc>
        <w:tc>
          <w:tcPr>
            <w:tcW w:w="1782" w:type="dxa"/>
            <w:vAlign w:val="center"/>
          </w:tcPr>
          <w:p w:rsidR="00B34003" w:rsidRDefault="002F622E">
            <w:pPr>
              <w:keepNext/>
              <w:adjustRightInd w:val="0"/>
              <w:snapToGrid w:val="0"/>
              <w:spacing w:before="50" w:line="240" w:lineRule="exact"/>
              <w:jc w:val="center"/>
              <w:rPr>
                <w:sz w:val="18"/>
              </w:rPr>
            </w:pPr>
            <w:r>
              <w:rPr>
                <w:sz w:val="18"/>
              </w:rPr>
              <w:t>SAW</w:t>
            </w:r>
            <w:r>
              <w:rPr>
                <w:sz w:val="18"/>
              </w:rPr>
              <w:t>焊管</w:t>
            </w:r>
          </w:p>
        </w:tc>
        <w:tc>
          <w:tcPr>
            <w:tcW w:w="2578" w:type="dxa"/>
            <w:vMerge w:val="restart"/>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Merge/>
            <w:vAlign w:val="center"/>
          </w:tcPr>
          <w:p w:rsidR="00B34003" w:rsidRDefault="00B34003">
            <w:pPr>
              <w:keepNext/>
              <w:adjustRightInd w:val="0"/>
              <w:snapToGrid w:val="0"/>
              <w:spacing w:before="50" w:line="240" w:lineRule="exact"/>
              <w:jc w:val="center"/>
              <w:rPr>
                <w:sz w:val="18"/>
              </w:rPr>
            </w:pPr>
          </w:p>
        </w:tc>
      </w:tr>
      <w:tr w:rsidR="00B34003">
        <w:trPr>
          <w:cantSplit/>
          <w:trHeight w:val="265"/>
        </w:trPr>
        <w:tc>
          <w:tcPr>
            <w:tcW w:w="1901" w:type="dxa"/>
            <w:vMerge/>
            <w:vAlign w:val="center"/>
          </w:tcPr>
          <w:p w:rsidR="00B34003" w:rsidRDefault="00B34003">
            <w:pPr>
              <w:keepNext/>
              <w:adjustRightInd w:val="0"/>
              <w:snapToGrid w:val="0"/>
              <w:spacing w:before="50" w:line="240" w:lineRule="exact"/>
              <w:jc w:val="center"/>
              <w:rPr>
                <w:sz w:val="18"/>
              </w:rPr>
            </w:pPr>
          </w:p>
        </w:tc>
        <w:tc>
          <w:tcPr>
            <w:tcW w:w="1782" w:type="dxa"/>
            <w:vAlign w:val="center"/>
          </w:tcPr>
          <w:p w:rsidR="00B34003" w:rsidRDefault="002F622E">
            <w:pPr>
              <w:keepNext/>
              <w:adjustRightInd w:val="0"/>
              <w:snapToGrid w:val="0"/>
              <w:spacing w:before="50" w:line="240" w:lineRule="exact"/>
              <w:jc w:val="center"/>
              <w:rPr>
                <w:sz w:val="18"/>
              </w:rPr>
            </w:pPr>
            <w:r>
              <w:rPr>
                <w:sz w:val="18"/>
              </w:rPr>
              <w:t>HFW</w:t>
            </w:r>
            <w:r>
              <w:rPr>
                <w:sz w:val="18"/>
              </w:rPr>
              <w:t>焊管</w:t>
            </w:r>
          </w:p>
        </w:tc>
        <w:tc>
          <w:tcPr>
            <w:tcW w:w="2578" w:type="dxa"/>
            <w:vMerge/>
            <w:vAlign w:val="center"/>
          </w:tcPr>
          <w:p w:rsidR="00B34003" w:rsidRDefault="00B34003">
            <w:pPr>
              <w:keepNext/>
              <w:adjustRightInd w:val="0"/>
              <w:snapToGrid w:val="0"/>
              <w:spacing w:before="50" w:line="240" w:lineRule="exact"/>
              <w:jc w:val="center"/>
              <w:rPr>
                <w:sz w:val="18"/>
              </w:rPr>
            </w:pPr>
          </w:p>
        </w:tc>
        <w:tc>
          <w:tcPr>
            <w:tcW w:w="3309" w:type="dxa"/>
            <w:vMerge/>
            <w:vAlign w:val="center"/>
          </w:tcPr>
          <w:p w:rsidR="00B34003" w:rsidRDefault="00B34003">
            <w:pPr>
              <w:keepNext/>
              <w:adjustRightInd w:val="0"/>
              <w:snapToGrid w:val="0"/>
              <w:spacing w:before="50" w:line="240" w:lineRule="exact"/>
              <w:jc w:val="center"/>
              <w:rPr>
                <w:sz w:val="18"/>
              </w:rPr>
            </w:pPr>
          </w:p>
        </w:tc>
      </w:tr>
      <w:tr w:rsidR="00B34003">
        <w:trPr>
          <w:cantSplit/>
          <w:trHeight w:val="265"/>
        </w:trPr>
        <w:tc>
          <w:tcPr>
            <w:tcW w:w="3683" w:type="dxa"/>
            <w:gridSpan w:val="2"/>
            <w:vMerge w:val="restart"/>
            <w:vAlign w:val="center"/>
          </w:tcPr>
          <w:p w:rsidR="00B34003" w:rsidRDefault="002F622E">
            <w:pPr>
              <w:keepNext/>
              <w:adjustRightInd w:val="0"/>
              <w:snapToGrid w:val="0"/>
              <w:spacing w:before="50" w:line="240" w:lineRule="exact"/>
              <w:jc w:val="center"/>
              <w:rPr>
                <w:sz w:val="18"/>
              </w:rPr>
            </w:pPr>
            <w:r>
              <w:rPr>
                <w:sz w:val="18"/>
              </w:rPr>
              <w:t>材料要求</w:t>
            </w:r>
          </w:p>
        </w:tc>
        <w:tc>
          <w:tcPr>
            <w:tcW w:w="2578" w:type="dxa"/>
            <w:vAlign w:val="center"/>
          </w:tcPr>
          <w:p w:rsidR="00B34003" w:rsidRDefault="002F622E">
            <w:pPr>
              <w:keepNext/>
              <w:adjustRightInd w:val="0"/>
              <w:snapToGrid w:val="0"/>
              <w:spacing w:before="50" w:line="240" w:lineRule="exact"/>
              <w:jc w:val="center"/>
              <w:rPr>
                <w:sz w:val="18"/>
              </w:rPr>
            </w:pPr>
            <w:r>
              <w:rPr>
                <w:sz w:val="18"/>
              </w:rPr>
              <w:t>3</w:t>
            </w:r>
            <w:r>
              <w:rPr>
                <w:sz w:val="18"/>
              </w:rPr>
              <w:t>级及以下输气管道</w:t>
            </w:r>
          </w:p>
        </w:tc>
        <w:tc>
          <w:tcPr>
            <w:tcW w:w="3309" w:type="dxa"/>
            <w:vMerge w:val="restart"/>
            <w:vAlign w:val="center"/>
          </w:tcPr>
          <w:p w:rsidR="00B34003" w:rsidRDefault="002F622E">
            <w:pPr>
              <w:keepNext/>
              <w:adjustRightInd w:val="0"/>
              <w:snapToGrid w:val="0"/>
              <w:spacing w:before="50" w:line="240" w:lineRule="exact"/>
              <w:jc w:val="center"/>
              <w:rPr>
                <w:sz w:val="18"/>
              </w:rPr>
            </w:pPr>
            <w:r>
              <w:rPr>
                <w:sz w:val="18"/>
              </w:rPr>
              <w:t>6.3</w:t>
            </w:r>
            <w:r>
              <w:rPr>
                <w:sz w:val="18"/>
              </w:rPr>
              <w:t>、表</w:t>
            </w:r>
            <w:r>
              <w:rPr>
                <w:sz w:val="18"/>
              </w:rPr>
              <w:t>9</w:t>
            </w:r>
          </w:p>
        </w:tc>
      </w:tr>
      <w:tr w:rsidR="00B34003">
        <w:trPr>
          <w:cantSplit/>
          <w:trHeight w:val="265"/>
        </w:trPr>
        <w:tc>
          <w:tcPr>
            <w:tcW w:w="3683" w:type="dxa"/>
            <w:gridSpan w:val="2"/>
            <w:vMerge/>
            <w:vAlign w:val="center"/>
          </w:tcPr>
          <w:p w:rsidR="00B34003" w:rsidRDefault="00B34003">
            <w:pPr>
              <w:keepNext/>
              <w:adjustRightInd w:val="0"/>
              <w:snapToGrid w:val="0"/>
              <w:spacing w:before="50" w:line="240" w:lineRule="exact"/>
              <w:jc w:val="center"/>
              <w:rPr>
                <w:sz w:val="18"/>
              </w:rPr>
            </w:pPr>
          </w:p>
        </w:tc>
        <w:tc>
          <w:tcPr>
            <w:tcW w:w="2578" w:type="dxa"/>
            <w:vAlign w:val="center"/>
          </w:tcPr>
          <w:p w:rsidR="00B34003" w:rsidRDefault="002F622E">
            <w:pPr>
              <w:keepNext/>
              <w:adjustRightInd w:val="0"/>
              <w:snapToGrid w:val="0"/>
              <w:spacing w:before="50" w:line="240" w:lineRule="exact"/>
              <w:jc w:val="center"/>
              <w:rPr>
                <w:sz w:val="18"/>
              </w:rPr>
            </w:pPr>
            <w:r>
              <w:rPr>
                <w:sz w:val="18"/>
              </w:rPr>
              <w:t>4</w:t>
            </w:r>
            <w:r>
              <w:rPr>
                <w:sz w:val="18"/>
              </w:rPr>
              <w:t>、</w:t>
            </w:r>
            <w:r>
              <w:rPr>
                <w:sz w:val="18"/>
              </w:rPr>
              <w:t>5</w:t>
            </w:r>
            <w:r>
              <w:rPr>
                <w:sz w:val="18"/>
              </w:rPr>
              <w:t>级输气管道</w:t>
            </w:r>
          </w:p>
        </w:tc>
        <w:tc>
          <w:tcPr>
            <w:tcW w:w="3309" w:type="dxa"/>
            <w:vMerge/>
            <w:vAlign w:val="center"/>
          </w:tcPr>
          <w:p w:rsidR="00B34003" w:rsidRDefault="00B34003">
            <w:pPr>
              <w:keepNext/>
              <w:adjustRightInd w:val="0"/>
              <w:snapToGrid w:val="0"/>
              <w:spacing w:before="50" w:line="240" w:lineRule="exact"/>
              <w:jc w:val="center"/>
              <w:rPr>
                <w:sz w:val="18"/>
              </w:rPr>
            </w:pPr>
          </w:p>
        </w:tc>
      </w:tr>
      <w:tr w:rsidR="00B34003">
        <w:trPr>
          <w:cantSplit/>
          <w:trHeight w:val="265"/>
        </w:trPr>
        <w:tc>
          <w:tcPr>
            <w:tcW w:w="1901" w:type="dxa"/>
            <w:vMerge w:val="restart"/>
            <w:vAlign w:val="center"/>
          </w:tcPr>
          <w:p w:rsidR="00B34003" w:rsidRDefault="002F622E">
            <w:pPr>
              <w:keepNext/>
              <w:adjustRightInd w:val="0"/>
              <w:snapToGrid w:val="0"/>
              <w:spacing w:before="50" w:line="240" w:lineRule="exact"/>
              <w:jc w:val="center"/>
              <w:rPr>
                <w:sz w:val="18"/>
              </w:rPr>
            </w:pPr>
            <w:r>
              <w:rPr>
                <w:sz w:val="18"/>
              </w:rPr>
              <w:t>热处理</w:t>
            </w:r>
          </w:p>
        </w:tc>
        <w:tc>
          <w:tcPr>
            <w:tcW w:w="1782" w:type="dxa"/>
            <w:vAlign w:val="center"/>
          </w:tcPr>
          <w:p w:rsidR="00B34003" w:rsidRDefault="002F622E">
            <w:pPr>
              <w:keepNext/>
              <w:adjustRightInd w:val="0"/>
              <w:snapToGrid w:val="0"/>
              <w:spacing w:before="50" w:line="240" w:lineRule="exact"/>
              <w:jc w:val="center"/>
              <w:rPr>
                <w:sz w:val="18"/>
              </w:rPr>
            </w:pPr>
            <w:r>
              <w:rPr>
                <w:rFonts w:hint="eastAsia"/>
                <w:sz w:val="18"/>
              </w:rPr>
              <w:t>SMLS</w:t>
            </w:r>
            <w:r>
              <w:rPr>
                <w:rFonts w:hint="eastAsia"/>
                <w:sz w:val="18"/>
              </w:rPr>
              <w:t>钢管</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Merge w:val="restart"/>
            <w:vAlign w:val="center"/>
          </w:tcPr>
          <w:p w:rsidR="00B34003" w:rsidRDefault="002F622E">
            <w:pPr>
              <w:keepNext/>
              <w:adjustRightInd w:val="0"/>
              <w:snapToGrid w:val="0"/>
              <w:spacing w:before="50" w:line="240" w:lineRule="exact"/>
              <w:jc w:val="center"/>
              <w:rPr>
                <w:sz w:val="18"/>
              </w:rPr>
            </w:pPr>
            <w:r>
              <w:rPr>
                <w:sz w:val="18"/>
              </w:rPr>
              <w:t>6.4</w:t>
            </w:r>
          </w:p>
        </w:tc>
      </w:tr>
      <w:tr w:rsidR="00B34003">
        <w:trPr>
          <w:cantSplit/>
          <w:trHeight w:val="265"/>
        </w:trPr>
        <w:tc>
          <w:tcPr>
            <w:tcW w:w="1901" w:type="dxa"/>
            <w:vMerge/>
            <w:vAlign w:val="center"/>
          </w:tcPr>
          <w:p w:rsidR="00B34003" w:rsidRDefault="00B34003">
            <w:pPr>
              <w:keepNext/>
              <w:adjustRightInd w:val="0"/>
              <w:snapToGrid w:val="0"/>
              <w:spacing w:before="50" w:line="240" w:lineRule="exact"/>
              <w:jc w:val="center"/>
              <w:rPr>
                <w:sz w:val="18"/>
              </w:rPr>
            </w:pPr>
          </w:p>
        </w:tc>
        <w:tc>
          <w:tcPr>
            <w:tcW w:w="1782" w:type="dxa"/>
            <w:vAlign w:val="center"/>
          </w:tcPr>
          <w:p w:rsidR="00B34003" w:rsidRDefault="002F622E">
            <w:pPr>
              <w:keepNext/>
              <w:adjustRightInd w:val="0"/>
              <w:snapToGrid w:val="0"/>
              <w:spacing w:before="50" w:line="240" w:lineRule="exact"/>
              <w:jc w:val="center"/>
              <w:rPr>
                <w:sz w:val="18"/>
              </w:rPr>
            </w:pPr>
            <w:r>
              <w:rPr>
                <w:sz w:val="18"/>
              </w:rPr>
              <w:t>SAW</w:t>
            </w:r>
            <w:r>
              <w:rPr>
                <w:sz w:val="18"/>
              </w:rPr>
              <w:t>焊管</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Merge/>
            <w:vAlign w:val="center"/>
          </w:tcPr>
          <w:p w:rsidR="00B34003" w:rsidRDefault="00B34003">
            <w:pPr>
              <w:keepNext/>
              <w:adjustRightInd w:val="0"/>
              <w:snapToGrid w:val="0"/>
              <w:spacing w:before="50" w:line="240" w:lineRule="exact"/>
              <w:jc w:val="center"/>
              <w:rPr>
                <w:sz w:val="18"/>
              </w:rPr>
            </w:pPr>
          </w:p>
        </w:tc>
      </w:tr>
      <w:tr w:rsidR="00B34003">
        <w:trPr>
          <w:cantSplit/>
          <w:trHeight w:val="265"/>
        </w:trPr>
        <w:tc>
          <w:tcPr>
            <w:tcW w:w="1901" w:type="dxa"/>
            <w:vMerge/>
            <w:vAlign w:val="center"/>
          </w:tcPr>
          <w:p w:rsidR="00B34003" w:rsidRDefault="00B34003">
            <w:pPr>
              <w:keepNext/>
              <w:adjustRightInd w:val="0"/>
              <w:snapToGrid w:val="0"/>
              <w:spacing w:before="50" w:line="240" w:lineRule="exact"/>
              <w:jc w:val="center"/>
              <w:rPr>
                <w:sz w:val="18"/>
              </w:rPr>
            </w:pPr>
          </w:p>
        </w:tc>
        <w:tc>
          <w:tcPr>
            <w:tcW w:w="1782" w:type="dxa"/>
            <w:vAlign w:val="center"/>
          </w:tcPr>
          <w:p w:rsidR="00B34003" w:rsidRDefault="002F622E">
            <w:pPr>
              <w:adjustRightInd w:val="0"/>
              <w:snapToGrid w:val="0"/>
              <w:spacing w:line="240" w:lineRule="exact"/>
              <w:jc w:val="center"/>
              <w:rPr>
                <w:sz w:val="18"/>
              </w:rPr>
            </w:pPr>
            <w:r>
              <w:rPr>
                <w:sz w:val="18"/>
              </w:rPr>
              <w:t>HFW</w:t>
            </w:r>
            <w:r>
              <w:rPr>
                <w:sz w:val="18"/>
              </w:rPr>
              <w:t>焊管</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Merge/>
            <w:vAlign w:val="center"/>
          </w:tcPr>
          <w:p w:rsidR="00B34003" w:rsidRDefault="00B34003">
            <w:pPr>
              <w:keepNext/>
              <w:adjustRightInd w:val="0"/>
              <w:snapToGrid w:val="0"/>
              <w:spacing w:before="50" w:line="240" w:lineRule="exact"/>
              <w:jc w:val="center"/>
              <w:rPr>
                <w:sz w:val="18"/>
              </w:rPr>
            </w:pPr>
          </w:p>
        </w:tc>
      </w:tr>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sz w:val="18"/>
              </w:rPr>
              <w:t>可追溯性</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6.5</w:t>
            </w:r>
          </w:p>
        </w:tc>
      </w:tr>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sz w:val="18"/>
              </w:rPr>
              <w:t>表面清洁状态</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6.6</w:t>
            </w:r>
          </w:p>
        </w:tc>
      </w:tr>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sz w:val="18"/>
              </w:rPr>
              <w:t>制造工艺确认</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6.7</w:t>
            </w:r>
          </w:p>
        </w:tc>
      </w:tr>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sz w:val="18"/>
              </w:rPr>
              <w:t>首批检验</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6.8</w:t>
            </w:r>
          </w:p>
        </w:tc>
      </w:tr>
      <w:tr w:rsidR="00B34003">
        <w:trPr>
          <w:cantSplit/>
          <w:trHeight w:val="265"/>
        </w:trPr>
        <w:tc>
          <w:tcPr>
            <w:tcW w:w="3683" w:type="dxa"/>
            <w:gridSpan w:val="2"/>
            <w:vAlign w:val="center"/>
          </w:tcPr>
          <w:p w:rsidR="00B34003" w:rsidRDefault="002F622E">
            <w:pPr>
              <w:keepNext/>
              <w:adjustRightInd w:val="0"/>
              <w:snapToGrid w:val="0"/>
              <w:spacing w:before="50" w:line="240" w:lineRule="exact"/>
              <w:jc w:val="center"/>
              <w:rPr>
                <w:sz w:val="18"/>
              </w:rPr>
            </w:pPr>
            <w:r>
              <w:rPr>
                <w:kern w:val="0"/>
                <w:sz w:val="18"/>
              </w:rPr>
              <w:t>钢管生产过程控制试验</w:t>
            </w:r>
          </w:p>
        </w:tc>
        <w:tc>
          <w:tcPr>
            <w:tcW w:w="2578" w:type="dxa"/>
            <w:vAlign w:val="center"/>
          </w:tcPr>
          <w:p w:rsidR="00B34003" w:rsidRDefault="002F622E">
            <w:pPr>
              <w:keepNext/>
              <w:adjustRightInd w:val="0"/>
              <w:snapToGrid w:val="0"/>
              <w:spacing w:before="50" w:line="240" w:lineRule="exact"/>
              <w:jc w:val="center"/>
              <w:rPr>
                <w:sz w:val="18"/>
              </w:rPr>
            </w:pPr>
            <w:r>
              <w:rPr>
                <w:sz w:val="18"/>
              </w:rPr>
              <w:t>所有管道级别</w:t>
            </w:r>
          </w:p>
        </w:tc>
        <w:tc>
          <w:tcPr>
            <w:tcW w:w="3309" w:type="dxa"/>
            <w:vAlign w:val="center"/>
          </w:tcPr>
          <w:p w:rsidR="00B34003" w:rsidRDefault="002F622E">
            <w:pPr>
              <w:keepNext/>
              <w:adjustRightInd w:val="0"/>
              <w:snapToGrid w:val="0"/>
              <w:spacing w:before="50" w:line="240" w:lineRule="exact"/>
              <w:jc w:val="center"/>
              <w:rPr>
                <w:sz w:val="18"/>
              </w:rPr>
            </w:pPr>
            <w:r>
              <w:rPr>
                <w:sz w:val="18"/>
              </w:rPr>
              <w:t>6.9</w:t>
            </w:r>
          </w:p>
        </w:tc>
      </w:tr>
    </w:tbl>
    <w:p w:rsidR="00B34003" w:rsidRDefault="00B34003">
      <w:pPr>
        <w:pStyle w:val="affff0"/>
        <w:widowControl w:val="0"/>
        <w:adjustRightInd w:val="0"/>
        <w:spacing w:beforeLines="50" w:before="156" w:afterLines="50" w:after="156"/>
        <w:rPr>
          <w:rFonts w:ascii="Times New Roman"/>
          <w:snapToGrid w:val="0"/>
          <w:kern w:val="2"/>
        </w:rPr>
      </w:pPr>
    </w:p>
    <w:p w:rsidR="00B34003" w:rsidRDefault="002F622E">
      <w:pPr>
        <w:pStyle w:val="ohz3"/>
        <w:ind w:left="480" w:hangingChars="200" w:hanging="480"/>
        <w:rPr>
          <w:b w:val="0"/>
        </w:rPr>
      </w:pPr>
      <w:bookmarkStart w:id="182" w:name="_Toc152000466"/>
      <w:bookmarkStart w:id="183" w:name="_Toc152035263"/>
      <w:bookmarkStart w:id="184" w:name="_Toc152034832"/>
      <w:bookmarkStart w:id="185" w:name="_Toc153297539"/>
      <w:bookmarkStart w:id="186" w:name="_Toc153297269"/>
      <w:bookmarkStart w:id="187" w:name="_Toc154198887"/>
      <w:bookmarkStart w:id="188" w:name="_Toc152035864"/>
      <w:bookmarkStart w:id="189" w:name="_Toc152036005"/>
      <w:r>
        <w:rPr>
          <w:b w:val="0"/>
        </w:rPr>
        <w:t xml:space="preserve">5.2.2  </w:t>
      </w:r>
      <w:r>
        <w:rPr>
          <w:rFonts w:hint="eastAsia"/>
          <w:b w:val="0"/>
        </w:rPr>
        <w:t>物</w:t>
      </w:r>
      <w:r>
        <w:rPr>
          <w:b w:val="0"/>
        </w:rPr>
        <w:t>化性能及工艺控制试验要求</w:t>
      </w:r>
      <w:bookmarkEnd w:id="182"/>
      <w:bookmarkEnd w:id="183"/>
      <w:bookmarkEnd w:id="184"/>
      <w:bookmarkEnd w:id="185"/>
      <w:bookmarkEnd w:id="186"/>
      <w:bookmarkEnd w:id="187"/>
      <w:bookmarkEnd w:id="188"/>
      <w:bookmarkEnd w:id="189"/>
    </w:p>
    <w:p w:rsidR="00B34003" w:rsidRDefault="002F622E">
      <w:pPr>
        <w:pStyle w:val="ohz"/>
        <w:ind w:firstLine="480"/>
      </w:pPr>
      <w:r>
        <w:t>不同等级</w:t>
      </w:r>
      <w:r>
        <w:rPr>
          <w:rFonts w:hint="eastAsia"/>
        </w:rPr>
        <w:t>天然气输送</w:t>
      </w:r>
      <w:r>
        <w:t>管道相应的</w:t>
      </w:r>
      <w:r>
        <w:rPr>
          <w:rFonts w:hint="eastAsia"/>
        </w:rPr>
        <w:t>物</w:t>
      </w:r>
      <w:r>
        <w:t>化性能、静水压试验和残余应力控制试验要求见</w:t>
      </w:r>
      <w:r>
        <w:rPr>
          <w:rFonts w:hint="eastAsia"/>
        </w:rPr>
        <w:t>以下第</w:t>
      </w:r>
      <w:r>
        <w:rPr>
          <w:rFonts w:hint="eastAsia"/>
        </w:rPr>
        <w:t>6</w:t>
      </w:r>
      <w:r>
        <w:rPr>
          <w:rFonts w:hint="eastAsia"/>
        </w:rPr>
        <w:t>、</w:t>
      </w:r>
      <w:r>
        <w:rPr>
          <w:rFonts w:hint="eastAsia"/>
        </w:rPr>
        <w:t>7</w:t>
      </w:r>
      <w:r>
        <w:rPr>
          <w:rFonts w:hint="eastAsia"/>
        </w:rPr>
        <w:t>、</w:t>
      </w:r>
      <w:r>
        <w:rPr>
          <w:rFonts w:hint="eastAsia"/>
        </w:rPr>
        <w:t>8</w:t>
      </w:r>
      <w:r>
        <w:rPr>
          <w:rFonts w:hint="eastAsia"/>
        </w:rPr>
        <w:t>、</w:t>
      </w:r>
      <w:r>
        <w:rPr>
          <w:rFonts w:hint="eastAsia"/>
        </w:rPr>
        <w:t>9</w:t>
      </w:r>
      <w:r>
        <w:t>节，参考表</w:t>
      </w:r>
      <w:r>
        <w:t>2</w:t>
      </w:r>
      <w:r>
        <w:t>和</w:t>
      </w:r>
      <w:r>
        <w:rPr>
          <w:rFonts w:hint="eastAsia"/>
        </w:rPr>
        <w:t>5</w:t>
      </w:r>
      <w:r>
        <w:t>.2.1</w:t>
      </w:r>
      <w:r>
        <w:t>节相互配套。</w:t>
      </w:r>
    </w:p>
    <w:p w:rsidR="00B34003" w:rsidRDefault="002F622E">
      <w:pPr>
        <w:pStyle w:val="ohz3"/>
        <w:ind w:left="480" w:hangingChars="200" w:hanging="480"/>
        <w:rPr>
          <w:b w:val="0"/>
        </w:rPr>
      </w:pPr>
      <w:bookmarkStart w:id="190" w:name="_Toc152036006"/>
      <w:bookmarkStart w:id="191" w:name="_Toc152034833"/>
      <w:bookmarkStart w:id="192" w:name="_Toc154198888"/>
      <w:bookmarkStart w:id="193" w:name="_Toc152035865"/>
      <w:bookmarkStart w:id="194" w:name="_Toc153297270"/>
      <w:bookmarkStart w:id="195" w:name="_Toc152035264"/>
      <w:bookmarkStart w:id="196" w:name="_Toc152000467"/>
      <w:bookmarkStart w:id="197" w:name="_Toc153297540"/>
      <w:r>
        <w:rPr>
          <w:b w:val="0"/>
        </w:rPr>
        <w:t xml:space="preserve">5.2.3  </w:t>
      </w:r>
      <w:r>
        <w:rPr>
          <w:b w:val="0"/>
        </w:rPr>
        <w:t>无损检测要求</w:t>
      </w:r>
      <w:bookmarkEnd w:id="190"/>
      <w:bookmarkEnd w:id="191"/>
      <w:bookmarkEnd w:id="192"/>
      <w:bookmarkEnd w:id="193"/>
      <w:bookmarkEnd w:id="194"/>
      <w:bookmarkEnd w:id="195"/>
      <w:bookmarkEnd w:id="196"/>
      <w:bookmarkEnd w:id="197"/>
    </w:p>
    <w:p w:rsidR="00B34003" w:rsidRDefault="002F622E">
      <w:pPr>
        <w:pStyle w:val="ohz"/>
        <w:ind w:firstLine="480"/>
        <w:rPr>
          <w:szCs w:val="21"/>
        </w:rPr>
      </w:pPr>
      <w:r>
        <w:rPr>
          <w:szCs w:val="21"/>
        </w:rPr>
        <w:t>不同级别的天然气输送管道用钢管的无损检测要求见表</w:t>
      </w:r>
      <w:r>
        <w:rPr>
          <w:szCs w:val="21"/>
        </w:rPr>
        <w:t>4</w:t>
      </w:r>
      <w:r>
        <w:rPr>
          <w:szCs w:val="21"/>
        </w:rPr>
        <w:t>。</w:t>
      </w:r>
    </w:p>
    <w:p w:rsidR="00B34003" w:rsidRDefault="002F622E">
      <w:pPr>
        <w:pStyle w:val="ohz3"/>
        <w:ind w:left="480" w:hangingChars="200" w:hanging="480"/>
        <w:rPr>
          <w:b w:val="0"/>
        </w:rPr>
      </w:pPr>
      <w:bookmarkStart w:id="198" w:name="_Toc153297541"/>
      <w:bookmarkStart w:id="199" w:name="_Toc153297271"/>
      <w:bookmarkStart w:id="200" w:name="_Toc152035866"/>
      <w:bookmarkStart w:id="201" w:name="_Toc152035265"/>
      <w:bookmarkStart w:id="202" w:name="_Toc152034834"/>
      <w:bookmarkStart w:id="203" w:name="_Toc154198889"/>
      <w:bookmarkStart w:id="204" w:name="_Toc152000468"/>
      <w:bookmarkStart w:id="205" w:name="_Toc152036007"/>
      <w:r>
        <w:rPr>
          <w:b w:val="0"/>
        </w:rPr>
        <w:t xml:space="preserve">5.2.4  </w:t>
      </w:r>
      <w:r>
        <w:rPr>
          <w:b w:val="0"/>
        </w:rPr>
        <w:t>尺寸、外观、重量及工艺质量要求</w:t>
      </w:r>
      <w:bookmarkEnd w:id="198"/>
      <w:bookmarkEnd w:id="199"/>
      <w:bookmarkEnd w:id="200"/>
      <w:bookmarkEnd w:id="201"/>
      <w:bookmarkEnd w:id="202"/>
      <w:bookmarkEnd w:id="203"/>
      <w:bookmarkEnd w:id="204"/>
      <w:bookmarkEnd w:id="205"/>
    </w:p>
    <w:p w:rsidR="00B34003" w:rsidRDefault="002F622E">
      <w:pPr>
        <w:pStyle w:val="ohz"/>
        <w:ind w:firstLine="480"/>
      </w:pPr>
      <w:r>
        <w:t>不同级别的</w:t>
      </w:r>
      <w:r>
        <w:rPr>
          <w:szCs w:val="21"/>
        </w:rPr>
        <w:t>天然气</w:t>
      </w:r>
      <w:r>
        <w:t>输送管道用钢管的尺寸、外观、重量、管端加工及工艺质量等的要求见表</w:t>
      </w:r>
      <w:r>
        <w:rPr>
          <w:rFonts w:hint="eastAsia"/>
        </w:rPr>
        <w:t>5</w:t>
      </w:r>
      <w:r>
        <w:t>。</w:t>
      </w:r>
    </w:p>
    <w:p w:rsidR="00B34003" w:rsidRDefault="002F622E">
      <w:pPr>
        <w:pStyle w:val="ohz3"/>
        <w:ind w:left="480" w:hangingChars="200" w:hanging="480"/>
        <w:rPr>
          <w:b w:val="0"/>
        </w:rPr>
      </w:pPr>
      <w:bookmarkStart w:id="206" w:name="_Toc153297272"/>
      <w:bookmarkStart w:id="207" w:name="_Toc152000469"/>
      <w:bookmarkStart w:id="208" w:name="_Toc154198890"/>
      <w:bookmarkStart w:id="209" w:name="_Toc152034835"/>
      <w:bookmarkStart w:id="210" w:name="_Toc152035266"/>
      <w:bookmarkStart w:id="211" w:name="_Toc153297542"/>
      <w:bookmarkStart w:id="212" w:name="_Toc152036008"/>
      <w:bookmarkStart w:id="213" w:name="_Toc152035867"/>
      <w:r>
        <w:rPr>
          <w:b w:val="0"/>
        </w:rPr>
        <w:t xml:space="preserve">5.2.5  </w:t>
      </w:r>
      <w:r>
        <w:rPr>
          <w:b w:val="0"/>
        </w:rPr>
        <w:t>标志、文件、装运、堆放以及管端保护要求</w:t>
      </w:r>
      <w:bookmarkEnd w:id="206"/>
      <w:bookmarkEnd w:id="207"/>
      <w:bookmarkEnd w:id="208"/>
      <w:bookmarkEnd w:id="209"/>
      <w:bookmarkEnd w:id="210"/>
      <w:bookmarkEnd w:id="211"/>
      <w:bookmarkEnd w:id="212"/>
      <w:bookmarkEnd w:id="213"/>
    </w:p>
    <w:p w:rsidR="00B34003" w:rsidRDefault="002F622E">
      <w:pPr>
        <w:pStyle w:val="ohz"/>
        <w:ind w:firstLine="480"/>
      </w:pPr>
      <w:r>
        <w:t>不同级别的</w:t>
      </w:r>
      <w:r>
        <w:rPr>
          <w:szCs w:val="21"/>
        </w:rPr>
        <w:t>天然气</w:t>
      </w:r>
      <w:r>
        <w:t>输送管道用钢管的标志、文件、装运、堆放以及管端保护等的要求见表</w:t>
      </w:r>
      <w:r>
        <w:rPr>
          <w:rFonts w:hint="eastAsia"/>
        </w:rPr>
        <w:t>6</w:t>
      </w:r>
      <w: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 xml:space="preserve">3  </w:t>
      </w:r>
      <w:r>
        <w:rPr>
          <w:rFonts w:ascii="Times New Roman"/>
          <w:snapToGrid w:val="0"/>
          <w:kern w:val="2"/>
        </w:rPr>
        <w:t>钢管理化性能及工艺控制要求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9"/>
        <w:gridCol w:w="1780"/>
        <w:gridCol w:w="2578"/>
        <w:gridCol w:w="3313"/>
      </w:tblGrid>
      <w:tr w:rsidR="00B34003">
        <w:trPr>
          <w:cantSplit/>
          <w:trHeight w:val="210"/>
          <w:jc w:val="center"/>
        </w:trPr>
        <w:tc>
          <w:tcPr>
            <w:tcW w:w="3679" w:type="dxa"/>
            <w:gridSpan w:val="2"/>
            <w:vAlign w:val="center"/>
          </w:tcPr>
          <w:p w:rsidR="00B34003" w:rsidRDefault="002F622E">
            <w:pPr>
              <w:pStyle w:val="affff3"/>
              <w:widowControl w:val="0"/>
              <w:tabs>
                <w:tab w:val="clear" w:pos="360"/>
              </w:tabs>
              <w:adjustRightInd w:val="0"/>
              <w:snapToGrid w:val="0"/>
              <w:spacing w:line="240" w:lineRule="exact"/>
              <w:textAlignment w:val="auto"/>
              <w:rPr>
                <w:rFonts w:ascii="Times New Roman" w:eastAsia="宋体"/>
                <w:kern w:val="2"/>
                <w:sz w:val="18"/>
                <w:szCs w:val="18"/>
              </w:rPr>
            </w:pPr>
            <w:r>
              <w:rPr>
                <w:rFonts w:ascii="Times New Roman" w:eastAsia="宋体"/>
                <w:sz w:val="18"/>
                <w:szCs w:val="18"/>
              </w:rPr>
              <w:t>试验要求</w:t>
            </w:r>
          </w:p>
        </w:tc>
        <w:tc>
          <w:tcPr>
            <w:tcW w:w="2578" w:type="dxa"/>
            <w:vAlign w:val="center"/>
          </w:tcPr>
          <w:p w:rsidR="00B34003" w:rsidRDefault="002F622E">
            <w:pPr>
              <w:pStyle w:val="aff3"/>
              <w:pBdr>
                <w:bottom w:val="none" w:sz="0" w:space="0" w:color="auto"/>
              </w:pBdr>
              <w:tabs>
                <w:tab w:val="clear" w:pos="4153"/>
                <w:tab w:val="clear" w:pos="8306"/>
              </w:tabs>
              <w:adjustRightInd w:val="0"/>
              <w:spacing w:line="240" w:lineRule="exact"/>
            </w:pPr>
            <w:r>
              <w:t>适用管道级别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本技术规格书对应条款</w:t>
            </w:r>
            <w:r>
              <w:rPr>
                <w:sz w:val="18"/>
                <w:szCs w:val="18"/>
                <w:vertAlign w:val="superscript"/>
              </w:rPr>
              <w:t>a</w:t>
            </w:r>
          </w:p>
        </w:tc>
      </w:tr>
      <w:tr w:rsidR="00B34003">
        <w:trPr>
          <w:cantSplit/>
          <w:trHeight w:val="210"/>
          <w:jc w:val="center"/>
        </w:trPr>
        <w:tc>
          <w:tcPr>
            <w:tcW w:w="3679" w:type="dxa"/>
            <w:gridSpan w:val="2"/>
            <w:vAlign w:val="center"/>
          </w:tcPr>
          <w:p w:rsidR="00B34003" w:rsidRDefault="002F622E">
            <w:pPr>
              <w:adjustRightInd w:val="0"/>
              <w:snapToGrid w:val="0"/>
              <w:spacing w:line="240" w:lineRule="exact"/>
              <w:jc w:val="center"/>
              <w:rPr>
                <w:sz w:val="18"/>
                <w:szCs w:val="18"/>
              </w:rPr>
            </w:pPr>
            <w:r>
              <w:rPr>
                <w:sz w:val="18"/>
                <w:szCs w:val="18"/>
              </w:rPr>
              <w:t>化学成分</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7.1.1</w:t>
            </w:r>
            <w:r>
              <w:rPr>
                <w:sz w:val="18"/>
                <w:szCs w:val="18"/>
              </w:rPr>
              <w:t>及表</w:t>
            </w:r>
            <w:r>
              <w:rPr>
                <w:sz w:val="18"/>
                <w:szCs w:val="18"/>
              </w:rPr>
              <w:t>10</w:t>
            </w:r>
          </w:p>
        </w:tc>
      </w:tr>
      <w:tr w:rsidR="00B34003">
        <w:trPr>
          <w:cantSplit/>
          <w:trHeight w:val="210"/>
          <w:jc w:val="center"/>
        </w:trPr>
        <w:tc>
          <w:tcPr>
            <w:tcW w:w="1899" w:type="dxa"/>
            <w:vMerge w:val="restart"/>
            <w:vAlign w:val="center"/>
          </w:tcPr>
          <w:p w:rsidR="00B34003" w:rsidRDefault="002F622E">
            <w:pPr>
              <w:adjustRightInd w:val="0"/>
              <w:snapToGrid w:val="0"/>
              <w:spacing w:line="240" w:lineRule="exact"/>
              <w:jc w:val="center"/>
              <w:rPr>
                <w:sz w:val="18"/>
                <w:szCs w:val="18"/>
              </w:rPr>
            </w:pPr>
            <w:r>
              <w:rPr>
                <w:sz w:val="18"/>
                <w:szCs w:val="18"/>
              </w:rPr>
              <w:t>金相</w:t>
            </w:r>
          </w:p>
        </w:tc>
        <w:tc>
          <w:tcPr>
            <w:tcW w:w="1780" w:type="dxa"/>
            <w:vAlign w:val="center"/>
          </w:tcPr>
          <w:p w:rsidR="00B34003" w:rsidRDefault="002F622E">
            <w:pPr>
              <w:adjustRightInd w:val="0"/>
              <w:snapToGrid w:val="0"/>
              <w:spacing w:line="240" w:lineRule="exact"/>
              <w:jc w:val="center"/>
              <w:rPr>
                <w:sz w:val="18"/>
                <w:szCs w:val="18"/>
              </w:rPr>
            </w:pPr>
            <w:r>
              <w:rPr>
                <w:sz w:val="18"/>
                <w:szCs w:val="18"/>
              </w:rPr>
              <w:t>管体</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7.2.1</w:t>
            </w:r>
          </w:p>
        </w:tc>
      </w:tr>
      <w:tr w:rsidR="00B34003">
        <w:trPr>
          <w:cantSplit/>
          <w:trHeight w:val="210"/>
          <w:jc w:val="center"/>
        </w:trPr>
        <w:tc>
          <w:tcPr>
            <w:tcW w:w="1899" w:type="dxa"/>
            <w:vMerge/>
            <w:vAlign w:val="center"/>
          </w:tcPr>
          <w:p w:rsidR="00B34003" w:rsidRDefault="00B34003">
            <w:pPr>
              <w:adjustRightInd w:val="0"/>
              <w:snapToGrid w:val="0"/>
              <w:spacing w:line="240" w:lineRule="exact"/>
              <w:jc w:val="center"/>
              <w:rPr>
                <w:sz w:val="18"/>
                <w:szCs w:val="18"/>
              </w:rPr>
            </w:pPr>
          </w:p>
        </w:tc>
        <w:tc>
          <w:tcPr>
            <w:tcW w:w="1780" w:type="dxa"/>
            <w:vAlign w:val="center"/>
          </w:tcPr>
          <w:p w:rsidR="00B34003" w:rsidRDefault="002F622E">
            <w:pPr>
              <w:adjustRightInd w:val="0"/>
              <w:snapToGrid w:val="0"/>
              <w:spacing w:line="240" w:lineRule="exact"/>
              <w:jc w:val="center"/>
              <w:rPr>
                <w:sz w:val="18"/>
                <w:szCs w:val="18"/>
              </w:rPr>
            </w:pPr>
            <w:r>
              <w:rPr>
                <w:sz w:val="18"/>
                <w:szCs w:val="18"/>
              </w:rPr>
              <w:t>HFW</w:t>
            </w:r>
            <w:r>
              <w:rPr>
                <w:sz w:val="18"/>
                <w:szCs w:val="18"/>
              </w:rPr>
              <w:t>焊管焊缝</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7.2.2</w:t>
            </w:r>
            <w:r>
              <w:rPr>
                <w:sz w:val="18"/>
                <w:szCs w:val="18"/>
              </w:rPr>
              <w:t>、表</w:t>
            </w:r>
            <w:r>
              <w:rPr>
                <w:sz w:val="18"/>
                <w:szCs w:val="18"/>
              </w:rPr>
              <w:t>9</w:t>
            </w:r>
            <w:r>
              <w:rPr>
                <w:sz w:val="18"/>
                <w:szCs w:val="18"/>
              </w:rPr>
              <w:t>和表</w:t>
            </w:r>
            <w:r>
              <w:rPr>
                <w:sz w:val="18"/>
                <w:szCs w:val="18"/>
              </w:rPr>
              <w:t>11</w:t>
            </w:r>
          </w:p>
        </w:tc>
      </w:tr>
      <w:tr w:rsidR="00B34003">
        <w:trPr>
          <w:cantSplit/>
          <w:trHeight w:val="210"/>
          <w:jc w:val="center"/>
        </w:trPr>
        <w:tc>
          <w:tcPr>
            <w:tcW w:w="1899" w:type="dxa"/>
            <w:vMerge/>
            <w:vAlign w:val="center"/>
          </w:tcPr>
          <w:p w:rsidR="00B34003" w:rsidRDefault="00B34003">
            <w:pPr>
              <w:adjustRightInd w:val="0"/>
              <w:snapToGrid w:val="0"/>
              <w:spacing w:line="240" w:lineRule="exact"/>
              <w:jc w:val="center"/>
              <w:rPr>
                <w:sz w:val="18"/>
                <w:szCs w:val="18"/>
              </w:rPr>
            </w:pPr>
          </w:p>
        </w:tc>
        <w:tc>
          <w:tcPr>
            <w:tcW w:w="1780" w:type="dxa"/>
            <w:vAlign w:val="center"/>
          </w:tcPr>
          <w:p w:rsidR="00B34003" w:rsidRDefault="002F622E">
            <w:pPr>
              <w:adjustRightInd w:val="0"/>
              <w:snapToGrid w:val="0"/>
              <w:spacing w:line="240" w:lineRule="exact"/>
              <w:jc w:val="center"/>
              <w:rPr>
                <w:sz w:val="18"/>
                <w:szCs w:val="18"/>
              </w:rPr>
            </w:pPr>
            <w:r>
              <w:rPr>
                <w:sz w:val="18"/>
                <w:szCs w:val="18"/>
              </w:rPr>
              <w:t>SAW</w:t>
            </w:r>
            <w:r>
              <w:rPr>
                <w:sz w:val="18"/>
                <w:szCs w:val="18"/>
              </w:rPr>
              <w:t>焊管焊缝</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7.2.3</w:t>
            </w:r>
          </w:p>
        </w:tc>
      </w:tr>
      <w:tr w:rsidR="00B34003">
        <w:trPr>
          <w:cantSplit/>
          <w:trHeight w:val="210"/>
          <w:jc w:val="center"/>
        </w:trPr>
        <w:tc>
          <w:tcPr>
            <w:tcW w:w="1899" w:type="dxa"/>
            <w:vAlign w:val="center"/>
          </w:tcPr>
          <w:p w:rsidR="00B34003" w:rsidRDefault="002F622E">
            <w:pPr>
              <w:adjustRightInd w:val="0"/>
              <w:snapToGrid w:val="0"/>
              <w:spacing w:line="240" w:lineRule="exact"/>
              <w:jc w:val="center"/>
              <w:rPr>
                <w:sz w:val="18"/>
                <w:szCs w:val="18"/>
              </w:rPr>
            </w:pPr>
            <w:r>
              <w:rPr>
                <w:sz w:val="18"/>
                <w:szCs w:val="18"/>
              </w:rPr>
              <w:lastRenderedPageBreak/>
              <w:t>拉伸</w:t>
            </w:r>
          </w:p>
          <w:p w:rsidR="00B34003" w:rsidRDefault="002F622E">
            <w:pPr>
              <w:adjustRightInd w:val="0"/>
              <w:snapToGrid w:val="0"/>
              <w:spacing w:line="240" w:lineRule="exact"/>
              <w:jc w:val="center"/>
              <w:rPr>
                <w:sz w:val="18"/>
                <w:szCs w:val="18"/>
              </w:rPr>
            </w:pPr>
            <w:r>
              <w:rPr>
                <w:sz w:val="18"/>
                <w:szCs w:val="18"/>
              </w:rPr>
              <w:t>性能</w:t>
            </w:r>
          </w:p>
        </w:tc>
        <w:tc>
          <w:tcPr>
            <w:tcW w:w="1780" w:type="dxa"/>
            <w:vAlign w:val="center"/>
          </w:tcPr>
          <w:p w:rsidR="00B34003" w:rsidRDefault="002F622E">
            <w:pPr>
              <w:adjustRightInd w:val="0"/>
              <w:snapToGrid w:val="0"/>
              <w:spacing w:line="240" w:lineRule="exact"/>
              <w:jc w:val="center"/>
              <w:rPr>
                <w:sz w:val="18"/>
                <w:szCs w:val="18"/>
              </w:rPr>
            </w:pPr>
            <w:r>
              <w:rPr>
                <w:spacing w:val="-8"/>
                <w:sz w:val="18"/>
                <w:szCs w:val="18"/>
              </w:rPr>
              <w:t>屈服强度、抗拉强度、延伸率、屈强比</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7.3.2.1</w:t>
            </w:r>
            <w:r>
              <w:rPr>
                <w:sz w:val="18"/>
                <w:szCs w:val="18"/>
              </w:rPr>
              <w:t>及表</w:t>
            </w:r>
            <w:r>
              <w:rPr>
                <w:sz w:val="18"/>
                <w:szCs w:val="18"/>
              </w:rPr>
              <w:t>12</w:t>
            </w:r>
          </w:p>
        </w:tc>
      </w:tr>
      <w:tr w:rsidR="00B34003">
        <w:trPr>
          <w:cantSplit/>
          <w:trHeight w:val="210"/>
          <w:jc w:val="center"/>
        </w:trPr>
        <w:tc>
          <w:tcPr>
            <w:tcW w:w="3679" w:type="dxa"/>
            <w:gridSpan w:val="2"/>
            <w:vAlign w:val="center"/>
          </w:tcPr>
          <w:p w:rsidR="00B34003" w:rsidRDefault="002F622E">
            <w:pPr>
              <w:adjustRightInd w:val="0"/>
              <w:snapToGrid w:val="0"/>
              <w:spacing w:line="240" w:lineRule="exact"/>
              <w:jc w:val="center"/>
              <w:rPr>
                <w:sz w:val="18"/>
                <w:szCs w:val="18"/>
              </w:rPr>
            </w:pPr>
            <w:r>
              <w:rPr>
                <w:sz w:val="18"/>
                <w:szCs w:val="18"/>
              </w:rPr>
              <w:t>冲击韧性</w:t>
            </w:r>
            <w:r>
              <w:rPr>
                <w:sz w:val="18"/>
                <w:szCs w:val="18"/>
                <w:vertAlign w:val="superscript"/>
              </w:rPr>
              <w:t>b</w:t>
            </w:r>
            <w:r>
              <w:rPr>
                <w:sz w:val="18"/>
                <w:szCs w:val="18"/>
                <w:vertAlign w:val="superscript"/>
              </w:rPr>
              <w:t>、</w:t>
            </w:r>
            <w:r>
              <w:rPr>
                <w:sz w:val="18"/>
                <w:szCs w:val="18"/>
                <w:vertAlign w:val="superscript"/>
              </w:rPr>
              <w:t>c</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7.3.3.1</w:t>
            </w:r>
            <w:r>
              <w:rPr>
                <w:sz w:val="18"/>
                <w:szCs w:val="18"/>
              </w:rPr>
              <w:t>及表</w:t>
            </w:r>
            <w:r>
              <w:rPr>
                <w:sz w:val="18"/>
                <w:szCs w:val="18"/>
              </w:rPr>
              <w:t>16</w:t>
            </w:r>
          </w:p>
        </w:tc>
      </w:tr>
      <w:tr w:rsidR="00B34003">
        <w:trPr>
          <w:cantSplit/>
          <w:trHeight w:val="210"/>
          <w:jc w:val="center"/>
        </w:trPr>
        <w:tc>
          <w:tcPr>
            <w:tcW w:w="3679" w:type="dxa"/>
            <w:gridSpan w:val="2"/>
            <w:vMerge w:val="restart"/>
            <w:vAlign w:val="center"/>
          </w:tcPr>
          <w:p w:rsidR="00B34003" w:rsidRDefault="002F622E">
            <w:pPr>
              <w:adjustRightInd w:val="0"/>
              <w:snapToGrid w:val="0"/>
              <w:spacing w:line="240" w:lineRule="exact"/>
              <w:jc w:val="center"/>
              <w:rPr>
                <w:sz w:val="18"/>
                <w:szCs w:val="18"/>
              </w:rPr>
            </w:pPr>
            <w:r>
              <w:rPr>
                <w:sz w:val="18"/>
                <w:szCs w:val="18"/>
              </w:rPr>
              <w:t>DWTT</w:t>
            </w:r>
            <w:r>
              <w:rPr>
                <w:sz w:val="18"/>
                <w:szCs w:val="18"/>
                <w:vertAlign w:val="superscript"/>
              </w:rPr>
              <w:t>d</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2</w:t>
            </w:r>
            <w:r>
              <w:rPr>
                <w:sz w:val="18"/>
                <w:szCs w:val="18"/>
              </w:rPr>
              <w:t>、</w:t>
            </w:r>
            <w:r>
              <w:rPr>
                <w:sz w:val="18"/>
                <w:szCs w:val="18"/>
              </w:rPr>
              <w:t>3</w:t>
            </w:r>
            <w:r>
              <w:rPr>
                <w:sz w:val="18"/>
                <w:szCs w:val="18"/>
              </w:rPr>
              <w:t>级输气管道</w:t>
            </w:r>
          </w:p>
        </w:tc>
        <w:tc>
          <w:tcPr>
            <w:tcW w:w="3313" w:type="dxa"/>
            <w:vMerge w:val="restart"/>
            <w:vAlign w:val="center"/>
          </w:tcPr>
          <w:p w:rsidR="00B34003" w:rsidRDefault="002F622E">
            <w:pPr>
              <w:adjustRightInd w:val="0"/>
              <w:snapToGrid w:val="0"/>
              <w:spacing w:line="240" w:lineRule="exact"/>
              <w:jc w:val="center"/>
              <w:rPr>
                <w:sz w:val="18"/>
                <w:szCs w:val="18"/>
              </w:rPr>
            </w:pPr>
            <w:r>
              <w:rPr>
                <w:sz w:val="18"/>
                <w:szCs w:val="18"/>
              </w:rPr>
              <w:t>7.3.3.2</w:t>
            </w:r>
            <w:r>
              <w:rPr>
                <w:sz w:val="18"/>
                <w:szCs w:val="18"/>
              </w:rPr>
              <w:t>及表</w:t>
            </w:r>
            <w:r>
              <w:rPr>
                <w:sz w:val="18"/>
                <w:szCs w:val="18"/>
              </w:rPr>
              <w:t>17</w:t>
            </w:r>
          </w:p>
        </w:tc>
      </w:tr>
      <w:tr w:rsidR="00B34003">
        <w:trPr>
          <w:cantSplit/>
          <w:trHeight w:val="210"/>
          <w:jc w:val="center"/>
        </w:trPr>
        <w:tc>
          <w:tcPr>
            <w:tcW w:w="3679" w:type="dxa"/>
            <w:gridSpan w:val="2"/>
            <w:vMerge/>
            <w:vAlign w:val="center"/>
          </w:tcPr>
          <w:p w:rsidR="00B34003" w:rsidRDefault="00B34003">
            <w:pPr>
              <w:adjustRightInd w:val="0"/>
              <w:snapToGrid w:val="0"/>
              <w:spacing w:line="240" w:lineRule="exact"/>
              <w:jc w:val="center"/>
              <w:rPr>
                <w:sz w:val="18"/>
                <w:szCs w:val="18"/>
              </w:rPr>
            </w:pPr>
          </w:p>
        </w:tc>
        <w:tc>
          <w:tcPr>
            <w:tcW w:w="2578" w:type="dxa"/>
            <w:vAlign w:val="center"/>
          </w:tcPr>
          <w:p w:rsidR="00B34003" w:rsidRDefault="002F622E">
            <w:pPr>
              <w:adjustRightInd w:val="0"/>
              <w:snapToGrid w:val="0"/>
              <w:spacing w:line="240" w:lineRule="exact"/>
              <w:jc w:val="center"/>
              <w:rPr>
                <w:sz w:val="18"/>
                <w:szCs w:val="18"/>
              </w:rPr>
            </w:pPr>
            <w:r>
              <w:rPr>
                <w:sz w:val="18"/>
                <w:szCs w:val="18"/>
              </w:rPr>
              <w:t>4</w:t>
            </w:r>
            <w:r>
              <w:rPr>
                <w:sz w:val="18"/>
                <w:szCs w:val="18"/>
              </w:rPr>
              <w:t>、</w:t>
            </w:r>
            <w:r>
              <w:rPr>
                <w:sz w:val="18"/>
                <w:szCs w:val="18"/>
              </w:rPr>
              <w:t>5</w:t>
            </w:r>
            <w:r>
              <w:rPr>
                <w:sz w:val="18"/>
                <w:szCs w:val="18"/>
              </w:rPr>
              <w:t>级输气管道</w:t>
            </w:r>
          </w:p>
        </w:tc>
        <w:tc>
          <w:tcPr>
            <w:tcW w:w="3313" w:type="dxa"/>
            <w:vMerge/>
            <w:vAlign w:val="center"/>
          </w:tcPr>
          <w:p w:rsidR="00B34003" w:rsidRDefault="00B34003">
            <w:pPr>
              <w:adjustRightInd w:val="0"/>
              <w:snapToGrid w:val="0"/>
              <w:spacing w:line="240" w:lineRule="exact"/>
              <w:jc w:val="center"/>
              <w:rPr>
                <w:sz w:val="18"/>
                <w:szCs w:val="18"/>
              </w:rPr>
            </w:pPr>
          </w:p>
        </w:tc>
      </w:tr>
      <w:tr w:rsidR="00B34003">
        <w:trPr>
          <w:cantSplit/>
          <w:trHeight w:val="210"/>
          <w:jc w:val="center"/>
        </w:trPr>
        <w:tc>
          <w:tcPr>
            <w:tcW w:w="1899" w:type="dxa"/>
            <w:vAlign w:val="center"/>
          </w:tcPr>
          <w:p w:rsidR="00B34003" w:rsidRDefault="002F622E">
            <w:pPr>
              <w:adjustRightInd w:val="0"/>
              <w:snapToGrid w:val="0"/>
              <w:spacing w:line="240" w:lineRule="exact"/>
              <w:jc w:val="center"/>
              <w:rPr>
                <w:sz w:val="18"/>
                <w:szCs w:val="18"/>
              </w:rPr>
            </w:pPr>
            <w:r>
              <w:rPr>
                <w:sz w:val="18"/>
                <w:szCs w:val="18"/>
              </w:rPr>
              <w:t>硬度试验</w:t>
            </w:r>
          </w:p>
        </w:tc>
        <w:tc>
          <w:tcPr>
            <w:tcW w:w="1780" w:type="dxa"/>
            <w:vAlign w:val="center"/>
          </w:tcPr>
          <w:p w:rsidR="00B34003" w:rsidRDefault="002F622E">
            <w:pPr>
              <w:adjustRightInd w:val="0"/>
              <w:snapToGrid w:val="0"/>
              <w:spacing w:line="240" w:lineRule="exact"/>
              <w:jc w:val="center"/>
              <w:rPr>
                <w:sz w:val="18"/>
                <w:szCs w:val="18"/>
              </w:rPr>
            </w:pPr>
            <w:r>
              <w:rPr>
                <w:sz w:val="18"/>
                <w:szCs w:val="18"/>
              </w:rPr>
              <w:t>管体、焊缝和</w:t>
            </w:r>
            <w:r>
              <w:rPr>
                <w:sz w:val="18"/>
                <w:szCs w:val="18"/>
              </w:rPr>
              <w:t>HAZ</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7.3.4</w:t>
            </w:r>
            <w:r>
              <w:rPr>
                <w:sz w:val="18"/>
                <w:szCs w:val="18"/>
              </w:rPr>
              <w:t>及表</w:t>
            </w:r>
            <w:r>
              <w:rPr>
                <w:sz w:val="18"/>
                <w:szCs w:val="18"/>
              </w:rPr>
              <w:t>18</w:t>
            </w:r>
          </w:p>
        </w:tc>
      </w:tr>
      <w:tr w:rsidR="00B34003">
        <w:trPr>
          <w:cantSplit/>
          <w:trHeight w:val="210"/>
          <w:jc w:val="center"/>
        </w:trPr>
        <w:tc>
          <w:tcPr>
            <w:tcW w:w="1899" w:type="dxa"/>
            <w:vAlign w:val="center"/>
          </w:tcPr>
          <w:p w:rsidR="00B34003" w:rsidRDefault="002F622E">
            <w:pPr>
              <w:adjustRightInd w:val="0"/>
              <w:snapToGrid w:val="0"/>
              <w:spacing w:line="240" w:lineRule="exact"/>
              <w:jc w:val="center"/>
              <w:rPr>
                <w:sz w:val="18"/>
                <w:szCs w:val="18"/>
              </w:rPr>
            </w:pPr>
            <w:r>
              <w:rPr>
                <w:sz w:val="18"/>
                <w:szCs w:val="18"/>
              </w:rPr>
              <w:t>压扁</w:t>
            </w:r>
          </w:p>
          <w:p w:rsidR="00B34003" w:rsidRDefault="002F622E">
            <w:pPr>
              <w:adjustRightInd w:val="0"/>
              <w:snapToGrid w:val="0"/>
              <w:spacing w:line="240" w:lineRule="exact"/>
              <w:jc w:val="center"/>
              <w:rPr>
                <w:sz w:val="18"/>
                <w:szCs w:val="18"/>
              </w:rPr>
            </w:pPr>
            <w:r>
              <w:rPr>
                <w:sz w:val="18"/>
                <w:szCs w:val="18"/>
              </w:rPr>
              <w:t>试验</w:t>
            </w:r>
          </w:p>
        </w:tc>
        <w:tc>
          <w:tcPr>
            <w:tcW w:w="1780" w:type="dxa"/>
            <w:vAlign w:val="center"/>
          </w:tcPr>
          <w:p w:rsidR="00B34003" w:rsidRDefault="002F622E">
            <w:pPr>
              <w:adjustRightInd w:val="0"/>
              <w:snapToGrid w:val="0"/>
              <w:spacing w:line="240" w:lineRule="exact"/>
              <w:jc w:val="center"/>
              <w:rPr>
                <w:sz w:val="18"/>
                <w:szCs w:val="18"/>
              </w:rPr>
            </w:pPr>
            <w:r>
              <w:rPr>
                <w:sz w:val="18"/>
                <w:szCs w:val="18"/>
              </w:rPr>
              <w:t>HFW</w:t>
            </w:r>
            <w:r>
              <w:rPr>
                <w:sz w:val="18"/>
                <w:szCs w:val="18"/>
              </w:rPr>
              <w:t>焊管</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所有适用管道级别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7.3.5</w:t>
            </w:r>
          </w:p>
        </w:tc>
      </w:tr>
      <w:tr w:rsidR="00B34003">
        <w:trPr>
          <w:cantSplit/>
          <w:trHeight w:val="210"/>
          <w:jc w:val="center"/>
        </w:trPr>
        <w:tc>
          <w:tcPr>
            <w:tcW w:w="1899" w:type="dxa"/>
            <w:vAlign w:val="center"/>
          </w:tcPr>
          <w:p w:rsidR="00B34003" w:rsidRDefault="002F622E">
            <w:pPr>
              <w:adjustRightInd w:val="0"/>
              <w:snapToGrid w:val="0"/>
              <w:spacing w:line="240" w:lineRule="exact"/>
              <w:jc w:val="center"/>
              <w:rPr>
                <w:sz w:val="18"/>
                <w:szCs w:val="18"/>
              </w:rPr>
            </w:pPr>
            <w:r>
              <w:rPr>
                <w:sz w:val="18"/>
                <w:szCs w:val="18"/>
              </w:rPr>
              <w:t>导向弯曲试验</w:t>
            </w:r>
          </w:p>
        </w:tc>
        <w:tc>
          <w:tcPr>
            <w:tcW w:w="1780" w:type="dxa"/>
            <w:vAlign w:val="center"/>
          </w:tcPr>
          <w:p w:rsidR="00B34003" w:rsidRDefault="002F622E">
            <w:pPr>
              <w:adjustRightInd w:val="0"/>
              <w:snapToGrid w:val="0"/>
              <w:spacing w:line="240" w:lineRule="exact"/>
              <w:jc w:val="center"/>
              <w:rPr>
                <w:sz w:val="18"/>
                <w:szCs w:val="18"/>
              </w:rPr>
            </w:pPr>
            <w:r>
              <w:rPr>
                <w:sz w:val="18"/>
                <w:szCs w:val="18"/>
              </w:rPr>
              <w:t>SAW</w:t>
            </w:r>
            <w:r>
              <w:rPr>
                <w:sz w:val="18"/>
                <w:szCs w:val="18"/>
              </w:rPr>
              <w:t>焊管</w:t>
            </w:r>
          </w:p>
        </w:tc>
        <w:tc>
          <w:tcPr>
            <w:tcW w:w="2578" w:type="dxa"/>
            <w:vAlign w:val="center"/>
          </w:tcPr>
          <w:p w:rsidR="00B34003" w:rsidRDefault="002F622E">
            <w:pPr>
              <w:adjustRightInd w:val="0"/>
              <w:snapToGrid w:val="0"/>
              <w:spacing w:line="240" w:lineRule="exact"/>
              <w:jc w:val="center"/>
              <w:rPr>
                <w:sz w:val="18"/>
                <w:szCs w:val="18"/>
              </w:rPr>
            </w:pPr>
            <w:bookmarkStart w:id="214" w:name="_Toc153297275"/>
            <w:r>
              <w:rPr>
                <w:sz w:val="18"/>
                <w:szCs w:val="18"/>
              </w:rPr>
              <w:t>所有适用管道级别</w:t>
            </w:r>
            <w:bookmarkEnd w:id="214"/>
          </w:p>
        </w:tc>
        <w:tc>
          <w:tcPr>
            <w:tcW w:w="3313" w:type="dxa"/>
            <w:vAlign w:val="center"/>
          </w:tcPr>
          <w:p w:rsidR="00B34003" w:rsidRDefault="002F622E">
            <w:pPr>
              <w:adjustRightInd w:val="0"/>
              <w:snapToGrid w:val="0"/>
              <w:spacing w:line="240" w:lineRule="exact"/>
              <w:jc w:val="center"/>
              <w:rPr>
                <w:sz w:val="18"/>
                <w:szCs w:val="18"/>
              </w:rPr>
            </w:pPr>
            <w:r>
              <w:rPr>
                <w:sz w:val="18"/>
                <w:szCs w:val="18"/>
              </w:rPr>
              <w:t>7.3.6</w:t>
            </w:r>
          </w:p>
        </w:tc>
      </w:tr>
      <w:tr w:rsidR="00B34003">
        <w:trPr>
          <w:cantSplit/>
          <w:trHeight w:val="210"/>
          <w:jc w:val="center"/>
        </w:trPr>
        <w:tc>
          <w:tcPr>
            <w:tcW w:w="1899" w:type="dxa"/>
            <w:vAlign w:val="center"/>
          </w:tcPr>
          <w:p w:rsidR="00B34003" w:rsidRDefault="002F622E">
            <w:pPr>
              <w:adjustRightInd w:val="0"/>
              <w:snapToGrid w:val="0"/>
              <w:spacing w:line="240" w:lineRule="exact"/>
              <w:jc w:val="center"/>
              <w:rPr>
                <w:sz w:val="18"/>
                <w:szCs w:val="18"/>
              </w:rPr>
            </w:pPr>
            <w:r>
              <w:rPr>
                <w:sz w:val="18"/>
                <w:szCs w:val="18"/>
              </w:rPr>
              <w:t>静水压试验</w:t>
            </w:r>
          </w:p>
        </w:tc>
        <w:tc>
          <w:tcPr>
            <w:tcW w:w="1780" w:type="dxa"/>
            <w:vAlign w:val="center"/>
          </w:tcPr>
          <w:p w:rsidR="00B34003" w:rsidRDefault="002F622E">
            <w:pPr>
              <w:adjustRightInd w:val="0"/>
              <w:snapToGrid w:val="0"/>
              <w:spacing w:line="240" w:lineRule="exact"/>
              <w:jc w:val="center"/>
              <w:rPr>
                <w:spacing w:val="-10"/>
                <w:sz w:val="18"/>
                <w:szCs w:val="18"/>
              </w:rPr>
            </w:pPr>
            <w:r>
              <w:rPr>
                <w:spacing w:val="-10"/>
                <w:sz w:val="18"/>
                <w:szCs w:val="18"/>
              </w:rPr>
              <w:t>试验压力、保压时间；</w:t>
            </w:r>
            <w:r>
              <w:rPr>
                <w:spacing w:val="-6"/>
                <w:sz w:val="18"/>
                <w:szCs w:val="18"/>
              </w:rPr>
              <w:t>补充静水压试验</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7.4</w:t>
            </w:r>
            <w:r>
              <w:rPr>
                <w:sz w:val="18"/>
                <w:szCs w:val="18"/>
              </w:rPr>
              <w:t>及表</w:t>
            </w:r>
            <w:r>
              <w:rPr>
                <w:sz w:val="18"/>
                <w:szCs w:val="18"/>
              </w:rPr>
              <w:t>21</w:t>
            </w:r>
          </w:p>
          <w:p w:rsidR="00B34003" w:rsidRDefault="002F622E">
            <w:pPr>
              <w:adjustRightInd w:val="0"/>
              <w:snapToGrid w:val="0"/>
              <w:spacing w:line="240" w:lineRule="exact"/>
              <w:jc w:val="center"/>
              <w:rPr>
                <w:sz w:val="18"/>
                <w:szCs w:val="18"/>
              </w:rPr>
            </w:pPr>
            <w:r>
              <w:rPr>
                <w:sz w:val="18"/>
                <w:szCs w:val="18"/>
              </w:rPr>
              <w:t>附录</w:t>
            </w:r>
            <w:r>
              <w:rPr>
                <w:sz w:val="18"/>
                <w:szCs w:val="18"/>
              </w:rPr>
              <w:t>C</w:t>
            </w:r>
          </w:p>
        </w:tc>
      </w:tr>
      <w:tr w:rsidR="00B34003">
        <w:trPr>
          <w:cantSplit/>
          <w:trHeight w:val="210"/>
          <w:jc w:val="center"/>
        </w:trPr>
        <w:tc>
          <w:tcPr>
            <w:tcW w:w="1899" w:type="dxa"/>
            <w:vAlign w:val="center"/>
          </w:tcPr>
          <w:p w:rsidR="00B34003" w:rsidRDefault="002F622E">
            <w:pPr>
              <w:adjustRightInd w:val="0"/>
              <w:snapToGrid w:val="0"/>
              <w:spacing w:line="240" w:lineRule="exact"/>
              <w:jc w:val="center"/>
              <w:rPr>
                <w:sz w:val="18"/>
                <w:szCs w:val="18"/>
              </w:rPr>
            </w:pPr>
            <w:r>
              <w:rPr>
                <w:sz w:val="18"/>
                <w:szCs w:val="18"/>
              </w:rPr>
              <w:t>残余应力控制</w:t>
            </w:r>
          </w:p>
        </w:tc>
        <w:tc>
          <w:tcPr>
            <w:tcW w:w="1780" w:type="dxa"/>
            <w:vAlign w:val="center"/>
          </w:tcPr>
          <w:p w:rsidR="00B34003" w:rsidRDefault="002F622E">
            <w:pPr>
              <w:adjustRightInd w:val="0"/>
              <w:snapToGrid w:val="0"/>
              <w:spacing w:line="240" w:lineRule="exact"/>
              <w:jc w:val="center"/>
              <w:rPr>
                <w:sz w:val="18"/>
                <w:szCs w:val="18"/>
              </w:rPr>
            </w:pPr>
            <w:r>
              <w:rPr>
                <w:sz w:val="18"/>
                <w:szCs w:val="18"/>
              </w:rPr>
              <w:t>SAWH</w:t>
            </w:r>
            <w:r>
              <w:rPr>
                <w:sz w:val="18"/>
                <w:szCs w:val="18"/>
              </w:rPr>
              <w:t>焊管</w:t>
            </w:r>
          </w:p>
        </w:tc>
        <w:tc>
          <w:tcPr>
            <w:tcW w:w="2578" w:type="dxa"/>
            <w:vAlign w:val="center"/>
          </w:tcPr>
          <w:p w:rsidR="00B34003" w:rsidRDefault="002F622E">
            <w:pPr>
              <w:adjustRightInd w:val="0"/>
              <w:snapToGrid w:val="0"/>
              <w:spacing w:line="240" w:lineRule="exact"/>
              <w:jc w:val="center"/>
              <w:rPr>
                <w:sz w:val="18"/>
                <w:szCs w:val="18"/>
              </w:rPr>
            </w:pPr>
            <w:r>
              <w:rPr>
                <w:sz w:val="18"/>
                <w:szCs w:val="18"/>
              </w:rPr>
              <w:t>所有适用管道级别</w:t>
            </w:r>
          </w:p>
        </w:tc>
        <w:tc>
          <w:tcPr>
            <w:tcW w:w="3313" w:type="dxa"/>
            <w:vAlign w:val="center"/>
          </w:tcPr>
          <w:p w:rsidR="00B34003" w:rsidRDefault="002F622E">
            <w:pPr>
              <w:adjustRightInd w:val="0"/>
              <w:snapToGrid w:val="0"/>
              <w:spacing w:line="240" w:lineRule="exact"/>
              <w:jc w:val="center"/>
              <w:rPr>
                <w:sz w:val="18"/>
                <w:szCs w:val="18"/>
              </w:rPr>
            </w:pPr>
            <w:r>
              <w:rPr>
                <w:sz w:val="18"/>
                <w:szCs w:val="18"/>
              </w:rPr>
              <w:t>7.5</w:t>
            </w:r>
            <w:r>
              <w:rPr>
                <w:sz w:val="18"/>
                <w:szCs w:val="18"/>
              </w:rPr>
              <w:t>及表</w:t>
            </w:r>
            <w:r>
              <w:rPr>
                <w:sz w:val="18"/>
                <w:szCs w:val="18"/>
              </w:rPr>
              <w:t>22</w:t>
            </w:r>
          </w:p>
        </w:tc>
      </w:tr>
      <w:tr w:rsidR="00B34003">
        <w:trPr>
          <w:cantSplit/>
          <w:trHeight w:val="14"/>
          <w:jc w:val="center"/>
        </w:trPr>
        <w:tc>
          <w:tcPr>
            <w:tcW w:w="9570" w:type="dxa"/>
            <w:gridSpan w:val="4"/>
            <w:vAlign w:val="center"/>
          </w:tcPr>
          <w:p w:rsidR="00B34003" w:rsidRDefault="002F622E">
            <w:pPr>
              <w:adjustRightInd w:val="0"/>
              <w:snapToGrid w:val="0"/>
              <w:spacing w:line="240" w:lineRule="exact"/>
              <w:ind w:left="463" w:hangingChars="257" w:hanging="463"/>
              <w:rPr>
                <w:sz w:val="18"/>
                <w:szCs w:val="18"/>
              </w:rPr>
            </w:pPr>
            <w:r>
              <w:rPr>
                <w:sz w:val="18"/>
                <w:szCs w:val="18"/>
              </w:rPr>
              <w:t xml:space="preserve">a </w:t>
            </w:r>
            <w:r>
              <w:rPr>
                <w:sz w:val="18"/>
                <w:szCs w:val="18"/>
              </w:rPr>
              <w:t>理化性能试验频次要求见表</w:t>
            </w:r>
            <w:r>
              <w:rPr>
                <w:sz w:val="18"/>
                <w:szCs w:val="18"/>
              </w:rPr>
              <w:t>23</w:t>
            </w:r>
            <w:r>
              <w:rPr>
                <w:sz w:val="18"/>
                <w:szCs w:val="18"/>
              </w:rPr>
              <w:t>。</w:t>
            </w:r>
          </w:p>
          <w:p w:rsidR="00B34003" w:rsidRDefault="002F622E">
            <w:pPr>
              <w:adjustRightInd w:val="0"/>
              <w:snapToGrid w:val="0"/>
              <w:spacing w:line="240" w:lineRule="exact"/>
              <w:rPr>
                <w:sz w:val="18"/>
                <w:szCs w:val="18"/>
              </w:rPr>
            </w:pPr>
            <w:r>
              <w:rPr>
                <w:sz w:val="18"/>
                <w:szCs w:val="18"/>
              </w:rPr>
              <w:t xml:space="preserve">b </w:t>
            </w:r>
            <w:r>
              <w:rPr>
                <w:sz w:val="18"/>
                <w:szCs w:val="18"/>
              </w:rPr>
              <w:t>出现断口分离时，冲击功单个最小和平均最小要求值均应乘以系数，见</w:t>
            </w:r>
            <w:r>
              <w:rPr>
                <w:sz w:val="18"/>
                <w:szCs w:val="18"/>
              </w:rPr>
              <w:t>7.3.3.1.5</w:t>
            </w:r>
            <w:r>
              <w:rPr>
                <w:sz w:val="18"/>
                <w:szCs w:val="18"/>
              </w:rPr>
              <w:t>。</w:t>
            </w:r>
          </w:p>
          <w:p w:rsidR="00B34003" w:rsidRDefault="002F622E">
            <w:pPr>
              <w:adjustRightInd w:val="0"/>
              <w:snapToGrid w:val="0"/>
              <w:spacing w:line="240" w:lineRule="exact"/>
              <w:ind w:left="252" w:hangingChars="140" w:hanging="252"/>
              <w:rPr>
                <w:sz w:val="18"/>
                <w:szCs w:val="18"/>
              </w:rPr>
            </w:pPr>
            <w:r>
              <w:rPr>
                <w:sz w:val="18"/>
                <w:szCs w:val="18"/>
              </w:rPr>
              <w:t xml:space="preserve">c </w:t>
            </w:r>
            <w:r>
              <w:rPr>
                <w:sz w:val="18"/>
                <w:szCs w:val="18"/>
              </w:rPr>
              <w:t>不低于</w:t>
            </w:r>
            <w:r>
              <w:rPr>
                <w:sz w:val="18"/>
                <w:szCs w:val="18"/>
              </w:rPr>
              <w:t>L360/X52</w:t>
            </w:r>
            <w:r>
              <w:rPr>
                <w:sz w:val="18"/>
                <w:szCs w:val="18"/>
              </w:rPr>
              <w:t>钢级，管径小于</w:t>
            </w:r>
            <w:r>
              <w:rPr>
                <w:sz w:val="18"/>
                <w:szCs w:val="18"/>
              </w:rPr>
              <w:t>508 mm</w:t>
            </w:r>
            <w:r>
              <w:rPr>
                <w:sz w:val="18"/>
                <w:szCs w:val="18"/>
              </w:rPr>
              <w:t>的钢管，母材夏比冲击试验断口剪切面积要求见</w:t>
            </w:r>
            <w:r>
              <w:rPr>
                <w:sz w:val="18"/>
                <w:szCs w:val="18"/>
              </w:rPr>
              <w:t>7.3.3.1.6</w:t>
            </w:r>
            <w:r>
              <w:rPr>
                <w:sz w:val="18"/>
                <w:szCs w:val="18"/>
              </w:rPr>
              <w:t>及表</w:t>
            </w:r>
            <w:r>
              <w:rPr>
                <w:sz w:val="18"/>
                <w:szCs w:val="18"/>
              </w:rPr>
              <w:t>16</w:t>
            </w:r>
            <w:r>
              <w:rPr>
                <w:sz w:val="18"/>
                <w:szCs w:val="18"/>
              </w:rPr>
              <w:t>。</w:t>
            </w:r>
          </w:p>
          <w:p w:rsidR="00B34003" w:rsidRDefault="002F622E">
            <w:pPr>
              <w:adjustRightInd w:val="0"/>
              <w:snapToGrid w:val="0"/>
              <w:spacing w:line="240" w:lineRule="exact"/>
              <w:rPr>
                <w:sz w:val="18"/>
                <w:szCs w:val="18"/>
              </w:rPr>
            </w:pPr>
            <w:r>
              <w:rPr>
                <w:sz w:val="18"/>
                <w:szCs w:val="18"/>
              </w:rPr>
              <w:t xml:space="preserve">d </w:t>
            </w:r>
            <w:r>
              <w:rPr>
                <w:sz w:val="18"/>
                <w:szCs w:val="18"/>
              </w:rPr>
              <w:t>适用于管径不小于</w:t>
            </w:r>
            <w:r>
              <w:rPr>
                <w:sz w:val="18"/>
                <w:szCs w:val="18"/>
              </w:rPr>
              <w:t>508 mm</w:t>
            </w:r>
            <w:r>
              <w:rPr>
                <w:sz w:val="18"/>
                <w:szCs w:val="18"/>
              </w:rPr>
              <w:t>的钢管。</w:t>
            </w:r>
          </w:p>
        </w:tc>
      </w:tr>
    </w:tbl>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4</w:t>
      </w:r>
      <w:r>
        <w:rPr>
          <w:rFonts w:ascii="Times New Roman"/>
          <w:snapToGrid w:val="0"/>
          <w:kern w:val="2"/>
        </w:rPr>
        <w:t xml:space="preserve">  </w:t>
      </w:r>
      <w:r>
        <w:rPr>
          <w:rFonts w:ascii="Times New Roman" w:hint="eastAsia"/>
          <w:snapToGrid w:val="0"/>
          <w:kern w:val="2"/>
        </w:rPr>
        <w:t>无损检测</w:t>
      </w:r>
      <w:r>
        <w:rPr>
          <w:rFonts w:ascii="Times New Roman"/>
          <w:snapToGrid w:val="0"/>
          <w:kern w:val="2"/>
        </w:rPr>
        <w:t>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45"/>
        <w:gridCol w:w="1183"/>
        <w:gridCol w:w="1076"/>
        <w:gridCol w:w="2151"/>
        <w:gridCol w:w="2473"/>
        <w:gridCol w:w="2042"/>
      </w:tblGrid>
      <w:tr w:rsidR="00B34003">
        <w:trPr>
          <w:cantSplit/>
          <w:trHeight w:val="340"/>
          <w:tblHeader/>
        </w:trPr>
        <w:tc>
          <w:tcPr>
            <w:tcW w:w="645" w:type="dxa"/>
            <w:vAlign w:val="center"/>
          </w:tcPr>
          <w:p w:rsidR="00B34003" w:rsidRDefault="002F622E">
            <w:pPr>
              <w:adjustRightInd w:val="0"/>
              <w:snapToGrid w:val="0"/>
              <w:spacing w:line="240" w:lineRule="exact"/>
              <w:jc w:val="center"/>
              <w:rPr>
                <w:sz w:val="18"/>
              </w:rPr>
            </w:pPr>
            <w:r>
              <w:rPr>
                <w:sz w:val="18"/>
              </w:rPr>
              <w:t>序号</w:t>
            </w:r>
          </w:p>
        </w:tc>
        <w:tc>
          <w:tcPr>
            <w:tcW w:w="1183" w:type="dxa"/>
            <w:vAlign w:val="center"/>
          </w:tcPr>
          <w:p w:rsidR="00B34003" w:rsidRDefault="002F622E">
            <w:pPr>
              <w:adjustRightInd w:val="0"/>
              <w:snapToGrid w:val="0"/>
              <w:spacing w:line="240" w:lineRule="exact"/>
              <w:jc w:val="center"/>
              <w:rPr>
                <w:sz w:val="18"/>
              </w:rPr>
            </w:pPr>
            <w:r>
              <w:rPr>
                <w:sz w:val="18"/>
              </w:rPr>
              <w:t>管型</w:t>
            </w:r>
          </w:p>
        </w:tc>
        <w:tc>
          <w:tcPr>
            <w:tcW w:w="3227" w:type="dxa"/>
            <w:gridSpan w:val="2"/>
            <w:vAlign w:val="center"/>
          </w:tcPr>
          <w:p w:rsidR="00B34003" w:rsidRDefault="002F622E">
            <w:pPr>
              <w:adjustRightInd w:val="0"/>
              <w:snapToGrid w:val="0"/>
              <w:spacing w:line="240" w:lineRule="exact"/>
              <w:jc w:val="center"/>
              <w:rPr>
                <w:sz w:val="18"/>
              </w:rPr>
            </w:pPr>
            <w:r>
              <w:rPr>
                <w:sz w:val="18"/>
              </w:rPr>
              <w:t>无损检测要求</w:t>
            </w:r>
            <w:r>
              <w:rPr>
                <w:sz w:val="18"/>
                <w:vertAlign w:val="superscript"/>
              </w:rPr>
              <w:t>a</w:t>
            </w:r>
          </w:p>
        </w:tc>
        <w:tc>
          <w:tcPr>
            <w:tcW w:w="2473" w:type="dxa"/>
            <w:vAlign w:val="center"/>
          </w:tcPr>
          <w:p w:rsidR="00B34003" w:rsidRDefault="002F622E">
            <w:pPr>
              <w:adjustRightInd w:val="0"/>
              <w:snapToGrid w:val="0"/>
              <w:spacing w:line="240" w:lineRule="exact"/>
              <w:jc w:val="center"/>
              <w:rPr>
                <w:sz w:val="18"/>
              </w:rPr>
            </w:pPr>
            <w:r>
              <w:rPr>
                <w:sz w:val="18"/>
              </w:rPr>
              <w:t>适用管道级别</w:t>
            </w:r>
          </w:p>
        </w:tc>
        <w:tc>
          <w:tcPr>
            <w:tcW w:w="2042" w:type="dxa"/>
            <w:vAlign w:val="center"/>
          </w:tcPr>
          <w:p w:rsidR="00B34003" w:rsidRDefault="002F622E">
            <w:pPr>
              <w:adjustRightInd w:val="0"/>
              <w:snapToGrid w:val="0"/>
              <w:spacing w:line="240" w:lineRule="exact"/>
              <w:jc w:val="center"/>
              <w:rPr>
                <w:sz w:val="18"/>
              </w:rPr>
            </w:pPr>
            <w:r>
              <w:rPr>
                <w:sz w:val="18"/>
              </w:rPr>
              <w:t>本技术规格书对应条款</w:t>
            </w:r>
          </w:p>
        </w:tc>
      </w:tr>
      <w:tr w:rsidR="00B34003">
        <w:trPr>
          <w:cantSplit/>
          <w:trHeight w:val="340"/>
        </w:trPr>
        <w:tc>
          <w:tcPr>
            <w:tcW w:w="645" w:type="dxa"/>
            <w:vAlign w:val="center"/>
          </w:tcPr>
          <w:p w:rsidR="00B34003" w:rsidRDefault="002F622E">
            <w:pPr>
              <w:adjustRightInd w:val="0"/>
              <w:snapToGrid w:val="0"/>
              <w:spacing w:line="240" w:lineRule="exact"/>
              <w:jc w:val="center"/>
              <w:rPr>
                <w:sz w:val="18"/>
              </w:rPr>
            </w:pPr>
            <w:r>
              <w:rPr>
                <w:sz w:val="18"/>
              </w:rPr>
              <w:t>1</w:t>
            </w:r>
          </w:p>
        </w:tc>
        <w:tc>
          <w:tcPr>
            <w:tcW w:w="1183" w:type="dxa"/>
            <w:vAlign w:val="center"/>
          </w:tcPr>
          <w:p w:rsidR="00B34003" w:rsidRDefault="002F622E">
            <w:pPr>
              <w:adjustRightInd w:val="0"/>
              <w:snapToGrid w:val="0"/>
              <w:spacing w:line="240" w:lineRule="exact"/>
              <w:jc w:val="center"/>
              <w:rPr>
                <w:sz w:val="18"/>
              </w:rPr>
            </w:pPr>
            <w:r>
              <w:rPr>
                <w:sz w:val="18"/>
              </w:rPr>
              <w:t>所有管型</w:t>
            </w:r>
          </w:p>
        </w:tc>
        <w:tc>
          <w:tcPr>
            <w:tcW w:w="3227" w:type="dxa"/>
            <w:gridSpan w:val="2"/>
            <w:vAlign w:val="center"/>
          </w:tcPr>
          <w:p w:rsidR="00B34003" w:rsidRDefault="002F622E">
            <w:pPr>
              <w:adjustRightInd w:val="0"/>
              <w:snapToGrid w:val="0"/>
              <w:spacing w:line="240" w:lineRule="exact"/>
              <w:jc w:val="center"/>
              <w:rPr>
                <w:sz w:val="18"/>
              </w:rPr>
            </w:pPr>
            <w:r>
              <w:rPr>
                <w:sz w:val="18"/>
              </w:rPr>
              <w:t>无损检测人员专业检测资格要求</w:t>
            </w:r>
          </w:p>
        </w:tc>
        <w:tc>
          <w:tcPr>
            <w:tcW w:w="2473" w:type="dxa"/>
            <w:vAlign w:val="center"/>
          </w:tcPr>
          <w:p w:rsidR="00B34003" w:rsidRDefault="002F622E">
            <w:pPr>
              <w:adjustRightInd w:val="0"/>
              <w:snapToGrid w:val="0"/>
              <w:spacing w:line="240" w:lineRule="exact"/>
              <w:jc w:val="center"/>
              <w:rPr>
                <w:sz w:val="18"/>
              </w:rPr>
            </w:pPr>
            <w:r>
              <w:rPr>
                <w:sz w:val="18"/>
              </w:rPr>
              <w:t>全部管道级别</w:t>
            </w:r>
          </w:p>
        </w:tc>
        <w:tc>
          <w:tcPr>
            <w:tcW w:w="2042" w:type="dxa"/>
            <w:vAlign w:val="center"/>
          </w:tcPr>
          <w:p w:rsidR="00B34003" w:rsidRDefault="002F622E">
            <w:pPr>
              <w:adjustRightInd w:val="0"/>
              <w:snapToGrid w:val="0"/>
              <w:spacing w:line="240" w:lineRule="exact"/>
              <w:jc w:val="center"/>
              <w:rPr>
                <w:sz w:val="18"/>
              </w:rPr>
            </w:pPr>
            <w:r>
              <w:rPr>
                <w:sz w:val="18"/>
              </w:rPr>
              <w:t>10.1</w:t>
            </w:r>
          </w:p>
        </w:tc>
      </w:tr>
      <w:tr w:rsidR="00B34003">
        <w:trPr>
          <w:cantSplit/>
          <w:trHeight w:val="90"/>
        </w:trPr>
        <w:tc>
          <w:tcPr>
            <w:tcW w:w="645" w:type="dxa"/>
            <w:vAlign w:val="center"/>
          </w:tcPr>
          <w:p w:rsidR="00B34003" w:rsidRDefault="002F622E">
            <w:pPr>
              <w:adjustRightInd w:val="0"/>
              <w:snapToGrid w:val="0"/>
              <w:spacing w:line="240" w:lineRule="exact"/>
              <w:jc w:val="center"/>
              <w:rPr>
                <w:sz w:val="18"/>
              </w:rPr>
            </w:pPr>
            <w:r>
              <w:rPr>
                <w:sz w:val="18"/>
              </w:rPr>
              <w:t>2</w:t>
            </w:r>
          </w:p>
        </w:tc>
        <w:tc>
          <w:tcPr>
            <w:tcW w:w="1183" w:type="dxa"/>
            <w:vAlign w:val="center"/>
          </w:tcPr>
          <w:p w:rsidR="00B34003" w:rsidRDefault="002F622E">
            <w:pPr>
              <w:adjustRightInd w:val="0"/>
              <w:snapToGrid w:val="0"/>
              <w:spacing w:line="240" w:lineRule="exact"/>
              <w:jc w:val="center"/>
              <w:rPr>
                <w:sz w:val="18"/>
              </w:rPr>
            </w:pPr>
            <w:r>
              <w:rPr>
                <w:sz w:val="18"/>
              </w:rPr>
              <w:t>所有管型</w:t>
            </w:r>
          </w:p>
        </w:tc>
        <w:tc>
          <w:tcPr>
            <w:tcW w:w="3227" w:type="dxa"/>
            <w:gridSpan w:val="2"/>
            <w:vAlign w:val="center"/>
          </w:tcPr>
          <w:p w:rsidR="00B34003" w:rsidRDefault="002F622E">
            <w:pPr>
              <w:adjustRightInd w:val="0"/>
              <w:snapToGrid w:val="0"/>
              <w:spacing w:line="240" w:lineRule="exact"/>
              <w:jc w:val="center"/>
              <w:rPr>
                <w:sz w:val="18"/>
              </w:rPr>
            </w:pPr>
            <w:r>
              <w:rPr>
                <w:sz w:val="18"/>
              </w:rPr>
              <w:t>自动无损检测设备系统检测能力和检测性能评定要求</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10.3</w:t>
            </w:r>
          </w:p>
        </w:tc>
      </w:tr>
      <w:tr w:rsidR="00B34003">
        <w:trPr>
          <w:cantSplit/>
          <w:trHeight w:val="340"/>
        </w:trPr>
        <w:tc>
          <w:tcPr>
            <w:tcW w:w="645" w:type="dxa"/>
            <w:vMerge w:val="restart"/>
            <w:vAlign w:val="center"/>
          </w:tcPr>
          <w:p w:rsidR="00B34003" w:rsidRDefault="002F622E">
            <w:pPr>
              <w:adjustRightInd w:val="0"/>
              <w:snapToGrid w:val="0"/>
              <w:spacing w:line="240" w:lineRule="exact"/>
              <w:jc w:val="center"/>
              <w:rPr>
                <w:sz w:val="18"/>
              </w:rPr>
            </w:pPr>
            <w:r>
              <w:rPr>
                <w:sz w:val="18"/>
              </w:rPr>
              <w:t>3</w:t>
            </w:r>
          </w:p>
        </w:tc>
        <w:tc>
          <w:tcPr>
            <w:tcW w:w="1183" w:type="dxa"/>
            <w:vMerge w:val="restart"/>
            <w:vAlign w:val="center"/>
          </w:tcPr>
          <w:p w:rsidR="00B34003" w:rsidRDefault="002F622E">
            <w:pPr>
              <w:adjustRightInd w:val="0"/>
              <w:snapToGrid w:val="0"/>
              <w:spacing w:line="240" w:lineRule="exact"/>
              <w:jc w:val="center"/>
              <w:rPr>
                <w:sz w:val="18"/>
              </w:rPr>
            </w:pPr>
            <w:r>
              <w:rPr>
                <w:sz w:val="18"/>
              </w:rPr>
              <w:t>SAW</w:t>
            </w:r>
            <w:r>
              <w:rPr>
                <w:sz w:val="18"/>
              </w:rPr>
              <w:t>焊管</w:t>
            </w:r>
          </w:p>
        </w:tc>
        <w:tc>
          <w:tcPr>
            <w:tcW w:w="3227" w:type="dxa"/>
            <w:gridSpan w:val="2"/>
            <w:vMerge w:val="restart"/>
            <w:vAlign w:val="center"/>
          </w:tcPr>
          <w:p w:rsidR="00B34003" w:rsidRDefault="002F622E">
            <w:pPr>
              <w:adjustRightInd w:val="0"/>
              <w:snapToGrid w:val="0"/>
              <w:spacing w:line="240" w:lineRule="exact"/>
              <w:jc w:val="center"/>
              <w:rPr>
                <w:sz w:val="18"/>
              </w:rPr>
            </w:pPr>
            <w:r>
              <w:rPr>
                <w:sz w:val="18"/>
              </w:rPr>
              <w:t>检测项目</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10.3.1.1</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Merge/>
            <w:vAlign w:val="center"/>
          </w:tcPr>
          <w:p w:rsidR="00B34003" w:rsidRDefault="00B34003">
            <w:pPr>
              <w:adjustRightInd w:val="0"/>
              <w:snapToGrid w:val="0"/>
              <w:spacing w:line="240" w:lineRule="exact"/>
              <w:jc w:val="center"/>
              <w:rPr>
                <w:sz w:val="18"/>
              </w:rPr>
            </w:pPr>
          </w:p>
        </w:tc>
        <w:tc>
          <w:tcPr>
            <w:tcW w:w="2473" w:type="dxa"/>
            <w:vAlign w:val="center"/>
          </w:tcPr>
          <w:p w:rsidR="00B34003" w:rsidRDefault="002F622E">
            <w:pPr>
              <w:adjustRightInd w:val="0"/>
              <w:snapToGrid w:val="0"/>
              <w:spacing w:line="240" w:lineRule="exact"/>
              <w:jc w:val="center"/>
              <w:rPr>
                <w:sz w:val="18"/>
              </w:rPr>
            </w:pPr>
            <w:r>
              <w:rPr>
                <w:sz w:val="18"/>
              </w:rPr>
              <w:t>3-5</w:t>
            </w:r>
            <w:r>
              <w:rPr>
                <w:sz w:val="18"/>
              </w:rPr>
              <w:t>级输气管道</w:t>
            </w:r>
          </w:p>
        </w:tc>
        <w:tc>
          <w:tcPr>
            <w:tcW w:w="2042" w:type="dxa"/>
            <w:vAlign w:val="center"/>
          </w:tcPr>
          <w:p w:rsidR="00B34003" w:rsidRDefault="002F622E">
            <w:pPr>
              <w:adjustRightInd w:val="0"/>
              <w:snapToGrid w:val="0"/>
              <w:spacing w:line="240" w:lineRule="exact"/>
              <w:jc w:val="center"/>
              <w:rPr>
                <w:sz w:val="18"/>
              </w:rPr>
            </w:pPr>
            <w:r>
              <w:rPr>
                <w:sz w:val="18"/>
              </w:rPr>
              <w:t>10.3.1.2</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Merge/>
            <w:vAlign w:val="center"/>
          </w:tcPr>
          <w:p w:rsidR="00B34003" w:rsidRDefault="00B34003">
            <w:pPr>
              <w:adjustRightInd w:val="0"/>
              <w:snapToGrid w:val="0"/>
              <w:spacing w:line="240" w:lineRule="exact"/>
              <w:jc w:val="center"/>
              <w:rPr>
                <w:sz w:val="18"/>
              </w:rPr>
            </w:pPr>
          </w:p>
        </w:tc>
        <w:tc>
          <w:tcPr>
            <w:tcW w:w="2473" w:type="dxa"/>
            <w:vAlign w:val="center"/>
          </w:tcPr>
          <w:p w:rsidR="00B34003" w:rsidRDefault="002F622E">
            <w:pPr>
              <w:adjustRightInd w:val="0"/>
              <w:snapToGrid w:val="0"/>
              <w:spacing w:line="240" w:lineRule="exact"/>
              <w:jc w:val="center"/>
              <w:rPr>
                <w:sz w:val="18"/>
              </w:rPr>
            </w:pPr>
            <w:r>
              <w:rPr>
                <w:sz w:val="18"/>
              </w:rPr>
              <w:t>所有管道级别</w:t>
            </w:r>
            <w:r>
              <w:rPr>
                <w:sz w:val="18"/>
              </w:rPr>
              <w:t>(</w:t>
            </w:r>
            <w:r>
              <w:rPr>
                <w:sz w:val="18"/>
              </w:rPr>
              <w:t>补焊焊缝</w:t>
            </w:r>
            <w:r>
              <w:rPr>
                <w:sz w:val="18"/>
              </w:rPr>
              <w:t>)</w:t>
            </w:r>
          </w:p>
        </w:tc>
        <w:tc>
          <w:tcPr>
            <w:tcW w:w="2042" w:type="dxa"/>
            <w:vAlign w:val="center"/>
          </w:tcPr>
          <w:p w:rsidR="00B34003" w:rsidRDefault="002F622E">
            <w:pPr>
              <w:adjustRightInd w:val="0"/>
              <w:snapToGrid w:val="0"/>
              <w:spacing w:line="240" w:lineRule="exact"/>
              <w:jc w:val="center"/>
              <w:rPr>
                <w:sz w:val="18"/>
              </w:rPr>
            </w:pPr>
            <w:r>
              <w:rPr>
                <w:sz w:val="18"/>
              </w:rPr>
              <w:t>10.3.1.4</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Merge/>
            <w:vAlign w:val="center"/>
          </w:tcPr>
          <w:p w:rsidR="00B34003" w:rsidRDefault="00B34003">
            <w:pPr>
              <w:adjustRightInd w:val="0"/>
              <w:snapToGrid w:val="0"/>
              <w:spacing w:line="240" w:lineRule="exact"/>
              <w:jc w:val="center"/>
              <w:rPr>
                <w:sz w:val="18"/>
              </w:rPr>
            </w:pPr>
          </w:p>
        </w:tc>
        <w:tc>
          <w:tcPr>
            <w:tcW w:w="2473" w:type="dxa"/>
            <w:vAlign w:val="center"/>
          </w:tcPr>
          <w:p w:rsidR="00B34003" w:rsidRDefault="002F622E">
            <w:pPr>
              <w:adjustRightInd w:val="0"/>
              <w:snapToGrid w:val="0"/>
              <w:spacing w:line="240" w:lineRule="exact"/>
              <w:jc w:val="center"/>
              <w:rPr>
                <w:sz w:val="18"/>
              </w:rPr>
            </w:pPr>
            <w:r>
              <w:rPr>
                <w:sz w:val="18"/>
              </w:rPr>
              <w:t>所有管道级别</w:t>
            </w:r>
            <w:r>
              <w:rPr>
                <w:sz w:val="18"/>
              </w:rPr>
              <w:t>(</w:t>
            </w:r>
            <w:r>
              <w:rPr>
                <w:sz w:val="18"/>
              </w:rPr>
              <w:t>管端面</w:t>
            </w:r>
            <w:r>
              <w:rPr>
                <w:sz w:val="18"/>
              </w:rPr>
              <w:t>)</w:t>
            </w:r>
          </w:p>
        </w:tc>
        <w:tc>
          <w:tcPr>
            <w:tcW w:w="2042" w:type="dxa"/>
            <w:vAlign w:val="center"/>
          </w:tcPr>
          <w:p w:rsidR="00B34003" w:rsidRDefault="002F622E">
            <w:pPr>
              <w:adjustRightInd w:val="0"/>
              <w:snapToGrid w:val="0"/>
              <w:spacing w:line="240" w:lineRule="exact"/>
              <w:jc w:val="center"/>
              <w:rPr>
                <w:sz w:val="18"/>
              </w:rPr>
            </w:pPr>
            <w:r>
              <w:rPr>
                <w:sz w:val="18"/>
              </w:rPr>
              <w:t>10.3.1.3</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Align w:val="center"/>
          </w:tcPr>
          <w:p w:rsidR="00B34003" w:rsidRDefault="002F622E">
            <w:pPr>
              <w:adjustRightInd w:val="0"/>
              <w:snapToGrid w:val="0"/>
              <w:spacing w:line="240" w:lineRule="exact"/>
              <w:jc w:val="center"/>
              <w:rPr>
                <w:sz w:val="18"/>
              </w:rPr>
            </w:pPr>
            <w:r>
              <w:rPr>
                <w:sz w:val="18"/>
              </w:rPr>
              <w:t>检验有关文件要求</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10.3.2</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1076" w:type="dxa"/>
            <w:vMerge w:val="restart"/>
            <w:vAlign w:val="center"/>
          </w:tcPr>
          <w:p w:rsidR="00B34003" w:rsidRDefault="002F622E">
            <w:pPr>
              <w:adjustRightInd w:val="0"/>
              <w:snapToGrid w:val="0"/>
              <w:spacing w:line="240" w:lineRule="exact"/>
              <w:jc w:val="center"/>
              <w:rPr>
                <w:sz w:val="18"/>
              </w:rPr>
            </w:pPr>
            <w:r>
              <w:rPr>
                <w:sz w:val="18"/>
              </w:rPr>
              <w:t>无损检测方法要求</w:t>
            </w:r>
          </w:p>
        </w:tc>
        <w:tc>
          <w:tcPr>
            <w:tcW w:w="2151" w:type="dxa"/>
            <w:vAlign w:val="center"/>
          </w:tcPr>
          <w:p w:rsidR="00B34003" w:rsidRDefault="002F622E">
            <w:pPr>
              <w:adjustRightInd w:val="0"/>
              <w:snapToGrid w:val="0"/>
              <w:spacing w:line="240" w:lineRule="exact"/>
              <w:jc w:val="center"/>
              <w:rPr>
                <w:sz w:val="18"/>
              </w:rPr>
            </w:pPr>
            <w:r>
              <w:rPr>
                <w:sz w:val="18"/>
              </w:rPr>
              <w:t>焊缝射线检验</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pStyle w:val="aff3"/>
              <w:pBdr>
                <w:bottom w:val="none" w:sz="0" w:space="0" w:color="auto"/>
              </w:pBdr>
              <w:tabs>
                <w:tab w:val="clear" w:pos="4153"/>
                <w:tab w:val="clear" w:pos="8306"/>
              </w:tabs>
              <w:adjustRightInd w:val="0"/>
              <w:spacing w:line="240" w:lineRule="exact"/>
              <w:rPr>
                <w:szCs w:val="24"/>
              </w:rPr>
            </w:pPr>
            <w:r>
              <w:rPr>
                <w:szCs w:val="24"/>
              </w:rPr>
              <w:t>10.3.3.1</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1076" w:type="dxa"/>
            <w:vMerge/>
            <w:vAlign w:val="center"/>
          </w:tcPr>
          <w:p w:rsidR="00B34003" w:rsidRDefault="00B34003">
            <w:pPr>
              <w:adjustRightInd w:val="0"/>
              <w:snapToGrid w:val="0"/>
              <w:spacing w:line="240" w:lineRule="exact"/>
              <w:jc w:val="center"/>
              <w:rPr>
                <w:sz w:val="18"/>
              </w:rPr>
            </w:pPr>
          </w:p>
        </w:tc>
        <w:tc>
          <w:tcPr>
            <w:tcW w:w="2151" w:type="dxa"/>
            <w:vAlign w:val="center"/>
          </w:tcPr>
          <w:p w:rsidR="00B34003" w:rsidRDefault="002F622E">
            <w:pPr>
              <w:adjustRightInd w:val="0"/>
              <w:snapToGrid w:val="0"/>
              <w:spacing w:line="240" w:lineRule="exact"/>
              <w:jc w:val="center"/>
              <w:rPr>
                <w:sz w:val="18"/>
              </w:rPr>
            </w:pPr>
            <w:r>
              <w:rPr>
                <w:sz w:val="18"/>
              </w:rPr>
              <w:t>焊缝</w:t>
            </w:r>
            <w:r>
              <w:rPr>
                <w:sz w:val="18"/>
              </w:rPr>
              <w:t>X</w:t>
            </w:r>
            <w:r>
              <w:rPr>
                <w:sz w:val="18"/>
              </w:rPr>
              <w:t>光工业电视</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10.3.3.2</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1076" w:type="dxa"/>
            <w:vMerge/>
            <w:vAlign w:val="center"/>
          </w:tcPr>
          <w:p w:rsidR="00B34003" w:rsidRDefault="00B34003">
            <w:pPr>
              <w:adjustRightInd w:val="0"/>
              <w:snapToGrid w:val="0"/>
              <w:spacing w:line="240" w:lineRule="exact"/>
              <w:jc w:val="center"/>
              <w:rPr>
                <w:sz w:val="18"/>
              </w:rPr>
            </w:pPr>
          </w:p>
        </w:tc>
        <w:tc>
          <w:tcPr>
            <w:tcW w:w="2151" w:type="dxa"/>
            <w:vAlign w:val="center"/>
          </w:tcPr>
          <w:p w:rsidR="00B34003" w:rsidRDefault="002F622E">
            <w:pPr>
              <w:adjustRightInd w:val="0"/>
              <w:snapToGrid w:val="0"/>
              <w:spacing w:line="240" w:lineRule="exact"/>
              <w:jc w:val="center"/>
              <w:rPr>
                <w:sz w:val="18"/>
              </w:rPr>
            </w:pPr>
            <w:r>
              <w:rPr>
                <w:sz w:val="18"/>
              </w:rPr>
              <w:t>焊缝超声波检测</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10.3.3.3</w:t>
            </w:r>
            <w:r>
              <w:rPr>
                <w:sz w:val="18"/>
              </w:rPr>
              <w:t>，表</w:t>
            </w:r>
            <w:r>
              <w:rPr>
                <w:sz w:val="18"/>
              </w:rPr>
              <w:t>34</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1076" w:type="dxa"/>
            <w:vMerge/>
            <w:vAlign w:val="center"/>
          </w:tcPr>
          <w:p w:rsidR="00B34003" w:rsidRDefault="00B34003">
            <w:pPr>
              <w:adjustRightInd w:val="0"/>
              <w:snapToGrid w:val="0"/>
              <w:spacing w:line="240" w:lineRule="exact"/>
              <w:jc w:val="center"/>
              <w:rPr>
                <w:sz w:val="18"/>
              </w:rPr>
            </w:pPr>
          </w:p>
        </w:tc>
        <w:tc>
          <w:tcPr>
            <w:tcW w:w="2151" w:type="dxa"/>
            <w:vAlign w:val="center"/>
          </w:tcPr>
          <w:p w:rsidR="00B34003" w:rsidRDefault="002F622E">
            <w:pPr>
              <w:adjustRightInd w:val="0"/>
              <w:snapToGrid w:val="0"/>
              <w:spacing w:line="240" w:lineRule="exact"/>
              <w:jc w:val="center"/>
              <w:rPr>
                <w:sz w:val="18"/>
              </w:rPr>
            </w:pPr>
            <w:r>
              <w:rPr>
                <w:sz w:val="18"/>
              </w:rPr>
              <w:t>管端超声波检测或磁粉或渗透检验</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rFonts w:eastAsia="黑体"/>
              </w:rPr>
              <w:t>10.3.1.3</w:t>
            </w:r>
            <w:r>
              <w:rPr>
                <w:rFonts w:eastAsia="黑体"/>
              </w:rPr>
              <w:t>、</w:t>
            </w:r>
            <w:r>
              <w:rPr>
                <w:sz w:val="18"/>
              </w:rPr>
              <w:t>10.3.3.4</w:t>
            </w:r>
          </w:p>
        </w:tc>
      </w:tr>
      <w:tr w:rsidR="00B34003">
        <w:trPr>
          <w:cantSplit/>
          <w:trHeight w:val="340"/>
        </w:trPr>
        <w:tc>
          <w:tcPr>
            <w:tcW w:w="645" w:type="dxa"/>
            <w:vMerge w:val="restart"/>
            <w:vAlign w:val="center"/>
          </w:tcPr>
          <w:p w:rsidR="00B34003" w:rsidRDefault="002F622E">
            <w:pPr>
              <w:adjustRightInd w:val="0"/>
              <w:snapToGrid w:val="0"/>
              <w:spacing w:line="240" w:lineRule="exact"/>
              <w:jc w:val="center"/>
              <w:rPr>
                <w:sz w:val="18"/>
              </w:rPr>
            </w:pPr>
            <w:r>
              <w:rPr>
                <w:sz w:val="18"/>
              </w:rPr>
              <w:t>4</w:t>
            </w:r>
          </w:p>
        </w:tc>
        <w:tc>
          <w:tcPr>
            <w:tcW w:w="1183" w:type="dxa"/>
            <w:vMerge w:val="restart"/>
            <w:vAlign w:val="center"/>
          </w:tcPr>
          <w:p w:rsidR="00B34003" w:rsidRDefault="002F622E">
            <w:pPr>
              <w:adjustRightInd w:val="0"/>
              <w:snapToGrid w:val="0"/>
              <w:spacing w:line="240" w:lineRule="exact"/>
              <w:jc w:val="center"/>
              <w:rPr>
                <w:sz w:val="18"/>
              </w:rPr>
            </w:pPr>
            <w:r>
              <w:rPr>
                <w:sz w:val="18"/>
              </w:rPr>
              <w:t>HFW</w:t>
            </w:r>
            <w:r>
              <w:rPr>
                <w:sz w:val="18"/>
              </w:rPr>
              <w:t>焊管</w:t>
            </w:r>
          </w:p>
        </w:tc>
        <w:tc>
          <w:tcPr>
            <w:tcW w:w="3227" w:type="dxa"/>
            <w:gridSpan w:val="2"/>
            <w:vAlign w:val="center"/>
          </w:tcPr>
          <w:p w:rsidR="00B34003" w:rsidRDefault="002F622E">
            <w:pPr>
              <w:adjustRightInd w:val="0"/>
              <w:snapToGrid w:val="0"/>
              <w:spacing w:line="240" w:lineRule="exact"/>
              <w:jc w:val="center"/>
              <w:rPr>
                <w:sz w:val="18"/>
              </w:rPr>
            </w:pPr>
            <w:r>
              <w:rPr>
                <w:sz w:val="18"/>
              </w:rPr>
              <w:t>检测项目</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10.4.1</w:t>
            </w:r>
            <w:r>
              <w:rPr>
                <w:sz w:val="18"/>
              </w:rPr>
              <w:t>，表</w:t>
            </w:r>
            <w:r>
              <w:rPr>
                <w:sz w:val="18"/>
              </w:rPr>
              <w:t>34</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Align w:val="center"/>
          </w:tcPr>
          <w:p w:rsidR="00B34003" w:rsidRDefault="002F622E">
            <w:pPr>
              <w:adjustRightInd w:val="0"/>
              <w:snapToGrid w:val="0"/>
              <w:spacing w:line="240" w:lineRule="exact"/>
              <w:jc w:val="center"/>
              <w:rPr>
                <w:sz w:val="18"/>
              </w:rPr>
            </w:pPr>
            <w:r>
              <w:rPr>
                <w:sz w:val="18"/>
              </w:rPr>
              <w:t>检验有关文件要求</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10.4.2</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1076" w:type="dxa"/>
            <w:vMerge w:val="restart"/>
            <w:vAlign w:val="center"/>
          </w:tcPr>
          <w:p w:rsidR="00B34003" w:rsidRDefault="002F622E">
            <w:pPr>
              <w:pStyle w:val="aff3"/>
              <w:pBdr>
                <w:bottom w:val="none" w:sz="0" w:space="0" w:color="auto"/>
              </w:pBdr>
              <w:tabs>
                <w:tab w:val="clear" w:pos="4153"/>
                <w:tab w:val="clear" w:pos="8306"/>
              </w:tabs>
              <w:adjustRightInd w:val="0"/>
              <w:spacing w:line="240" w:lineRule="exact"/>
              <w:rPr>
                <w:szCs w:val="24"/>
              </w:rPr>
            </w:pPr>
            <w:r>
              <w:rPr>
                <w:szCs w:val="24"/>
              </w:rPr>
              <w:t>无损检测方法要求</w:t>
            </w:r>
          </w:p>
        </w:tc>
        <w:tc>
          <w:tcPr>
            <w:tcW w:w="2151" w:type="dxa"/>
            <w:vAlign w:val="center"/>
          </w:tcPr>
          <w:p w:rsidR="00B34003" w:rsidRDefault="002F622E">
            <w:pPr>
              <w:adjustRightInd w:val="0"/>
              <w:snapToGrid w:val="0"/>
              <w:spacing w:line="240" w:lineRule="exact"/>
              <w:jc w:val="center"/>
              <w:rPr>
                <w:sz w:val="18"/>
              </w:rPr>
            </w:pPr>
            <w:r>
              <w:rPr>
                <w:sz w:val="18"/>
              </w:rPr>
              <w:t>焊缝超声波检测</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10.4.3.1</w:t>
            </w:r>
            <w:r>
              <w:rPr>
                <w:sz w:val="18"/>
              </w:rPr>
              <w:t>，表</w:t>
            </w:r>
            <w:r>
              <w:rPr>
                <w:sz w:val="18"/>
              </w:rPr>
              <w:t>38</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1076" w:type="dxa"/>
            <w:vMerge/>
            <w:vAlign w:val="center"/>
          </w:tcPr>
          <w:p w:rsidR="00B34003" w:rsidRDefault="00B34003">
            <w:pPr>
              <w:adjustRightInd w:val="0"/>
              <w:snapToGrid w:val="0"/>
              <w:spacing w:line="240" w:lineRule="exact"/>
              <w:jc w:val="center"/>
              <w:rPr>
                <w:sz w:val="18"/>
              </w:rPr>
            </w:pPr>
          </w:p>
        </w:tc>
        <w:tc>
          <w:tcPr>
            <w:tcW w:w="2151" w:type="dxa"/>
            <w:vAlign w:val="center"/>
          </w:tcPr>
          <w:p w:rsidR="00B34003" w:rsidRDefault="002F622E">
            <w:pPr>
              <w:adjustRightInd w:val="0"/>
              <w:snapToGrid w:val="0"/>
              <w:spacing w:line="240" w:lineRule="exact"/>
              <w:jc w:val="center"/>
              <w:rPr>
                <w:sz w:val="18"/>
              </w:rPr>
            </w:pPr>
            <w:r>
              <w:rPr>
                <w:sz w:val="18"/>
              </w:rPr>
              <w:t>焊缝的电磁检测</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10.4.3.2</w:t>
            </w:r>
          </w:p>
        </w:tc>
      </w:tr>
      <w:tr w:rsidR="00B34003">
        <w:trPr>
          <w:cantSplit/>
          <w:trHeight w:val="340"/>
        </w:trPr>
        <w:tc>
          <w:tcPr>
            <w:tcW w:w="645" w:type="dxa"/>
            <w:vMerge w:val="restart"/>
            <w:vAlign w:val="center"/>
          </w:tcPr>
          <w:p w:rsidR="00B34003" w:rsidRDefault="002F622E">
            <w:pPr>
              <w:adjustRightInd w:val="0"/>
              <w:snapToGrid w:val="0"/>
              <w:spacing w:line="240" w:lineRule="exact"/>
              <w:jc w:val="center"/>
              <w:rPr>
                <w:sz w:val="18"/>
              </w:rPr>
            </w:pPr>
            <w:r>
              <w:rPr>
                <w:sz w:val="18"/>
              </w:rPr>
              <w:t>5</w:t>
            </w:r>
          </w:p>
        </w:tc>
        <w:tc>
          <w:tcPr>
            <w:tcW w:w="1183" w:type="dxa"/>
            <w:vMerge w:val="restart"/>
            <w:vAlign w:val="center"/>
          </w:tcPr>
          <w:p w:rsidR="00B34003" w:rsidRDefault="002F622E">
            <w:pPr>
              <w:adjustRightInd w:val="0"/>
              <w:snapToGrid w:val="0"/>
              <w:spacing w:line="240" w:lineRule="exact"/>
              <w:jc w:val="center"/>
              <w:rPr>
                <w:sz w:val="18"/>
              </w:rPr>
            </w:pPr>
            <w:r>
              <w:rPr>
                <w:sz w:val="18"/>
              </w:rPr>
              <w:t>所有管型</w:t>
            </w:r>
          </w:p>
        </w:tc>
        <w:tc>
          <w:tcPr>
            <w:tcW w:w="3227" w:type="dxa"/>
            <w:gridSpan w:val="2"/>
            <w:vMerge w:val="restart"/>
            <w:vAlign w:val="center"/>
          </w:tcPr>
          <w:p w:rsidR="00B34003" w:rsidRDefault="002F622E">
            <w:pPr>
              <w:adjustRightInd w:val="0"/>
              <w:snapToGrid w:val="0"/>
              <w:spacing w:line="240" w:lineRule="exact"/>
              <w:jc w:val="center"/>
              <w:rPr>
                <w:sz w:val="18"/>
              </w:rPr>
            </w:pPr>
            <w:r>
              <w:rPr>
                <w:sz w:val="18"/>
              </w:rPr>
              <w:t>分层检查</w:t>
            </w:r>
          </w:p>
        </w:tc>
        <w:tc>
          <w:tcPr>
            <w:tcW w:w="2473" w:type="dxa"/>
            <w:vAlign w:val="center"/>
          </w:tcPr>
          <w:p w:rsidR="00B34003" w:rsidRDefault="002F622E">
            <w:pPr>
              <w:adjustRightInd w:val="0"/>
              <w:snapToGrid w:val="0"/>
              <w:spacing w:line="240" w:lineRule="exact"/>
              <w:jc w:val="center"/>
              <w:rPr>
                <w:sz w:val="18"/>
              </w:rPr>
            </w:pPr>
            <w:r>
              <w:rPr>
                <w:sz w:val="18"/>
              </w:rPr>
              <w:t>1</w:t>
            </w:r>
            <w:r>
              <w:rPr>
                <w:sz w:val="18"/>
              </w:rPr>
              <w:t>级输气管道</w:t>
            </w:r>
          </w:p>
        </w:tc>
        <w:tc>
          <w:tcPr>
            <w:tcW w:w="2042" w:type="dxa"/>
            <w:vAlign w:val="center"/>
          </w:tcPr>
          <w:p w:rsidR="00B34003" w:rsidRDefault="002F622E">
            <w:pPr>
              <w:adjustRightInd w:val="0"/>
              <w:snapToGrid w:val="0"/>
              <w:spacing w:line="240" w:lineRule="exact"/>
              <w:jc w:val="center"/>
              <w:rPr>
                <w:sz w:val="18"/>
              </w:rPr>
            </w:pPr>
            <w:r>
              <w:rPr>
                <w:sz w:val="18"/>
              </w:rPr>
              <w:t>10.5.1</w:t>
            </w:r>
            <w:r>
              <w:rPr>
                <w:sz w:val="18"/>
              </w:rPr>
              <w:t>的</w:t>
            </w:r>
            <w:r>
              <w:rPr>
                <w:sz w:val="18"/>
              </w:rPr>
              <w:t>1</w:t>
            </w:r>
            <w:r>
              <w:rPr>
                <w:sz w:val="18"/>
              </w:rPr>
              <w:t>）</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Merge/>
            <w:vAlign w:val="center"/>
          </w:tcPr>
          <w:p w:rsidR="00B34003" w:rsidRDefault="00B34003">
            <w:pPr>
              <w:adjustRightInd w:val="0"/>
              <w:snapToGrid w:val="0"/>
              <w:spacing w:line="240" w:lineRule="exact"/>
              <w:jc w:val="center"/>
              <w:rPr>
                <w:sz w:val="18"/>
              </w:rPr>
            </w:pPr>
          </w:p>
        </w:tc>
        <w:tc>
          <w:tcPr>
            <w:tcW w:w="2473" w:type="dxa"/>
            <w:vAlign w:val="center"/>
          </w:tcPr>
          <w:p w:rsidR="00B34003" w:rsidRDefault="002F622E">
            <w:pPr>
              <w:adjustRightInd w:val="0"/>
              <w:snapToGrid w:val="0"/>
              <w:spacing w:line="240" w:lineRule="exact"/>
              <w:jc w:val="center"/>
              <w:rPr>
                <w:sz w:val="18"/>
              </w:rPr>
            </w:pPr>
            <w:r>
              <w:rPr>
                <w:sz w:val="18"/>
              </w:rPr>
              <w:t>2</w:t>
            </w:r>
            <w:r>
              <w:rPr>
                <w:sz w:val="18"/>
              </w:rPr>
              <w:t>级输气管道</w:t>
            </w:r>
          </w:p>
        </w:tc>
        <w:tc>
          <w:tcPr>
            <w:tcW w:w="2042" w:type="dxa"/>
            <w:vAlign w:val="center"/>
          </w:tcPr>
          <w:p w:rsidR="00B34003" w:rsidRDefault="002F622E">
            <w:pPr>
              <w:adjustRightInd w:val="0"/>
              <w:snapToGrid w:val="0"/>
              <w:spacing w:line="240" w:lineRule="exact"/>
              <w:jc w:val="center"/>
              <w:rPr>
                <w:sz w:val="18"/>
              </w:rPr>
            </w:pPr>
            <w:r>
              <w:rPr>
                <w:sz w:val="18"/>
              </w:rPr>
              <w:t>10.5.1</w:t>
            </w:r>
            <w:r>
              <w:rPr>
                <w:sz w:val="18"/>
              </w:rPr>
              <w:t>的</w:t>
            </w:r>
            <w:r>
              <w:rPr>
                <w:sz w:val="18"/>
              </w:rPr>
              <w:t>2</w:t>
            </w:r>
            <w:r>
              <w:rPr>
                <w:sz w:val="18"/>
              </w:rPr>
              <w:t>）</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Merge/>
            <w:vAlign w:val="center"/>
          </w:tcPr>
          <w:p w:rsidR="00B34003" w:rsidRDefault="00B34003">
            <w:pPr>
              <w:adjustRightInd w:val="0"/>
              <w:snapToGrid w:val="0"/>
              <w:spacing w:line="240" w:lineRule="exact"/>
              <w:jc w:val="center"/>
              <w:rPr>
                <w:sz w:val="18"/>
              </w:rPr>
            </w:pPr>
          </w:p>
        </w:tc>
        <w:tc>
          <w:tcPr>
            <w:tcW w:w="2473" w:type="dxa"/>
            <w:vAlign w:val="center"/>
          </w:tcPr>
          <w:p w:rsidR="00B34003" w:rsidRDefault="002F622E">
            <w:pPr>
              <w:adjustRightInd w:val="0"/>
              <w:snapToGrid w:val="0"/>
              <w:spacing w:line="240" w:lineRule="exact"/>
              <w:jc w:val="center"/>
              <w:rPr>
                <w:sz w:val="18"/>
              </w:rPr>
            </w:pPr>
            <w:r>
              <w:rPr>
                <w:sz w:val="18"/>
              </w:rPr>
              <w:t>3-5</w:t>
            </w:r>
            <w:r>
              <w:rPr>
                <w:sz w:val="18"/>
              </w:rPr>
              <w:t>级输气管道</w:t>
            </w:r>
          </w:p>
        </w:tc>
        <w:tc>
          <w:tcPr>
            <w:tcW w:w="2042" w:type="dxa"/>
            <w:vAlign w:val="center"/>
          </w:tcPr>
          <w:p w:rsidR="00B34003" w:rsidRDefault="002F622E">
            <w:pPr>
              <w:adjustRightInd w:val="0"/>
              <w:snapToGrid w:val="0"/>
              <w:spacing w:line="240" w:lineRule="exact"/>
              <w:jc w:val="center"/>
              <w:rPr>
                <w:sz w:val="18"/>
              </w:rPr>
            </w:pPr>
            <w:r>
              <w:rPr>
                <w:sz w:val="18"/>
              </w:rPr>
              <w:t>10.5.1</w:t>
            </w:r>
            <w:r>
              <w:rPr>
                <w:sz w:val="18"/>
              </w:rPr>
              <w:t>的</w:t>
            </w:r>
            <w:r>
              <w:rPr>
                <w:sz w:val="18"/>
              </w:rPr>
              <w:t>3</w:t>
            </w:r>
            <w:r>
              <w:rPr>
                <w:sz w:val="18"/>
              </w:rPr>
              <w:t>）</w:t>
            </w:r>
          </w:p>
        </w:tc>
      </w:tr>
      <w:tr w:rsidR="00B34003">
        <w:trPr>
          <w:cantSplit/>
          <w:trHeight w:val="340"/>
        </w:trPr>
        <w:tc>
          <w:tcPr>
            <w:tcW w:w="645" w:type="dxa"/>
            <w:vMerge w:val="restart"/>
            <w:vAlign w:val="center"/>
          </w:tcPr>
          <w:p w:rsidR="00B34003" w:rsidRDefault="002F622E">
            <w:pPr>
              <w:adjustRightInd w:val="0"/>
              <w:snapToGrid w:val="0"/>
              <w:spacing w:line="240" w:lineRule="exact"/>
              <w:jc w:val="center"/>
              <w:rPr>
                <w:sz w:val="18"/>
              </w:rPr>
            </w:pPr>
            <w:r>
              <w:rPr>
                <w:sz w:val="18"/>
              </w:rPr>
              <w:t>6</w:t>
            </w:r>
          </w:p>
        </w:tc>
        <w:tc>
          <w:tcPr>
            <w:tcW w:w="1183" w:type="dxa"/>
            <w:vMerge w:val="restart"/>
            <w:vAlign w:val="center"/>
          </w:tcPr>
          <w:p w:rsidR="00B34003" w:rsidRDefault="002F622E">
            <w:pPr>
              <w:adjustRightInd w:val="0"/>
              <w:snapToGrid w:val="0"/>
              <w:spacing w:line="240" w:lineRule="exact"/>
              <w:jc w:val="center"/>
              <w:rPr>
                <w:sz w:val="18"/>
              </w:rPr>
            </w:pPr>
            <w:r>
              <w:rPr>
                <w:sz w:val="18"/>
              </w:rPr>
              <w:t>所有管型</w:t>
            </w:r>
            <w:r>
              <w:rPr>
                <w:sz w:val="18"/>
              </w:rPr>
              <w:t>(</w:t>
            </w:r>
            <w:r>
              <w:rPr>
                <w:sz w:val="18"/>
              </w:rPr>
              <w:t>缺陷钢管的处理</w:t>
            </w:r>
            <w:r>
              <w:rPr>
                <w:sz w:val="18"/>
              </w:rPr>
              <w:t>)</w:t>
            </w:r>
          </w:p>
        </w:tc>
        <w:tc>
          <w:tcPr>
            <w:tcW w:w="3227" w:type="dxa"/>
            <w:gridSpan w:val="2"/>
            <w:vAlign w:val="center"/>
          </w:tcPr>
          <w:p w:rsidR="00B34003" w:rsidRDefault="002F622E">
            <w:pPr>
              <w:adjustRightInd w:val="0"/>
              <w:snapToGrid w:val="0"/>
              <w:spacing w:line="240" w:lineRule="exact"/>
              <w:jc w:val="center"/>
              <w:rPr>
                <w:sz w:val="18"/>
              </w:rPr>
            </w:pPr>
            <w:r>
              <w:rPr>
                <w:sz w:val="18"/>
              </w:rPr>
              <w:t>含缺陷钢管处理方法</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10.7.1</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Align w:val="center"/>
          </w:tcPr>
          <w:p w:rsidR="00B34003" w:rsidRDefault="002F622E">
            <w:pPr>
              <w:adjustRightInd w:val="0"/>
              <w:snapToGrid w:val="0"/>
              <w:spacing w:line="240" w:lineRule="exact"/>
              <w:jc w:val="center"/>
              <w:rPr>
                <w:sz w:val="18"/>
              </w:rPr>
            </w:pPr>
            <w:r>
              <w:rPr>
                <w:sz w:val="18"/>
              </w:rPr>
              <w:t>SAW</w:t>
            </w:r>
            <w:r>
              <w:rPr>
                <w:sz w:val="18"/>
              </w:rPr>
              <w:t>焊管焊缝补焊要求</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10.7.2</w:t>
            </w:r>
          </w:p>
        </w:tc>
      </w:tr>
      <w:tr w:rsidR="00B34003">
        <w:trPr>
          <w:cantSplit/>
          <w:trHeight w:val="340"/>
        </w:trPr>
        <w:tc>
          <w:tcPr>
            <w:tcW w:w="645" w:type="dxa"/>
            <w:vMerge/>
            <w:vAlign w:val="center"/>
          </w:tcPr>
          <w:p w:rsidR="00B34003" w:rsidRDefault="00B34003">
            <w:pPr>
              <w:adjustRightInd w:val="0"/>
              <w:snapToGrid w:val="0"/>
              <w:spacing w:line="240" w:lineRule="exact"/>
              <w:jc w:val="center"/>
              <w:rPr>
                <w:sz w:val="18"/>
              </w:rPr>
            </w:pPr>
          </w:p>
        </w:tc>
        <w:tc>
          <w:tcPr>
            <w:tcW w:w="1183" w:type="dxa"/>
            <w:vMerge/>
            <w:vAlign w:val="center"/>
          </w:tcPr>
          <w:p w:rsidR="00B34003" w:rsidRDefault="00B34003">
            <w:pPr>
              <w:adjustRightInd w:val="0"/>
              <w:snapToGrid w:val="0"/>
              <w:spacing w:line="240" w:lineRule="exact"/>
              <w:jc w:val="center"/>
              <w:rPr>
                <w:sz w:val="18"/>
              </w:rPr>
            </w:pPr>
          </w:p>
        </w:tc>
        <w:tc>
          <w:tcPr>
            <w:tcW w:w="3227" w:type="dxa"/>
            <w:gridSpan w:val="2"/>
            <w:vAlign w:val="center"/>
          </w:tcPr>
          <w:p w:rsidR="00B34003" w:rsidRDefault="002F622E">
            <w:pPr>
              <w:adjustRightInd w:val="0"/>
              <w:snapToGrid w:val="0"/>
              <w:spacing w:line="240" w:lineRule="exact"/>
              <w:jc w:val="center"/>
              <w:rPr>
                <w:sz w:val="18"/>
              </w:rPr>
            </w:pPr>
            <w:r>
              <w:rPr>
                <w:sz w:val="18"/>
              </w:rPr>
              <w:t>管体缺陷的处理要求</w:t>
            </w:r>
          </w:p>
        </w:tc>
        <w:tc>
          <w:tcPr>
            <w:tcW w:w="2473" w:type="dxa"/>
            <w:vAlign w:val="center"/>
          </w:tcPr>
          <w:p w:rsidR="00B34003" w:rsidRDefault="002F622E">
            <w:pPr>
              <w:adjustRightInd w:val="0"/>
              <w:snapToGrid w:val="0"/>
              <w:spacing w:line="240" w:lineRule="exact"/>
              <w:jc w:val="center"/>
              <w:rPr>
                <w:sz w:val="18"/>
              </w:rPr>
            </w:pPr>
            <w:r>
              <w:rPr>
                <w:sz w:val="18"/>
              </w:rPr>
              <w:t>所有管道级别</w:t>
            </w:r>
          </w:p>
        </w:tc>
        <w:tc>
          <w:tcPr>
            <w:tcW w:w="2042" w:type="dxa"/>
            <w:vAlign w:val="center"/>
          </w:tcPr>
          <w:p w:rsidR="00B34003" w:rsidRDefault="002F622E">
            <w:pPr>
              <w:adjustRightInd w:val="0"/>
              <w:snapToGrid w:val="0"/>
              <w:spacing w:line="240" w:lineRule="exact"/>
              <w:jc w:val="center"/>
              <w:rPr>
                <w:sz w:val="18"/>
              </w:rPr>
            </w:pPr>
            <w:r>
              <w:rPr>
                <w:sz w:val="18"/>
              </w:rPr>
              <w:t>10.7.3</w:t>
            </w:r>
          </w:p>
        </w:tc>
      </w:tr>
    </w:tbl>
    <w:p w:rsidR="00B34003" w:rsidRDefault="00B34003">
      <w:pPr>
        <w:pStyle w:val="affff0"/>
        <w:widowControl w:val="0"/>
        <w:adjustRightInd w:val="0"/>
        <w:spacing w:beforeLines="50" w:before="156" w:afterLines="50" w:after="156"/>
        <w:jc w:val="both"/>
        <w:rPr>
          <w:rFonts w:ascii="Times New Roman"/>
          <w:snapToGrid w:val="0"/>
          <w:kern w:val="2"/>
        </w:rPr>
      </w:pP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lastRenderedPageBreak/>
        <w:t>表</w:t>
      </w:r>
      <w:r>
        <w:rPr>
          <w:rFonts w:ascii="Times New Roman" w:hint="eastAsia"/>
          <w:snapToGrid w:val="0"/>
          <w:kern w:val="2"/>
        </w:rPr>
        <w:t>5</w:t>
      </w:r>
      <w:r>
        <w:rPr>
          <w:rFonts w:ascii="Times New Roman"/>
          <w:snapToGrid w:val="0"/>
          <w:kern w:val="2"/>
        </w:rPr>
        <w:t xml:space="preserve">  </w:t>
      </w:r>
      <w:r>
        <w:rPr>
          <w:rFonts w:ascii="Times New Roman"/>
          <w:snapToGrid w:val="0"/>
          <w:kern w:val="2"/>
        </w:rPr>
        <w:t>尺寸、重量、管端加工、外观及工艺质量要求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43"/>
        <w:gridCol w:w="928"/>
        <w:gridCol w:w="812"/>
        <w:gridCol w:w="1558"/>
        <w:gridCol w:w="1895"/>
        <w:gridCol w:w="1585"/>
        <w:gridCol w:w="2149"/>
      </w:tblGrid>
      <w:tr w:rsidR="00B34003">
        <w:trPr>
          <w:cantSplit/>
          <w:trHeight w:val="340"/>
          <w:tblHeader/>
        </w:trPr>
        <w:tc>
          <w:tcPr>
            <w:tcW w:w="643" w:type="dxa"/>
            <w:vMerge w:val="restart"/>
            <w:vAlign w:val="center"/>
          </w:tcPr>
          <w:p w:rsidR="00B34003" w:rsidRDefault="002F622E">
            <w:pPr>
              <w:adjustRightInd w:val="0"/>
              <w:snapToGrid w:val="0"/>
              <w:spacing w:line="240" w:lineRule="exact"/>
              <w:jc w:val="center"/>
              <w:rPr>
                <w:spacing w:val="-20"/>
                <w:sz w:val="18"/>
                <w:szCs w:val="18"/>
              </w:rPr>
            </w:pPr>
            <w:r>
              <w:rPr>
                <w:sz w:val="18"/>
                <w:szCs w:val="18"/>
              </w:rPr>
              <w:t>序号</w:t>
            </w:r>
          </w:p>
        </w:tc>
        <w:tc>
          <w:tcPr>
            <w:tcW w:w="1740" w:type="dxa"/>
            <w:gridSpan w:val="2"/>
            <w:vMerge w:val="restart"/>
            <w:vAlign w:val="center"/>
          </w:tcPr>
          <w:p w:rsidR="00B34003" w:rsidRDefault="002F622E">
            <w:pPr>
              <w:adjustRightInd w:val="0"/>
              <w:snapToGrid w:val="0"/>
              <w:spacing w:line="240" w:lineRule="exact"/>
              <w:jc w:val="center"/>
              <w:rPr>
                <w:sz w:val="18"/>
                <w:szCs w:val="18"/>
              </w:rPr>
            </w:pPr>
            <w:r>
              <w:rPr>
                <w:sz w:val="18"/>
                <w:szCs w:val="18"/>
              </w:rPr>
              <w:t>项</w:t>
            </w:r>
            <w:r>
              <w:rPr>
                <w:sz w:val="18"/>
                <w:szCs w:val="18"/>
              </w:rPr>
              <w:t xml:space="preserve">  </w:t>
            </w:r>
            <w:r>
              <w:rPr>
                <w:sz w:val="18"/>
                <w:szCs w:val="18"/>
              </w:rPr>
              <w:t>目</w:t>
            </w:r>
          </w:p>
        </w:tc>
        <w:tc>
          <w:tcPr>
            <w:tcW w:w="3453" w:type="dxa"/>
            <w:gridSpan w:val="2"/>
            <w:vAlign w:val="center"/>
          </w:tcPr>
          <w:p w:rsidR="00B34003" w:rsidRDefault="002F622E">
            <w:pPr>
              <w:adjustRightInd w:val="0"/>
              <w:snapToGrid w:val="0"/>
              <w:spacing w:line="240" w:lineRule="exact"/>
              <w:jc w:val="center"/>
              <w:rPr>
                <w:sz w:val="18"/>
                <w:szCs w:val="18"/>
              </w:rPr>
            </w:pPr>
            <w:r>
              <w:rPr>
                <w:sz w:val="18"/>
                <w:szCs w:val="18"/>
              </w:rPr>
              <w:t>一般要求</w:t>
            </w:r>
          </w:p>
        </w:tc>
        <w:tc>
          <w:tcPr>
            <w:tcW w:w="3734" w:type="dxa"/>
            <w:gridSpan w:val="2"/>
            <w:vAlign w:val="center"/>
          </w:tcPr>
          <w:p w:rsidR="00B34003" w:rsidRDefault="002F622E">
            <w:pPr>
              <w:adjustRightInd w:val="0"/>
              <w:snapToGrid w:val="0"/>
              <w:spacing w:line="240" w:lineRule="exact"/>
              <w:jc w:val="center"/>
              <w:rPr>
                <w:sz w:val="18"/>
                <w:szCs w:val="18"/>
              </w:rPr>
            </w:pPr>
            <w:r>
              <w:rPr>
                <w:sz w:val="18"/>
                <w:szCs w:val="18"/>
              </w:rPr>
              <w:t>补充要求或严格要求</w:t>
            </w:r>
          </w:p>
        </w:tc>
      </w:tr>
      <w:tr w:rsidR="00B34003">
        <w:trPr>
          <w:cantSplit/>
          <w:trHeight w:val="340"/>
          <w:tblHeader/>
        </w:trPr>
        <w:tc>
          <w:tcPr>
            <w:tcW w:w="643" w:type="dxa"/>
            <w:vMerge/>
            <w:vAlign w:val="center"/>
          </w:tcPr>
          <w:p w:rsidR="00B34003" w:rsidRDefault="00B34003">
            <w:pPr>
              <w:adjustRightInd w:val="0"/>
              <w:snapToGrid w:val="0"/>
              <w:spacing w:line="240" w:lineRule="exact"/>
              <w:jc w:val="center"/>
              <w:rPr>
                <w:sz w:val="18"/>
                <w:szCs w:val="18"/>
              </w:rPr>
            </w:pPr>
          </w:p>
        </w:tc>
        <w:tc>
          <w:tcPr>
            <w:tcW w:w="1740" w:type="dxa"/>
            <w:gridSpan w:val="2"/>
            <w:vMerge/>
            <w:vAlign w:val="center"/>
          </w:tcPr>
          <w:p w:rsidR="00B34003" w:rsidRDefault="00B34003">
            <w:pPr>
              <w:adjustRightInd w:val="0"/>
              <w:snapToGrid w:val="0"/>
              <w:spacing w:line="240" w:lineRule="exact"/>
              <w:jc w:val="center"/>
              <w:rPr>
                <w:sz w:val="18"/>
                <w:szCs w:val="18"/>
              </w:rPr>
            </w:pPr>
          </w:p>
        </w:tc>
        <w:tc>
          <w:tcPr>
            <w:tcW w:w="1558" w:type="dxa"/>
            <w:vAlign w:val="center"/>
          </w:tcPr>
          <w:p w:rsidR="00B34003" w:rsidRDefault="002F622E">
            <w:pPr>
              <w:adjustRightInd w:val="0"/>
              <w:snapToGrid w:val="0"/>
              <w:spacing w:line="240" w:lineRule="exact"/>
              <w:jc w:val="center"/>
              <w:rPr>
                <w:sz w:val="18"/>
                <w:szCs w:val="18"/>
              </w:rPr>
            </w:pPr>
            <w:r>
              <w:rPr>
                <w:sz w:val="18"/>
                <w:szCs w:val="18"/>
              </w:rPr>
              <w:t>对应本技术规格书条款</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适用钢管类别</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对应本技术规格书条款</w:t>
            </w:r>
          </w:p>
        </w:tc>
        <w:tc>
          <w:tcPr>
            <w:tcW w:w="2149" w:type="dxa"/>
            <w:vAlign w:val="center"/>
          </w:tcPr>
          <w:p w:rsidR="00B34003" w:rsidRDefault="002F622E">
            <w:pPr>
              <w:adjustRightInd w:val="0"/>
              <w:snapToGrid w:val="0"/>
              <w:spacing w:line="240" w:lineRule="exact"/>
              <w:jc w:val="center"/>
              <w:rPr>
                <w:sz w:val="18"/>
                <w:szCs w:val="18"/>
              </w:rPr>
            </w:pPr>
            <w:r>
              <w:rPr>
                <w:sz w:val="18"/>
                <w:szCs w:val="18"/>
              </w:rPr>
              <w:t>适用钢管类别</w:t>
            </w:r>
          </w:p>
        </w:tc>
      </w:tr>
      <w:tr w:rsidR="00B34003">
        <w:trPr>
          <w:cantSplit/>
          <w:trHeight w:val="340"/>
        </w:trPr>
        <w:tc>
          <w:tcPr>
            <w:tcW w:w="643" w:type="dxa"/>
            <w:vMerge w:val="restart"/>
            <w:vAlign w:val="center"/>
          </w:tcPr>
          <w:p w:rsidR="00B34003" w:rsidRDefault="002F622E">
            <w:pPr>
              <w:adjustRightInd w:val="0"/>
              <w:snapToGrid w:val="0"/>
              <w:spacing w:line="240" w:lineRule="exact"/>
              <w:jc w:val="center"/>
              <w:rPr>
                <w:sz w:val="18"/>
                <w:szCs w:val="18"/>
              </w:rPr>
            </w:pPr>
            <w:r>
              <w:rPr>
                <w:sz w:val="18"/>
                <w:szCs w:val="18"/>
              </w:rPr>
              <w:t>1</w:t>
            </w:r>
          </w:p>
        </w:tc>
        <w:tc>
          <w:tcPr>
            <w:tcW w:w="928" w:type="dxa"/>
            <w:vMerge w:val="restart"/>
            <w:vAlign w:val="center"/>
          </w:tcPr>
          <w:p w:rsidR="00B34003" w:rsidRDefault="002F622E">
            <w:pPr>
              <w:adjustRightInd w:val="0"/>
              <w:snapToGrid w:val="0"/>
              <w:spacing w:line="240" w:lineRule="exact"/>
              <w:jc w:val="center"/>
              <w:rPr>
                <w:sz w:val="18"/>
                <w:szCs w:val="18"/>
              </w:rPr>
            </w:pPr>
            <w:r>
              <w:rPr>
                <w:sz w:val="18"/>
                <w:szCs w:val="18"/>
              </w:rPr>
              <w:t>直径</w:t>
            </w:r>
          </w:p>
        </w:tc>
        <w:tc>
          <w:tcPr>
            <w:tcW w:w="812" w:type="dxa"/>
            <w:vAlign w:val="center"/>
          </w:tcPr>
          <w:p w:rsidR="00B34003" w:rsidRDefault="002F622E">
            <w:pPr>
              <w:adjustRightInd w:val="0"/>
              <w:snapToGrid w:val="0"/>
              <w:spacing w:line="240" w:lineRule="exact"/>
              <w:jc w:val="center"/>
              <w:rPr>
                <w:sz w:val="18"/>
                <w:szCs w:val="18"/>
              </w:rPr>
            </w:pPr>
            <w:r>
              <w:rPr>
                <w:sz w:val="18"/>
                <w:szCs w:val="18"/>
              </w:rPr>
              <w:t>管端</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8.2.3</w:t>
            </w:r>
            <w:r>
              <w:rPr>
                <w:sz w:val="18"/>
                <w:szCs w:val="18"/>
              </w:rPr>
              <w:t>，表</w:t>
            </w:r>
            <w:r>
              <w:rPr>
                <w:sz w:val="18"/>
                <w:szCs w:val="18"/>
              </w:rPr>
              <w:t>24</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8.2.3</w:t>
            </w:r>
            <w:r>
              <w:rPr>
                <w:sz w:val="18"/>
                <w:szCs w:val="18"/>
              </w:rPr>
              <w:t>，表</w:t>
            </w:r>
            <w:r>
              <w:rPr>
                <w:sz w:val="18"/>
                <w:szCs w:val="18"/>
              </w:rPr>
              <w:t>24</w:t>
            </w:r>
          </w:p>
        </w:tc>
        <w:tc>
          <w:tcPr>
            <w:tcW w:w="2149" w:type="dxa"/>
            <w:vMerge w:val="restart"/>
            <w:vAlign w:val="center"/>
          </w:tcPr>
          <w:p w:rsidR="00B34003" w:rsidRDefault="002F622E">
            <w:pPr>
              <w:adjustRightInd w:val="0"/>
              <w:snapToGrid w:val="0"/>
              <w:spacing w:line="240" w:lineRule="exact"/>
              <w:jc w:val="center"/>
              <w:rPr>
                <w:sz w:val="18"/>
                <w:szCs w:val="18"/>
              </w:rPr>
            </w:pPr>
            <w:r>
              <w:rPr>
                <w:sz w:val="18"/>
                <w:szCs w:val="18"/>
              </w:rPr>
              <w:t>4</w:t>
            </w:r>
            <w:r>
              <w:rPr>
                <w:sz w:val="18"/>
                <w:szCs w:val="18"/>
              </w:rPr>
              <w:t>、</w:t>
            </w:r>
            <w:r>
              <w:rPr>
                <w:sz w:val="18"/>
                <w:szCs w:val="18"/>
              </w:rPr>
              <w:t>5</w:t>
            </w:r>
            <w:r>
              <w:rPr>
                <w:sz w:val="18"/>
                <w:szCs w:val="18"/>
              </w:rPr>
              <w:t>级输气管道用钢管</w:t>
            </w:r>
          </w:p>
        </w:tc>
      </w:tr>
      <w:tr w:rsidR="00B34003">
        <w:trPr>
          <w:cantSplit/>
          <w:trHeight w:val="340"/>
        </w:trPr>
        <w:tc>
          <w:tcPr>
            <w:tcW w:w="643" w:type="dxa"/>
            <w:vMerge/>
            <w:vAlign w:val="center"/>
          </w:tcPr>
          <w:p w:rsidR="00B34003" w:rsidRDefault="00B34003">
            <w:pPr>
              <w:adjustRightInd w:val="0"/>
              <w:snapToGrid w:val="0"/>
              <w:spacing w:line="240" w:lineRule="exact"/>
              <w:jc w:val="center"/>
              <w:rPr>
                <w:sz w:val="18"/>
                <w:szCs w:val="18"/>
              </w:rPr>
            </w:pPr>
          </w:p>
        </w:tc>
        <w:tc>
          <w:tcPr>
            <w:tcW w:w="928" w:type="dxa"/>
            <w:vMerge/>
            <w:vAlign w:val="center"/>
          </w:tcPr>
          <w:p w:rsidR="00B34003" w:rsidRDefault="00B34003">
            <w:pPr>
              <w:adjustRightInd w:val="0"/>
              <w:snapToGrid w:val="0"/>
              <w:spacing w:line="240" w:lineRule="exact"/>
              <w:jc w:val="center"/>
              <w:rPr>
                <w:sz w:val="18"/>
                <w:szCs w:val="18"/>
              </w:rPr>
            </w:pPr>
          </w:p>
        </w:tc>
        <w:tc>
          <w:tcPr>
            <w:tcW w:w="812" w:type="dxa"/>
            <w:vAlign w:val="center"/>
          </w:tcPr>
          <w:p w:rsidR="00B34003" w:rsidRDefault="002F622E">
            <w:pPr>
              <w:adjustRightInd w:val="0"/>
              <w:snapToGrid w:val="0"/>
              <w:spacing w:line="240" w:lineRule="exact"/>
              <w:jc w:val="center"/>
              <w:rPr>
                <w:sz w:val="18"/>
                <w:szCs w:val="18"/>
              </w:rPr>
            </w:pPr>
            <w:r>
              <w:rPr>
                <w:sz w:val="18"/>
                <w:szCs w:val="18"/>
              </w:rPr>
              <w:t>管体</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8.2.4</w:t>
            </w:r>
            <w:r>
              <w:rPr>
                <w:sz w:val="18"/>
                <w:szCs w:val="18"/>
              </w:rPr>
              <w:t>，表</w:t>
            </w:r>
            <w:r>
              <w:rPr>
                <w:sz w:val="18"/>
                <w:szCs w:val="18"/>
              </w:rPr>
              <w:t>25</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1</w:t>
            </w:r>
            <w:r>
              <w:rPr>
                <w:sz w:val="18"/>
                <w:szCs w:val="18"/>
              </w:rPr>
              <w:t>、</w:t>
            </w:r>
            <w:r>
              <w:rPr>
                <w:sz w:val="18"/>
                <w:szCs w:val="18"/>
              </w:rPr>
              <w:t>2</w:t>
            </w:r>
            <w:r>
              <w:rPr>
                <w:sz w:val="18"/>
                <w:szCs w:val="18"/>
              </w:rPr>
              <w:t>、</w:t>
            </w:r>
            <w:r>
              <w:rPr>
                <w:sz w:val="18"/>
                <w:szCs w:val="18"/>
              </w:rPr>
              <w:t>3</w:t>
            </w:r>
            <w:r>
              <w:rPr>
                <w:sz w:val="18"/>
                <w:szCs w:val="18"/>
              </w:rPr>
              <w:t>级输气管道</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8.2.4</w:t>
            </w:r>
            <w:r>
              <w:rPr>
                <w:sz w:val="18"/>
                <w:szCs w:val="18"/>
              </w:rPr>
              <w:t>，表</w:t>
            </w:r>
            <w:r>
              <w:rPr>
                <w:sz w:val="18"/>
                <w:szCs w:val="18"/>
              </w:rPr>
              <w:t>25</w:t>
            </w:r>
          </w:p>
        </w:tc>
        <w:tc>
          <w:tcPr>
            <w:tcW w:w="2149" w:type="dxa"/>
            <w:vMerge/>
            <w:vAlign w:val="center"/>
          </w:tcPr>
          <w:p w:rsidR="00B34003" w:rsidRDefault="00B34003">
            <w:pPr>
              <w:adjustRightInd w:val="0"/>
              <w:snapToGrid w:val="0"/>
              <w:spacing w:line="240" w:lineRule="exact"/>
              <w:jc w:val="center"/>
              <w:rPr>
                <w:sz w:val="18"/>
                <w:szCs w:val="18"/>
              </w:rPr>
            </w:pPr>
          </w:p>
        </w:tc>
      </w:tr>
      <w:tr w:rsidR="00B34003">
        <w:trPr>
          <w:cantSplit/>
          <w:trHeight w:val="340"/>
        </w:trPr>
        <w:tc>
          <w:tcPr>
            <w:tcW w:w="643" w:type="dxa"/>
            <w:vMerge w:val="restart"/>
            <w:vAlign w:val="center"/>
          </w:tcPr>
          <w:p w:rsidR="00B34003" w:rsidRDefault="002F622E">
            <w:pPr>
              <w:adjustRightInd w:val="0"/>
              <w:snapToGrid w:val="0"/>
              <w:spacing w:line="240" w:lineRule="exact"/>
              <w:jc w:val="center"/>
              <w:rPr>
                <w:sz w:val="18"/>
                <w:szCs w:val="18"/>
              </w:rPr>
            </w:pPr>
            <w:r>
              <w:rPr>
                <w:sz w:val="18"/>
                <w:szCs w:val="18"/>
              </w:rPr>
              <w:t>2</w:t>
            </w:r>
          </w:p>
        </w:tc>
        <w:tc>
          <w:tcPr>
            <w:tcW w:w="928" w:type="dxa"/>
            <w:vMerge w:val="restart"/>
            <w:vAlign w:val="center"/>
          </w:tcPr>
          <w:p w:rsidR="00B34003" w:rsidRDefault="002F622E">
            <w:pPr>
              <w:adjustRightInd w:val="0"/>
              <w:snapToGrid w:val="0"/>
              <w:spacing w:line="240" w:lineRule="exact"/>
              <w:jc w:val="center"/>
              <w:rPr>
                <w:sz w:val="18"/>
                <w:szCs w:val="18"/>
              </w:rPr>
            </w:pPr>
            <w:r>
              <w:rPr>
                <w:sz w:val="18"/>
                <w:szCs w:val="18"/>
              </w:rPr>
              <w:t>不圆度</w:t>
            </w:r>
          </w:p>
        </w:tc>
        <w:tc>
          <w:tcPr>
            <w:tcW w:w="812" w:type="dxa"/>
            <w:vAlign w:val="center"/>
          </w:tcPr>
          <w:p w:rsidR="00B34003" w:rsidRDefault="002F622E">
            <w:pPr>
              <w:adjustRightInd w:val="0"/>
              <w:snapToGrid w:val="0"/>
              <w:spacing w:line="240" w:lineRule="exact"/>
              <w:jc w:val="center"/>
              <w:rPr>
                <w:sz w:val="18"/>
                <w:szCs w:val="18"/>
              </w:rPr>
            </w:pPr>
            <w:r>
              <w:rPr>
                <w:sz w:val="18"/>
                <w:szCs w:val="18"/>
              </w:rPr>
              <w:t>管端</w:t>
            </w:r>
          </w:p>
        </w:tc>
        <w:tc>
          <w:tcPr>
            <w:tcW w:w="1558" w:type="dxa"/>
            <w:vMerge w:val="restart"/>
            <w:vAlign w:val="center"/>
          </w:tcPr>
          <w:p w:rsidR="00B34003" w:rsidRDefault="002F622E">
            <w:pPr>
              <w:adjustRightInd w:val="0"/>
              <w:snapToGrid w:val="0"/>
              <w:spacing w:line="240" w:lineRule="exact"/>
              <w:jc w:val="center"/>
              <w:rPr>
                <w:sz w:val="18"/>
                <w:szCs w:val="18"/>
              </w:rPr>
            </w:pPr>
            <w:r>
              <w:rPr>
                <w:sz w:val="18"/>
                <w:szCs w:val="18"/>
              </w:rPr>
              <w:t>8.3.3</w:t>
            </w:r>
            <w:r>
              <w:rPr>
                <w:sz w:val="18"/>
                <w:szCs w:val="18"/>
              </w:rPr>
              <w:t>，表</w:t>
            </w:r>
            <w:r>
              <w:rPr>
                <w:sz w:val="18"/>
                <w:szCs w:val="18"/>
              </w:rPr>
              <w:t>26</w:t>
            </w:r>
          </w:p>
        </w:tc>
        <w:tc>
          <w:tcPr>
            <w:tcW w:w="1895" w:type="dxa"/>
            <w:vMerge w:val="restart"/>
            <w:vAlign w:val="center"/>
          </w:tcPr>
          <w:p w:rsidR="00B34003" w:rsidRDefault="002F622E">
            <w:pPr>
              <w:adjustRightInd w:val="0"/>
              <w:snapToGrid w:val="0"/>
              <w:spacing w:line="240" w:lineRule="exact"/>
              <w:jc w:val="center"/>
              <w:rPr>
                <w:sz w:val="18"/>
                <w:szCs w:val="18"/>
              </w:rPr>
            </w:pPr>
            <w:r>
              <w:rPr>
                <w:sz w:val="18"/>
                <w:szCs w:val="18"/>
              </w:rPr>
              <w:t>1</w:t>
            </w:r>
            <w:r>
              <w:rPr>
                <w:sz w:val="18"/>
                <w:szCs w:val="18"/>
              </w:rPr>
              <w:t>、</w:t>
            </w:r>
            <w:r>
              <w:rPr>
                <w:sz w:val="18"/>
                <w:szCs w:val="18"/>
              </w:rPr>
              <w:t>2</w:t>
            </w:r>
            <w:r>
              <w:rPr>
                <w:sz w:val="18"/>
                <w:szCs w:val="18"/>
              </w:rPr>
              <w:t>、</w:t>
            </w:r>
            <w:r>
              <w:rPr>
                <w:sz w:val="18"/>
                <w:szCs w:val="18"/>
              </w:rPr>
              <w:t>3</w:t>
            </w:r>
            <w:r>
              <w:rPr>
                <w:sz w:val="18"/>
                <w:szCs w:val="18"/>
              </w:rPr>
              <w:t>级输气管道</w:t>
            </w:r>
          </w:p>
        </w:tc>
        <w:tc>
          <w:tcPr>
            <w:tcW w:w="1585" w:type="dxa"/>
            <w:vMerge w:val="restart"/>
            <w:vAlign w:val="center"/>
          </w:tcPr>
          <w:p w:rsidR="00B34003" w:rsidRDefault="002F622E">
            <w:pPr>
              <w:adjustRightInd w:val="0"/>
              <w:snapToGrid w:val="0"/>
              <w:spacing w:line="240" w:lineRule="exact"/>
              <w:jc w:val="center"/>
              <w:rPr>
                <w:sz w:val="18"/>
                <w:szCs w:val="18"/>
              </w:rPr>
            </w:pPr>
            <w:r>
              <w:rPr>
                <w:sz w:val="18"/>
                <w:szCs w:val="18"/>
              </w:rPr>
              <w:t>8.3.3</w:t>
            </w:r>
            <w:r>
              <w:rPr>
                <w:sz w:val="18"/>
                <w:szCs w:val="18"/>
              </w:rPr>
              <w:t>，表</w:t>
            </w:r>
            <w:r>
              <w:rPr>
                <w:sz w:val="18"/>
                <w:szCs w:val="18"/>
              </w:rPr>
              <w:t>26</w:t>
            </w:r>
          </w:p>
        </w:tc>
        <w:tc>
          <w:tcPr>
            <w:tcW w:w="2149" w:type="dxa"/>
            <w:vMerge w:val="restart"/>
            <w:vAlign w:val="center"/>
          </w:tcPr>
          <w:p w:rsidR="00B34003" w:rsidRDefault="002F622E">
            <w:pPr>
              <w:adjustRightInd w:val="0"/>
              <w:snapToGrid w:val="0"/>
              <w:spacing w:line="240" w:lineRule="exact"/>
              <w:jc w:val="center"/>
              <w:rPr>
                <w:sz w:val="18"/>
                <w:szCs w:val="18"/>
              </w:rPr>
            </w:pPr>
            <w:r>
              <w:rPr>
                <w:sz w:val="18"/>
                <w:szCs w:val="18"/>
              </w:rPr>
              <w:t>4</w:t>
            </w:r>
            <w:r>
              <w:rPr>
                <w:sz w:val="18"/>
                <w:szCs w:val="18"/>
              </w:rPr>
              <w:t>、</w:t>
            </w:r>
            <w:r>
              <w:rPr>
                <w:sz w:val="18"/>
                <w:szCs w:val="18"/>
              </w:rPr>
              <w:t>5</w:t>
            </w:r>
            <w:r>
              <w:rPr>
                <w:sz w:val="18"/>
                <w:szCs w:val="18"/>
              </w:rPr>
              <w:t>级输气管道用钢管</w:t>
            </w:r>
          </w:p>
        </w:tc>
      </w:tr>
      <w:tr w:rsidR="00B34003">
        <w:trPr>
          <w:cantSplit/>
          <w:trHeight w:val="340"/>
        </w:trPr>
        <w:tc>
          <w:tcPr>
            <w:tcW w:w="643" w:type="dxa"/>
            <w:vMerge/>
            <w:vAlign w:val="center"/>
          </w:tcPr>
          <w:p w:rsidR="00B34003" w:rsidRDefault="00B34003">
            <w:pPr>
              <w:adjustRightInd w:val="0"/>
              <w:snapToGrid w:val="0"/>
              <w:spacing w:line="240" w:lineRule="exact"/>
              <w:jc w:val="center"/>
              <w:rPr>
                <w:sz w:val="18"/>
                <w:szCs w:val="18"/>
              </w:rPr>
            </w:pPr>
          </w:p>
        </w:tc>
        <w:tc>
          <w:tcPr>
            <w:tcW w:w="928" w:type="dxa"/>
            <w:vMerge/>
            <w:vAlign w:val="center"/>
          </w:tcPr>
          <w:p w:rsidR="00B34003" w:rsidRDefault="00B34003">
            <w:pPr>
              <w:adjustRightInd w:val="0"/>
              <w:snapToGrid w:val="0"/>
              <w:spacing w:line="240" w:lineRule="exact"/>
              <w:jc w:val="center"/>
              <w:rPr>
                <w:sz w:val="18"/>
                <w:szCs w:val="18"/>
              </w:rPr>
            </w:pPr>
          </w:p>
        </w:tc>
        <w:tc>
          <w:tcPr>
            <w:tcW w:w="812" w:type="dxa"/>
            <w:vAlign w:val="center"/>
          </w:tcPr>
          <w:p w:rsidR="00B34003" w:rsidRDefault="002F622E">
            <w:pPr>
              <w:adjustRightInd w:val="0"/>
              <w:snapToGrid w:val="0"/>
              <w:spacing w:line="240" w:lineRule="exact"/>
              <w:jc w:val="center"/>
              <w:rPr>
                <w:sz w:val="18"/>
                <w:szCs w:val="18"/>
              </w:rPr>
            </w:pPr>
            <w:r>
              <w:rPr>
                <w:sz w:val="18"/>
                <w:szCs w:val="18"/>
              </w:rPr>
              <w:t>管体</w:t>
            </w:r>
          </w:p>
        </w:tc>
        <w:tc>
          <w:tcPr>
            <w:tcW w:w="1558" w:type="dxa"/>
            <w:vMerge/>
            <w:vAlign w:val="center"/>
          </w:tcPr>
          <w:p w:rsidR="00B34003" w:rsidRDefault="00B34003">
            <w:pPr>
              <w:adjustRightInd w:val="0"/>
              <w:snapToGrid w:val="0"/>
              <w:spacing w:line="240" w:lineRule="exact"/>
              <w:jc w:val="center"/>
              <w:rPr>
                <w:sz w:val="18"/>
                <w:szCs w:val="18"/>
              </w:rPr>
            </w:pPr>
          </w:p>
        </w:tc>
        <w:tc>
          <w:tcPr>
            <w:tcW w:w="1895" w:type="dxa"/>
            <w:vMerge/>
            <w:vAlign w:val="center"/>
          </w:tcPr>
          <w:p w:rsidR="00B34003" w:rsidRDefault="00B34003">
            <w:pPr>
              <w:adjustRightInd w:val="0"/>
              <w:snapToGrid w:val="0"/>
              <w:spacing w:line="240" w:lineRule="exact"/>
              <w:jc w:val="center"/>
              <w:rPr>
                <w:sz w:val="18"/>
                <w:szCs w:val="18"/>
              </w:rPr>
            </w:pPr>
          </w:p>
        </w:tc>
        <w:tc>
          <w:tcPr>
            <w:tcW w:w="1585" w:type="dxa"/>
            <w:vMerge/>
            <w:vAlign w:val="center"/>
          </w:tcPr>
          <w:p w:rsidR="00B34003" w:rsidRDefault="00B34003">
            <w:pPr>
              <w:adjustRightInd w:val="0"/>
              <w:snapToGrid w:val="0"/>
              <w:spacing w:line="240" w:lineRule="exact"/>
              <w:jc w:val="center"/>
              <w:rPr>
                <w:sz w:val="18"/>
                <w:szCs w:val="18"/>
              </w:rPr>
            </w:pPr>
          </w:p>
        </w:tc>
        <w:tc>
          <w:tcPr>
            <w:tcW w:w="2149" w:type="dxa"/>
            <w:vMerge/>
            <w:vAlign w:val="center"/>
          </w:tcPr>
          <w:p w:rsidR="00B34003" w:rsidRDefault="00B34003">
            <w:pPr>
              <w:adjustRightInd w:val="0"/>
              <w:snapToGrid w:val="0"/>
              <w:spacing w:line="240" w:lineRule="exact"/>
              <w:jc w:val="center"/>
              <w:rPr>
                <w:sz w:val="18"/>
                <w:szCs w:val="18"/>
              </w:rPr>
            </w:pPr>
          </w:p>
        </w:tc>
      </w:tr>
      <w:tr w:rsidR="00B34003">
        <w:trPr>
          <w:cantSplit/>
          <w:trHeight w:val="340"/>
        </w:trPr>
        <w:tc>
          <w:tcPr>
            <w:tcW w:w="643" w:type="dxa"/>
            <w:vAlign w:val="center"/>
          </w:tcPr>
          <w:p w:rsidR="00B34003" w:rsidRDefault="002F622E">
            <w:pPr>
              <w:adjustRightInd w:val="0"/>
              <w:snapToGrid w:val="0"/>
              <w:spacing w:line="240" w:lineRule="exact"/>
              <w:jc w:val="center"/>
              <w:rPr>
                <w:sz w:val="18"/>
                <w:szCs w:val="18"/>
              </w:rPr>
            </w:pPr>
            <w:r>
              <w:rPr>
                <w:sz w:val="18"/>
                <w:szCs w:val="18"/>
              </w:rPr>
              <w:t>3</w:t>
            </w:r>
          </w:p>
        </w:tc>
        <w:tc>
          <w:tcPr>
            <w:tcW w:w="1740" w:type="dxa"/>
            <w:gridSpan w:val="2"/>
            <w:vAlign w:val="center"/>
          </w:tcPr>
          <w:p w:rsidR="00B34003" w:rsidRDefault="002F622E">
            <w:pPr>
              <w:adjustRightInd w:val="0"/>
              <w:snapToGrid w:val="0"/>
              <w:spacing w:line="240" w:lineRule="exact"/>
              <w:jc w:val="center"/>
              <w:rPr>
                <w:sz w:val="18"/>
                <w:szCs w:val="18"/>
              </w:rPr>
            </w:pPr>
            <w:r>
              <w:rPr>
                <w:sz w:val="18"/>
                <w:szCs w:val="18"/>
              </w:rPr>
              <w:t>壁厚</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8.4.3</w:t>
            </w:r>
            <w:r>
              <w:rPr>
                <w:sz w:val="18"/>
                <w:szCs w:val="18"/>
              </w:rPr>
              <w:t>，表</w:t>
            </w:r>
            <w:r>
              <w:rPr>
                <w:sz w:val="18"/>
                <w:szCs w:val="18"/>
              </w:rPr>
              <w:t>27</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1</w:t>
            </w:r>
            <w:r>
              <w:rPr>
                <w:sz w:val="18"/>
                <w:szCs w:val="18"/>
              </w:rPr>
              <w:t>、</w:t>
            </w:r>
            <w:r>
              <w:rPr>
                <w:sz w:val="18"/>
                <w:szCs w:val="18"/>
              </w:rPr>
              <w:t>2</w:t>
            </w:r>
            <w:r>
              <w:rPr>
                <w:sz w:val="18"/>
                <w:szCs w:val="18"/>
              </w:rPr>
              <w:t>、</w:t>
            </w:r>
            <w:r>
              <w:rPr>
                <w:sz w:val="18"/>
                <w:szCs w:val="18"/>
              </w:rPr>
              <w:t>3</w:t>
            </w:r>
            <w:r>
              <w:rPr>
                <w:sz w:val="18"/>
                <w:szCs w:val="18"/>
              </w:rPr>
              <w:t>级输气管道</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8.4.3</w:t>
            </w:r>
            <w:r>
              <w:rPr>
                <w:sz w:val="18"/>
                <w:szCs w:val="18"/>
              </w:rPr>
              <w:t>，表</w:t>
            </w:r>
            <w:r>
              <w:rPr>
                <w:sz w:val="18"/>
                <w:szCs w:val="18"/>
              </w:rPr>
              <w:t>27</w:t>
            </w:r>
          </w:p>
        </w:tc>
        <w:tc>
          <w:tcPr>
            <w:tcW w:w="2149" w:type="dxa"/>
            <w:vAlign w:val="center"/>
          </w:tcPr>
          <w:p w:rsidR="00B34003" w:rsidRDefault="002F622E">
            <w:pPr>
              <w:adjustRightInd w:val="0"/>
              <w:snapToGrid w:val="0"/>
              <w:spacing w:line="240" w:lineRule="exact"/>
              <w:jc w:val="center"/>
              <w:rPr>
                <w:sz w:val="18"/>
                <w:szCs w:val="18"/>
              </w:rPr>
            </w:pPr>
            <w:r>
              <w:rPr>
                <w:sz w:val="18"/>
                <w:szCs w:val="18"/>
              </w:rPr>
              <w:t>4</w:t>
            </w:r>
            <w:r>
              <w:rPr>
                <w:sz w:val="18"/>
                <w:szCs w:val="18"/>
              </w:rPr>
              <w:t>、</w:t>
            </w:r>
            <w:r>
              <w:rPr>
                <w:sz w:val="18"/>
                <w:szCs w:val="18"/>
              </w:rPr>
              <w:t>5</w:t>
            </w:r>
            <w:r>
              <w:rPr>
                <w:sz w:val="18"/>
                <w:szCs w:val="18"/>
              </w:rPr>
              <w:t>级输气管道用钢管</w:t>
            </w:r>
          </w:p>
        </w:tc>
      </w:tr>
      <w:tr w:rsidR="00B34003">
        <w:trPr>
          <w:cantSplit/>
          <w:trHeight w:val="340"/>
        </w:trPr>
        <w:tc>
          <w:tcPr>
            <w:tcW w:w="643" w:type="dxa"/>
            <w:vAlign w:val="center"/>
          </w:tcPr>
          <w:p w:rsidR="00B34003" w:rsidRDefault="002F622E">
            <w:pPr>
              <w:adjustRightInd w:val="0"/>
              <w:snapToGrid w:val="0"/>
              <w:spacing w:line="240" w:lineRule="exact"/>
              <w:jc w:val="center"/>
              <w:rPr>
                <w:sz w:val="18"/>
                <w:szCs w:val="18"/>
              </w:rPr>
            </w:pPr>
            <w:r>
              <w:rPr>
                <w:sz w:val="18"/>
                <w:szCs w:val="18"/>
              </w:rPr>
              <w:t>4</w:t>
            </w:r>
          </w:p>
        </w:tc>
        <w:tc>
          <w:tcPr>
            <w:tcW w:w="1740" w:type="dxa"/>
            <w:gridSpan w:val="2"/>
            <w:vAlign w:val="center"/>
          </w:tcPr>
          <w:p w:rsidR="00B34003" w:rsidRDefault="002F622E">
            <w:pPr>
              <w:adjustRightInd w:val="0"/>
              <w:snapToGrid w:val="0"/>
              <w:spacing w:line="240" w:lineRule="exact"/>
              <w:jc w:val="center"/>
              <w:rPr>
                <w:sz w:val="18"/>
                <w:szCs w:val="18"/>
              </w:rPr>
            </w:pPr>
            <w:r>
              <w:rPr>
                <w:sz w:val="18"/>
                <w:szCs w:val="18"/>
              </w:rPr>
              <w:t>重量</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8.5</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vAlign w:val="center"/>
          </w:tcPr>
          <w:p w:rsidR="00B34003" w:rsidRDefault="002F622E">
            <w:pPr>
              <w:adjustRightInd w:val="0"/>
              <w:snapToGrid w:val="0"/>
              <w:spacing w:line="240" w:lineRule="exact"/>
              <w:jc w:val="center"/>
              <w:rPr>
                <w:sz w:val="18"/>
                <w:szCs w:val="18"/>
              </w:rPr>
            </w:pPr>
            <w:r>
              <w:rPr>
                <w:sz w:val="18"/>
                <w:szCs w:val="18"/>
              </w:rPr>
              <w:t>5</w:t>
            </w:r>
          </w:p>
        </w:tc>
        <w:tc>
          <w:tcPr>
            <w:tcW w:w="1740" w:type="dxa"/>
            <w:gridSpan w:val="2"/>
            <w:vAlign w:val="center"/>
          </w:tcPr>
          <w:p w:rsidR="00B34003" w:rsidRDefault="002F622E">
            <w:pPr>
              <w:adjustRightInd w:val="0"/>
              <w:snapToGrid w:val="0"/>
              <w:spacing w:line="240" w:lineRule="exact"/>
              <w:jc w:val="center"/>
              <w:rPr>
                <w:sz w:val="18"/>
                <w:szCs w:val="18"/>
              </w:rPr>
            </w:pPr>
            <w:r>
              <w:rPr>
                <w:sz w:val="18"/>
                <w:szCs w:val="18"/>
              </w:rPr>
              <w:t>长度</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8.6</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vAlign w:val="center"/>
          </w:tcPr>
          <w:p w:rsidR="00B34003" w:rsidRDefault="002F622E">
            <w:pPr>
              <w:adjustRightInd w:val="0"/>
              <w:snapToGrid w:val="0"/>
              <w:spacing w:line="240" w:lineRule="exact"/>
              <w:jc w:val="center"/>
              <w:rPr>
                <w:sz w:val="18"/>
                <w:szCs w:val="18"/>
              </w:rPr>
            </w:pPr>
            <w:r>
              <w:rPr>
                <w:sz w:val="18"/>
                <w:szCs w:val="18"/>
              </w:rPr>
              <w:t>6</w:t>
            </w:r>
          </w:p>
        </w:tc>
        <w:tc>
          <w:tcPr>
            <w:tcW w:w="1740" w:type="dxa"/>
            <w:gridSpan w:val="2"/>
            <w:vAlign w:val="center"/>
          </w:tcPr>
          <w:p w:rsidR="00B34003" w:rsidRDefault="002F622E">
            <w:pPr>
              <w:adjustRightInd w:val="0"/>
              <w:snapToGrid w:val="0"/>
              <w:spacing w:line="240" w:lineRule="exact"/>
              <w:jc w:val="center"/>
              <w:rPr>
                <w:sz w:val="18"/>
                <w:szCs w:val="18"/>
              </w:rPr>
            </w:pPr>
            <w:r>
              <w:rPr>
                <w:sz w:val="18"/>
                <w:szCs w:val="18"/>
              </w:rPr>
              <w:t>直度</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8.7</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vAlign w:val="center"/>
          </w:tcPr>
          <w:p w:rsidR="00B34003" w:rsidRDefault="002F622E">
            <w:pPr>
              <w:adjustRightInd w:val="0"/>
              <w:snapToGrid w:val="0"/>
              <w:spacing w:line="240" w:lineRule="exact"/>
              <w:jc w:val="center"/>
              <w:rPr>
                <w:sz w:val="18"/>
                <w:szCs w:val="18"/>
              </w:rPr>
            </w:pPr>
            <w:r>
              <w:rPr>
                <w:sz w:val="18"/>
                <w:szCs w:val="18"/>
              </w:rPr>
              <w:t>7</w:t>
            </w:r>
          </w:p>
        </w:tc>
        <w:tc>
          <w:tcPr>
            <w:tcW w:w="1740" w:type="dxa"/>
            <w:gridSpan w:val="2"/>
            <w:vAlign w:val="center"/>
          </w:tcPr>
          <w:p w:rsidR="00B34003" w:rsidRDefault="002F622E">
            <w:pPr>
              <w:adjustRightInd w:val="0"/>
              <w:snapToGrid w:val="0"/>
              <w:spacing w:line="240" w:lineRule="exact"/>
              <w:jc w:val="center"/>
              <w:rPr>
                <w:sz w:val="18"/>
                <w:szCs w:val="18"/>
              </w:rPr>
            </w:pPr>
            <w:r>
              <w:rPr>
                <w:sz w:val="18"/>
                <w:szCs w:val="18"/>
              </w:rPr>
              <w:t>管端加工</w:t>
            </w:r>
          </w:p>
        </w:tc>
        <w:tc>
          <w:tcPr>
            <w:tcW w:w="1558" w:type="dxa"/>
            <w:vAlign w:val="center"/>
          </w:tcPr>
          <w:p w:rsidR="00B34003" w:rsidRDefault="002F622E">
            <w:pPr>
              <w:adjustRightInd w:val="0"/>
              <w:snapToGrid w:val="0"/>
              <w:spacing w:line="240" w:lineRule="exact"/>
              <w:jc w:val="center"/>
              <w:rPr>
                <w:sz w:val="18"/>
                <w:szCs w:val="18"/>
              </w:rPr>
            </w:pPr>
            <w:r>
              <w:rPr>
                <w:sz w:val="18"/>
                <w:szCs w:val="18"/>
              </w:rPr>
              <w:t>8.8</w:t>
            </w:r>
          </w:p>
        </w:tc>
        <w:tc>
          <w:tcPr>
            <w:tcW w:w="1895"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8</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外观检查</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咬边</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9.1.2</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10</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电弧烧伤</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9.1.3</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11</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分层</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9.1.4</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12</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凹坑</w:t>
            </w:r>
            <w:r>
              <w:rPr>
                <w:sz w:val="18"/>
                <w:szCs w:val="18"/>
              </w:rPr>
              <w:t>a</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9.1.5</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13</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硬块</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9.1.6</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14</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其它缺陷</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9.1.7</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15</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错边</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9.2.1</w:t>
            </w:r>
            <w:r>
              <w:rPr>
                <w:sz w:val="18"/>
                <w:szCs w:val="18"/>
              </w:rPr>
              <w:t>，表</w:t>
            </w:r>
            <w:r>
              <w:rPr>
                <w:sz w:val="18"/>
                <w:szCs w:val="18"/>
              </w:rPr>
              <w:t>29</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16</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焊偏</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9.2.2</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17</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埋弧焊管焊缝余高</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9.2.3</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B34003">
            <w:pPr>
              <w:adjustRightInd w:val="0"/>
              <w:snapToGrid w:val="0"/>
              <w:spacing w:line="240" w:lineRule="exact"/>
              <w:jc w:val="center"/>
              <w:rPr>
                <w:sz w:val="18"/>
                <w:szCs w:val="18"/>
              </w:rPr>
            </w:pP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B34003">
            <w:pPr>
              <w:adjustRightInd w:val="0"/>
              <w:snapToGrid w:val="0"/>
              <w:spacing w:line="240" w:lineRule="exact"/>
              <w:jc w:val="center"/>
              <w:rPr>
                <w:sz w:val="18"/>
                <w:szCs w:val="18"/>
              </w:rPr>
            </w:pP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18</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电阻焊管毛刺和内刮槽</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9.2.4</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对应管道级别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B34003">
            <w:pPr>
              <w:adjustRightInd w:val="0"/>
              <w:snapToGrid w:val="0"/>
              <w:spacing w:line="240" w:lineRule="exact"/>
              <w:jc w:val="center"/>
              <w:rPr>
                <w:sz w:val="18"/>
                <w:szCs w:val="18"/>
              </w:rPr>
            </w:pP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B34003">
            <w:pPr>
              <w:adjustRightInd w:val="0"/>
              <w:snapToGrid w:val="0"/>
              <w:spacing w:line="240" w:lineRule="exact"/>
              <w:jc w:val="center"/>
              <w:rPr>
                <w:sz w:val="18"/>
                <w:szCs w:val="18"/>
              </w:rPr>
            </w:pPr>
          </w:p>
        </w:tc>
      </w:tr>
      <w:tr w:rsidR="00B34003">
        <w:trPr>
          <w:cantSplit/>
          <w:trHeight w:val="340"/>
        </w:trPr>
        <w:tc>
          <w:tcPr>
            <w:tcW w:w="643"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19</w:t>
            </w:r>
          </w:p>
        </w:tc>
        <w:tc>
          <w:tcPr>
            <w:tcW w:w="1740" w:type="dxa"/>
            <w:gridSpan w:val="2"/>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焊缝噘嘴</w:t>
            </w:r>
          </w:p>
        </w:tc>
        <w:tc>
          <w:tcPr>
            <w:tcW w:w="155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9.2.5</w:t>
            </w:r>
          </w:p>
        </w:tc>
        <w:tc>
          <w:tcPr>
            <w:tcW w:w="189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对应管道级别</w:t>
            </w:r>
          </w:p>
        </w:tc>
        <w:tc>
          <w:tcPr>
            <w:tcW w:w="1585"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c>
          <w:tcPr>
            <w:tcW w:w="2149"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cantSplit/>
          <w:trHeight w:val="340"/>
        </w:trPr>
        <w:tc>
          <w:tcPr>
            <w:tcW w:w="9570" w:type="dxa"/>
            <w:gridSpan w:val="7"/>
            <w:vAlign w:val="center"/>
          </w:tcPr>
          <w:p w:rsidR="00B34003" w:rsidRDefault="002F622E">
            <w:pPr>
              <w:adjustRightInd w:val="0"/>
              <w:snapToGrid w:val="0"/>
              <w:spacing w:line="240" w:lineRule="exact"/>
              <w:rPr>
                <w:sz w:val="18"/>
                <w:szCs w:val="18"/>
              </w:rPr>
            </w:pPr>
            <w:r>
              <w:rPr>
                <w:sz w:val="18"/>
                <w:szCs w:val="18"/>
              </w:rPr>
              <w:t xml:space="preserve">a </w:t>
            </w:r>
            <w:r>
              <w:rPr>
                <w:sz w:val="18"/>
                <w:szCs w:val="18"/>
              </w:rPr>
              <w:t>管端焊缝打磨要求见</w:t>
            </w:r>
            <w:r>
              <w:rPr>
                <w:sz w:val="18"/>
                <w:szCs w:val="18"/>
              </w:rPr>
              <w:t>9.2.3</w:t>
            </w:r>
            <w:r>
              <w:rPr>
                <w:sz w:val="18"/>
                <w:szCs w:val="18"/>
              </w:rPr>
              <w:t>。</w:t>
            </w:r>
          </w:p>
        </w:tc>
      </w:tr>
    </w:tbl>
    <w:p w:rsidR="00B34003" w:rsidRDefault="00B34003">
      <w:pPr>
        <w:pStyle w:val="affd"/>
        <w:ind w:firstLine="420"/>
      </w:pP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6</w:t>
      </w:r>
      <w:r>
        <w:rPr>
          <w:rFonts w:ascii="Times New Roman"/>
          <w:snapToGrid w:val="0"/>
          <w:kern w:val="2"/>
        </w:rPr>
        <w:t xml:space="preserve">  </w:t>
      </w:r>
      <w:r>
        <w:rPr>
          <w:rFonts w:ascii="Times New Roman"/>
          <w:snapToGrid w:val="0"/>
          <w:kern w:val="2"/>
        </w:rPr>
        <w:t>标志、文件、装运、堆放以及管端保护要求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34"/>
        <w:gridCol w:w="1390"/>
        <w:gridCol w:w="1874"/>
        <w:gridCol w:w="1876"/>
        <w:gridCol w:w="1874"/>
        <w:gridCol w:w="1922"/>
      </w:tblGrid>
      <w:tr w:rsidR="00B34003">
        <w:trPr>
          <w:trHeight w:val="397"/>
        </w:trPr>
        <w:tc>
          <w:tcPr>
            <w:tcW w:w="634" w:type="dxa"/>
            <w:vMerge w:val="restart"/>
            <w:vAlign w:val="center"/>
          </w:tcPr>
          <w:p w:rsidR="00B34003" w:rsidRDefault="002F622E">
            <w:pPr>
              <w:adjustRightInd w:val="0"/>
              <w:snapToGrid w:val="0"/>
              <w:spacing w:line="240" w:lineRule="exact"/>
              <w:jc w:val="center"/>
              <w:rPr>
                <w:sz w:val="18"/>
                <w:szCs w:val="18"/>
              </w:rPr>
            </w:pPr>
            <w:r>
              <w:rPr>
                <w:sz w:val="18"/>
                <w:szCs w:val="18"/>
              </w:rPr>
              <w:t>序号</w:t>
            </w:r>
          </w:p>
        </w:tc>
        <w:tc>
          <w:tcPr>
            <w:tcW w:w="1390" w:type="dxa"/>
            <w:vMerge w:val="restart"/>
            <w:vAlign w:val="center"/>
          </w:tcPr>
          <w:p w:rsidR="00B34003" w:rsidRDefault="002F622E">
            <w:pPr>
              <w:adjustRightInd w:val="0"/>
              <w:snapToGrid w:val="0"/>
              <w:spacing w:line="240" w:lineRule="exact"/>
              <w:jc w:val="center"/>
              <w:rPr>
                <w:sz w:val="18"/>
                <w:szCs w:val="18"/>
              </w:rPr>
            </w:pPr>
            <w:r>
              <w:rPr>
                <w:sz w:val="18"/>
                <w:szCs w:val="18"/>
              </w:rPr>
              <w:t>项</w:t>
            </w:r>
            <w:r>
              <w:rPr>
                <w:sz w:val="18"/>
                <w:szCs w:val="18"/>
              </w:rPr>
              <w:t xml:space="preserve">  </w:t>
            </w:r>
            <w:r>
              <w:rPr>
                <w:sz w:val="18"/>
                <w:szCs w:val="18"/>
              </w:rPr>
              <w:t>目</w:t>
            </w:r>
          </w:p>
        </w:tc>
        <w:tc>
          <w:tcPr>
            <w:tcW w:w="3750" w:type="dxa"/>
            <w:gridSpan w:val="2"/>
            <w:vAlign w:val="center"/>
          </w:tcPr>
          <w:p w:rsidR="00B34003" w:rsidRDefault="002F622E">
            <w:pPr>
              <w:adjustRightInd w:val="0"/>
              <w:snapToGrid w:val="0"/>
              <w:spacing w:line="240" w:lineRule="exact"/>
              <w:jc w:val="center"/>
              <w:rPr>
                <w:sz w:val="18"/>
                <w:szCs w:val="18"/>
              </w:rPr>
            </w:pPr>
            <w:r>
              <w:rPr>
                <w:sz w:val="18"/>
                <w:szCs w:val="18"/>
              </w:rPr>
              <w:t>一般要求</w:t>
            </w:r>
          </w:p>
        </w:tc>
        <w:tc>
          <w:tcPr>
            <w:tcW w:w="3796" w:type="dxa"/>
            <w:gridSpan w:val="2"/>
            <w:vAlign w:val="center"/>
          </w:tcPr>
          <w:p w:rsidR="00B34003" w:rsidRDefault="002F622E">
            <w:pPr>
              <w:adjustRightInd w:val="0"/>
              <w:snapToGrid w:val="0"/>
              <w:spacing w:line="240" w:lineRule="exact"/>
              <w:jc w:val="center"/>
              <w:rPr>
                <w:sz w:val="18"/>
                <w:szCs w:val="18"/>
              </w:rPr>
            </w:pPr>
            <w:r>
              <w:rPr>
                <w:sz w:val="18"/>
                <w:szCs w:val="18"/>
              </w:rPr>
              <w:t>补充要求</w:t>
            </w:r>
          </w:p>
        </w:tc>
      </w:tr>
      <w:tr w:rsidR="00B34003">
        <w:trPr>
          <w:trHeight w:val="397"/>
        </w:trPr>
        <w:tc>
          <w:tcPr>
            <w:tcW w:w="634" w:type="dxa"/>
            <w:vMerge/>
            <w:vAlign w:val="center"/>
          </w:tcPr>
          <w:p w:rsidR="00B34003" w:rsidRDefault="00B34003">
            <w:pPr>
              <w:adjustRightInd w:val="0"/>
              <w:snapToGrid w:val="0"/>
              <w:spacing w:line="240" w:lineRule="exact"/>
              <w:jc w:val="center"/>
              <w:rPr>
                <w:sz w:val="18"/>
                <w:szCs w:val="18"/>
              </w:rPr>
            </w:pPr>
          </w:p>
        </w:tc>
        <w:tc>
          <w:tcPr>
            <w:tcW w:w="1390" w:type="dxa"/>
            <w:vMerge/>
            <w:vAlign w:val="center"/>
          </w:tcPr>
          <w:p w:rsidR="00B34003" w:rsidRDefault="00B34003">
            <w:pPr>
              <w:adjustRightInd w:val="0"/>
              <w:snapToGrid w:val="0"/>
              <w:spacing w:line="240" w:lineRule="exact"/>
              <w:jc w:val="center"/>
              <w:rPr>
                <w:sz w:val="18"/>
                <w:szCs w:val="18"/>
              </w:rPr>
            </w:pPr>
          </w:p>
        </w:tc>
        <w:tc>
          <w:tcPr>
            <w:tcW w:w="1874" w:type="dxa"/>
            <w:vAlign w:val="center"/>
          </w:tcPr>
          <w:p w:rsidR="00B34003" w:rsidRDefault="002F622E">
            <w:pPr>
              <w:adjustRightInd w:val="0"/>
              <w:snapToGrid w:val="0"/>
              <w:spacing w:line="240" w:lineRule="exact"/>
              <w:jc w:val="center"/>
              <w:rPr>
                <w:sz w:val="18"/>
                <w:szCs w:val="18"/>
              </w:rPr>
            </w:pPr>
            <w:r>
              <w:rPr>
                <w:sz w:val="18"/>
                <w:szCs w:val="18"/>
              </w:rPr>
              <w:t>对应本技术规格书条款</w:t>
            </w:r>
          </w:p>
        </w:tc>
        <w:tc>
          <w:tcPr>
            <w:tcW w:w="1876" w:type="dxa"/>
            <w:vAlign w:val="center"/>
          </w:tcPr>
          <w:p w:rsidR="00B34003" w:rsidRDefault="002F622E">
            <w:pPr>
              <w:adjustRightInd w:val="0"/>
              <w:snapToGrid w:val="0"/>
              <w:spacing w:line="240" w:lineRule="exact"/>
              <w:jc w:val="center"/>
              <w:rPr>
                <w:sz w:val="18"/>
                <w:szCs w:val="18"/>
              </w:rPr>
            </w:pPr>
            <w:r>
              <w:rPr>
                <w:sz w:val="18"/>
                <w:szCs w:val="18"/>
              </w:rPr>
              <w:t>适用钢管类别</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对应本技术规格书条款</w:t>
            </w:r>
          </w:p>
        </w:tc>
        <w:tc>
          <w:tcPr>
            <w:tcW w:w="1922" w:type="dxa"/>
            <w:vAlign w:val="center"/>
          </w:tcPr>
          <w:p w:rsidR="00B34003" w:rsidRDefault="002F622E">
            <w:pPr>
              <w:adjustRightInd w:val="0"/>
              <w:snapToGrid w:val="0"/>
              <w:spacing w:line="240" w:lineRule="exact"/>
              <w:jc w:val="center"/>
              <w:rPr>
                <w:sz w:val="18"/>
                <w:szCs w:val="18"/>
              </w:rPr>
            </w:pPr>
            <w:r>
              <w:rPr>
                <w:sz w:val="18"/>
                <w:szCs w:val="18"/>
              </w:rPr>
              <w:t>适用钢管类别</w:t>
            </w:r>
          </w:p>
        </w:tc>
      </w:tr>
      <w:tr w:rsidR="00B34003">
        <w:trPr>
          <w:trHeight w:val="397"/>
        </w:trPr>
        <w:tc>
          <w:tcPr>
            <w:tcW w:w="634" w:type="dxa"/>
            <w:vAlign w:val="center"/>
          </w:tcPr>
          <w:p w:rsidR="00B34003" w:rsidRDefault="002F622E">
            <w:pPr>
              <w:adjustRightInd w:val="0"/>
              <w:snapToGrid w:val="0"/>
              <w:spacing w:line="240" w:lineRule="exact"/>
              <w:jc w:val="center"/>
              <w:rPr>
                <w:sz w:val="18"/>
                <w:szCs w:val="18"/>
              </w:rPr>
            </w:pPr>
            <w:r>
              <w:rPr>
                <w:sz w:val="18"/>
                <w:szCs w:val="18"/>
              </w:rPr>
              <w:t>1</w:t>
            </w:r>
          </w:p>
        </w:tc>
        <w:tc>
          <w:tcPr>
            <w:tcW w:w="1390" w:type="dxa"/>
            <w:vAlign w:val="center"/>
          </w:tcPr>
          <w:p w:rsidR="00B34003" w:rsidRDefault="002F622E">
            <w:pPr>
              <w:adjustRightInd w:val="0"/>
              <w:snapToGrid w:val="0"/>
              <w:spacing w:line="240" w:lineRule="exact"/>
              <w:jc w:val="center"/>
              <w:rPr>
                <w:sz w:val="18"/>
                <w:szCs w:val="18"/>
              </w:rPr>
            </w:pPr>
            <w:r>
              <w:rPr>
                <w:sz w:val="18"/>
                <w:szCs w:val="18"/>
              </w:rPr>
              <w:t>标志</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11.1.1</w:t>
            </w:r>
            <w:r>
              <w:rPr>
                <w:sz w:val="18"/>
                <w:szCs w:val="18"/>
              </w:rPr>
              <w:t>～</w:t>
            </w:r>
            <w:r>
              <w:rPr>
                <w:sz w:val="18"/>
                <w:szCs w:val="18"/>
              </w:rPr>
              <w:t>11.1.7</w:t>
            </w:r>
          </w:p>
        </w:tc>
        <w:tc>
          <w:tcPr>
            <w:tcW w:w="1876"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11.1.8.1</w:t>
            </w:r>
          </w:p>
        </w:tc>
        <w:tc>
          <w:tcPr>
            <w:tcW w:w="1922" w:type="dxa"/>
            <w:vAlign w:val="center"/>
          </w:tcPr>
          <w:p w:rsidR="00B34003" w:rsidRDefault="002F622E">
            <w:pPr>
              <w:adjustRightInd w:val="0"/>
              <w:snapToGrid w:val="0"/>
              <w:spacing w:line="240" w:lineRule="exact"/>
              <w:jc w:val="center"/>
              <w:rPr>
                <w:sz w:val="18"/>
                <w:szCs w:val="18"/>
              </w:rPr>
            </w:pPr>
            <w:r>
              <w:rPr>
                <w:sz w:val="18"/>
                <w:szCs w:val="18"/>
              </w:rPr>
              <w:t>外径</w:t>
            </w:r>
            <w:r>
              <w:rPr>
                <w:sz w:val="18"/>
                <w:szCs w:val="18"/>
              </w:rPr>
              <w:t>813 mm</w:t>
            </w:r>
            <w:r>
              <w:rPr>
                <w:sz w:val="18"/>
                <w:szCs w:val="18"/>
              </w:rPr>
              <w:t>及以上</w:t>
            </w:r>
          </w:p>
        </w:tc>
      </w:tr>
      <w:tr w:rsidR="00B34003">
        <w:trPr>
          <w:trHeight w:val="397"/>
        </w:trPr>
        <w:tc>
          <w:tcPr>
            <w:tcW w:w="634" w:type="dxa"/>
            <w:vAlign w:val="center"/>
          </w:tcPr>
          <w:p w:rsidR="00B34003" w:rsidRDefault="002F622E">
            <w:pPr>
              <w:adjustRightInd w:val="0"/>
              <w:snapToGrid w:val="0"/>
              <w:spacing w:line="240" w:lineRule="exact"/>
              <w:jc w:val="center"/>
              <w:rPr>
                <w:sz w:val="18"/>
                <w:szCs w:val="18"/>
              </w:rPr>
            </w:pPr>
            <w:r>
              <w:rPr>
                <w:sz w:val="18"/>
                <w:szCs w:val="18"/>
              </w:rPr>
              <w:t>2</w:t>
            </w:r>
          </w:p>
        </w:tc>
        <w:tc>
          <w:tcPr>
            <w:tcW w:w="1390" w:type="dxa"/>
            <w:vAlign w:val="center"/>
          </w:tcPr>
          <w:p w:rsidR="00B34003" w:rsidRDefault="002F622E">
            <w:pPr>
              <w:adjustRightInd w:val="0"/>
              <w:snapToGrid w:val="0"/>
              <w:spacing w:line="240" w:lineRule="exact"/>
              <w:jc w:val="center"/>
              <w:rPr>
                <w:sz w:val="18"/>
                <w:szCs w:val="18"/>
              </w:rPr>
            </w:pPr>
            <w:r>
              <w:rPr>
                <w:sz w:val="18"/>
                <w:szCs w:val="18"/>
              </w:rPr>
              <w:t>保护性涂层</w:t>
            </w:r>
          </w:p>
        </w:tc>
        <w:tc>
          <w:tcPr>
            <w:tcW w:w="1874" w:type="dxa"/>
            <w:vAlign w:val="center"/>
          </w:tcPr>
          <w:p w:rsidR="00B34003" w:rsidRDefault="002F622E">
            <w:pPr>
              <w:adjustRightInd w:val="0"/>
              <w:snapToGrid w:val="0"/>
              <w:spacing w:line="240" w:lineRule="exact"/>
              <w:jc w:val="center"/>
              <w:rPr>
                <w:sz w:val="18"/>
                <w:szCs w:val="18"/>
              </w:rPr>
            </w:pPr>
            <w:bookmarkStart w:id="215" w:name="_Toc153297277"/>
            <w:r>
              <w:rPr>
                <w:sz w:val="18"/>
                <w:szCs w:val="18"/>
              </w:rPr>
              <w:t>11.2.1</w:t>
            </w:r>
            <w:bookmarkEnd w:id="215"/>
          </w:p>
        </w:tc>
        <w:tc>
          <w:tcPr>
            <w:tcW w:w="1876"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11.2.2</w:t>
            </w:r>
          </w:p>
        </w:tc>
        <w:tc>
          <w:tcPr>
            <w:tcW w:w="1922" w:type="dxa"/>
            <w:vAlign w:val="center"/>
          </w:tcPr>
          <w:p w:rsidR="00B34003" w:rsidRDefault="002F622E">
            <w:pPr>
              <w:adjustRightInd w:val="0"/>
              <w:snapToGrid w:val="0"/>
              <w:spacing w:line="240" w:lineRule="exact"/>
              <w:jc w:val="center"/>
              <w:rPr>
                <w:sz w:val="18"/>
                <w:szCs w:val="18"/>
              </w:rPr>
            </w:pPr>
            <w:bookmarkStart w:id="216" w:name="_Toc153297278"/>
            <w:r>
              <w:rPr>
                <w:sz w:val="18"/>
                <w:szCs w:val="18"/>
              </w:rPr>
              <w:t>潮湿或其它腐蚀性</w:t>
            </w:r>
          </w:p>
          <w:p w:rsidR="00B34003" w:rsidRDefault="002F622E">
            <w:pPr>
              <w:adjustRightInd w:val="0"/>
              <w:snapToGrid w:val="0"/>
              <w:spacing w:line="240" w:lineRule="exact"/>
              <w:jc w:val="center"/>
              <w:rPr>
                <w:sz w:val="18"/>
                <w:szCs w:val="18"/>
              </w:rPr>
            </w:pPr>
            <w:r>
              <w:rPr>
                <w:sz w:val="18"/>
                <w:szCs w:val="18"/>
              </w:rPr>
              <w:t>环境下堆放</w:t>
            </w:r>
            <w:bookmarkEnd w:id="216"/>
          </w:p>
        </w:tc>
      </w:tr>
      <w:tr w:rsidR="00B34003">
        <w:trPr>
          <w:trHeight w:val="397"/>
        </w:trPr>
        <w:tc>
          <w:tcPr>
            <w:tcW w:w="634" w:type="dxa"/>
            <w:vAlign w:val="center"/>
          </w:tcPr>
          <w:p w:rsidR="00B34003" w:rsidRDefault="002F622E">
            <w:pPr>
              <w:adjustRightInd w:val="0"/>
              <w:snapToGrid w:val="0"/>
              <w:spacing w:line="240" w:lineRule="exact"/>
              <w:jc w:val="center"/>
              <w:rPr>
                <w:sz w:val="18"/>
                <w:szCs w:val="18"/>
              </w:rPr>
            </w:pPr>
            <w:r>
              <w:rPr>
                <w:sz w:val="18"/>
                <w:szCs w:val="18"/>
              </w:rPr>
              <w:t>3</w:t>
            </w:r>
          </w:p>
        </w:tc>
        <w:tc>
          <w:tcPr>
            <w:tcW w:w="1390" w:type="dxa"/>
            <w:vAlign w:val="center"/>
          </w:tcPr>
          <w:p w:rsidR="00B34003" w:rsidRDefault="002F622E">
            <w:pPr>
              <w:adjustRightInd w:val="0"/>
              <w:snapToGrid w:val="0"/>
              <w:spacing w:line="240" w:lineRule="exact"/>
              <w:jc w:val="center"/>
              <w:rPr>
                <w:sz w:val="18"/>
                <w:szCs w:val="18"/>
              </w:rPr>
            </w:pPr>
            <w:r>
              <w:rPr>
                <w:sz w:val="18"/>
                <w:szCs w:val="18"/>
              </w:rPr>
              <w:t>质量证明书</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12.1</w:t>
            </w:r>
            <w:r>
              <w:rPr>
                <w:sz w:val="18"/>
                <w:szCs w:val="18"/>
              </w:rPr>
              <w:t>，表</w:t>
            </w:r>
            <w:r>
              <w:rPr>
                <w:sz w:val="18"/>
                <w:szCs w:val="18"/>
              </w:rPr>
              <w:t>40</w:t>
            </w:r>
          </w:p>
        </w:tc>
        <w:tc>
          <w:tcPr>
            <w:tcW w:w="1876" w:type="dxa"/>
            <w:vAlign w:val="center"/>
          </w:tcPr>
          <w:p w:rsidR="00B34003" w:rsidRDefault="002F622E">
            <w:pPr>
              <w:adjustRightInd w:val="0"/>
              <w:snapToGrid w:val="0"/>
              <w:spacing w:line="240" w:lineRule="exact"/>
              <w:jc w:val="center"/>
              <w:rPr>
                <w:sz w:val="18"/>
                <w:szCs w:val="18"/>
              </w:rPr>
            </w:pPr>
            <w:bookmarkStart w:id="217" w:name="_Toc153297279"/>
            <w:r>
              <w:rPr>
                <w:sz w:val="18"/>
                <w:szCs w:val="18"/>
              </w:rPr>
              <w:t>所有管道级别</w:t>
            </w:r>
            <w:bookmarkEnd w:id="217"/>
          </w:p>
        </w:tc>
        <w:tc>
          <w:tcPr>
            <w:tcW w:w="1874" w:type="dxa"/>
            <w:vAlign w:val="center"/>
          </w:tcPr>
          <w:p w:rsidR="00B34003" w:rsidRDefault="002F622E">
            <w:pPr>
              <w:adjustRightInd w:val="0"/>
              <w:snapToGrid w:val="0"/>
              <w:spacing w:line="240" w:lineRule="exact"/>
              <w:jc w:val="center"/>
              <w:rPr>
                <w:sz w:val="18"/>
                <w:szCs w:val="18"/>
              </w:rPr>
            </w:pPr>
            <w:r>
              <w:rPr>
                <w:sz w:val="18"/>
                <w:szCs w:val="18"/>
              </w:rPr>
              <w:t>/</w:t>
            </w:r>
          </w:p>
        </w:tc>
        <w:tc>
          <w:tcPr>
            <w:tcW w:w="1922" w:type="dxa"/>
            <w:vAlign w:val="center"/>
          </w:tcPr>
          <w:p w:rsidR="00B34003" w:rsidRDefault="002F622E">
            <w:pPr>
              <w:adjustRightInd w:val="0"/>
              <w:snapToGrid w:val="0"/>
              <w:spacing w:line="240" w:lineRule="exact"/>
              <w:jc w:val="center"/>
              <w:rPr>
                <w:sz w:val="18"/>
                <w:szCs w:val="18"/>
              </w:rPr>
            </w:pPr>
            <w:r>
              <w:rPr>
                <w:sz w:val="18"/>
                <w:szCs w:val="18"/>
              </w:rPr>
              <w:t>/</w:t>
            </w:r>
          </w:p>
        </w:tc>
      </w:tr>
      <w:tr w:rsidR="00B34003">
        <w:trPr>
          <w:trHeight w:val="397"/>
        </w:trPr>
        <w:tc>
          <w:tcPr>
            <w:tcW w:w="634" w:type="dxa"/>
            <w:vAlign w:val="center"/>
          </w:tcPr>
          <w:p w:rsidR="00B34003" w:rsidRDefault="002F622E">
            <w:pPr>
              <w:adjustRightInd w:val="0"/>
              <w:snapToGrid w:val="0"/>
              <w:spacing w:line="240" w:lineRule="exact"/>
              <w:jc w:val="center"/>
              <w:rPr>
                <w:sz w:val="18"/>
                <w:szCs w:val="18"/>
              </w:rPr>
            </w:pPr>
            <w:r>
              <w:rPr>
                <w:sz w:val="18"/>
                <w:szCs w:val="18"/>
              </w:rPr>
              <w:t>4</w:t>
            </w:r>
          </w:p>
        </w:tc>
        <w:tc>
          <w:tcPr>
            <w:tcW w:w="1390" w:type="dxa"/>
            <w:vAlign w:val="center"/>
          </w:tcPr>
          <w:p w:rsidR="00B34003" w:rsidRDefault="002F622E">
            <w:pPr>
              <w:adjustRightInd w:val="0"/>
              <w:snapToGrid w:val="0"/>
              <w:spacing w:line="240" w:lineRule="exact"/>
              <w:jc w:val="center"/>
              <w:rPr>
                <w:sz w:val="18"/>
                <w:szCs w:val="18"/>
              </w:rPr>
            </w:pPr>
            <w:r>
              <w:rPr>
                <w:sz w:val="18"/>
                <w:szCs w:val="18"/>
              </w:rPr>
              <w:t>钢管装运</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12.2.1</w:t>
            </w:r>
            <w:r>
              <w:rPr>
                <w:sz w:val="18"/>
                <w:szCs w:val="18"/>
              </w:rPr>
              <w:t>～</w:t>
            </w:r>
            <w:r>
              <w:rPr>
                <w:sz w:val="18"/>
                <w:szCs w:val="18"/>
              </w:rPr>
              <w:t>12.2.3</w:t>
            </w:r>
          </w:p>
        </w:tc>
        <w:tc>
          <w:tcPr>
            <w:tcW w:w="1876"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12.2.4</w:t>
            </w:r>
            <w:r>
              <w:rPr>
                <w:sz w:val="18"/>
                <w:szCs w:val="18"/>
              </w:rPr>
              <w:t>，表</w:t>
            </w:r>
            <w:r>
              <w:rPr>
                <w:sz w:val="18"/>
                <w:szCs w:val="18"/>
              </w:rPr>
              <w:t>41</w:t>
            </w:r>
          </w:p>
        </w:tc>
        <w:tc>
          <w:tcPr>
            <w:tcW w:w="1922" w:type="dxa"/>
            <w:vAlign w:val="center"/>
          </w:tcPr>
          <w:p w:rsidR="00B34003" w:rsidRDefault="002F622E">
            <w:pPr>
              <w:adjustRightInd w:val="0"/>
              <w:snapToGrid w:val="0"/>
              <w:spacing w:line="240" w:lineRule="exact"/>
              <w:jc w:val="center"/>
              <w:rPr>
                <w:sz w:val="18"/>
                <w:szCs w:val="18"/>
              </w:rPr>
            </w:pPr>
            <w:r>
              <w:rPr>
                <w:sz w:val="18"/>
                <w:szCs w:val="18"/>
              </w:rPr>
              <w:t>4</w:t>
            </w:r>
            <w:r>
              <w:rPr>
                <w:sz w:val="18"/>
                <w:szCs w:val="18"/>
              </w:rPr>
              <w:t>、</w:t>
            </w:r>
            <w:r>
              <w:rPr>
                <w:sz w:val="18"/>
                <w:szCs w:val="18"/>
              </w:rPr>
              <w:t>5</w:t>
            </w:r>
            <w:r>
              <w:rPr>
                <w:sz w:val="18"/>
                <w:szCs w:val="18"/>
              </w:rPr>
              <w:t>级输气管道</w:t>
            </w:r>
          </w:p>
        </w:tc>
      </w:tr>
      <w:tr w:rsidR="00B34003">
        <w:trPr>
          <w:trHeight w:val="397"/>
        </w:trPr>
        <w:tc>
          <w:tcPr>
            <w:tcW w:w="634" w:type="dxa"/>
            <w:vAlign w:val="center"/>
          </w:tcPr>
          <w:p w:rsidR="00B34003" w:rsidRDefault="002F622E">
            <w:pPr>
              <w:adjustRightInd w:val="0"/>
              <w:snapToGrid w:val="0"/>
              <w:spacing w:line="240" w:lineRule="exact"/>
              <w:jc w:val="center"/>
              <w:rPr>
                <w:sz w:val="18"/>
                <w:szCs w:val="18"/>
              </w:rPr>
            </w:pPr>
            <w:r>
              <w:rPr>
                <w:sz w:val="18"/>
                <w:szCs w:val="18"/>
              </w:rPr>
              <w:lastRenderedPageBreak/>
              <w:t>5</w:t>
            </w:r>
          </w:p>
        </w:tc>
        <w:tc>
          <w:tcPr>
            <w:tcW w:w="1390" w:type="dxa"/>
            <w:vAlign w:val="center"/>
          </w:tcPr>
          <w:p w:rsidR="00B34003" w:rsidRDefault="002F622E">
            <w:pPr>
              <w:adjustRightInd w:val="0"/>
              <w:snapToGrid w:val="0"/>
              <w:spacing w:line="240" w:lineRule="exact"/>
              <w:jc w:val="center"/>
              <w:rPr>
                <w:sz w:val="18"/>
                <w:szCs w:val="18"/>
              </w:rPr>
            </w:pPr>
            <w:r>
              <w:rPr>
                <w:sz w:val="18"/>
                <w:szCs w:val="18"/>
              </w:rPr>
              <w:t>钢管堆放</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12.3.1</w:t>
            </w:r>
            <w:r>
              <w:rPr>
                <w:sz w:val="18"/>
                <w:szCs w:val="18"/>
              </w:rPr>
              <w:t>～</w:t>
            </w:r>
            <w:r>
              <w:rPr>
                <w:sz w:val="18"/>
                <w:szCs w:val="18"/>
              </w:rPr>
              <w:t>12.3.3</w:t>
            </w:r>
          </w:p>
        </w:tc>
        <w:tc>
          <w:tcPr>
            <w:tcW w:w="1876"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12.3.4</w:t>
            </w:r>
          </w:p>
        </w:tc>
        <w:tc>
          <w:tcPr>
            <w:tcW w:w="1922" w:type="dxa"/>
            <w:vAlign w:val="center"/>
          </w:tcPr>
          <w:p w:rsidR="00B34003" w:rsidRDefault="002F622E">
            <w:pPr>
              <w:adjustRightInd w:val="0"/>
              <w:snapToGrid w:val="0"/>
              <w:spacing w:line="240" w:lineRule="exact"/>
              <w:jc w:val="center"/>
              <w:rPr>
                <w:sz w:val="18"/>
                <w:szCs w:val="18"/>
              </w:rPr>
            </w:pPr>
            <w:r>
              <w:rPr>
                <w:sz w:val="18"/>
                <w:szCs w:val="18"/>
              </w:rPr>
              <w:t>所有管道级别</w:t>
            </w:r>
          </w:p>
        </w:tc>
      </w:tr>
      <w:tr w:rsidR="00B34003">
        <w:trPr>
          <w:trHeight w:val="397"/>
        </w:trPr>
        <w:tc>
          <w:tcPr>
            <w:tcW w:w="634" w:type="dxa"/>
            <w:vAlign w:val="center"/>
          </w:tcPr>
          <w:p w:rsidR="00B34003" w:rsidRDefault="002F622E">
            <w:pPr>
              <w:adjustRightInd w:val="0"/>
              <w:snapToGrid w:val="0"/>
              <w:spacing w:line="240" w:lineRule="exact"/>
              <w:jc w:val="center"/>
              <w:rPr>
                <w:sz w:val="18"/>
                <w:szCs w:val="18"/>
              </w:rPr>
            </w:pPr>
            <w:r>
              <w:rPr>
                <w:sz w:val="18"/>
                <w:szCs w:val="18"/>
              </w:rPr>
              <w:t>6</w:t>
            </w:r>
          </w:p>
        </w:tc>
        <w:tc>
          <w:tcPr>
            <w:tcW w:w="1390" w:type="dxa"/>
            <w:vAlign w:val="center"/>
          </w:tcPr>
          <w:p w:rsidR="00B34003" w:rsidRDefault="002F622E">
            <w:pPr>
              <w:adjustRightInd w:val="0"/>
              <w:snapToGrid w:val="0"/>
              <w:spacing w:line="240" w:lineRule="exact"/>
              <w:jc w:val="center"/>
              <w:rPr>
                <w:sz w:val="18"/>
                <w:szCs w:val="18"/>
              </w:rPr>
            </w:pPr>
            <w:r>
              <w:rPr>
                <w:sz w:val="18"/>
                <w:szCs w:val="18"/>
              </w:rPr>
              <w:t>管端保护</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12.4</w:t>
            </w:r>
          </w:p>
        </w:tc>
        <w:tc>
          <w:tcPr>
            <w:tcW w:w="1876" w:type="dxa"/>
            <w:vAlign w:val="center"/>
          </w:tcPr>
          <w:p w:rsidR="00B34003" w:rsidRDefault="002F622E">
            <w:pPr>
              <w:adjustRightInd w:val="0"/>
              <w:snapToGrid w:val="0"/>
              <w:spacing w:line="240" w:lineRule="exact"/>
              <w:jc w:val="center"/>
              <w:rPr>
                <w:sz w:val="18"/>
                <w:szCs w:val="18"/>
              </w:rPr>
            </w:pPr>
            <w:r>
              <w:rPr>
                <w:sz w:val="18"/>
                <w:szCs w:val="18"/>
              </w:rPr>
              <w:t>所有管道级别</w:t>
            </w:r>
          </w:p>
        </w:tc>
        <w:tc>
          <w:tcPr>
            <w:tcW w:w="1874" w:type="dxa"/>
            <w:vAlign w:val="center"/>
          </w:tcPr>
          <w:p w:rsidR="00B34003" w:rsidRDefault="002F622E">
            <w:pPr>
              <w:adjustRightInd w:val="0"/>
              <w:snapToGrid w:val="0"/>
              <w:spacing w:line="240" w:lineRule="exact"/>
              <w:jc w:val="center"/>
              <w:rPr>
                <w:sz w:val="18"/>
                <w:szCs w:val="18"/>
              </w:rPr>
            </w:pPr>
            <w:r>
              <w:rPr>
                <w:sz w:val="18"/>
                <w:szCs w:val="18"/>
              </w:rPr>
              <w:t>/</w:t>
            </w:r>
          </w:p>
        </w:tc>
        <w:tc>
          <w:tcPr>
            <w:tcW w:w="1922" w:type="dxa"/>
            <w:vAlign w:val="center"/>
          </w:tcPr>
          <w:p w:rsidR="00B34003" w:rsidRDefault="002F622E">
            <w:pPr>
              <w:adjustRightInd w:val="0"/>
              <w:snapToGrid w:val="0"/>
              <w:spacing w:line="240" w:lineRule="exact"/>
              <w:jc w:val="center"/>
              <w:rPr>
                <w:sz w:val="18"/>
                <w:szCs w:val="18"/>
              </w:rPr>
            </w:pPr>
            <w:r>
              <w:rPr>
                <w:sz w:val="18"/>
                <w:szCs w:val="18"/>
              </w:rPr>
              <w:t>/</w:t>
            </w:r>
          </w:p>
        </w:tc>
      </w:tr>
    </w:tbl>
    <w:p w:rsidR="00B34003" w:rsidRDefault="00B34003">
      <w:pPr>
        <w:pStyle w:val="affd"/>
        <w:ind w:firstLine="420"/>
      </w:pPr>
    </w:p>
    <w:p w:rsidR="00B34003" w:rsidRDefault="002F622E">
      <w:pPr>
        <w:pStyle w:val="ohz2"/>
        <w:ind w:left="420" w:hanging="420"/>
        <w:jc w:val="left"/>
        <w:rPr>
          <w:rFonts w:ascii="宋体" w:hAnsi="宋体"/>
          <w:sz w:val="24"/>
          <w:szCs w:val="24"/>
        </w:rPr>
      </w:pPr>
      <w:r>
        <w:rPr>
          <w:rFonts w:ascii="宋体" w:hAnsi="宋体" w:hint="eastAsia"/>
          <w:sz w:val="24"/>
          <w:szCs w:val="24"/>
        </w:rPr>
        <w:t>5.3天然气管道韧性要求</w:t>
      </w:r>
    </w:p>
    <w:p w:rsidR="00B34003" w:rsidRDefault="002F622E">
      <w:pPr>
        <w:pStyle w:val="ohz3"/>
        <w:ind w:left="480" w:hangingChars="200" w:hanging="480"/>
        <w:rPr>
          <w:b w:val="0"/>
        </w:rPr>
      </w:pPr>
      <w:r>
        <w:rPr>
          <w:rFonts w:hint="eastAsia"/>
          <w:b w:val="0"/>
        </w:rPr>
        <w:t>5.3.1</w:t>
      </w:r>
      <w:r>
        <w:rPr>
          <w:rFonts w:hint="eastAsia"/>
          <w:b w:val="0"/>
        </w:rPr>
        <w:t>启裂要求</w:t>
      </w:r>
    </w:p>
    <w:p w:rsidR="00B34003" w:rsidRDefault="002F622E">
      <w:pPr>
        <w:pStyle w:val="ohz"/>
        <w:ind w:firstLine="480"/>
      </w:pPr>
      <w:r>
        <w:t>对于输气管道用钢管，当管体材料的冲击功值满足止裂的要求时，一般都满足防止启裂的要求。对于焊缝、热影响区则按照防止启裂的韧性要求。</w:t>
      </w:r>
    </w:p>
    <w:p w:rsidR="00B34003" w:rsidRDefault="002F622E">
      <w:pPr>
        <w:pStyle w:val="ohz3"/>
        <w:ind w:left="480" w:hangingChars="200" w:hanging="480"/>
        <w:rPr>
          <w:b w:val="0"/>
        </w:rPr>
      </w:pPr>
      <w:r>
        <w:rPr>
          <w:rFonts w:hint="eastAsia"/>
          <w:b w:val="0"/>
        </w:rPr>
        <w:t>5.3.2</w:t>
      </w:r>
      <w:r>
        <w:rPr>
          <w:rFonts w:hint="eastAsia"/>
          <w:b w:val="0"/>
        </w:rPr>
        <w:t>止裂要求</w:t>
      </w:r>
    </w:p>
    <w:p w:rsidR="00B34003" w:rsidRDefault="002F622E">
      <w:pPr>
        <w:pStyle w:val="ohz"/>
        <w:ind w:firstLine="480"/>
      </w:pPr>
      <w:r>
        <w:t>由于天然气的可压缩性，气体减压波速较低，管道开裂后不易止裂。应提出输气管道防止裂纹长程扩展的止裂韧性要求，一般对钢管管体提出止裂冲击韧性要求。</w:t>
      </w:r>
    </w:p>
    <w:p w:rsidR="00B34003" w:rsidRDefault="002F622E">
      <w:pPr>
        <w:pStyle w:val="ohz"/>
        <w:ind w:firstLine="480"/>
      </w:pPr>
      <w:r>
        <w:t>对于天然气输送管道，管体防止长程裂纹扩展的冲击功值要求可参见</w:t>
      </w:r>
      <w:r>
        <w:rPr>
          <w:rFonts w:hint="eastAsia"/>
        </w:rPr>
        <w:t>GB/T 9711-2017</w:t>
      </w:r>
      <w:r>
        <w:t>的附录</w:t>
      </w:r>
      <w:r>
        <w:t>G</w:t>
      </w:r>
      <w:r>
        <w:t>。</w:t>
      </w:r>
    </w:p>
    <w:p w:rsidR="00B34003" w:rsidRDefault="002F622E">
      <w:pPr>
        <w:pStyle w:val="ohz"/>
        <w:ind w:firstLine="480"/>
        <w:rPr>
          <w:lang w:val="en-US"/>
        </w:rPr>
      </w:pPr>
      <w:r>
        <w:t>对于管道设计参数，如钢级、管径、气体组分等，超出已有全尺寸气体爆破试验数据库范围的，在选择修正系数时应征询专业研究机构及专家意见。</w:t>
      </w:r>
    </w:p>
    <w:p w:rsidR="00B34003" w:rsidRDefault="002F622E">
      <w:pPr>
        <w:pStyle w:val="ohz"/>
        <w:ind w:firstLine="480"/>
      </w:pPr>
      <w:r>
        <w:t>CVN</w:t>
      </w:r>
      <w:r>
        <w:t>试验管体断口剪切面积应满足</w:t>
      </w:r>
      <w:r>
        <w:t>7.3.3.1</w:t>
      </w:r>
      <w:r>
        <w:t>要求，</w:t>
      </w:r>
      <w:r>
        <w:t>DWTT</w:t>
      </w:r>
      <w:r>
        <w:t>管体断口剪切面积应满足表</w:t>
      </w:r>
      <w:r>
        <w:t>1</w:t>
      </w:r>
      <w:r>
        <w:rPr>
          <w:rFonts w:hint="eastAsia"/>
        </w:rPr>
        <w:t>3</w:t>
      </w:r>
      <w:r>
        <w:t>要求。焊缝和热影响区不规定断口剪切面积要求。</w:t>
      </w:r>
    </w:p>
    <w:p w:rsidR="00B34003" w:rsidRDefault="002F622E">
      <w:pPr>
        <w:pStyle w:val="ohz"/>
        <w:ind w:firstLine="480"/>
      </w:pPr>
      <w:r>
        <w:t>业主另有要求的，按照合同规定执行。</w:t>
      </w:r>
    </w:p>
    <w:p w:rsidR="00B34003" w:rsidRDefault="002F622E">
      <w:pPr>
        <w:pStyle w:val="ohz2"/>
        <w:ind w:left="420" w:hanging="420"/>
        <w:jc w:val="left"/>
        <w:rPr>
          <w:sz w:val="24"/>
          <w:szCs w:val="24"/>
        </w:rPr>
      </w:pPr>
      <w:bookmarkStart w:id="218" w:name="_Toc268190164"/>
      <w:bookmarkStart w:id="219" w:name="_Toc382296944"/>
      <w:bookmarkStart w:id="220" w:name="_Toc262154675"/>
      <w:bookmarkStart w:id="221" w:name="_Toc335341176"/>
      <w:bookmarkStart w:id="222" w:name="_Toc286174157"/>
      <w:r>
        <w:rPr>
          <w:sz w:val="24"/>
          <w:szCs w:val="24"/>
        </w:rPr>
        <w:t xml:space="preserve">5.4  </w:t>
      </w:r>
      <w:r>
        <w:rPr>
          <w:sz w:val="24"/>
          <w:szCs w:val="24"/>
        </w:rPr>
        <w:t>非埋地管段钢管韧性的要求</w:t>
      </w:r>
      <w:bookmarkEnd w:id="218"/>
      <w:bookmarkEnd w:id="219"/>
      <w:bookmarkEnd w:id="220"/>
      <w:bookmarkEnd w:id="221"/>
      <w:bookmarkEnd w:id="222"/>
    </w:p>
    <w:p w:rsidR="00B34003" w:rsidRDefault="002F622E">
      <w:pPr>
        <w:pStyle w:val="ohz"/>
        <w:ind w:firstLine="480"/>
      </w:pPr>
      <w:r>
        <w:t>非埋地管段钢管韧性的要求应符合</w:t>
      </w:r>
      <w:r>
        <w:t>7.3.3</w:t>
      </w:r>
      <w:r>
        <w:rPr>
          <w:rFonts w:hint="eastAsia"/>
        </w:rPr>
        <w:t>.1</w:t>
      </w:r>
      <w:r>
        <w:t>和</w:t>
      </w:r>
      <w:r>
        <w:t>7.3.3</w:t>
      </w:r>
      <w:r>
        <w:rPr>
          <w:rFonts w:hint="eastAsia"/>
        </w:rPr>
        <w:t>.2</w:t>
      </w:r>
      <w:r>
        <w:t>的规定</w:t>
      </w:r>
      <w:r>
        <w:rPr>
          <w:rFonts w:hint="eastAsia"/>
        </w:rPr>
        <w:t>。</w:t>
      </w:r>
    </w:p>
    <w:p w:rsidR="00B34003" w:rsidRDefault="002F622E">
      <w:pPr>
        <w:pStyle w:val="ohz1"/>
        <w:numPr>
          <w:ilvl w:val="0"/>
          <w:numId w:val="9"/>
        </w:numPr>
        <w:tabs>
          <w:tab w:val="clear" w:pos="360"/>
        </w:tabs>
        <w:ind w:left="425" w:firstLine="0"/>
      </w:pPr>
      <w:bookmarkStart w:id="223" w:name="_Toc384133766"/>
      <w:bookmarkStart w:id="224" w:name="_Toc268190165"/>
      <w:bookmarkStart w:id="225" w:name="_Toc335341177"/>
      <w:bookmarkStart w:id="226" w:name="_Toc498680406"/>
      <w:bookmarkStart w:id="227" w:name="_Toc382296945"/>
      <w:bookmarkStart w:id="228" w:name="_Toc262154676"/>
      <w:r>
        <w:t>制造工艺及材料</w:t>
      </w:r>
      <w:bookmarkEnd w:id="223"/>
      <w:bookmarkEnd w:id="224"/>
      <w:bookmarkEnd w:id="225"/>
      <w:bookmarkEnd w:id="226"/>
      <w:bookmarkEnd w:id="227"/>
      <w:bookmarkEnd w:id="228"/>
    </w:p>
    <w:p w:rsidR="00B34003" w:rsidRDefault="002F622E">
      <w:pPr>
        <w:pStyle w:val="ohz2"/>
        <w:ind w:left="420" w:hanging="420"/>
        <w:jc w:val="left"/>
        <w:rPr>
          <w:sz w:val="24"/>
          <w:szCs w:val="24"/>
        </w:rPr>
      </w:pPr>
      <w:bookmarkStart w:id="229" w:name="_Toc152035277"/>
      <w:bookmarkStart w:id="230" w:name="_Toc382296946"/>
      <w:bookmarkStart w:id="231" w:name="_Toc335341178"/>
      <w:bookmarkStart w:id="232" w:name="_Toc149043079"/>
      <w:bookmarkStart w:id="233" w:name="_Toc153297290"/>
      <w:bookmarkStart w:id="234" w:name="_Toc146531274"/>
      <w:bookmarkStart w:id="235" w:name="_Toc146531702"/>
      <w:bookmarkStart w:id="236" w:name="_Toc152034846"/>
      <w:bookmarkStart w:id="237" w:name="_Toc149124522"/>
      <w:bookmarkStart w:id="238" w:name="_Toc152035878"/>
      <w:bookmarkStart w:id="239" w:name="_Toc152000480"/>
      <w:bookmarkStart w:id="240" w:name="_Toc268190166"/>
      <w:bookmarkStart w:id="241" w:name="_Toc146531805"/>
      <w:bookmarkStart w:id="242" w:name="_Toc262154677"/>
      <w:bookmarkStart w:id="243" w:name="_Toc149357093"/>
      <w:bookmarkStart w:id="244" w:name="_Toc149041907"/>
      <w:bookmarkStart w:id="245" w:name="_Toc152036019"/>
      <w:bookmarkStart w:id="246" w:name="_Toc286174159"/>
      <w:bookmarkStart w:id="247" w:name="_Toc149145746"/>
      <w:bookmarkStart w:id="248" w:name="_Toc154198901"/>
      <w:bookmarkStart w:id="249" w:name="_Toc149042752"/>
      <w:bookmarkStart w:id="250" w:name="_Toc153297553"/>
      <w:bookmarkStart w:id="251" w:name="_Toc149356084"/>
      <w:r>
        <w:rPr>
          <w:sz w:val="24"/>
          <w:szCs w:val="24"/>
        </w:rPr>
        <w:t xml:space="preserve">6.1  </w:t>
      </w:r>
      <w:r>
        <w:rPr>
          <w:sz w:val="24"/>
          <w:szCs w:val="24"/>
        </w:rPr>
        <w:t>钢管类型及制造工艺</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B34003" w:rsidRDefault="002F622E">
      <w:pPr>
        <w:pStyle w:val="ohz"/>
        <w:ind w:firstLine="480"/>
      </w:pPr>
      <w:r>
        <w:t>按本文件采购的钢管包括</w:t>
      </w:r>
      <w:r>
        <w:rPr>
          <w:rFonts w:hint="eastAsia"/>
        </w:rPr>
        <w:t>四</w:t>
      </w:r>
      <w:r>
        <w:t>种类型：</w:t>
      </w:r>
      <w:r>
        <w:rPr>
          <w:rFonts w:hint="eastAsia"/>
        </w:rPr>
        <w:t>无缝钢管（</w:t>
      </w:r>
      <w:r>
        <w:rPr>
          <w:rFonts w:hint="eastAsia"/>
        </w:rPr>
        <w:t>SMLS</w:t>
      </w:r>
      <w:r>
        <w:rPr>
          <w:rFonts w:hint="eastAsia"/>
        </w:rPr>
        <w:t>）、</w:t>
      </w:r>
      <w:r>
        <w:t>直缝埋弧焊（</w:t>
      </w:r>
      <w:r>
        <w:t>SAWL</w:t>
      </w:r>
      <w:r>
        <w:t>）钢管和螺旋缝埋弧焊（</w:t>
      </w:r>
      <w:r>
        <w:t>SAWH</w:t>
      </w:r>
      <w:r>
        <w:t>）钢管，不同管型钢管的规格范围见</w:t>
      </w:r>
      <w:r>
        <w:rPr>
          <w:rFonts w:hint="eastAsia"/>
        </w:rPr>
        <w:t>表</w:t>
      </w:r>
      <w:r>
        <w:rPr>
          <w:rFonts w:hint="eastAsia"/>
        </w:rPr>
        <w:t>7</w:t>
      </w:r>
      <w: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hint="eastAsia"/>
          <w:snapToGrid w:val="0"/>
          <w:kern w:val="2"/>
        </w:rPr>
        <w:t>表</w:t>
      </w:r>
      <w:r>
        <w:rPr>
          <w:rFonts w:ascii="Times New Roman" w:hint="eastAsia"/>
          <w:snapToGrid w:val="0"/>
          <w:kern w:val="2"/>
        </w:rPr>
        <w:t>7</w:t>
      </w:r>
      <w:r>
        <w:rPr>
          <w:rFonts w:ascii="Times New Roman"/>
          <w:snapToGrid w:val="0"/>
          <w:kern w:val="2"/>
        </w:rPr>
        <w:t xml:space="preserve"> </w:t>
      </w:r>
      <w:r>
        <w:rPr>
          <w:rFonts w:ascii="Times New Roman"/>
          <w:snapToGrid w:val="0"/>
          <w:kern w:val="2"/>
        </w:rPr>
        <w:t>不同管型钢管的推荐规格范围</w:t>
      </w:r>
    </w:p>
    <w:tbl>
      <w:tblPr>
        <w:tblW w:w="95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66"/>
        <w:gridCol w:w="1728"/>
        <w:gridCol w:w="2001"/>
        <w:gridCol w:w="1286"/>
        <w:gridCol w:w="968"/>
        <w:gridCol w:w="770"/>
        <w:gridCol w:w="868"/>
        <w:gridCol w:w="870"/>
      </w:tblGrid>
      <w:tr w:rsidR="00B34003">
        <w:trPr>
          <w:cantSplit/>
          <w:trHeight w:val="266"/>
        </w:trPr>
        <w:tc>
          <w:tcPr>
            <w:tcW w:w="1066" w:type="dxa"/>
            <w:vMerge w:val="restart"/>
            <w:vAlign w:val="center"/>
          </w:tcPr>
          <w:p w:rsidR="00B34003" w:rsidRDefault="002F622E">
            <w:pPr>
              <w:keepNext/>
              <w:adjustRightInd w:val="0"/>
              <w:snapToGrid w:val="0"/>
              <w:spacing w:line="240" w:lineRule="exact"/>
              <w:jc w:val="center"/>
              <w:rPr>
                <w:sz w:val="18"/>
              </w:rPr>
            </w:pPr>
            <w:r>
              <w:rPr>
                <w:rFonts w:hint="eastAsia"/>
                <w:sz w:val="18"/>
              </w:rPr>
              <w:lastRenderedPageBreak/>
              <w:t>种类</w:t>
            </w:r>
          </w:p>
        </w:tc>
        <w:tc>
          <w:tcPr>
            <w:tcW w:w="3729" w:type="dxa"/>
            <w:gridSpan w:val="2"/>
            <w:vMerge w:val="restart"/>
            <w:vAlign w:val="center"/>
          </w:tcPr>
          <w:p w:rsidR="00B34003" w:rsidRDefault="002F622E">
            <w:pPr>
              <w:keepNext/>
              <w:adjustRightInd w:val="0"/>
              <w:snapToGrid w:val="0"/>
              <w:spacing w:line="240" w:lineRule="exact"/>
              <w:jc w:val="center"/>
              <w:rPr>
                <w:sz w:val="18"/>
              </w:rPr>
            </w:pPr>
            <w:r>
              <w:rPr>
                <w:rFonts w:hint="eastAsia"/>
                <w:sz w:val="18"/>
              </w:rPr>
              <w:t>钢级及钢种</w:t>
            </w:r>
          </w:p>
        </w:tc>
        <w:tc>
          <w:tcPr>
            <w:tcW w:w="4762" w:type="dxa"/>
            <w:gridSpan w:val="5"/>
            <w:vAlign w:val="center"/>
          </w:tcPr>
          <w:p w:rsidR="00B34003" w:rsidRDefault="002F622E">
            <w:pPr>
              <w:keepNext/>
              <w:adjustRightInd w:val="0"/>
              <w:snapToGrid w:val="0"/>
              <w:spacing w:line="240" w:lineRule="exact"/>
              <w:jc w:val="center"/>
              <w:rPr>
                <w:sz w:val="18"/>
              </w:rPr>
            </w:pPr>
            <w:r>
              <w:rPr>
                <w:rFonts w:hint="eastAsia"/>
                <w:sz w:val="18"/>
              </w:rPr>
              <w:t>尺寸范围</w:t>
            </w:r>
          </w:p>
          <w:p w:rsidR="00B34003" w:rsidRDefault="002F622E">
            <w:pPr>
              <w:keepNext/>
              <w:adjustRightInd w:val="0"/>
              <w:snapToGrid w:val="0"/>
              <w:spacing w:line="240" w:lineRule="exact"/>
              <w:jc w:val="center"/>
              <w:rPr>
                <w:sz w:val="18"/>
              </w:rPr>
            </w:pPr>
            <w:r>
              <w:rPr>
                <w:sz w:val="18"/>
              </w:rPr>
              <w:t>mm</w:t>
            </w:r>
          </w:p>
        </w:tc>
      </w:tr>
      <w:tr w:rsidR="00B34003">
        <w:trPr>
          <w:cantSplit/>
          <w:trHeight w:val="266"/>
        </w:trPr>
        <w:tc>
          <w:tcPr>
            <w:tcW w:w="1066" w:type="dxa"/>
            <w:vMerge/>
            <w:vAlign w:val="center"/>
          </w:tcPr>
          <w:p w:rsidR="00B34003" w:rsidRDefault="00B34003">
            <w:pPr>
              <w:keepNext/>
              <w:adjustRightInd w:val="0"/>
              <w:snapToGrid w:val="0"/>
              <w:spacing w:line="240" w:lineRule="exact"/>
              <w:jc w:val="center"/>
              <w:rPr>
                <w:sz w:val="18"/>
              </w:rPr>
            </w:pPr>
          </w:p>
        </w:tc>
        <w:tc>
          <w:tcPr>
            <w:tcW w:w="3729" w:type="dxa"/>
            <w:gridSpan w:val="2"/>
            <w:vMerge/>
            <w:vAlign w:val="center"/>
          </w:tcPr>
          <w:p w:rsidR="00B34003" w:rsidRDefault="00B34003">
            <w:pPr>
              <w:keepNext/>
              <w:adjustRightInd w:val="0"/>
              <w:snapToGrid w:val="0"/>
              <w:spacing w:line="240" w:lineRule="exact"/>
              <w:jc w:val="center"/>
              <w:rPr>
                <w:sz w:val="18"/>
              </w:rPr>
            </w:pPr>
          </w:p>
        </w:tc>
        <w:tc>
          <w:tcPr>
            <w:tcW w:w="1286" w:type="dxa"/>
            <w:vMerge w:val="restart"/>
            <w:vAlign w:val="center"/>
          </w:tcPr>
          <w:p w:rsidR="00B34003" w:rsidRDefault="002F622E">
            <w:pPr>
              <w:keepNext/>
              <w:adjustRightInd w:val="0"/>
              <w:snapToGrid w:val="0"/>
              <w:spacing w:line="240" w:lineRule="exact"/>
              <w:jc w:val="center"/>
              <w:rPr>
                <w:sz w:val="18"/>
              </w:rPr>
            </w:pPr>
            <w:r>
              <w:rPr>
                <w:rFonts w:hint="eastAsia"/>
                <w:sz w:val="18"/>
              </w:rPr>
              <w:t>管径</w:t>
            </w:r>
          </w:p>
        </w:tc>
        <w:tc>
          <w:tcPr>
            <w:tcW w:w="1738" w:type="dxa"/>
            <w:gridSpan w:val="2"/>
            <w:vAlign w:val="center"/>
          </w:tcPr>
          <w:p w:rsidR="00B34003" w:rsidRDefault="002F622E">
            <w:pPr>
              <w:keepNext/>
              <w:adjustRightInd w:val="0"/>
              <w:snapToGrid w:val="0"/>
              <w:spacing w:line="240" w:lineRule="exact"/>
              <w:jc w:val="center"/>
              <w:rPr>
                <w:sz w:val="18"/>
              </w:rPr>
            </w:pPr>
            <w:r>
              <w:rPr>
                <w:rFonts w:hint="eastAsia"/>
                <w:sz w:val="18"/>
              </w:rPr>
              <w:t>壁厚</w:t>
            </w:r>
          </w:p>
        </w:tc>
        <w:tc>
          <w:tcPr>
            <w:tcW w:w="1738" w:type="dxa"/>
            <w:gridSpan w:val="2"/>
            <w:vAlign w:val="center"/>
          </w:tcPr>
          <w:p w:rsidR="00B34003" w:rsidRDefault="002F622E">
            <w:pPr>
              <w:keepNext/>
              <w:adjustRightInd w:val="0"/>
              <w:snapToGrid w:val="0"/>
              <w:spacing w:line="240" w:lineRule="exact"/>
              <w:jc w:val="center"/>
              <w:rPr>
                <w:sz w:val="18"/>
              </w:rPr>
            </w:pPr>
            <w:r>
              <w:rPr>
                <w:rFonts w:hint="eastAsia"/>
                <w:sz w:val="18"/>
              </w:rPr>
              <w:t>管长</w:t>
            </w:r>
          </w:p>
        </w:tc>
      </w:tr>
      <w:tr w:rsidR="00B34003">
        <w:trPr>
          <w:cantSplit/>
          <w:trHeight w:val="266"/>
        </w:trPr>
        <w:tc>
          <w:tcPr>
            <w:tcW w:w="1066" w:type="dxa"/>
            <w:vMerge/>
            <w:vAlign w:val="center"/>
          </w:tcPr>
          <w:p w:rsidR="00B34003" w:rsidRDefault="00B34003">
            <w:pPr>
              <w:keepNext/>
              <w:adjustRightInd w:val="0"/>
              <w:snapToGrid w:val="0"/>
              <w:spacing w:line="240" w:lineRule="exact"/>
              <w:jc w:val="center"/>
              <w:rPr>
                <w:sz w:val="18"/>
              </w:rPr>
            </w:pPr>
          </w:p>
        </w:tc>
        <w:tc>
          <w:tcPr>
            <w:tcW w:w="3729" w:type="dxa"/>
            <w:gridSpan w:val="2"/>
            <w:vMerge/>
            <w:vAlign w:val="center"/>
          </w:tcPr>
          <w:p w:rsidR="00B34003" w:rsidRDefault="00B34003">
            <w:pPr>
              <w:keepNext/>
              <w:adjustRightInd w:val="0"/>
              <w:snapToGrid w:val="0"/>
              <w:spacing w:line="240" w:lineRule="exact"/>
              <w:jc w:val="center"/>
              <w:rPr>
                <w:sz w:val="18"/>
              </w:rPr>
            </w:pPr>
          </w:p>
        </w:tc>
        <w:tc>
          <w:tcPr>
            <w:tcW w:w="1286" w:type="dxa"/>
            <w:vMerge/>
            <w:vAlign w:val="center"/>
          </w:tcPr>
          <w:p w:rsidR="00B34003" w:rsidRDefault="00B34003">
            <w:pPr>
              <w:keepNext/>
              <w:adjustRightInd w:val="0"/>
              <w:snapToGrid w:val="0"/>
              <w:spacing w:line="240" w:lineRule="exact"/>
              <w:jc w:val="center"/>
              <w:rPr>
                <w:sz w:val="18"/>
              </w:rPr>
            </w:pPr>
          </w:p>
        </w:tc>
        <w:tc>
          <w:tcPr>
            <w:tcW w:w="968" w:type="dxa"/>
            <w:vAlign w:val="center"/>
          </w:tcPr>
          <w:p w:rsidR="00B34003" w:rsidRDefault="002F622E">
            <w:pPr>
              <w:keepNext/>
              <w:adjustRightInd w:val="0"/>
              <w:snapToGrid w:val="0"/>
              <w:spacing w:line="240" w:lineRule="exact"/>
              <w:jc w:val="center"/>
              <w:rPr>
                <w:sz w:val="18"/>
              </w:rPr>
            </w:pPr>
            <w:r>
              <w:rPr>
                <w:rFonts w:hint="eastAsia"/>
                <w:sz w:val="18"/>
              </w:rPr>
              <w:t>常用范围</w:t>
            </w:r>
          </w:p>
        </w:tc>
        <w:tc>
          <w:tcPr>
            <w:tcW w:w="770" w:type="dxa"/>
            <w:vAlign w:val="center"/>
          </w:tcPr>
          <w:p w:rsidR="00B34003" w:rsidRDefault="002F622E">
            <w:pPr>
              <w:keepNext/>
              <w:adjustRightInd w:val="0"/>
              <w:snapToGrid w:val="0"/>
              <w:spacing w:line="240" w:lineRule="exact"/>
              <w:jc w:val="center"/>
              <w:rPr>
                <w:sz w:val="18"/>
              </w:rPr>
            </w:pPr>
            <w:r>
              <w:rPr>
                <w:rFonts w:hint="eastAsia"/>
                <w:sz w:val="18"/>
              </w:rPr>
              <w:t>最大</w:t>
            </w:r>
          </w:p>
        </w:tc>
        <w:tc>
          <w:tcPr>
            <w:tcW w:w="868" w:type="dxa"/>
            <w:vAlign w:val="center"/>
          </w:tcPr>
          <w:p w:rsidR="00B34003" w:rsidRDefault="002F622E">
            <w:pPr>
              <w:keepNext/>
              <w:adjustRightInd w:val="0"/>
              <w:snapToGrid w:val="0"/>
              <w:spacing w:line="240" w:lineRule="exact"/>
              <w:jc w:val="center"/>
              <w:rPr>
                <w:sz w:val="18"/>
              </w:rPr>
            </w:pPr>
            <w:r>
              <w:rPr>
                <w:rFonts w:hint="eastAsia"/>
                <w:sz w:val="18"/>
              </w:rPr>
              <w:t>常用</w:t>
            </w:r>
          </w:p>
        </w:tc>
        <w:tc>
          <w:tcPr>
            <w:tcW w:w="870" w:type="dxa"/>
            <w:vAlign w:val="center"/>
          </w:tcPr>
          <w:p w:rsidR="00B34003" w:rsidRDefault="002F622E">
            <w:pPr>
              <w:keepNext/>
              <w:adjustRightInd w:val="0"/>
              <w:snapToGrid w:val="0"/>
              <w:spacing w:line="240" w:lineRule="exact"/>
              <w:jc w:val="center"/>
              <w:rPr>
                <w:sz w:val="18"/>
              </w:rPr>
            </w:pPr>
            <w:r>
              <w:rPr>
                <w:rFonts w:hint="eastAsia"/>
                <w:sz w:val="18"/>
              </w:rPr>
              <w:t>最大</w:t>
            </w:r>
          </w:p>
        </w:tc>
      </w:tr>
      <w:tr w:rsidR="00B34003">
        <w:trPr>
          <w:cantSplit/>
          <w:trHeight w:val="266"/>
        </w:trPr>
        <w:tc>
          <w:tcPr>
            <w:tcW w:w="1066" w:type="dxa"/>
            <w:vAlign w:val="center"/>
          </w:tcPr>
          <w:p w:rsidR="00B34003" w:rsidRDefault="002F622E">
            <w:pPr>
              <w:keepNext/>
              <w:adjustRightInd w:val="0"/>
              <w:snapToGrid w:val="0"/>
              <w:spacing w:line="240" w:lineRule="exact"/>
              <w:jc w:val="center"/>
              <w:rPr>
                <w:sz w:val="18"/>
              </w:rPr>
            </w:pPr>
            <w:r>
              <w:rPr>
                <w:sz w:val="18"/>
              </w:rPr>
              <w:t>SMLS</w:t>
            </w:r>
          </w:p>
        </w:tc>
        <w:tc>
          <w:tcPr>
            <w:tcW w:w="1728" w:type="dxa"/>
            <w:vAlign w:val="center"/>
          </w:tcPr>
          <w:p w:rsidR="00B34003" w:rsidRDefault="002F622E">
            <w:pPr>
              <w:keepNext/>
              <w:adjustRightInd w:val="0"/>
              <w:snapToGrid w:val="0"/>
              <w:spacing w:line="240" w:lineRule="exact"/>
              <w:jc w:val="center"/>
              <w:rPr>
                <w:sz w:val="18"/>
              </w:rPr>
            </w:pPr>
            <w:r>
              <w:rPr>
                <w:rFonts w:hint="eastAsia"/>
              </w:rPr>
              <w:t>优质非合金钢</w:t>
            </w:r>
          </w:p>
        </w:tc>
        <w:tc>
          <w:tcPr>
            <w:tcW w:w="2001" w:type="dxa"/>
            <w:vAlign w:val="center"/>
          </w:tcPr>
          <w:p w:rsidR="00B34003" w:rsidRDefault="002F622E">
            <w:pPr>
              <w:keepNext/>
              <w:adjustRightInd w:val="0"/>
              <w:snapToGrid w:val="0"/>
              <w:spacing w:line="240" w:lineRule="exact"/>
              <w:jc w:val="center"/>
              <w:rPr>
                <w:sz w:val="18"/>
              </w:rPr>
            </w:pPr>
            <w:r>
              <w:rPr>
                <w:sz w:val="18"/>
              </w:rPr>
              <w:t>L245/B</w:t>
            </w:r>
            <w:r>
              <w:rPr>
                <w:rFonts w:hint="eastAsia"/>
                <w:sz w:val="18"/>
              </w:rPr>
              <w:t>～</w:t>
            </w:r>
            <w:r>
              <w:rPr>
                <w:sz w:val="18"/>
              </w:rPr>
              <w:t>L450/X65</w:t>
            </w:r>
          </w:p>
        </w:tc>
        <w:tc>
          <w:tcPr>
            <w:tcW w:w="1286" w:type="dxa"/>
            <w:vAlign w:val="center"/>
          </w:tcPr>
          <w:p w:rsidR="00B34003" w:rsidRDefault="002F622E">
            <w:pPr>
              <w:keepNext/>
              <w:adjustRightInd w:val="0"/>
              <w:snapToGrid w:val="0"/>
              <w:spacing w:line="240" w:lineRule="exact"/>
              <w:jc w:val="center"/>
              <w:rPr>
                <w:sz w:val="18"/>
              </w:rPr>
            </w:pPr>
            <w:r>
              <w:rPr>
                <w:sz w:val="18"/>
              </w:rPr>
              <w:t>168</w:t>
            </w:r>
            <w:r>
              <w:rPr>
                <w:rFonts w:hint="eastAsia"/>
                <w:sz w:val="18"/>
              </w:rPr>
              <w:t>～</w:t>
            </w:r>
            <w:r>
              <w:rPr>
                <w:sz w:val="18"/>
              </w:rPr>
              <w:t>610</w:t>
            </w:r>
          </w:p>
        </w:tc>
        <w:tc>
          <w:tcPr>
            <w:tcW w:w="968" w:type="dxa"/>
            <w:vAlign w:val="center"/>
          </w:tcPr>
          <w:p w:rsidR="00B34003" w:rsidRDefault="002F622E">
            <w:pPr>
              <w:keepNext/>
              <w:adjustRightInd w:val="0"/>
              <w:snapToGrid w:val="0"/>
              <w:spacing w:line="240" w:lineRule="exact"/>
              <w:jc w:val="center"/>
              <w:rPr>
                <w:sz w:val="18"/>
              </w:rPr>
            </w:pPr>
            <w:r>
              <w:rPr>
                <w:sz w:val="18"/>
              </w:rPr>
              <w:t>5~28</w:t>
            </w:r>
          </w:p>
        </w:tc>
        <w:tc>
          <w:tcPr>
            <w:tcW w:w="770" w:type="dxa"/>
            <w:vAlign w:val="center"/>
          </w:tcPr>
          <w:p w:rsidR="00B34003" w:rsidRDefault="002F622E">
            <w:pPr>
              <w:keepNext/>
              <w:adjustRightInd w:val="0"/>
              <w:snapToGrid w:val="0"/>
              <w:spacing w:line="240" w:lineRule="exact"/>
              <w:jc w:val="center"/>
              <w:rPr>
                <w:sz w:val="18"/>
              </w:rPr>
            </w:pPr>
            <w:r>
              <w:rPr>
                <w:sz w:val="18"/>
              </w:rPr>
              <w:t>40</w:t>
            </w:r>
          </w:p>
        </w:tc>
        <w:tc>
          <w:tcPr>
            <w:tcW w:w="868" w:type="dxa"/>
            <w:vAlign w:val="center"/>
          </w:tcPr>
          <w:p w:rsidR="00B34003" w:rsidRDefault="002F622E">
            <w:pPr>
              <w:keepNext/>
              <w:adjustRightInd w:val="0"/>
              <w:snapToGrid w:val="0"/>
              <w:spacing w:line="240" w:lineRule="exact"/>
              <w:jc w:val="center"/>
              <w:rPr>
                <w:sz w:val="18"/>
              </w:rPr>
            </w:pPr>
            <w:r>
              <w:rPr>
                <w:sz w:val="18"/>
              </w:rPr>
              <w:t>8000-12000</w:t>
            </w:r>
          </w:p>
        </w:tc>
        <w:tc>
          <w:tcPr>
            <w:tcW w:w="870" w:type="dxa"/>
            <w:vAlign w:val="center"/>
          </w:tcPr>
          <w:p w:rsidR="00B34003" w:rsidRDefault="002F622E">
            <w:pPr>
              <w:keepNext/>
              <w:adjustRightInd w:val="0"/>
              <w:snapToGrid w:val="0"/>
              <w:spacing w:line="240" w:lineRule="exact"/>
              <w:jc w:val="center"/>
              <w:rPr>
                <w:sz w:val="18"/>
              </w:rPr>
            </w:pPr>
            <w:r>
              <w:rPr>
                <w:sz w:val="18"/>
              </w:rPr>
              <w:t>12000</w:t>
            </w:r>
          </w:p>
        </w:tc>
      </w:tr>
      <w:tr w:rsidR="00B34003">
        <w:trPr>
          <w:cantSplit/>
          <w:trHeight w:val="266"/>
        </w:trPr>
        <w:tc>
          <w:tcPr>
            <w:tcW w:w="1066" w:type="dxa"/>
            <w:vAlign w:val="center"/>
          </w:tcPr>
          <w:p w:rsidR="00B34003" w:rsidRDefault="002F622E">
            <w:pPr>
              <w:keepNext/>
              <w:adjustRightInd w:val="0"/>
              <w:snapToGrid w:val="0"/>
              <w:spacing w:line="240" w:lineRule="exact"/>
              <w:jc w:val="center"/>
              <w:rPr>
                <w:sz w:val="18"/>
              </w:rPr>
            </w:pPr>
            <w:r>
              <w:rPr>
                <w:sz w:val="18"/>
              </w:rPr>
              <w:t>HFW</w:t>
            </w:r>
          </w:p>
        </w:tc>
        <w:tc>
          <w:tcPr>
            <w:tcW w:w="1728" w:type="dxa"/>
            <w:vAlign w:val="center"/>
          </w:tcPr>
          <w:p w:rsidR="00B34003" w:rsidRDefault="002F622E">
            <w:pPr>
              <w:keepNext/>
              <w:adjustRightInd w:val="0"/>
              <w:snapToGrid w:val="0"/>
              <w:spacing w:line="240" w:lineRule="exact"/>
              <w:jc w:val="center"/>
              <w:rPr>
                <w:sz w:val="18"/>
              </w:rPr>
            </w:pPr>
            <w:r>
              <w:rPr>
                <w:sz w:val="18"/>
              </w:rPr>
              <w:t>碳钢及低合金钢</w:t>
            </w:r>
          </w:p>
        </w:tc>
        <w:tc>
          <w:tcPr>
            <w:tcW w:w="2001" w:type="dxa"/>
            <w:vAlign w:val="center"/>
          </w:tcPr>
          <w:p w:rsidR="00B34003" w:rsidRDefault="002F622E">
            <w:pPr>
              <w:keepNext/>
              <w:adjustRightInd w:val="0"/>
              <w:snapToGrid w:val="0"/>
              <w:spacing w:line="240" w:lineRule="exact"/>
              <w:jc w:val="center"/>
              <w:rPr>
                <w:sz w:val="18"/>
              </w:rPr>
            </w:pPr>
            <w:r>
              <w:rPr>
                <w:sz w:val="18"/>
              </w:rPr>
              <w:t>L245/B</w:t>
            </w:r>
            <w:r>
              <w:rPr>
                <w:sz w:val="18"/>
              </w:rPr>
              <w:t>～</w:t>
            </w:r>
            <w:r>
              <w:rPr>
                <w:sz w:val="18"/>
              </w:rPr>
              <w:t>L555/X80</w:t>
            </w:r>
          </w:p>
        </w:tc>
        <w:tc>
          <w:tcPr>
            <w:tcW w:w="1286" w:type="dxa"/>
            <w:vAlign w:val="center"/>
          </w:tcPr>
          <w:p w:rsidR="00B34003" w:rsidRDefault="002F622E">
            <w:pPr>
              <w:keepNext/>
              <w:adjustRightInd w:val="0"/>
              <w:snapToGrid w:val="0"/>
              <w:spacing w:line="240" w:lineRule="exact"/>
              <w:jc w:val="center"/>
              <w:rPr>
                <w:sz w:val="18"/>
              </w:rPr>
            </w:pPr>
            <w:r>
              <w:rPr>
                <w:sz w:val="18"/>
              </w:rPr>
              <w:t>168</w:t>
            </w:r>
            <w:r>
              <w:rPr>
                <w:sz w:val="18"/>
              </w:rPr>
              <w:t>～</w:t>
            </w:r>
            <w:r>
              <w:rPr>
                <w:sz w:val="18"/>
              </w:rPr>
              <w:t>610</w:t>
            </w:r>
          </w:p>
        </w:tc>
        <w:tc>
          <w:tcPr>
            <w:tcW w:w="968" w:type="dxa"/>
            <w:vAlign w:val="center"/>
          </w:tcPr>
          <w:p w:rsidR="00B34003" w:rsidRDefault="002F622E">
            <w:pPr>
              <w:keepNext/>
              <w:adjustRightInd w:val="0"/>
              <w:snapToGrid w:val="0"/>
              <w:spacing w:line="240" w:lineRule="exact"/>
              <w:jc w:val="center"/>
              <w:rPr>
                <w:sz w:val="18"/>
              </w:rPr>
            </w:pPr>
            <w:r>
              <w:rPr>
                <w:sz w:val="18"/>
              </w:rPr>
              <w:t>5~13</w:t>
            </w:r>
          </w:p>
        </w:tc>
        <w:tc>
          <w:tcPr>
            <w:tcW w:w="770" w:type="dxa"/>
            <w:vAlign w:val="center"/>
          </w:tcPr>
          <w:p w:rsidR="00B34003" w:rsidRDefault="002F622E">
            <w:pPr>
              <w:keepNext/>
              <w:adjustRightInd w:val="0"/>
              <w:snapToGrid w:val="0"/>
              <w:spacing w:line="240" w:lineRule="exact"/>
              <w:jc w:val="center"/>
              <w:rPr>
                <w:sz w:val="18"/>
              </w:rPr>
            </w:pPr>
            <w:r>
              <w:rPr>
                <w:sz w:val="18"/>
              </w:rPr>
              <w:t>19</w:t>
            </w:r>
          </w:p>
        </w:tc>
        <w:tc>
          <w:tcPr>
            <w:tcW w:w="868" w:type="dxa"/>
            <w:vAlign w:val="center"/>
          </w:tcPr>
          <w:p w:rsidR="00B34003" w:rsidRDefault="002F622E">
            <w:pPr>
              <w:keepNext/>
              <w:adjustRightInd w:val="0"/>
              <w:snapToGrid w:val="0"/>
              <w:spacing w:line="240" w:lineRule="exact"/>
              <w:jc w:val="center"/>
              <w:rPr>
                <w:sz w:val="18"/>
              </w:rPr>
            </w:pPr>
            <w:r>
              <w:rPr>
                <w:sz w:val="18"/>
              </w:rPr>
              <w:t>12000</w:t>
            </w:r>
          </w:p>
        </w:tc>
        <w:tc>
          <w:tcPr>
            <w:tcW w:w="870" w:type="dxa"/>
            <w:vAlign w:val="center"/>
          </w:tcPr>
          <w:p w:rsidR="00B34003" w:rsidRDefault="002F622E">
            <w:pPr>
              <w:keepNext/>
              <w:adjustRightInd w:val="0"/>
              <w:snapToGrid w:val="0"/>
              <w:spacing w:line="240" w:lineRule="exact"/>
              <w:jc w:val="center"/>
              <w:rPr>
                <w:sz w:val="18"/>
              </w:rPr>
            </w:pPr>
            <w:r>
              <w:rPr>
                <w:sz w:val="18"/>
              </w:rPr>
              <w:t>18000</w:t>
            </w:r>
          </w:p>
        </w:tc>
      </w:tr>
      <w:tr w:rsidR="00B34003">
        <w:trPr>
          <w:cantSplit/>
          <w:trHeight w:val="266"/>
        </w:trPr>
        <w:tc>
          <w:tcPr>
            <w:tcW w:w="1066" w:type="dxa"/>
            <w:vAlign w:val="center"/>
          </w:tcPr>
          <w:p w:rsidR="00B34003" w:rsidRDefault="002F622E">
            <w:pPr>
              <w:keepNext/>
              <w:adjustRightInd w:val="0"/>
              <w:snapToGrid w:val="0"/>
              <w:spacing w:line="240" w:lineRule="exact"/>
              <w:jc w:val="center"/>
              <w:rPr>
                <w:sz w:val="18"/>
              </w:rPr>
            </w:pPr>
            <w:r>
              <w:rPr>
                <w:sz w:val="18"/>
              </w:rPr>
              <w:t>SAWL</w:t>
            </w:r>
          </w:p>
        </w:tc>
        <w:tc>
          <w:tcPr>
            <w:tcW w:w="1728" w:type="dxa"/>
            <w:vAlign w:val="center"/>
          </w:tcPr>
          <w:p w:rsidR="00B34003" w:rsidRDefault="002F622E">
            <w:pPr>
              <w:keepNext/>
              <w:adjustRightInd w:val="0"/>
              <w:snapToGrid w:val="0"/>
              <w:spacing w:line="240" w:lineRule="exact"/>
              <w:jc w:val="center"/>
              <w:rPr>
                <w:sz w:val="18"/>
              </w:rPr>
            </w:pPr>
            <w:r>
              <w:rPr>
                <w:sz w:val="18"/>
              </w:rPr>
              <w:t>碳钢及低合金钢</w:t>
            </w:r>
          </w:p>
        </w:tc>
        <w:tc>
          <w:tcPr>
            <w:tcW w:w="2001" w:type="dxa"/>
            <w:vAlign w:val="center"/>
          </w:tcPr>
          <w:p w:rsidR="00B34003" w:rsidRDefault="002F622E">
            <w:pPr>
              <w:keepNext/>
              <w:adjustRightInd w:val="0"/>
              <w:snapToGrid w:val="0"/>
              <w:spacing w:line="240" w:lineRule="exact"/>
              <w:jc w:val="center"/>
              <w:rPr>
                <w:sz w:val="18"/>
              </w:rPr>
            </w:pPr>
            <w:r>
              <w:rPr>
                <w:sz w:val="18"/>
              </w:rPr>
              <w:t>L245/B</w:t>
            </w:r>
            <w:r>
              <w:rPr>
                <w:sz w:val="18"/>
              </w:rPr>
              <w:t>～</w:t>
            </w:r>
            <w:r>
              <w:rPr>
                <w:sz w:val="18"/>
              </w:rPr>
              <w:t>L555/X80</w:t>
            </w:r>
          </w:p>
        </w:tc>
        <w:tc>
          <w:tcPr>
            <w:tcW w:w="1286" w:type="dxa"/>
            <w:vAlign w:val="center"/>
          </w:tcPr>
          <w:p w:rsidR="00B34003" w:rsidRDefault="002F622E">
            <w:pPr>
              <w:keepNext/>
              <w:adjustRightInd w:val="0"/>
              <w:snapToGrid w:val="0"/>
              <w:spacing w:line="240" w:lineRule="exact"/>
              <w:jc w:val="center"/>
              <w:rPr>
                <w:sz w:val="18"/>
              </w:rPr>
            </w:pPr>
            <w:r>
              <w:rPr>
                <w:sz w:val="18"/>
              </w:rPr>
              <w:t>508</w:t>
            </w:r>
            <w:r>
              <w:rPr>
                <w:sz w:val="18"/>
              </w:rPr>
              <w:t>～</w:t>
            </w:r>
            <w:r>
              <w:rPr>
                <w:sz w:val="18"/>
              </w:rPr>
              <w:t>1422</w:t>
            </w:r>
          </w:p>
        </w:tc>
        <w:tc>
          <w:tcPr>
            <w:tcW w:w="968" w:type="dxa"/>
            <w:vAlign w:val="center"/>
          </w:tcPr>
          <w:p w:rsidR="00B34003" w:rsidRDefault="002F622E">
            <w:pPr>
              <w:keepNext/>
              <w:adjustRightInd w:val="0"/>
              <w:snapToGrid w:val="0"/>
              <w:spacing w:line="240" w:lineRule="exact"/>
              <w:jc w:val="center"/>
              <w:rPr>
                <w:sz w:val="18"/>
              </w:rPr>
            </w:pPr>
            <w:r>
              <w:rPr>
                <w:sz w:val="18"/>
              </w:rPr>
              <w:t>5~28</w:t>
            </w:r>
          </w:p>
        </w:tc>
        <w:tc>
          <w:tcPr>
            <w:tcW w:w="770" w:type="dxa"/>
            <w:vAlign w:val="center"/>
          </w:tcPr>
          <w:p w:rsidR="00B34003" w:rsidRDefault="002F622E">
            <w:pPr>
              <w:keepNext/>
              <w:adjustRightInd w:val="0"/>
              <w:snapToGrid w:val="0"/>
              <w:spacing w:line="240" w:lineRule="exact"/>
              <w:jc w:val="center"/>
              <w:rPr>
                <w:sz w:val="18"/>
              </w:rPr>
            </w:pPr>
            <w:r>
              <w:rPr>
                <w:sz w:val="18"/>
              </w:rPr>
              <w:t>40</w:t>
            </w:r>
          </w:p>
        </w:tc>
        <w:tc>
          <w:tcPr>
            <w:tcW w:w="868" w:type="dxa"/>
            <w:vAlign w:val="center"/>
          </w:tcPr>
          <w:p w:rsidR="00B34003" w:rsidRDefault="002F622E">
            <w:pPr>
              <w:keepNext/>
              <w:adjustRightInd w:val="0"/>
              <w:snapToGrid w:val="0"/>
              <w:spacing w:line="240" w:lineRule="exact"/>
              <w:jc w:val="center"/>
              <w:rPr>
                <w:sz w:val="18"/>
              </w:rPr>
            </w:pPr>
            <w:r>
              <w:rPr>
                <w:sz w:val="18"/>
              </w:rPr>
              <w:t>12000</w:t>
            </w:r>
          </w:p>
        </w:tc>
        <w:tc>
          <w:tcPr>
            <w:tcW w:w="870" w:type="dxa"/>
            <w:vAlign w:val="center"/>
          </w:tcPr>
          <w:p w:rsidR="00B34003" w:rsidRDefault="002F622E">
            <w:pPr>
              <w:keepNext/>
              <w:adjustRightInd w:val="0"/>
              <w:snapToGrid w:val="0"/>
              <w:spacing w:line="240" w:lineRule="exact"/>
              <w:jc w:val="center"/>
              <w:rPr>
                <w:sz w:val="18"/>
              </w:rPr>
            </w:pPr>
            <w:r>
              <w:rPr>
                <w:sz w:val="18"/>
              </w:rPr>
              <w:t>18000</w:t>
            </w:r>
          </w:p>
        </w:tc>
      </w:tr>
      <w:tr w:rsidR="00B34003">
        <w:trPr>
          <w:cantSplit/>
          <w:trHeight w:val="266"/>
        </w:trPr>
        <w:tc>
          <w:tcPr>
            <w:tcW w:w="1066" w:type="dxa"/>
            <w:vAlign w:val="center"/>
          </w:tcPr>
          <w:p w:rsidR="00B34003" w:rsidRDefault="002F622E">
            <w:pPr>
              <w:adjustRightInd w:val="0"/>
              <w:snapToGrid w:val="0"/>
              <w:spacing w:line="240" w:lineRule="exact"/>
              <w:jc w:val="center"/>
              <w:rPr>
                <w:sz w:val="18"/>
              </w:rPr>
            </w:pPr>
            <w:r>
              <w:rPr>
                <w:sz w:val="18"/>
              </w:rPr>
              <w:t>SAWH</w:t>
            </w:r>
          </w:p>
        </w:tc>
        <w:tc>
          <w:tcPr>
            <w:tcW w:w="1728" w:type="dxa"/>
            <w:vAlign w:val="center"/>
          </w:tcPr>
          <w:p w:rsidR="00B34003" w:rsidRDefault="002F622E">
            <w:pPr>
              <w:adjustRightInd w:val="0"/>
              <w:snapToGrid w:val="0"/>
              <w:spacing w:line="240" w:lineRule="exact"/>
              <w:jc w:val="center"/>
              <w:rPr>
                <w:sz w:val="18"/>
              </w:rPr>
            </w:pPr>
            <w:r>
              <w:rPr>
                <w:sz w:val="18"/>
              </w:rPr>
              <w:t>碳钢及低合金钢</w:t>
            </w:r>
          </w:p>
        </w:tc>
        <w:tc>
          <w:tcPr>
            <w:tcW w:w="2001" w:type="dxa"/>
            <w:vAlign w:val="center"/>
          </w:tcPr>
          <w:p w:rsidR="00B34003" w:rsidRDefault="002F622E">
            <w:pPr>
              <w:adjustRightInd w:val="0"/>
              <w:snapToGrid w:val="0"/>
              <w:spacing w:line="240" w:lineRule="exact"/>
              <w:jc w:val="center"/>
              <w:rPr>
                <w:sz w:val="18"/>
              </w:rPr>
            </w:pPr>
            <w:r>
              <w:rPr>
                <w:sz w:val="18"/>
              </w:rPr>
              <w:t>L245/B</w:t>
            </w:r>
            <w:r>
              <w:rPr>
                <w:sz w:val="18"/>
              </w:rPr>
              <w:t>～</w:t>
            </w:r>
            <w:r>
              <w:rPr>
                <w:sz w:val="18"/>
              </w:rPr>
              <w:t>L555/X80</w:t>
            </w:r>
          </w:p>
        </w:tc>
        <w:tc>
          <w:tcPr>
            <w:tcW w:w="1286" w:type="dxa"/>
            <w:vAlign w:val="center"/>
          </w:tcPr>
          <w:p w:rsidR="00B34003" w:rsidRDefault="002F622E">
            <w:pPr>
              <w:adjustRightInd w:val="0"/>
              <w:snapToGrid w:val="0"/>
              <w:spacing w:line="240" w:lineRule="exact"/>
              <w:jc w:val="center"/>
              <w:rPr>
                <w:sz w:val="18"/>
              </w:rPr>
            </w:pPr>
            <w:r>
              <w:rPr>
                <w:sz w:val="18"/>
              </w:rPr>
              <w:t>273</w:t>
            </w:r>
            <w:r>
              <w:rPr>
                <w:sz w:val="18"/>
              </w:rPr>
              <w:t>～</w:t>
            </w:r>
            <w:r>
              <w:rPr>
                <w:sz w:val="18"/>
              </w:rPr>
              <w:t>1422</w:t>
            </w:r>
          </w:p>
        </w:tc>
        <w:tc>
          <w:tcPr>
            <w:tcW w:w="968" w:type="dxa"/>
            <w:vAlign w:val="center"/>
          </w:tcPr>
          <w:p w:rsidR="00B34003" w:rsidRDefault="002F622E">
            <w:pPr>
              <w:adjustRightInd w:val="0"/>
              <w:snapToGrid w:val="0"/>
              <w:spacing w:line="240" w:lineRule="exact"/>
              <w:jc w:val="center"/>
              <w:rPr>
                <w:sz w:val="18"/>
              </w:rPr>
            </w:pPr>
            <w:r>
              <w:rPr>
                <w:sz w:val="18"/>
              </w:rPr>
              <w:t>5~22</w:t>
            </w:r>
          </w:p>
        </w:tc>
        <w:tc>
          <w:tcPr>
            <w:tcW w:w="770" w:type="dxa"/>
            <w:vAlign w:val="center"/>
          </w:tcPr>
          <w:p w:rsidR="00B34003" w:rsidRDefault="002F622E">
            <w:pPr>
              <w:adjustRightInd w:val="0"/>
              <w:snapToGrid w:val="0"/>
              <w:spacing w:line="240" w:lineRule="exact"/>
              <w:jc w:val="center"/>
              <w:rPr>
                <w:sz w:val="18"/>
              </w:rPr>
            </w:pPr>
            <w:r>
              <w:rPr>
                <w:sz w:val="18"/>
              </w:rPr>
              <w:t>25.4</w:t>
            </w:r>
          </w:p>
        </w:tc>
        <w:tc>
          <w:tcPr>
            <w:tcW w:w="868" w:type="dxa"/>
            <w:vAlign w:val="center"/>
          </w:tcPr>
          <w:p w:rsidR="00B34003" w:rsidRDefault="002F622E">
            <w:pPr>
              <w:adjustRightInd w:val="0"/>
              <w:snapToGrid w:val="0"/>
              <w:spacing w:line="240" w:lineRule="exact"/>
              <w:jc w:val="center"/>
              <w:rPr>
                <w:sz w:val="18"/>
              </w:rPr>
            </w:pPr>
            <w:r>
              <w:rPr>
                <w:sz w:val="18"/>
              </w:rPr>
              <w:t>12000</w:t>
            </w:r>
          </w:p>
        </w:tc>
        <w:tc>
          <w:tcPr>
            <w:tcW w:w="870" w:type="dxa"/>
            <w:vAlign w:val="center"/>
          </w:tcPr>
          <w:p w:rsidR="00B34003" w:rsidRDefault="002F622E">
            <w:pPr>
              <w:adjustRightInd w:val="0"/>
              <w:snapToGrid w:val="0"/>
              <w:spacing w:line="240" w:lineRule="exact"/>
              <w:jc w:val="center"/>
              <w:rPr>
                <w:sz w:val="18"/>
              </w:rPr>
            </w:pPr>
            <w:r>
              <w:rPr>
                <w:sz w:val="18"/>
              </w:rPr>
              <w:t>18000</w:t>
            </w:r>
          </w:p>
        </w:tc>
      </w:tr>
    </w:tbl>
    <w:p w:rsidR="00B34003" w:rsidRDefault="002F622E">
      <w:pPr>
        <w:pStyle w:val="ohz3"/>
        <w:ind w:left="480" w:hangingChars="200" w:hanging="480"/>
        <w:rPr>
          <w:b w:val="0"/>
        </w:rPr>
      </w:pPr>
      <w:r>
        <w:rPr>
          <w:rFonts w:hint="eastAsia"/>
          <w:b w:val="0"/>
        </w:rPr>
        <w:t>6.1.1</w:t>
      </w:r>
      <w:r>
        <w:rPr>
          <w:rFonts w:hint="eastAsia"/>
          <w:b w:val="0"/>
        </w:rPr>
        <w:t>无缝（</w:t>
      </w:r>
      <w:r>
        <w:rPr>
          <w:rFonts w:hint="eastAsia"/>
          <w:b w:val="0"/>
        </w:rPr>
        <w:t>SMLS</w:t>
      </w:r>
      <w:r>
        <w:rPr>
          <w:rFonts w:hint="eastAsia"/>
          <w:b w:val="0"/>
        </w:rPr>
        <w:t>）钢管</w:t>
      </w:r>
    </w:p>
    <w:p w:rsidR="00B34003" w:rsidRDefault="002F622E">
      <w:pPr>
        <w:pStyle w:val="ohz"/>
        <w:ind w:firstLine="480"/>
        <w:rPr>
          <w:lang w:val="en-US"/>
        </w:rPr>
      </w:pPr>
      <w:r>
        <w:rPr>
          <w:rFonts w:hint="eastAsia"/>
          <w:lang w:val="pt-BR"/>
        </w:rPr>
        <w:t>采用</w:t>
      </w:r>
      <w:r>
        <w:rPr>
          <w:lang w:val="pt-BR"/>
        </w:rPr>
        <w:t>热成型</w:t>
      </w:r>
      <w:r>
        <w:rPr>
          <w:rFonts w:hint="eastAsia"/>
          <w:lang w:val="pt-BR"/>
        </w:rPr>
        <w:t>工艺制造的不带焊缝的钢管</w:t>
      </w:r>
      <w:r>
        <w:rPr>
          <w:lang w:val="pt-BR"/>
        </w:rPr>
        <w:t>。</w:t>
      </w:r>
    </w:p>
    <w:p w:rsidR="00B34003" w:rsidRDefault="002F622E">
      <w:pPr>
        <w:pStyle w:val="ohz3"/>
        <w:ind w:left="480" w:hangingChars="200" w:hanging="480"/>
        <w:rPr>
          <w:b w:val="0"/>
        </w:rPr>
      </w:pPr>
      <w:bookmarkStart w:id="252" w:name="_Toc152034848"/>
      <w:bookmarkStart w:id="253" w:name="_Toc152000482"/>
      <w:bookmarkStart w:id="254" w:name="_Toc152035279"/>
      <w:r>
        <w:rPr>
          <w:b w:val="0"/>
        </w:rPr>
        <w:t>6.1.</w:t>
      </w:r>
      <w:r>
        <w:rPr>
          <w:rFonts w:hint="eastAsia"/>
          <w:b w:val="0"/>
        </w:rPr>
        <w:t>2</w:t>
      </w:r>
      <w:r>
        <w:rPr>
          <w:b w:val="0"/>
        </w:rPr>
        <w:t xml:space="preserve">  </w:t>
      </w:r>
      <w:r>
        <w:rPr>
          <w:b w:val="0"/>
        </w:rPr>
        <w:t>焊接钢管</w:t>
      </w:r>
      <w:bookmarkEnd w:id="252"/>
      <w:bookmarkEnd w:id="253"/>
      <w:bookmarkEnd w:id="254"/>
    </w:p>
    <w:p w:rsidR="00B34003" w:rsidRDefault="002F622E">
      <w:pPr>
        <w:pStyle w:val="ohz"/>
        <w:ind w:firstLine="480"/>
        <w:rPr>
          <w:lang w:val="pt-BR"/>
        </w:rPr>
      </w:pPr>
      <w:r>
        <w:rPr>
          <w:lang w:val="pt-BR"/>
        </w:rPr>
        <w:t>在钢管制造中，焊接开始前应清理掉焊接坡口及周围区域的任何污染物。</w:t>
      </w:r>
    </w:p>
    <w:p w:rsidR="00B34003" w:rsidRDefault="002F622E">
      <w:pPr>
        <w:pStyle w:val="ohz"/>
        <w:ind w:firstLineChars="0" w:firstLine="0"/>
      </w:pPr>
      <w:r>
        <w:t>6.1.</w:t>
      </w:r>
      <w:r>
        <w:rPr>
          <w:rFonts w:hint="eastAsia"/>
        </w:rPr>
        <w:t>2</w:t>
      </w:r>
      <w:r>
        <w:t xml:space="preserve">.1  </w:t>
      </w:r>
      <w:r>
        <w:t>高频（</w:t>
      </w:r>
      <w:r>
        <w:t>HFW</w:t>
      </w:r>
      <w:r>
        <w:t>）焊管</w:t>
      </w:r>
    </w:p>
    <w:p w:rsidR="00B34003" w:rsidRDefault="002F622E">
      <w:pPr>
        <w:pStyle w:val="ohz"/>
        <w:ind w:firstLine="480"/>
      </w:pPr>
      <w:r>
        <w:t>电焊焊机频率应大于等于</w:t>
      </w:r>
      <w:r>
        <w:t>100 kHz</w:t>
      </w:r>
      <w:r>
        <w:t>；</w:t>
      </w:r>
    </w:p>
    <w:p w:rsidR="00B34003" w:rsidRDefault="002F622E">
      <w:pPr>
        <w:pStyle w:val="ohz"/>
        <w:ind w:firstLine="480"/>
      </w:pPr>
      <w:r>
        <w:t>所有钢级的钢管，焊缝和整个热影响区应进行类似正火热处理；</w:t>
      </w:r>
    </w:p>
    <w:p w:rsidR="00B34003" w:rsidRDefault="002F622E">
      <w:pPr>
        <w:pStyle w:val="ohz"/>
        <w:ind w:firstLine="480"/>
      </w:pPr>
      <w:r>
        <w:t>业主和供货商协商同意，可以采用其它热处理或与化学成分相结合的热处理方法代替上述类似正火处理。对采用的热处理工艺制造厂应进行评定，以证实其有效性。工艺评定时，应至少进行硬度试验、显微组织评价和力学性能试验。</w:t>
      </w:r>
    </w:p>
    <w:p w:rsidR="00B34003" w:rsidRDefault="002F622E">
      <w:pPr>
        <w:pStyle w:val="ohz"/>
        <w:ind w:firstLineChars="0" w:firstLine="0"/>
      </w:pPr>
      <w:bookmarkStart w:id="255" w:name="_Toc152034850"/>
      <w:bookmarkStart w:id="256" w:name="_Toc152000485"/>
      <w:bookmarkStart w:id="257" w:name="_Toc152035281"/>
      <w:r>
        <w:t>6.1.</w:t>
      </w:r>
      <w:r>
        <w:rPr>
          <w:rFonts w:hint="eastAsia"/>
        </w:rPr>
        <w:t>2</w:t>
      </w:r>
      <w:r>
        <w:t>.</w:t>
      </w:r>
      <w:r>
        <w:rPr>
          <w:rFonts w:hint="eastAsia"/>
        </w:rPr>
        <w:t>2</w:t>
      </w:r>
      <w:r>
        <w:t xml:space="preserve">  </w:t>
      </w:r>
      <w:r>
        <w:t>直缝埋弧焊（</w:t>
      </w:r>
      <w:r>
        <w:t>SAWL</w:t>
      </w:r>
      <w:r>
        <w:t>）钢管</w:t>
      </w:r>
      <w:bookmarkEnd w:id="255"/>
      <w:bookmarkEnd w:id="256"/>
      <w:bookmarkEnd w:id="257"/>
    </w:p>
    <w:p w:rsidR="00B34003" w:rsidRDefault="002F622E">
      <w:pPr>
        <w:pStyle w:val="ohz"/>
        <w:ind w:firstLine="480"/>
      </w:pPr>
      <w:r>
        <w:t>采用埋弧焊方法、自动埋弧焊工艺生产的、带有一条直焊缝的钢管，内外焊缝各不得少于一个焊道。</w:t>
      </w:r>
    </w:p>
    <w:p w:rsidR="00B34003" w:rsidRDefault="002F622E">
      <w:pPr>
        <w:pStyle w:val="ohz"/>
        <w:ind w:firstLine="480"/>
      </w:pPr>
      <w:r>
        <w:t>直缝埋弧焊钢管的焊接坡口预焊应连续焊接，不允许间断性点固焊。</w:t>
      </w:r>
    </w:p>
    <w:p w:rsidR="00B34003" w:rsidRDefault="002F622E">
      <w:pPr>
        <w:pStyle w:val="ohz"/>
        <w:ind w:firstLineChars="0" w:firstLine="0"/>
      </w:pPr>
      <w:bookmarkStart w:id="258" w:name="_Toc152034851"/>
      <w:bookmarkStart w:id="259" w:name="_Toc152000486"/>
      <w:bookmarkStart w:id="260" w:name="_Toc152035282"/>
      <w:r>
        <w:t>6.1.</w:t>
      </w:r>
      <w:r>
        <w:rPr>
          <w:rFonts w:hint="eastAsia"/>
        </w:rPr>
        <w:t>2</w:t>
      </w:r>
      <w:r>
        <w:t>.</w:t>
      </w:r>
      <w:r>
        <w:rPr>
          <w:rFonts w:hint="eastAsia"/>
        </w:rPr>
        <w:t>3</w:t>
      </w:r>
      <w:r>
        <w:t xml:space="preserve">  </w:t>
      </w:r>
      <w:r>
        <w:t>螺旋缝埋弧焊（</w:t>
      </w:r>
      <w:r>
        <w:t>SAWH</w:t>
      </w:r>
      <w:r>
        <w:t>）钢管</w:t>
      </w:r>
      <w:bookmarkEnd w:id="258"/>
      <w:bookmarkEnd w:id="259"/>
      <w:bookmarkEnd w:id="260"/>
    </w:p>
    <w:p w:rsidR="00B34003" w:rsidRDefault="002F622E">
      <w:pPr>
        <w:pStyle w:val="ohz"/>
        <w:ind w:firstLine="480"/>
      </w:pPr>
      <w:r>
        <w:t>采用埋弧焊方法、自动埋弧焊工艺生产的、带有一条螺旋焊缝的钢管，内外焊缝各不得少于一个焊道。</w:t>
      </w:r>
      <w:bookmarkStart w:id="261" w:name="_Toc149042753"/>
      <w:bookmarkStart w:id="262" w:name="_Toc153297554"/>
      <w:bookmarkStart w:id="263" w:name="_Toc154198902"/>
      <w:bookmarkStart w:id="264" w:name="_Toc146531806"/>
      <w:bookmarkStart w:id="265" w:name="_Toc152035879"/>
      <w:bookmarkStart w:id="266" w:name="_Toc152035283"/>
      <w:bookmarkStart w:id="267" w:name="_Toc149124523"/>
      <w:bookmarkStart w:id="268" w:name="_Toc152000487"/>
      <w:bookmarkStart w:id="269" w:name="_Toc149356085"/>
      <w:bookmarkStart w:id="270" w:name="_Toc149145747"/>
      <w:bookmarkStart w:id="271" w:name="_Toc152034852"/>
      <w:bookmarkStart w:id="272" w:name="_Toc149357094"/>
      <w:bookmarkStart w:id="273" w:name="_Toc153297291"/>
      <w:bookmarkStart w:id="274" w:name="_Toc152036020"/>
      <w:bookmarkStart w:id="275" w:name="_Toc149043080"/>
      <w:bookmarkStart w:id="276" w:name="_Toc146531275"/>
      <w:bookmarkStart w:id="277" w:name="_Toc149041908"/>
      <w:bookmarkStart w:id="278" w:name="_Toc146531703"/>
    </w:p>
    <w:p w:rsidR="00B34003" w:rsidRDefault="002F622E">
      <w:pPr>
        <w:pStyle w:val="ohz2"/>
        <w:ind w:left="420" w:hanging="420"/>
        <w:jc w:val="left"/>
        <w:rPr>
          <w:sz w:val="24"/>
          <w:szCs w:val="24"/>
        </w:rPr>
      </w:pPr>
      <w:bookmarkStart w:id="279" w:name="_Toc286174160"/>
      <w:bookmarkStart w:id="280" w:name="_Toc268190167"/>
      <w:bookmarkStart w:id="281" w:name="_Toc262154678"/>
      <w:bookmarkStart w:id="282" w:name="_Toc382296947"/>
      <w:bookmarkStart w:id="283" w:name="_Toc335341179"/>
      <w:r>
        <w:rPr>
          <w:sz w:val="24"/>
          <w:szCs w:val="24"/>
        </w:rPr>
        <w:t xml:space="preserve">6.2  </w:t>
      </w:r>
      <w:r>
        <w:rPr>
          <w:sz w:val="24"/>
          <w:szCs w:val="24"/>
        </w:rPr>
        <w:t>冷定径和扩径</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rsidR="00B34003" w:rsidRDefault="002F622E">
      <w:pPr>
        <w:pStyle w:val="ohz"/>
        <w:ind w:firstLine="480"/>
        <w:rPr>
          <w:lang w:val="pt-BR"/>
        </w:rPr>
      </w:pPr>
      <w:r>
        <w:rPr>
          <w:lang w:val="pt-BR"/>
        </w:rPr>
        <w:t>机械扩径过程中，应采用适当的措施，防止内扩径装置与焊缝相接触。</w:t>
      </w:r>
    </w:p>
    <w:p w:rsidR="00B34003" w:rsidRDefault="002F622E">
      <w:pPr>
        <w:pStyle w:val="ohz"/>
        <w:ind w:firstLine="480"/>
        <w:rPr>
          <w:lang w:val="pt-BR"/>
        </w:rPr>
      </w:pPr>
      <w:r>
        <w:rPr>
          <w:lang w:val="pt-BR"/>
        </w:rPr>
        <w:t>不同使用环境下，对钢管冷扩径补充技术要求见表</w:t>
      </w:r>
      <w:r>
        <w:rPr>
          <w:lang w:val="pt-BR"/>
        </w:rPr>
        <w:t>8</w:t>
      </w:r>
      <w:r>
        <w:rPr>
          <w:lang w:val="pt-BR"/>
        </w:rPr>
        <w:t>。</w:t>
      </w:r>
    </w:p>
    <w:p w:rsidR="00B34003" w:rsidRDefault="002F622E">
      <w:pPr>
        <w:pStyle w:val="ohz"/>
        <w:ind w:firstLine="480"/>
        <w:rPr>
          <w:lang w:val="pt-BR"/>
        </w:rPr>
      </w:pPr>
      <w:r>
        <w:rPr>
          <w:rFonts w:hint="eastAsia"/>
          <w:szCs w:val="24"/>
        </w:rPr>
        <w:t>无缝钢管的冷定径和冷扩径按</w:t>
      </w:r>
      <w:r>
        <w:rPr>
          <w:szCs w:val="24"/>
        </w:rPr>
        <w:t>GB/T 9711</w:t>
      </w:r>
      <w:r>
        <w:rPr>
          <w:rFonts w:hint="eastAsia"/>
          <w:szCs w:val="24"/>
        </w:rPr>
        <w:t>-2017</w:t>
      </w:r>
      <w:r>
        <w:rPr>
          <w:rFonts w:hint="eastAsia"/>
          <w:szCs w:val="24"/>
        </w:rPr>
        <w:t>中章节</w:t>
      </w:r>
      <w:r>
        <w:rPr>
          <w:rFonts w:hint="eastAsia"/>
          <w:szCs w:val="24"/>
        </w:rPr>
        <w:t>8.9</w:t>
      </w:r>
      <w:r>
        <w:rPr>
          <w:rFonts w:hint="eastAsia"/>
          <w:szCs w:val="24"/>
        </w:rPr>
        <w:t>要求执行。</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snapToGrid w:val="0"/>
          <w:kern w:val="2"/>
        </w:rPr>
        <w:t>表</w:t>
      </w:r>
      <w:r>
        <w:rPr>
          <w:rFonts w:ascii="Times New Roman" w:hint="eastAsia"/>
          <w:snapToGrid w:val="0"/>
          <w:kern w:val="2"/>
        </w:rPr>
        <w:t>8</w:t>
      </w:r>
      <w:r>
        <w:rPr>
          <w:rFonts w:ascii="Times New Roman"/>
        </w:rPr>
        <w:t>对冷扩径或冷定径补充技术要求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04"/>
        <w:gridCol w:w="8466"/>
      </w:tblGrid>
      <w:tr w:rsidR="00B34003">
        <w:trPr>
          <w:trHeight w:val="268"/>
          <w:jc w:val="center"/>
        </w:trPr>
        <w:tc>
          <w:tcPr>
            <w:tcW w:w="1104" w:type="dxa"/>
            <w:vAlign w:val="center"/>
          </w:tcPr>
          <w:p w:rsidR="00B34003" w:rsidRDefault="002F622E">
            <w:pPr>
              <w:pStyle w:val="22"/>
              <w:keepNext/>
              <w:adjustRightInd w:val="0"/>
              <w:spacing w:after="0" w:line="240" w:lineRule="exact"/>
              <w:jc w:val="center"/>
              <w:rPr>
                <w:sz w:val="18"/>
              </w:rPr>
            </w:pPr>
            <w:r>
              <w:rPr>
                <w:sz w:val="18"/>
              </w:rPr>
              <w:lastRenderedPageBreak/>
              <w:t>钢管种类</w:t>
            </w:r>
          </w:p>
        </w:tc>
        <w:tc>
          <w:tcPr>
            <w:tcW w:w="8466" w:type="dxa"/>
            <w:vAlign w:val="center"/>
          </w:tcPr>
          <w:p w:rsidR="00B34003" w:rsidRDefault="002F622E">
            <w:pPr>
              <w:pStyle w:val="afd"/>
              <w:keepNext/>
              <w:adjustRightInd w:val="0"/>
              <w:spacing w:line="240" w:lineRule="exact"/>
              <w:jc w:val="center"/>
              <w:rPr>
                <w:rFonts w:ascii="Times New Roman" w:hAnsi="Times New Roman"/>
                <w:sz w:val="18"/>
                <w:szCs w:val="24"/>
              </w:rPr>
            </w:pPr>
            <w:r>
              <w:rPr>
                <w:rFonts w:ascii="Times New Roman" w:hAnsi="Times New Roman"/>
                <w:sz w:val="18"/>
                <w:szCs w:val="24"/>
              </w:rPr>
              <w:t>技术要求</w:t>
            </w:r>
          </w:p>
        </w:tc>
      </w:tr>
      <w:tr w:rsidR="00B34003">
        <w:trPr>
          <w:cantSplit/>
          <w:trHeight w:val="1104"/>
          <w:jc w:val="center"/>
        </w:trPr>
        <w:tc>
          <w:tcPr>
            <w:tcW w:w="1104" w:type="dxa"/>
            <w:vAlign w:val="center"/>
          </w:tcPr>
          <w:p w:rsidR="00B34003" w:rsidRDefault="002F622E">
            <w:pPr>
              <w:pStyle w:val="22"/>
              <w:keepNext/>
              <w:adjustRightInd w:val="0"/>
              <w:spacing w:after="0" w:line="240" w:lineRule="exact"/>
              <w:ind w:firstLineChars="100" w:firstLine="180"/>
              <w:jc w:val="center"/>
              <w:rPr>
                <w:sz w:val="18"/>
              </w:rPr>
            </w:pPr>
            <w:r>
              <w:rPr>
                <w:sz w:val="18"/>
              </w:rPr>
              <w:t>SAW</w:t>
            </w:r>
          </w:p>
        </w:tc>
        <w:tc>
          <w:tcPr>
            <w:tcW w:w="8466" w:type="dxa"/>
            <w:vAlign w:val="center"/>
          </w:tcPr>
          <w:p w:rsidR="00B34003" w:rsidRDefault="002F622E">
            <w:pPr>
              <w:pStyle w:val="22"/>
              <w:keepNext/>
              <w:adjustRightInd w:val="0"/>
              <w:spacing w:line="240" w:lineRule="exact"/>
              <w:jc w:val="center"/>
              <w:rPr>
                <w:sz w:val="18"/>
              </w:rPr>
            </w:pPr>
            <w:r>
              <w:rPr>
                <w:sz w:val="18"/>
              </w:rPr>
              <w:t>直缝埋弧焊钢管应全长扩径。扩径量范围为</w:t>
            </w:r>
            <w:r>
              <w:rPr>
                <w:sz w:val="18"/>
              </w:rPr>
              <w:t>0.4</w:t>
            </w:r>
            <w:r>
              <w:rPr>
                <w:sz w:val="18"/>
              </w:rPr>
              <w:t>～</w:t>
            </w:r>
            <w:r>
              <w:rPr>
                <w:sz w:val="18"/>
              </w:rPr>
              <w:t>1.4</w:t>
            </w:r>
            <w:r>
              <w:rPr>
                <w:sz w:val="18"/>
              </w:rPr>
              <w:t>％。即：</w:t>
            </w:r>
          </w:p>
          <w:p w:rsidR="00B34003" w:rsidRDefault="002F622E">
            <w:pPr>
              <w:pStyle w:val="22"/>
              <w:keepNext/>
              <w:adjustRightInd w:val="0"/>
              <w:spacing w:line="240" w:lineRule="exact"/>
              <w:jc w:val="center"/>
              <w:rPr>
                <w:sz w:val="18"/>
              </w:rPr>
            </w:pPr>
            <w:r>
              <w:rPr>
                <w:noProof/>
                <w:sz w:val="18"/>
              </w:rPr>
              <mc:AlternateContent>
                <mc:Choice Requires="wpg">
                  <w:drawing>
                    <wp:anchor distT="0" distB="0" distL="114300" distR="114300" simplePos="0" relativeHeight="251662336" behindDoc="0" locked="0" layoutInCell="1" allowOverlap="1">
                      <wp:simplePos x="0" y="0"/>
                      <wp:positionH relativeFrom="column">
                        <wp:posOffset>300355</wp:posOffset>
                      </wp:positionH>
                      <wp:positionV relativeFrom="paragraph">
                        <wp:posOffset>179070</wp:posOffset>
                      </wp:positionV>
                      <wp:extent cx="2743200" cy="396240"/>
                      <wp:effectExtent l="0" t="7620" r="13970" b="5715"/>
                      <wp:wrapTopAndBottom/>
                      <wp:docPr id="88" name="Group 69"/>
                      <wp:cNvGraphicFramePr/>
                      <a:graphic xmlns:a="http://schemas.openxmlformats.org/drawingml/2006/main">
                        <a:graphicData uri="http://schemas.microsoft.com/office/word/2010/wordprocessingGroup">
                          <wpg:wgp>
                            <wpg:cNvGrpSpPr/>
                            <wpg:grpSpPr>
                              <a:xfrm>
                                <a:off x="0" y="0"/>
                                <a:ext cx="2743200" cy="396240"/>
                                <a:chOff x="0" y="0"/>
                                <a:chExt cx="4320" cy="624"/>
                              </a:xfrm>
                            </wpg:grpSpPr>
                            <wps:wsp>
                              <wps:cNvPr id="89" name="Text Box 70"/>
                              <wps:cNvSpPr txBox="1">
                                <a:spLocks noChangeArrowheads="1"/>
                              </wps:cNvSpPr>
                              <wps:spPr bwMode="auto">
                                <a:xfrm>
                                  <a:off x="540" y="312"/>
                                  <a:ext cx="2340" cy="312"/>
                                </a:xfrm>
                                <a:prstGeom prst="rect">
                                  <a:avLst/>
                                </a:prstGeom>
                                <a:solidFill>
                                  <a:srgbClr val="FFFFFF"/>
                                </a:solidFill>
                                <a:ln w="9525">
                                  <a:solidFill>
                                    <a:srgbClr val="FFFFFF"/>
                                  </a:solidFill>
                                  <a:miter lim="800000"/>
                                </a:ln>
                              </wps:spPr>
                              <wps:txbx>
                                <w:txbxContent>
                                  <w:p w:rsidR="00B34003" w:rsidRDefault="002F622E">
                                    <w:pPr>
                                      <w:jc w:val="center"/>
                                    </w:pPr>
                                    <w:r>
                                      <w:rPr>
                                        <w:rFonts w:hint="eastAsia"/>
                                        <w:sz w:val="18"/>
                                      </w:rPr>
                                      <w:t>扩径前外径</w:t>
                                    </w:r>
                                  </w:p>
                                </w:txbxContent>
                              </wps:txbx>
                              <wps:bodyPr rot="0" vert="horz" wrap="square" lIns="0" tIns="0" rIns="0" bIns="0" anchor="t" anchorCtr="0" upright="1">
                                <a:noAutofit/>
                              </wps:bodyPr>
                            </wps:wsp>
                            <wps:wsp>
                              <wps:cNvPr id="90" name="Text Box 71"/>
                              <wps:cNvSpPr txBox="1">
                                <a:spLocks noChangeArrowheads="1"/>
                              </wps:cNvSpPr>
                              <wps:spPr bwMode="auto">
                                <a:xfrm>
                                  <a:off x="540" y="0"/>
                                  <a:ext cx="2340" cy="312"/>
                                </a:xfrm>
                                <a:prstGeom prst="rect">
                                  <a:avLst/>
                                </a:prstGeom>
                                <a:solidFill>
                                  <a:srgbClr val="FFFFFF"/>
                                </a:solidFill>
                                <a:ln w="9525">
                                  <a:solidFill>
                                    <a:srgbClr val="FFFFFF"/>
                                  </a:solidFill>
                                  <a:miter lim="800000"/>
                                </a:ln>
                              </wps:spPr>
                              <wps:txbx>
                                <w:txbxContent>
                                  <w:p w:rsidR="00B34003" w:rsidRDefault="002F622E">
                                    <w:pPr>
                                      <w:jc w:val="center"/>
                                    </w:pPr>
                                    <w:r>
                                      <w:rPr>
                                        <w:rFonts w:hint="eastAsia"/>
                                        <w:sz w:val="18"/>
                                      </w:rPr>
                                      <w:t>扩径后外径</w:t>
                                    </w:r>
                                    <w:r>
                                      <w:rPr>
                                        <w:rFonts w:hint="eastAsia"/>
                                        <w:sz w:val="18"/>
                                      </w:rPr>
                                      <w:t>-</w:t>
                                    </w:r>
                                    <w:r>
                                      <w:rPr>
                                        <w:rFonts w:hint="eastAsia"/>
                                        <w:sz w:val="18"/>
                                      </w:rPr>
                                      <w:t>扩径前外径</w:t>
                                    </w:r>
                                  </w:p>
                                </w:txbxContent>
                              </wps:txbx>
                              <wps:bodyPr rot="0" vert="horz" wrap="square" lIns="0" tIns="0" rIns="0" bIns="0" anchor="t" anchorCtr="0" upright="1">
                                <a:noAutofit/>
                              </wps:bodyPr>
                            </wps:wsp>
                            <wps:wsp>
                              <wps:cNvPr id="91" name="Line 72"/>
                              <wps:cNvCnPr>
                                <a:cxnSpLocks noChangeShapeType="1"/>
                              </wps:cNvCnPr>
                              <wps:spPr bwMode="auto">
                                <a:xfrm>
                                  <a:off x="720" y="312"/>
                                  <a:ext cx="2160" cy="0"/>
                                </a:xfrm>
                                <a:prstGeom prst="line">
                                  <a:avLst/>
                                </a:prstGeom>
                                <a:noFill/>
                                <a:ln w="9525">
                                  <a:solidFill>
                                    <a:srgbClr val="000000"/>
                                  </a:solidFill>
                                  <a:round/>
                                </a:ln>
                              </wps:spPr>
                              <wps:bodyPr/>
                            </wps:wsp>
                            <wps:wsp>
                              <wps:cNvPr id="92" name="Text Box 73"/>
                              <wps:cNvSpPr txBox="1">
                                <a:spLocks noChangeArrowheads="1"/>
                              </wps:cNvSpPr>
                              <wps:spPr bwMode="auto">
                                <a:xfrm>
                                  <a:off x="3060" y="156"/>
                                  <a:ext cx="1260" cy="312"/>
                                </a:xfrm>
                                <a:prstGeom prst="rect">
                                  <a:avLst/>
                                </a:prstGeom>
                                <a:solidFill>
                                  <a:srgbClr val="FFFFFF"/>
                                </a:solidFill>
                                <a:ln w="9525">
                                  <a:solidFill>
                                    <a:srgbClr val="FFFFFF"/>
                                  </a:solidFill>
                                  <a:miter lim="800000"/>
                                </a:ln>
                              </wps:spPr>
                              <wps:txbx>
                                <w:txbxContent>
                                  <w:p w:rsidR="00B34003" w:rsidRDefault="002F622E">
                                    <w:r>
                                      <w:rPr>
                                        <w:rFonts w:hint="eastAsia"/>
                                        <w:sz w:val="18"/>
                                      </w:rPr>
                                      <w:t>×</w:t>
                                    </w:r>
                                    <w:r>
                                      <w:rPr>
                                        <w:rFonts w:hint="eastAsia"/>
                                        <w:sz w:val="18"/>
                                      </w:rPr>
                                      <w:t>100%</w:t>
                                    </w:r>
                                    <w:r>
                                      <w:rPr>
                                        <w:rFonts w:hint="eastAsia"/>
                                        <w:sz w:val="18"/>
                                      </w:rPr>
                                      <w:t>≤</w:t>
                                    </w:r>
                                    <w:r>
                                      <w:rPr>
                                        <w:rFonts w:hint="eastAsia"/>
                                        <w:sz w:val="18"/>
                                      </w:rPr>
                                      <w:t>1.4%</w:t>
                                    </w:r>
                                  </w:p>
                                </w:txbxContent>
                              </wps:txbx>
                              <wps:bodyPr rot="0" vert="horz" wrap="square" lIns="0" tIns="0" rIns="0" bIns="0" anchor="t" anchorCtr="0" upright="1">
                                <a:noAutofit/>
                              </wps:bodyPr>
                            </wps:wsp>
                            <wps:wsp>
                              <wps:cNvPr id="93" name="Text Box 74"/>
                              <wps:cNvSpPr txBox="1">
                                <a:spLocks noChangeArrowheads="1"/>
                              </wps:cNvSpPr>
                              <wps:spPr bwMode="auto">
                                <a:xfrm>
                                  <a:off x="0" y="156"/>
                                  <a:ext cx="723" cy="312"/>
                                </a:xfrm>
                                <a:prstGeom prst="rect">
                                  <a:avLst/>
                                </a:prstGeom>
                                <a:solidFill>
                                  <a:srgbClr val="FFFFFF"/>
                                </a:solidFill>
                                <a:ln>
                                  <a:noFill/>
                                </a:ln>
                              </wps:spPr>
                              <wps:txbx>
                                <w:txbxContent>
                                  <w:p w:rsidR="00B34003" w:rsidRDefault="002F622E">
                                    <w:pPr>
                                      <w:rPr>
                                        <w:sz w:val="18"/>
                                      </w:rPr>
                                    </w:pPr>
                                    <w:r>
                                      <w:rPr>
                                        <w:rFonts w:hint="eastAsia"/>
                                        <w:sz w:val="18"/>
                                      </w:rPr>
                                      <w:t>0.4%</w:t>
                                    </w:r>
                                    <w:r>
                                      <w:rPr>
                                        <w:rFonts w:hint="eastAsia"/>
                                        <w:sz w:val="18"/>
                                      </w:rPr>
                                      <w:t>≤</w:t>
                                    </w:r>
                                  </w:p>
                                </w:txbxContent>
                              </wps:txbx>
                              <wps:bodyPr rot="0" vert="horz" wrap="square" lIns="0" tIns="0" rIns="0" bIns="0" anchor="t" anchorCtr="0" upright="1">
                                <a:noAutofit/>
                              </wps:bodyPr>
                            </wps:wsp>
                          </wpg:wgp>
                        </a:graphicData>
                      </a:graphic>
                    </wp:anchor>
                  </w:drawing>
                </mc:Choice>
                <mc:Fallback>
                  <w:pict>
                    <v:group id="Group 69" o:spid="_x0000_s1026" style="position:absolute;left:0;text-align:left;margin-left:23.65pt;margin-top:14.1pt;width:3in;height:31.2pt;z-index:251662336" coordsize="4320,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">
                      <v:shapetype id="_x0000_t202" coordsize="21600,21600" o:spt="202" path="m,l,21600r21600,l21600,xe">
                        <v:stroke joinstyle="miter"/>
                        <v:path gradientshapeok="t" o:connecttype="rect"/>
                      </v:shapetype>
                      <v:shape id="Text Box 70" o:spid="_x0000_s1027" type="#_x0000_t202" style="position:absolute;left:540;top:312;width:234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" strokecolor="white">
                        <v:textbox inset="0,0,0,0">
                          <w:txbxContent>
                            <w:p w:rsidR="00B34003" w:rsidRDefault="002F622E">
                              <w:pPr>
                                <w:jc w:val="center"/>
                              </w:pPr>
                              <w:r>
                                <w:rPr>
                                  <w:rFonts w:hint="eastAsia"/>
                                  <w:sz w:val="18"/>
                                </w:rPr>
                                <w:t>扩径前外径</w:t>
                              </w:r>
                            </w:p>
                          </w:txbxContent>
                        </v:textbox>
                      </v:shape>
                      <v:shape id="Text Box 71" o:spid="_x0000_s1028" type="#_x0000_t202" style="position:absolute;left:540;width:234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" strokecolor="white">
                        <v:textbox inset="0,0,0,0">
                          <w:txbxContent>
                            <w:p w:rsidR="00B34003" w:rsidRDefault="002F622E">
                              <w:pPr>
                                <w:jc w:val="center"/>
                              </w:pPr>
                              <w:r>
                                <w:rPr>
                                  <w:rFonts w:hint="eastAsia"/>
                                  <w:sz w:val="18"/>
                                </w:rPr>
                                <w:t>扩径后外径</w:t>
                              </w:r>
                              <w:r>
                                <w:rPr>
                                  <w:rFonts w:hint="eastAsia"/>
                                  <w:sz w:val="18"/>
                                </w:rPr>
                                <w:t>-</w:t>
                              </w:r>
                              <w:r>
                                <w:rPr>
                                  <w:rFonts w:hint="eastAsia"/>
                                  <w:sz w:val="18"/>
                                </w:rPr>
                                <w:t>扩径前外径</w:t>
                              </w:r>
                            </w:p>
                          </w:txbxContent>
                        </v:textbox>
                      </v:shape>
                      <v:line id="Line 72" o:spid="_x0000_s1029" style="position:absolute;visibility:visible;mso-wrap-style:square" from="720,312" to="2880,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"/>
                      <v:shape id="Text Box 73" o:spid="_x0000_s1030" type="#_x0000_t202" style="position:absolute;left:3060;top:156;width:12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" strokecolor="white">
                        <v:textbox inset="0,0,0,0">
                          <w:txbxContent>
                            <w:p w:rsidR="00B34003" w:rsidRDefault="002F622E">
                              <w:r>
                                <w:rPr>
                                  <w:rFonts w:hint="eastAsia"/>
                                  <w:sz w:val="18"/>
                                </w:rPr>
                                <w:t>×</w:t>
                              </w:r>
                              <w:r>
                                <w:rPr>
                                  <w:rFonts w:hint="eastAsia"/>
                                  <w:sz w:val="18"/>
                                </w:rPr>
                                <w:t>100%</w:t>
                              </w:r>
                              <w:r>
                                <w:rPr>
                                  <w:rFonts w:hint="eastAsia"/>
                                  <w:sz w:val="18"/>
                                </w:rPr>
                                <w:t>≤</w:t>
                              </w:r>
                              <w:r>
                                <w:rPr>
                                  <w:rFonts w:hint="eastAsia"/>
                                  <w:sz w:val="18"/>
                                </w:rPr>
                                <w:t>1.4%</w:t>
                              </w:r>
                            </w:p>
                          </w:txbxContent>
                        </v:textbox>
                      </v:shape>
                      <v:shape id="Text Box 74" o:spid="_x0000_s1031" type="#_x0000_t202" style="position:absolute;top:156;width:723;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" stroked="f">
                        <v:textbox inset="0,0,0,0">
                          <w:txbxContent>
                            <w:p w:rsidR="00B34003" w:rsidRDefault="002F622E">
                              <w:pPr>
                                <w:rPr>
                                  <w:sz w:val="18"/>
                                </w:rPr>
                              </w:pPr>
                              <w:r>
                                <w:rPr>
                                  <w:rFonts w:hint="eastAsia"/>
                                  <w:sz w:val="18"/>
                                </w:rPr>
                                <w:t>0.4%</w:t>
                              </w:r>
                              <w:r>
                                <w:rPr>
                                  <w:rFonts w:hint="eastAsia"/>
                                  <w:sz w:val="18"/>
                                </w:rPr>
                                <w:t>≤</w:t>
                              </w:r>
                            </w:p>
                          </w:txbxContent>
                        </v:textbox>
                      </v:shape>
                      <w10:wrap type="topAndBottom"/>
                    </v:group>
                  </w:pict>
                </mc:Fallback>
              </mc:AlternateContent>
            </w:r>
            <w:r>
              <w:rPr>
                <w:sz w:val="18"/>
              </w:rPr>
              <w:t>管径不小于</w:t>
            </w:r>
            <w:r>
              <w:rPr>
                <w:sz w:val="18"/>
              </w:rPr>
              <w:t>711 mm</w:t>
            </w:r>
            <w:r>
              <w:rPr>
                <w:sz w:val="18"/>
              </w:rPr>
              <w:t>螺旋缝埋弧焊管管端</w:t>
            </w:r>
            <w:r>
              <w:rPr>
                <w:sz w:val="18"/>
              </w:rPr>
              <w:t>150 mm</w:t>
            </w:r>
            <w:r>
              <w:rPr>
                <w:sz w:val="18"/>
              </w:rPr>
              <w:t>范围内宜冷扩径；管端扩径量范围为</w:t>
            </w:r>
            <w:r>
              <w:rPr>
                <w:sz w:val="18"/>
              </w:rPr>
              <w:t>0</w:t>
            </w:r>
            <w:r>
              <w:rPr>
                <w:sz w:val="18"/>
              </w:rPr>
              <w:t>～</w:t>
            </w:r>
            <w:r>
              <w:rPr>
                <w:sz w:val="18"/>
              </w:rPr>
              <w:t>0.6</w:t>
            </w:r>
            <w:r>
              <w:rPr>
                <w:sz w:val="18"/>
              </w:rPr>
              <w:t>％。</w:t>
            </w:r>
          </w:p>
        </w:tc>
      </w:tr>
      <w:tr w:rsidR="00B34003">
        <w:trPr>
          <w:trHeight w:val="1104"/>
          <w:jc w:val="center"/>
        </w:trPr>
        <w:tc>
          <w:tcPr>
            <w:tcW w:w="1104" w:type="dxa"/>
            <w:vAlign w:val="center"/>
          </w:tcPr>
          <w:p w:rsidR="00B34003" w:rsidRDefault="002F622E">
            <w:pPr>
              <w:pStyle w:val="22"/>
              <w:adjustRightInd w:val="0"/>
              <w:spacing w:after="0" w:line="240" w:lineRule="exact"/>
              <w:ind w:firstLineChars="100" w:firstLine="180"/>
              <w:jc w:val="center"/>
              <w:rPr>
                <w:sz w:val="18"/>
              </w:rPr>
            </w:pPr>
            <w:r>
              <w:rPr>
                <w:sz w:val="18"/>
              </w:rPr>
              <w:t>HFW</w:t>
            </w:r>
          </w:p>
        </w:tc>
        <w:tc>
          <w:tcPr>
            <w:tcW w:w="8466" w:type="dxa"/>
            <w:vAlign w:val="center"/>
          </w:tcPr>
          <w:p w:rsidR="00B34003" w:rsidRDefault="002F622E">
            <w:pPr>
              <w:pStyle w:val="22"/>
              <w:adjustRightInd w:val="0"/>
              <w:spacing w:line="240" w:lineRule="exact"/>
              <w:jc w:val="center"/>
              <w:rPr>
                <w:sz w:val="18"/>
              </w:rPr>
            </w:pPr>
            <w:r>
              <w:rPr>
                <w:sz w:val="18"/>
              </w:rPr>
              <w:t>可采用扩径或减径的方法将钢管定径至最终尺寸。定径比</w:t>
            </w:r>
            <w:r>
              <w:rPr>
                <w:sz w:val="18"/>
              </w:rPr>
              <w:t>S</w:t>
            </w:r>
            <w:r>
              <w:rPr>
                <w:sz w:val="18"/>
                <w:szCs w:val="18"/>
                <w:vertAlign w:val="subscript"/>
              </w:rPr>
              <w:t>r</w:t>
            </w:r>
            <w:r>
              <w:rPr>
                <w:sz w:val="18"/>
              </w:rPr>
              <w:t>不超过</w:t>
            </w:r>
            <w:r>
              <w:rPr>
                <w:sz w:val="18"/>
              </w:rPr>
              <w:t>1.5%</w:t>
            </w:r>
            <w:r>
              <w:rPr>
                <w:sz w:val="18"/>
              </w:rPr>
              <w:t>，即：</w:t>
            </w:r>
          </w:p>
          <w:p w:rsidR="00B34003" w:rsidRDefault="002F622E">
            <w:pPr>
              <w:pStyle w:val="22"/>
              <w:adjustRightInd w:val="0"/>
              <w:spacing w:line="240" w:lineRule="exact"/>
              <w:jc w:val="center"/>
              <w:rPr>
                <w:sz w:val="18"/>
              </w:rPr>
            </w:pPr>
            <w:r>
              <w:rPr>
                <w:noProof/>
                <w:sz w:val="18"/>
              </w:rPr>
              <mc:AlternateContent>
                <mc:Choice Requires="wpg">
                  <w:drawing>
                    <wp:anchor distT="0" distB="0" distL="114300" distR="114300" simplePos="0" relativeHeight="251663360" behindDoc="0" locked="0" layoutInCell="1" allowOverlap="1">
                      <wp:simplePos x="0" y="0"/>
                      <wp:positionH relativeFrom="column">
                        <wp:posOffset>1099185</wp:posOffset>
                      </wp:positionH>
                      <wp:positionV relativeFrom="paragraph">
                        <wp:posOffset>8890</wp:posOffset>
                      </wp:positionV>
                      <wp:extent cx="2286000" cy="397510"/>
                      <wp:effectExtent l="13335" t="8890" r="5715" b="12700"/>
                      <wp:wrapNone/>
                      <wp:docPr id="81" name="Group 75"/>
                      <wp:cNvGraphicFramePr/>
                      <a:graphic xmlns:a="http://schemas.openxmlformats.org/drawingml/2006/main">
                        <a:graphicData uri="http://schemas.microsoft.com/office/word/2010/wordprocessingGroup">
                          <wpg:wgp>
                            <wpg:cNvGrpSpPr/>
                            <wpg:grpSpPr>
                              <a:xfrm>
                                <a:off x="0" y="0"/>
                                <a:ext cx="2286000" cy="397510"/>
                                <a:chOff x="0" y="0"/>
                                <a:chExt cx="3600" cy="626"/>
                              </a:xfrm>
                            </wpg:grpSpPr>
                            <wps:wsp>
                              <wps:cNvPr id="82" name="Text Box 76"/>
                              <wps:cNvSpPr txBox="1">
                                <a:spLocks noChangeArrowheads="1"/>
                              </wps:cNvSpPr>
                              <wps:spPr bwMode="auto">
                                <a:xfrm>
                                  <a:off x="0" y="314"/>
                                  <a:ext cx="2340" cy="312"/>
                                </a:xfrm>
                                <a:prstGeom prst="rect">
                                  <a:avLst/>
                                </a:prstGeom>
                                <a:solidFill>
                                  <a:srgbClr val="FFFFFF"/>
                                </a:solidFill>
                                <a:ln w="9525">
                                  <a:solidFill>
                                    <a:srgbClr val="FFFFFF"/>
                                  </a:solidFill>
                                  <a:miter lim="800000"/>
                                </a:ln>
                              </wps:spPr>
                              <wps:txbx>
                                <w:txbxContent>
                                  <w:p w:rsidR="00B34003" w:rsidRDefault="002F622E">
                                    <w:pPr>
                                      <w:jc w:val="center"/>
                                    </w:pPr>
                                    <w:r>
                                      <w:rPr>
                                        <w:rFonts w:hint="eastAsia"/>
                                        <w:sz w:val="18"/>
                                      </w:rPr>
                                      <w:t>定径前外径</w:t>
                                    </w:r>
                                  </w:p>
                                </w:txbxContent>
                              </wps:txbx>
                              <wps:bodyPr rot="0" vert="horz" wrap="square" lIns="0" tIns="0" rIns="0" bIns="0" anchor="t" anchorCtr="0" upright="1">
                                <a:noAutofit/>
                              </wps:bodyPr>
                            </wps:wsp>
                            <wps:wsp>
                              <wps:cNvPr id="83" name="Text Box 77"/>
                              <wps:cNvSpPr txBox="1">
                                <a:spLocks noChangeArrowheads="1"/>
                              </wps:cNvSpPr>
                              <wps:spPr bwMode="auto">
                                <a:xfrm>
                                  <a:off x="0" y="2"/>
                                  <a:ext cx="2340" cy="312"/>
                                </a:xfrm>
                                <a:prstGeom prst="rect">
                                  <a:avLst/>
                                </a:prstGeom>
                                <a:solidFill>
                                  <a:srgbClr val="FFFFFF"/>
                                </a:solidFill>
                                <a:ln w="9525">
                                  <a:solidFill>
                                    <a:srgbClr val="FFFFFF"/>
                                  </a:solidFill>
                                  <a:miter lim="800000"/>
                                </a:ln>
                              </wps:spPr>
                              <wps:txbx>
                                <w:txbxContent>
                                  <w:p w:rsidR="00B34003" w:rsidRDefault="002F622E">
                                    <w:pPr>
                                      <w:jc w:val="center"/>
                                    </w:pPr>
                                    <w:r>
                                      <w:rPr>
                                        <w:rFonts w:hint="eastAsia"/>
                                        <w:sz w:val="18"/>
                                      </w:rPr>
                                      <w:t>定径后外径</w:t>
                                    </w:r>
                                    <w:r>
                                      <w:rPr>
                                        <w:rFonts w:hint="eastAsia"/>
                                        <w:sz w:val="18"/>
                                      </w:rPr>
                                      <w:t>-</w:t>
                                    </w:r>
                                    <w:r>
                                      <w:rPr>
                                        <w:rFonts w:hint="eastAsia"/>
                                        <w:sz w:val="18"/>
                                      </w:rPr>
                                      <w:t>定径前外径</w:t>
                                    </w:r>
                                  </w:p>
                                </w:txbxContent>
                              </wps:txbx>
                              <wps:bodyPr rot="0" vert="horz" wrap="square" lIns="0" tIns="0" rIns="0" bIns="0" anchor="t" anchorCtr="0" upright="1">
                                <a:noAutofit/>
                              </wps:bodyPr>
                            </wps:wsp>
                            <wps:wsp>
                              <wps:cNvPr id="84" name="Line 78"/>
                              <wps:cNvCnPr>
                                <a:cxnSpLocks noChangeShapeType="1"/>
                              </wps:cNvCnPr>
                              <wps:spPr bwMode="auto">
                                <a:xfrm flipV="1">
                                  <a:off x="0" y="312"/>
                                  <a:ext cx="2338" cy="2"/>
                                </a:xfrm>
                                <a:prstGeom prst="line">
                                  <a:avLst/>
                                </a:prstGeom>
                                <a:noFill/>
                                <a:ln w="9525">
                                  <a:solidFill>
                                    <a:srgbClr val="000000"/>
                                  </a:solidFill>
                                  <a:round/>
                                </a:ln>
                              </wps:spPr>
                              <wps:bodyPr/>
                            </wps:wsp>
                            <wps:wsp>
                              <wps:cNvPr id="85" name="Text Box 79"/>
                              <wps:cNvSpPr txBox="1">
                                <a:spLocks noChangeArrowheads="1"/>
                              </wps:cNvSpPr>
                              <wps:spPr bwMode="auto">
                                <a:xfrm>
                                  <a:off x="2340" y="158"/>
                                  <a:ext cx="1260" cy="312"/>
                                </a:xfrm>
                                <a:prstGeom prst="rect">
                                  <a:avLst/>
                                </a:prstGeom>
                                <a:solidFill>
                                  <a:srgbClr val="FFFFFF"/>
                                </a:solidFill>
                                <a:ln w="9525">
                                  <a:solidFill>
                                    <a:srgbClr val="FFFFFF"/>
                                  </a:solidFill>
                                  <a:miter lim="800000"/>
                                </a:ln>
                              </wps:spPr>
                              <wps:txbx>
                                <w:txbxContent>
                                  <w:p w:rsidR="00B34003" w:rsidRDefault="002F622E">
                                    <w:r>
                                      <w:rPr>
                                        <w:rFonts w:hint="eastAsia"/>
                                        <w:sz w:val="18"/>
                                      </w:rPr>
                                      <w:t>×</w:t>
                                    </w:r>
                                    <w:r>
                                      <w:rPr>
                                        <w:rFonts w:hint="eastAsia"/>
                                        <w:sz w:val="18"/>
                                      </w:rPr>
                                      <w:t>100%</w:t>
                                    </w:r>
                                    <w:r>
                                      <w:rPr>
                                        <w:rFonts w:hint="eastAsia"/>
                                        <w:sz w:val="18"/>
                                      </w:rPr>
                                      <w:t>≤</w:t>
                                    </w:r>
                                    <w:r>
                                      <w:rPr>
                                        <w:rFonts w:hint="eastAsia"/>
                                        <w:sz w:val="18"/>
                                      </w:rPr>
                                      <w:t>1.5%</w:t>
                                    </w:r>
                                  </w:p>
                                </w:txbxContent>
                              </wps:txbx>
                              <wps:bodyPr rot="0" vert="horz" wrap="square" lIns="0" tIns="0" rIns="0" bIns="0" anchor="t" anchorCtr="0" upright="1">
                                <a:noAutofit/>
                              </wps:bodyPr>
                            </wps:wsp>
                            <wps:wsp>
                              <wps:cNvPr id="86" name="Line 80"/>
                              <wps:cNvCnPr>
                                <a:cxnSpLocks noChangeShapeType="1"/>
                              </wps:cNvCnPr>
                              <wps:spPr bwMode="auto">
                                <a:xfrm>
                                  <a:off x="178" y="0"/>
                                  <a:ext cx="0" cy="312"/>
                                </a:xfrm>
                                <a:prstGeom prst="line">
                                  <a:avLst/>
                                </a:prstGeom>
                                <a:noFill/>
                                <a:ln w="9525">
                                  <a:solidFill>
                                    <a:srgbClr val="000000"/>
                                  </a:solidFill>
                                  <a:round/>
                                </a:ln>
                              </wps:spPr>
                              <wps:bodyPr/>
                            </wps:wsp>
                            <wps:wsp>
                              <wps:cNvPr id="87" name="Line 81"/>
                              <wps:cNvCnPr>
                                <a:cxnSpLocks noChangeShapeType="1"/>
                              </wps:cNvCnPr>
                              <wps:spPr bwMode="auto">
                                <a:xfrm>
                                  <a:off x="2160" y="2"/>
                                  <a:ext cx="0" cy="312"/>
                                </a:xfrm>
                                <a:prstGeom prst="line">
                                  <a:avLst/>
                                </a:prstGeom>
                                <a:noFill/>
                                <a:ln w="9525">
                                  <a:solidFill>
                                    <a:srgbClr val="000000"/>
                                  </a:solidFill>
                                  <a:round/>
                                </a:ln>
                              </wps:spPr>
                              <wps:bodyPr/>
                            </wps:wsp>
                          </wpg:wgp>
                        </a:graphicData>
                      </a:graphic>
                    </wp:anchor>
                  </w:drawing>
                </mc:Choice>
                <mc:Fallback>
                  <w:pict>
                    <v:group id="Group 75" o:spid="_x0000_s1032" style="position:absolute;left:0;text-align:left;margin-left:86.55pt;margin-top:.7pt;width:180pt;height:31.3pt;z-index:251663360" coordsize="3600,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">
                      <v:shape id="Text Box 76" o:spid="_x0000_s1033" type="#_x0000_t202" style="position:absolute;top:314;width:234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" strokecolor="white">
                        <v:textbox inset="0,0,0,0">
                          <w:txbxContent>
                            <w:p w:rsidR="00B34003" w:rsidRDefault="002F622E">
                              <w:pPr>
                                <w:jc w:val="center"/>
                              </w:pPr>
                              <w:r>
                                <w:rPr>
                                  <w:rFonts w:hint="eastAsia"/>
                                  <w:sz w:val="18"/>
                                </w:rPr>
                                <w:t>定径前外径</w:t>
                              </w:r>
                            </w:p>
                          </w:txbxContent>
                        </v:textbox>
                      </v:shape>
                      <v:shape id="Text Box 77" o:spid="_x0000_s1034" type="#_x0000_t202" style="position:absolute;top:2;width:234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" strokecolor="white">
                        <v:textbox inset="0,0,0,0">
                          <w:txbxContent>
                            <w:p w:rsidR="00B34003" w:rsidRDefault="002F622E">
                              <w:pPr>
                                <w:jc w:val="center"/>
                              </w:pPr>
                              <w:r>
                                <w:rPr>
                                  <w:rFonts w:hint="eastAsia"/>
                                  <w:sz w:val="18"/>
                                </w:rPr>
                                <w:t>定径后外径</w:t>
                              </w:r>
                              <w:r>
                                <w:rPr>
                                  <w:rFonts w:hint="eastAsia"/>
                                  <w:sz w:val="18"/>
                                </w:rPr>
                                <w:t>-</w:t>
                              </w:r>
                              <w:r>
                                <w:rPr>
                                  <w:rFonts w:hint="eastAsia"/>
                                  <w:sz w:val="18"/>
                                </w:rPr>
                                <w:t>定径前外径</w:t>
                              </w:r>
                            </w:p>
                          </w:txbxContent>
                        </v:textbox>
                      </v:shape>
                      <v:line id="Line 78" o:spid="_x0000_s1035" style="position:absolute;flip:y;visibility:visible;mso-wrap-style:square" from="0,312" to="2338,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"/>
                      <v:shape id="Text Box 79" o:spid="_x0000_s1036" type="#_x0000_t202" style="position:absolute;left:2340;top:158;width:12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" strokecolor="white">
                        <v:textbox inset="0,0,0,0">
                          <w:txbxContent>
                            <w:p w:rsidR="00B34003" w:rsidRDefault="002F622E">
                              <w:r>
                                <w:rPr>
                                  <w:rFonts w:hint="eastAsia"/>
                                  <w:sz w:val="18"/>
                                </w:rPr>
                                <w:t>×</w:t>
                              </w:r>
                              <w:r>
                                <w:rPr>
                                  <w:rFonts w:hint="eastAsia"/>
                                  <w:sz w:val="18"/>
                                </w:rPr>
                                <w:t>100%</w:t>
                              </w:r>
                              <w:r>
                                <w:rPr>
                                  <w:rFonts w:hint="eastAsia"/>
                                  <w:sz w:val="18"/>
                                </w:rPr>
                                <w:t>≤</w:t>
                              </w:r>
                              <w:r>
                                <w:rPr>
                                  <w:rFonts w:hint="eastAsia"/>
                                  <w:sz w:val="18"/>
                                </w:rPr>
                                <w:t>1.5%</w:t>
                              </w:r>
                            </w:p>
                          </w:txbxContent>
                        </v:textbox>
                      </v:shape>
                      <v:line id="Line 80" o:spid="_x0000_s1037" style="position:absolute;visibility:visible;mso-wrap-style:square" from="178,0" to="178,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"/>
                      <v:line id="Line 81" o:spid="_x0000_s1038" style="position:absolute;visibility:visible;mso-wrap-style:square" from="2160,2" to="216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Z7xgAAANsAAAAPAAAAZHJzL2Rvd25yZXYueG1sRI9Ba8JA&#10;FITvgv9heYI33Vghld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3MIGe8YAAADbAAAA&#10;DwAAAAAAAAAAAAAAAAAHAgAAZHJzL2Rvd25yZXYueG1sUEsFBgAAAAADAAMAtwAAAPoCAAAAAA==&#10;"/>
                    </v:group>
                  </w:pict>
                </mc:Fallback>
              </mc:AlternateContent>
            </w:r>
          </w:p>
        </w:tc>
      </w:tr>
    </w:tbl>
    <w:p w:rsidR="00B34003" w:rsidRDefault="00B34003">
      <w:pPr>
        <w:pStyle w:val="ohz"/>
        <w:ind w:firstLine="480"/>
        <w:rPr>
          <w:lang w:val="en-US"/>
        </w:rPr>
      </w:pPr>
    </w:p>
    <w:p w:rsidR="00B34003" w:rsidRDefault="002F622E">
      <w:pPr>
        <w:pStyle w:val="ohz2"/>
        <w:ind w:left="420" w:hanging="420"/>
        <w:jc w:val="left"/>
        <w:rPr>
          <w:sz w:val="24"/>
          <w:szCs w:val="24"/>
        </w:rPr>
      </w:pPr>
      <w:bookmarkStart w:id="284" w:name="_Toc335341180"/>
      <w:bookmarkStart w:id="285" w:name="_Toc152035880"/>
      <w:bookmarkStart w:id="286" w:name="_Toc146531704"/>
      <w:bookmarkStart w:id="287" w:name="_Toc262154679"/>
      <w:bookmarkStart w:id="288" w:name="_Toc286174161"/>
      <w:bookmarkStart w:id="289" w:name="_Toc146531807"/>
      <w:bookmarkStart w:id="290" w:name="_Toc153297555"/>
      <w:bookmarkStart w:id="291" w:name="_Toc152034853"/>
      <w:bookmarkStart w:id="292" w:name="_Toc149041909"/>
      <w:bookmarkStart w:id="293" w:name="_Toc382296948"/>
      <w:bookmarkStart w:id="294" w:name="_Toc149042754"/>
      <w:bookmarkStart w:id="295" w:name="_Toc153297292"/>
      <w:bookmarkStart w:id="296" w:name="_Toc149043081"/>
      <w:bookmarkStart w:id="297" w:name="_Toc149357095"/>
      <w:bookmarkStart w:id="298" w:name="_Toc154198903"/>
      <w:bookmarkStart w:id="299" w:name="_Toc152000488"/>
      <w:bookmarkStart w:id="300" w:name="_Toc149124524"/>
      <w:bookmarkStart w:id="301" w:name="_Toc149145748"/>
      <w:bookmarkStart w:id="302" w:name="_Toc268190168"/>
      <w:bookmarkStart w:id="303" w:name="_Toc149356086"/>
      <w:bookmarkStart w:id="304" w:name="_Toc152036021"/>
      <w:bookmarkStart w:id="305" w:name="_Toc152035284"/>
      <w:bookmarkStart w:id="306" w:name="_Toc146531276"/>
      <w:r>
        <w:rPr>
          <w:sz w:val="24"/>
          <w:szCs w:val="24"/>
        </w:rPr>
        <w:t xml:space="preserve">6.3  </w:t>
      </w:r>
      <w:r>
        <w:rPr>
          <w:sz w:val="24"/>
          <w:szCs w:val="24"/>
        </w:rPr>
        <w:t>材料要求</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B34003" w:rsidRDefault="002F622E">
      <w:pPr>
        <w:pStyle w:val="ohz"/>
        <w:ind w:firstLineChars="0" w:firstLine="0"/>
      </w:pPr>
      <w:r>
        <w:t xml:space="preserve">6.3.1  </w:t>
      </w:r>
      <w:r>
        <w:t>用于生产螺旋缝埋弧焊钢管的钢板或板卷的宽度不得小于钢管外径的</w:t>
      </w:r>
      <w:r>
        <w:rPr>
          <w:rFonts w:hint="eastAsia"/>
        </w:rPr>
        <w:t>0.8</w:t>
      </w:r>
      <w:r>
        <w:t>倍，也不得大于钢管外径的</w:t>
      </w:r>
      <w:r>
        <w:rPr>
          <w:rFonts w:hint="eastAsia"/>
        </w:rPr>
        <w:t>3</w:t>
      </w:r>
      <w:r>
        <w:t>倍。</w:t>
      </w:r>
    </w:p>
    <w:p w:rsidR="00B34003" w:rsidRDefault="002F622E">
      <w:pPr>
        <w:pStyle w:val="ohz"/>
        <w:ind w:firstLineChars="0" w:firstLine="0"/>
      </w:pPr>
      <w:r>
        <w:t xml:space="preserve">6.3.2  </w:t>
      </w:r>
      <w:r>
        <w:t>制造钢管用钢带或钢板不应含有任何补焊焊缝，制管过程中也不允许进行补焊。</w:t>
      </w:r>
    </w:p>
    <w:p w:rsidR="00B34003" w:rsidRDefault="002F622E">
      <w:pPr>
        <w:pStyle w:val="ohz"/>
        <w:ind w:firstLineChars="0" w:firstLine="0"/>
      </w:pPr>
      <w:r>
        <w:t xml:space="preserve">6.3.3  </w:t>
      </w:r>
      <w:r>
        <w:t>不同使用环境下对材料的补充技术要求见表</w:t>
      </w:r>
      <w:r>
        <w:t>9</w:t>
      </w:r>
      <w:r>
        <w:t>。</w:t>
      </w:r>
    </w:p>
    <w:p w:rsidR="00B34003" w:rsidRDefault="002F622E">
      <w:pPr>
        <w:pStyle w:val="affff0"/>
        <w:widowControl w:val="0"/>
        <w:adjustRightInd w:val="0"/>
        <w:snapToGrid w:val="0"/>
        <w:spacing w:beforeLines="50" w:before="156" w:afterLines="50" w:after="156"/>
        <w:ind w:left="420"/>
        <w:rPr>
          <w:rFonts w:ascii="Times New Roman"/>
          <w:snapToGrid w:val="0"/>
          <w:kern w:val="2"/>
        </w:rPr>
      </w:pPr>
      <w:r>
        <w:rPr>
          <w:rFonts w:ascii="Times New Roman"/>
          <w:snapToGrid w:val="0"/>
          <w:kern w:val="2"/>
        </w:rPr>
        <w:t>表</w:t>
      </w:r>
      <w:r>
        <w:rPr>
          <w:rFonts w:ascii="Times New Roman" w:hint="eastAsia"/>
          <w:snapToGrid w:val="0"/>
          <w:kern w:val="2"/>
        </w:rPr>
        <w:t>9</w:t>
      </w:r>
      <w:r>
        <w:rPr>
          <w:rFonts w:ascii="Times New Roman"/>
          <w:snapToGrid w:val="0"/>
          <w:kern w:val="2"/>
        </w:rPr>
        <w:t>对材料的补充技术要求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035"/>
        <w:gridCol w:w="7535"/>
      </w:tblGrid>
      <w:tr w:rsidR="00B34003">
        <w:trPr>
          <w:trHeight w:val="325"/>
          <w:jc w:val="center"/>
        </w:trPr>
        <w:tc>
          <w:tcPr>
            <w:tcW w:w="2035" w:type="dxa"/>
            <w:vAlign w:val="center"/>
          </w:tcPr>
          <w:p w:rsidR="00B34003" w:rsidRDefault="002F622E">
            <w:pPr>
              <w:pStyle w:val="22"/>
              <w:keepNext/>
              <w:adjustRightInd w:val="0"/>
              <w:snapToGrid w:val="0"/>
              <w:spacing w:after="0" w:line="240" w:lineRule="exact"/>
              <w:jc w:val="center"/>
              <w:rPr>
                <w:sz w:val="18"/>
              </w:rPr>
            </w:pPr>
            <w:r>
              <w:rPr>
                <w:sz w:val="18"/>
              </w:rPr>
              <w:t>管道种类</w:t>
            </w:r>
          </w:p>
        </w:tc>
        <w:tc>
          <w:tcPr>
            <w:tcW w:w="7535" w:type="dxa"/>
            <w:vAlign w:val="center"/>
          </w:tcPr>
          <w:p w:rsidR="00B34003" w:rsidRDefault="002F622E">
            <w:pPr>
              <w:pStyle w:val="afd"/>
              <w:keepNext/>
              <w:adjustRightInd w:val="0"/>
              <w:snapToGrid w:val="0"/>
              <w:spacing w:line="240" w:lineRule="exact"/>
              <w:jc w:val="center"/>
              <w:rPr>
                <w:rFonts w:ascii="Times New Roman" w:hAnsi="Times New Roman"/>
                <w:sz w:val="18"/>
                <w:szCs w:val="24"/>
              </w:rPr>
            </w:pPr>
            <w:r>
              <w:rPr>
                <w:rFonts w:ascii="Times New Roman" w:hAnsi="Times New Roman"/>
                <w:sz w:val="18"/>
                <w:szCs w:val="24"/>
              </w:rPr>
              <w:t>补充技术要求</w:t>
            </w:r>
          </w:p>
        </w:tc>
      </w:tr>
      <w:tr w:rsidR="00B34003">
        <w:trPr>
          <w:trHeight w:val="1035"/>
          <w:jc w:val="center"/>
        </w:trPr>
        <w:tc>
          <w:tcPr>
            <w:tcW w:w="2035" w:type="dxa"/>
            <w:vAlign w:val="center"/>
          </w:tcPr>
          <w:p w:rsidR="00B34003" w:rsidRDefault="002F622E">
            <w:pPr>
              <w:pStyle w:val="22"/>
              <w:keepNext/>
              <w:adjustRightInd w:val="0"/>
              <w:snapToGrid w:val="0"/>
              <w:spacing w:after="0" w:line="240" w:lineRule="exact"/>
              <w:rPr>
                <w:sz w:val="18"/>
              </w:rPr>
            </w:pPr>
            <w:r>
              <w:rPr>
                <w:sz w:val="18"/>
              </w:rPr>
              <w:t>1</w:t>
            </w:r>
            <w:r>
              <w:rPr>
                <w:sz w:val="18"/>
              </w:rPr>
              <w:t>、</w:t>
            </w:r>
            <w:r>
              <w:rPr>
                <w:sz w:val="18"/>
              </w:rPr>
              <w:t>2</w:t>
            </w:r>
            <w:r>
              <w:rPr>
                <w:sz w:val="18"/>
              </w:rPr>
              <w:t>、</w:t>
            </w:r>
            <w:r>
              <w:rPr>
                <w:sz w:val="18"/>
              </w:rPr>
              <w:t>3</w:t>
            </w:r>
            <w:r>
              <w:rPr>
                <w:sz w:val="18"/>
              </w:rPr>
              <w:t>级输气管道</w:t>
            </w:r>
          </w:p>
        </w:tc>
        <w:tc>
          <w:tcPr>
            <w:tcW w:w="7535" w:type="dxa"/>
            <w:vAlign w:val="center"/>
          </w:tcPr>
          <w:p w:rsidR="00B34003" w:rsidRDefault="002F622E">
            <w:pPr>
              <w:pStyle w:val="22"/>
              <w:keepNext/>
              <w:tabs>
                <w:tab w:val="left" w:pos="0"/>
              </w:tabs>
              <w:adjustRightInd w:val="0"/>
              <w:snapToGrid w:val="0"/>
              <w:spacing w:line="240" w:lineRule="exact"/>
              <w:ind w:leftChars="-3" w:left="-6" w:firstLineChars="3" w:firstLine="5"/>
              <w:rPr>
                <w:sz w:val="18"/>
              </w:rPr>
            </w:pPr>
            <w:r>
              <w:rPr>
                <w:sz w:val="18"/>
              </w:rPr>
              <w:t>（</w:t>
            </w:r>
            <w:r>
              <w:rPr>
                <w:sz w:val="18"/>
              </w:rPr>
              <w:t>1</w:t>
            </w:r>
            <w:r>
              <w:rPr>
                <w:sz w:val="18"/>
              </w:rPr>
              <w:t>）制管用的钢材应采用吹氧碱性转炉工艺或电炉工艺冶炼。钢应为细晶粒的镇静钢，</w:t>
            </w:r>
            <w:r>
              <w:rPr>
                <w:rFonts w:hint="eastAsia"/>
                <w:sz w:val="18"/>
              </w:rPr>
              <w:t>焊管</w:t>
            </w:r>
            <w:r>
              <w:rPr>
                <w:sz w:val="18"/>
              </w:rPr>
              <w:t>晶粒尺寸应为</w:t>
            </w:r>
            <w:r>
              <w:rPr>
                <w:sz w:val="18"/>
              </w:rPr>
              <w:t>ASTM E112 (</w:t>
            </w:r>
            <w:r>
              <w:rPr>
                <w:sz w:val="18"/>
              </w:rPr>
              <w:t>或</w:t>
            </w:r>
            <w:r>
              <w:rPr>
                <w:sz w:val="18"/>
              </w:rPr>
              <w:t>GB/T 4335) No.7</w:t>
            </w:r>
            <w:r>
              <w:rPr>
                <w:sz w:val="18"/>
              </w:rPr>
              <w:t>级或更细</w:t>
            </w:r>
            <w:r>
              <w:rPr>
                <w:rFonts w:hint="eastAsia"/>
                <w:sz w:val="18"/>
              </w:rPr>
              <w:t>，</w:t>
            </w:r>
            <w:r>
              <w:rPr>
                <w:sz w:val="18"/>
              </w:rPr>
              <w:t>无缝钢管</w:t>
            </w:r>
            <w:r>
              <w:rPr>
                <w:rFonts w:hint="eastAsia"/>
                <w:sz w:val="18"/>
              </w:rPr>
              <w:t>应为</w:t>
            </w:r>
            <w:r>
              <w:rPr>
                <w:rFonts w:hint="eastAsia"/>
                <w:sz w:val="18"/>
              </w:rPr>
              <w:t>N</w:t>
            </w:r>
            <w:r>
              <w:rPr>
                <w:sz w:val="18"/>
              </w:rPr>
              <w:t>o.6</w:t>
            </w:r>
            <w:r>
              <w:rPr>
                <w:rFonts w:hint="eastAsia"/>
                <w:sz w:val="18"/>
              </w:rPr>
              <w:t>级</w:t>
            </w:r>
            <w:r>
              <w:rPr>
                <w:sz w:val="18"/>
              </w:rPr>
              <w:t>或更细。</w:t>
            </w:r>
          </w:p>
          <w:p w:rsidR="00B34003" w:rsidRDefault="002F622E">
            <w:pPr>
              <w:pStyle w:val="afd"/>
              <w:keepNext/>
              <w:tabs>
                <w:tab w:val="left" w:pos="0"/>
              </w:tabs>
              <w:adjustRightInd w:val="0"/>
              <w:snapToGrid w:val="0"/>
              <w:spacing w:line="240" w:lineRule="exact"/>
              <w:ind w:leftChars="-3" w:left="-6" w:firstLineChars="3" w:firstLine="5"/>
              <w:rPr>
                <w:rFonts w:ascii="Times New Roman" w:hAnsi="Times New Roman"/>
                <w:sz w:val="18"/>
                <w:szCs w:val="24"/>
              </w:rPr>
            </w:pPr>
            <w:r>
              <w:rPr>
                <w:rFonts w:ascii="Times New Roman" w:hAnsi="Times New Roman"/>
                <w:sz w:val="18"/>
                <w:szCs w:val="24"/>
              </w:rPr>
              <w:t>（</w:t>
            </w:r>
            <w:r>
              <w:rPr>
                <w:rFonts w:ascii="Times New Roman" w:hAnsi="Times New Roman"/>
                <w:sz w:val="18"/>
                <w:szCs w:val="24"/>
              </w:rPr>
              <w:t>2</w:t>
            </w:r>
            <w:r>
              <w:rPr>
                <w:rFonts w:ascii="Times New Roman" w:hAnsi="Times New Roman"/>
                <w:sz w:val="18"/>
                <w:szCs w:val="24"/>
              </w:rPr>
              <w:t>）对于</w:t>
            </w:r>
            <w:r>
              <w:rPr>
                <w:rFonts w:ascii="Times New Roman" w:hAnsi="Times New Roman"/>
                <w:sz w:val="18"/>
                <w:szCs w:val="24"/>
              </w:rPr>
              <w:t>3</w:t>
            </w:r>
            <w:r>
              <w:rPr>
                <w:rFonts w:ascii="Times New Roman" w:hAnsi="Times New Roman"/>
                <w:sz w:val="18"/>
                <w:szCs w:val="24"/>
              </w:rPr>
              <w:t>级输气管道用钢管，钢中</w:t>
            </w:r>
            <w:r>
              <w:rPr>
                <w:rFonts w:ascii="Times New Roman" w:hAnsi="Times New Roman"/>
                <w:sz w:val="18"/>
                <w:szCs w:val="24"/>
              </w:rPr>
              <w:t>A</w:t>
            </w:r>
            <w:r>
              <w:rPr>
                <w:rFonts w:ascii="Times New Roman" w:hAnsi="Times New Roman"/>
                <w:sz w:val="18"/>
                <w:szCs w:val="24"/>
              </w:rPr>
              <w:t>、</w:t>
            </w:r>
            <w:r>
              <w:rPr>
                <w:rFonts w:ascii="Times New Roman" w:hAnsi="Times New Roman"/>
                <w:sz w:val="18"/>
                <w:szCs w:val="24"/>
              </w:rPr>
              <w:t>B</w:t>
            </w:r>
            <w:r>
              <w:rPr>
                <w:rFonts w:ascii="Times New Roman" w:hAnsi="Times New Roman"/>
                <w:sz w:val="18"/>
                <w:szCs w:val="24"/>
              </w:rPr>
              <w:t>、</w:t>
            </w:r>
            <w:r>
              <w:rPr>
                <w:rFonts w:ascii="Times New Roman" w:hAnsi="Times New Roman"/>
                <w:sz w:val="18"/>
                <w:szCs w:val="24"/>
              </w:rPr>
              <w:t>C</w:t>
            </w:r>
            <w:r>
              <w:rPr>
                <w:rFonts w:ascii="Times New Roman" w:hAnsi="Times New Roman"/>
                <w:sz w:val="18"/>
                <w:szCs w:val="24"/>
              </w:rPr>
              <w:t>、</w:t>
            </w:r>
            <w:r>
              <w:rPr>
                <w:rFonts w:ascii="Times New Roman" w:hAnsi="Times New Roman"/>
                <w:sz w:val="18"/>
                <w:szCs w:val="24"/>
              </w:rPr>
              <w:t>D</w:t>
            </w:r>
            <w:r>
              <w:rPr>
                <w:rFonts w:ascii="Times New Roman" w:hAnsi="Times New Roman"/>
                <w:sz w:val="18"/>
                <w:szCs w:val="24"/>
              </w:rPr>
              <w:t>类非金属夹杂物级别限制见表</w:t>
            </w:r>
            <w:r>
              <w:rPr>
                <w:rFonts w:ascii="Times New Roman" w:hAnsi="Times New Roman"/>
                <w:sz w:val="18"/>
                <w:szCs w:val="24"/>
              </w:rPr>
              <w:t>13,</w:t>
            </w:r>
            <w:r>
              <w:rPr>
                <w:rFonts w:ascii="Times New Roman" w:hAnsi="Times New Roman"/>
                <w:sz w:val="18"/>
                <w:szCs w:val="24"/>
              </w:rPr>
              <w:t>对于</w:t>
            </w:r>
            <w:r>
              <w:rPr>
                <w:rFonts w:ascii="Times New Roman" w:hAnsi="Times New Roman"/>
                <w:sz w:val="18"/>
                <w:szCs w:val="24"/>
              </w:rPr>
              <w:t>1,2</w:t>
            </w:r>
            <w:r>
              <w:rPr>
                <w:rFonts w:ascii="Times New Roman" w:hAnsi="Times New Roman"/>
                <w:sz w:val="18"/>
                <w:szCs w:val="24"/>
              </w:rPr>
              <w:t>级输气管道用钢管不限制。</w:t>
            </w:r>
          </w:p>
          <w:p w:rsidR="00B34003" w:rsidRDefault="002F622E">
            <w:pPr>
              <w:pStyle w:val="afd"/>
              <w:keepNext/>
              <w:tabs>
                <w:tab w:val="left" w:pos="0"/>
              </w:tabs>
              <w:adjustRightInd w:val="0"/>
              <w:snapToGrid w:val="0"/>
              <w:spacing w:line="240" w:lineRule="exact"/>
              <w:ind w:leftChars="-3" w:left="-6" w:firstLineChars="3" w:firstLine="5"/>
              <w:rPr>
                <w:rFonts w:ascii="Times New Roman" w:hAnsi="Times New Roman"/>
                <w:sz w:val="18"/>
                <w:szCs w:val="24"/>
              </w:rPr>
            </w:pPr>
            <w:r>
              <w:rPr>
                <w:rFonts w:ascii="Times New Roman" w:hAnsi="Times New Roman"/>
                <w:sz w:val="18"/>
                <w:szCs w:val="24"/>
              </w:rPr>
              <w:t>（</w:t>
            </w:r>
            <w:r>
              <w:rPr>
                <w:rFonts w:ascii="Times New Roman" w:hAnsi="Times New Roman"/>
                <w:sz w:val="18"/>
                <w:szCs w:val="24"/>
              </w:rPr>
              <w:t>3</w:t>
            </w:r>
            <w:r>
              <w:rPr>
                <w:rFonts w:ascii="Times New Roman" w:hAnsi="Times New Roman"/>
                <w:sz w:val="18"/>
                <w:szCs w:val="24"/>
              </w:rPr>
              <w:t>）带状组织应不大于</w:t>
            </w:r>
            <w:r>
              <w:rPr>
                <w:rFonts w:ascii="Times New Roman" w:hAnsi="Times New Roman"/>
                <w:sz w:val="18"/>
                <w:szCs w:val="24"/>
              </w:rPr>
              <w:t>3</w:t>
            </w:r>
            <w:r>
              <w:rPr>
                <w:rFonts w:ascii="Times New Roman" w:hAnsi="Times New Roman"/>
                <w:sz w:val="18"/>
                <w:szCs w:val="24"/>
              </w:rPr>
              <w:t>级。</w:t>
            </w:r>
          </w:p>
        </w:tc>
      </w:tr>
      <w:tr w:rsidR="00B34003">
        <w:trPr>
          <w:trHeight w:val="1035"/>
          <w:jc w:val="center"/>
        </w:trPr>
        <w:tc>
          <w:tcPr>
            <w:tcW w:w="2035" w:type="dxa"/>
            <w:vAlign w:val="center"/>
          </w:tcPr>
          <w:p w:rsidR="00B34003" w:rsidRDefault="002F622E">
            <w:pPr>
              <w:pStyle w:val="22"/>
              <w:keepNext/>
              <w:adjustRightInd w:val="0"/>
              <w:snapToGrid w:val="0"/>
              <w:spacing w:after="0" w:line="240" w:lineRule="exact"/>
              <w:rPr>
                <w:sz w:val="18"/>
              </w:rPr>
            </w:pPr>
            <w:r>
              <w:rPr>
                <w:sz w:val="18"/>
              </w:rPr>
              <w:t>4</w:t>
            </w:r>
            <w:r>
              <w:rPr>
                <w:sz w:val="18"/>
              </w:rPr>
              <w:t>、</w:t>
            </w:r>
            <w:r>
              <w:rPr>
                <w:sz w:val="18"/>
              </w:rPr>
              <w:t>5</w:t>
            </w:r>
            <w:r>
              <w:rPr>
                <w:sz w:val="18"/>
              </w:rPr>
              <w:t>级输气管道</w:t>
            </w:r>
          </w:p>
        </w:tc>
        <w:tc>
          <w:tcPr>
            <w:tcW w:w="7535" w:type="dxa"/>
            <w:vAlign w:val="center"/>
          </w:tcPr>
          <w:p w:rsidR="00B34003" w:rsidRDefault="002F622E">
            <w:pPr>
              <w:pStyle w:val="afd"/>
              <w:keepNext/>
              <w:adjustRightInd w:val="0"/>
              <w:snapToGrid w:val="0"/>
              <w:spacing w:line="240" w:lineRule="exact"/>
              <w:rPr>
                <w:rFonts w:ascii="Times New Roman" w:hAnsi="Times New Roman"/>
                <w:sz w:val="18"/>
                <w:szCs w:val="24"/>
              </w:rPr>
            </w:pPr>
            <w:r>
              <w:rPr>
                <w:rFonts w:ascii="Times New Roman" w:hAnsi="Times New Roman"/>
                <w:sz w:val="18"/>
                <w:szCs w:val="24"/>
              </w:rPr>
              <w:t>（</w:t>
            </w:r>
            <w:r>
              <w:rPr>
                <w:rFonts w:ascii="Times New Roman" w:hAnsi="Times New Roman"/>
                <w:sz w:val="18"/>
                <w:szCs w:val="24"/>
              </w:rPr>
              <w:t>1</w:t>
            </w:r>
            <w:r>
              <w:rPr>
                <w:rFonts w:ascii="Times New Roman" w:hAnsi="Times New Roman"/>
                <w:sz w:val="18"/>
                <w:szCs w:val="24"/>
              </w:rPr>
              <w:t>）制管用的钢材须为吹氧转炉或电炉冶炼并经炉外精炼、钙和微钛处理的细晶粒（</w:t>
            </w:r>
            <w:r>
              <w:rPr>
                <w:rFonts w:ascii="Times New Roman" w:hAnsi="Times New Roman" w:hint="eastAsia"/>
                <w:sz w:val="18"/>
                <w:szCs w:val="24"/>
              </w:rPr>
              <w:t>焊管</w:t>
            </w:r>
            <w:r>
              <w:rPr>
                <w:rFonts w:ascii="Times New Roman" w:hAnsi="Times New Roman"/>
                <w:sz w:val="18"/>
                <w:szCs w:val="24"/>
              </w:rPr>
              <w:t>X70</w:t>
            </w:r>
            <w:r>
              <w:rPr>
                <w:rFonts w:ascii="Times New Roman" w:hAnsi="Times New Roman"/>
                <w:sz w:val="18"/>
                <w:szCs w:val="24"/>
              </w:rPr>
              <w:t>及以上钢级</w:t>
            </w:r>
            <w:r>
              <w:rPr>
                <w:rFonts w:ascii="Times New Roman" w:hAnsi="Times New Roman"/>
                <w:sz w:val="18"/>
                <w:szCs w:val="24"/>
              </w:rPr>
              <w:t>No.10</w:t>
            </w:r>
            <w:r>
              <w:rPr>
                <w:rFonts w:ascii="Times New Roman" w:hAnsi="Times New Roman"/>
                <w:sz w:val="18"/>
                <w:szCs w:val="24"/>
              </w:rPr>
              <w:t>级或更细，</w:t>
            </w:r>
            <w:r>
              <w:rPr>
                <w:rFonts w:ascii="Times New Roman" w:hAnsi="Times New Roman" w:hint="eastAsia"/>
                <w:sz w:val="18"/>
                <w:szCs w:val="24"/>
              </w:rPr>
              <w:t>焊管</w:t>
            </w:r>
            <w:r>
              <w:rPr>
                <w:rFonts w:ascii="Times New Roman" w:hAnsi="Times New Roman"/>
                <w:sz w:val="18"/>
                <w:szCs w:val="24"/>
              </w:rPr>
              <w:t>X70</w:t>
            </w:r>
            <w:r>
              <w:rPr>
                <w:rFonts w:ascii="Times New Roman" w:hAnsi="Times New Roman"/>
                <w:sz w:val="18"/>
                <w:szCs w:val="24"/>
              </w:rPr>
              <w:t>以下钢级</w:t>
            </w:r>
            <w:r>
              <w:rPr>
                <w:rFonts w:ascii="Times New Roman" w:hAnsi="Times New Roman"/>
                <w:sz w:val="18"/>
                <w:szCs w:val="24"/>
              </w:rPr>
              <w:t>No.8</w:t>
            </w:r>
            <w:r>
              <w:rPr>
                <w:rFonts w:ascii="Times New Roman" w:hAnsi="Times New Roman"/>
                <w:sz w:val="18"/>
                <w:szCs w:val="24"/>
              </w:rPr>
              <w:t>级或更细</w:t>
            </w:r>
            <w:r>
              <w:rPr>
                <w:rFonts w:ascii="Times New Roman" w:hAnsi="Times New Roman" w:hint="eastAsia"/>
                <w:sz w:val="18"/>
                <w:szCs w:val="24"/>
              </w:rPr>
              <w:t>，</w:t>
            </w:r>
            <w:r>
              <w:rPr>
                <w:rFonts w:ascii="Times New Roman" w:hAnsi="Times New Roman"/>
                <w:sz w:val="18"/>
                <w:szCs w:val="24"/>
              </w:rPr>
              <w:t>无缝管</w:t>
            </w:r>
            <w:r>
              <w:rPr>
                <w:rFonts w:ascii="Times New Roman" w:hAnsi="Times New Roman" w:hint="eastAsia"/>
                <w:sz w:val="18"/>
                <w:szCs w:val="24"/>
              </w:rPr>
              <w:t>应为</w:t>
            </w:r>
            <w:r>
              <w:rPr>
                <w:rFonts w:ascii="Times New Roman" w:hAnsi="Times New Roman" w:hint="eastAsia"/>
                <w:sz w:val="18"/>
                <w:szCs w:val="24"/>
              </w:rPr>
              <w:t>No.6</w:t>
            </w:r>
            <w:r>
              <w:rPr>
                <w:rFonts w:ascii="Times New Roman" w:hAnsi="Times New Roman" w:hint="eastAsia"/>
                <w:sz w:val="18"/>
                <w:szCs w:val="24"/>
              </w:rPr>
              <w:t>级或更细</w:t>
            </w:r>
            <w:r>
              <w:rPr>
                <w:rFonts w:ascii="Times New Roman" w:hAnsi="Times New Roman"/>
                <w:sz w:val="18"/>
                <w:szCs w:val="24"/>
              </w:rPr>
              <w:t>）纯净镇静钢。</w:t>
            </w:r>
          </w:p>
          <w:p w:rsidR="00B34003" w:rsidRDefault="002F622E">
            <w:pPr>
              <w:pStyle w:val="afd"/>
              <w:keepNext/>
              <w:adjustRightInd w:val="0"/>
              <w:snapToGrid w:val="0"/>
              <w:spacing w:line="240" w:lineRule="exact"/>
              <w:rPr>
                <w:rFonts w:ascii="Times New Roman" w:hAnsi="Times New Roman"/>
                <w:sz w:val="18"/>
                <w:szCs w:val="24"/>
              </w:rPr>
            </w:pPr>
            <w:r>
              <w:rPr>
                <w:rFonts w:ascii="Times New Roman" w:hAnsi="Times New Roman"/>
                <w:sz w:val="18"/>
                <w:szCs w:val="24"/>
              </w:rPr>
              <w:t>（</w:t>
            </w:r>
            <w:r>
              <w:rPr>
                <w:rFonts w:ascii="Times New Roman" w:hAnsi="Times New Roman"/>
                <w:sz w:val="18"/>
                <w:szCs w:val="24"/>
              </w:rPr>
              <w:t>2</w:t>
            </w:r>
            <w:r>
              <w:rPr>
                <w:rFonts w:ascii="Times New Roman" w:hAnsi="Times New Roman"/>
                <w:sz w:val="18"/>
                <w:szCs w:val="24"/>
              </w:rPr>
              <w:t>）</w:t>
            </w:r>
            <w:r>
              <w:rPr>
                <w:rFonts w:ascii="Times New Roman" w:hAnsi="Times New Roman" w:hint="eastAsia"/>
                <w:sz w:val="18"/>
                <w:szCs w:val="24"/>
              </w:rPr>
              <w:t>焊管</w:t>
            </w:r>
            <w:r>
              <w:rPr>
                <w:rFonts w:ascii="Times New Roman" w:hAnsi="Times New Roman"/>
                <w:sz w:val="18"/>
                <w:szCs w:val="24"/>
              </w:rPr>
              <w:t>制管用钢板须用热机械控轧工艺（</w:t>
            </w:r>
            <w:r>
              <w:rPr>
                <w:rFonts w:ascii="Times New Roman" w:hAnsi="Times New Roman"/>
                <w:sz w:val="18"/>
                <w:szCs w:val="24"/>
              </w:rPr>
              <w:t>TMCP</w:t>
            </w:r>
            <w:r>
              <w:rPr>
                <w:rFonts w:ascii="Times New Roman" w:hAnsi="Times New Roman"/>
                <w:sz w:val="18"/>
                <w:szCs w:val="24"/>
              </w:rPr>
              <w:t>）生产。</w:t>
            </w:r>
          </w:p>
          <w:p w:rsidR="00B34003" w:rsidRDefault="002F622E">
            <w:pPr>
              <w:pStyle w:val="afd"/>
              <w:keepNext/>
              <w:adjustRightInd w:val="0"/>
              <w:snapToGrid w:val="0"/>
              <w:spacing w:line="240" w:lineRule="exact"/>
              <w:rPr>
                <w:rFonts w:ascii="Times New Roman" w:hAnsi="Times New Roman"/>
                <w:sz w:val="18"/>
                <w:szCs w:val="24"/>
              </w:rPr>
            </w:pPr>
            <w:r>
              <w:rPr>
                <w:rFonts w:ascii="Times New Roman" w:hAnsi="Times New Roman"/>
                <w:sz w:val="18"/>
                <w:szCs w:val="24"/>
              </w:rPr>
              <w:t>（</w:t>
            </w:r>
            <w:r>
              <w:rPr>
                <w:rFonts w:ascii="Times New Roman" w:hAnsi="Times New Roman"/>
                <w:sz w:val="18"/>
                <w:szCs w:val="24"/>
              </w:rPr>
              <w:t>3</w:t>
            </w:r>
            <w:r>
              <w:rPr>
                <w:rFonts w:ascii="Times New Roman" w:hAnsi="Times New Roman"/>
                <w:sz w:val="18"/>
                <w:szCs w:val="24"/>
              </w:rPr>
              <w:t>）钢中</w:t>
            </w:r>
            <w:r>
              <w:rPr>
                <w:rFonts w:ascii="Times New Roman" w:hAnsi="Times New Roman"/>
                <w:sz w:val="18"/>
                <w:szCs w:val="24"/>
              </w:rPr>
              <w:t>A</w:t>
            </w:r>
            <w:r>
              <w:rPr>
                <w:rFonts w:ascii="Times New Roman" w:hAnsi="Times New Roman"/>
                <w:sz w:val="18"/>
                <w:szCs w:val="24"/>
              </w:rPr>
              <w:t>、</w:t>
            </w:r>
            <w:r>
              <w:rPr>
                <w:rFonts w:ascii="Times New Roman" w:hAnsi="Times New Roman"/>
                <w:sz w:val="18"/>
                <w:szCs w:val="24"/>
              </w:rPr>
              <w:t>B</w:t>
            </w:r>
            <w:r>
              <w:rPr>
                <w:rFonts w:ascii="Times New Roman" w:hAnsi="Times New Roman"/>
                <w:sz w:val="18"/>
                <w:szCs w:val="24"/>
              </w:rPr>
              <w:t>、</w:t>
            </w:r>
            <w:r>
              <w:rPr>
                <w:rFonts w:ascii="Times New Roman" w:hAnsi="Times New Roman"/>
                <w:sz w:val="18"/>
                <w:szCs w:val="24"/>
              </w:rPr>
              <w:t>C</w:t>
            </w:r>
            <w:r>
              <w:rPr>
                <w:rFonts w:ascii="Times New Roman" w:hAnsi="Times New Roman"/>
                <w:sz w:val="18"/>
                <w:szCs w:val="24"/>
              </w:rPr>
              <w:t>、</w:t>
            </w:r>
            <w:r>
              <w:rPr>
                <w:rFonts w:ascii="Times New Roman" w:hAnsi="Times New Roman"/>
                <w:sz w:val="18"/>
                <w:szCs w:val="24"/>
              </w:rPr>
              <w:t>D</w:t>
            </w:r>
            <w:r>
              <w:rPr>
                <w:rFonts w:ascii="Times New Roman" w:hAnsi="Times New Roman"/>
                <w:sz w:val="18"/>
                <w:szCs w:val="24"/>
              </w:rPr>
              <w:t>类非金属夹杂物级别限制见表</w:t>
            </w:r>
            <w:r>
              <w:rPr>
                <w:rFonts w:ascii="Times New Roman" w:hAnsi="Times New Roman"/>
                <w:sz w:val="18"/>
                <w:szCs w:val="24"/>
              </w:rPr>
              <w:t>11</w:t>
            </w:r>
            <w:r>
              <w:rPr>
                <w:rFonts w:ascii="Times New Roman" w:hAnsi="Times New Roman"/>
                <w:sz w:val="18"/>
                <w:szCs w:val="24"/>
              </w:rPr>
              <w:t>。</w:t>
            </w:r>
          </w:p>
          <w:p w:rsidR="00B34003" w:rsidRDefault="002F622E">
            <w:pPr>
              <w:pStyle w:val="afd"/>
              <w:keepNext/>
              <w:adjustRightInd w:val="0"/>
              <w:snapToGrid w:val="0"/>
              <w:spacing w:line="240" w:lineRule="exact"/>
              <w:rPr>
                <w:rFonts w:ascii="Times New Roman" w:hAnsi="Times New Roman"/>
                <w:sz w:val="18"/>
                <w:szCs w:val="24"/>
              </w:rPr>
            </w:pPr>
            <w:r>
              <w:rPr>
                <w:rFonts w:ascii="Times New Roman" w:hAnsi="Times New Roman"/>
                <w:sz w:val="18"/>
                <w:szCs w:val="24"/>
              </w:rPr>
              <w:t>（</w:t>
            </w:r>
            <w:r>
              <w:rPr>
                <w:rFonts w:ascii="Times New Roman" w:hAnsi="Times New Roman"/>
                <w:sz w:val="18"/>
                <w:szCs w:val="24"/>
              </w:rPr>
              <w:t>4</w:t>
            </w:r>
            <w:r>
              <w:rPr>
                <w:rFonts w:ascii="Times New Roman" w:hAnsi="Times New Roman"/>
                <w:sz w:val="18"/>
                <w:szCs w:val="24"/>
              </w:rPr>
              <w:t>）带状组织应不大于</w:t>
            </w:r>
            <w:r>
              <w:rPr>
                <w:rFonts w:ascii="Times New Roman" w:hAnsi="Times New Roman"/>
                <w:sz w:val="18"/>
                <w:szCs w:val="24"/>
              </w:rPr>
              <w:t>3</w:t>
            </w:r>
            <w:r>
              <w:rPr>
                <w:rFonts w:ascii="Times New Roman" w:hAnsi="Times New Roman"/>
                <w:sz w:val="18"/>
                <w:szCs w:val="24"/>
              </w:rPr>
              <w:t>级。</w:t>
            </w:r>
          </w:p>
        </w:tc>
      </w:tr>
    </w:tbl>
    <w:p w:rsidR="00B34003" w:rsidRDefault="00B34003">
      <w:pPr>
        <w:pStyle w:val="affd"/>
        <w:ind w:firstLine="420"/>
      </w:pPr>
    </w:p>
    <w:p w:rsidR="00B34003" w:rsidRDefault="002F622E">
      <w:pPr>
        <w:pStyle w:val="ohz2"/>
        <w:ind w:left="420" w:hanging="420"/>
        <w:jc w:val="left"/>
        <w:rPr>
          <w:sz w:val="24"/>
          <w:szCs w:val="24"/>
        </w:rPr>
      </w:pPr>
      <w:bookmarkStart w:id="307" w:name="_Toc149357096"/>
      <w:bookmarkStart w:id="308" w:name="_Toc268190169"/>
      <w:bookmarkStart w:id="309" w:name="_Toc149124525"/>
      <w:bookmarkStart w:id="310" w:name="_Toc262154680"/>
      <w:bookmarkStart w:id="311" w:name="_Toc286174162"/>
      <w:bookmarkStart w:id="312" w:name="_Toc335341181"/>
      <w:bookmarkStart w:id="313" w:name="_Toc146531277"/>
      <w:bookmarkStart w:id="314" w:name="_Toc149042755"/>
      <w:bookmarkStart w:id="315" w:name="_Toc149041910"/>
      <w:bookmarkStart w:id="316" w:name="_Toc149145749"/>
      <w:bookmarkStart w:id="317" w:name="_Toc153297556"/>
      <w:bookmarkStart w:id="318" w:name="_Toc149043082"/>
      <w:bookmarkStart w:id="319" w:name="_Toc152035285"/>
      <w:bookmarkStart w:id="320" w:name="_Toc152034854"/>
      <w:bookmarkStart w:id="321" w:name="_Toc152036022"/>
      <w:bookmarkStart w:id="322" w:name="_Toc154198904"/>
      <w:bookmarkStart w:id="323" w:name="_Toc146531808"/>
      <w:bookmarkStart w:id="324" w:name="_Toc152000489"/>
      <w:bookmarkStart w:id="325" w:name="_Toc152035881"/>
      <w:bookmarkStart w:id="326" w:name="_Toc382296949"/>
      <w:bookmarkStart w:id="327" w:name="_Toc153297293"/>
      <w:bookmarkStart w:id="328" w:name="_Toc149356087"/>
      <w:bookmarkStart w:id="329" w:name="_Toc146531705"/>
      <w:r>
        <w:rPr>
          <w:sz w:val="24"/>
          <w:szCs w:val="24"/>
        </w:rPr>
        <w:t xml:space="preserve">6.4  </w:t>
      </w:r>
      <w:r>
        <w:rPr>
          <w:sz w:val="24"/>
          <w:szCs w:val="24"/>
        </w:rPr>
        <w:t>热处理</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rsidR="00B34003" w:rsidRDefault="002F622E">
      <w:pPr>
        <w:pStyle w:val="ohz"/>
        <w:ind w:firstLine="480"/>
      </w:pPr>
      <w:r>
        <w:rPr>
          <w:rFonts w:hint="eastAsia"/>
        </w:rPr>
        <w:t>无缝钢管若为热成型</w:t>
      </w:r>
      <w:r>
        <w:t>，应进行</w:t>
      </w:r>
      <w:r>
        <w:rPr>
          <w:rFonts w:hint="eastAsia"/>
        </w:rPr>
        <w:t>热处理。</w:t>
      </w:r>
    </w:p>
    <w:p w:rsidR="00B34003" w:rsidRDefault="002F622E">
      <w:pPr>
        <w:pStyle w:val="ohz"/>
        <w:ind w:firstLine="480"/>
      </w:pPr>
      <w:r>
        <w:rPr>
          <w:rFonts w:hint="eastAsia"/>
        </w:rPr>
        <w:t>直缝高频电阻焊钢管的焊缝及整个热影响区应进行热处理，以模拟正火处理。</w:t>
      </w:r>
    </w:p>
    <w:p w:rsidR="00B34003" w:rsidRDefault="002F622E">
      <w:pPr>
        <w:pStyle w:val="ohz"/>
        <w:ind w:firstLine="480"/>
      </w:pPr>
      <w:r>
        <w:t>埋弧焊钢管应保持其轧制状态。经业主和供货商双方协商，也可进行适当的热处理。</w:t>
      </w:r>
    </w:p>
    <w:p w:rsidR="00B34003" w:rsidRDefault="002F622E">
      <w:pPr>
        <w:pStyle w:val="ohz2"/>
        <w:ind w:left="420" w:hanging="420"/>
        <w:jc w:val="left"/>
        <w:rPr>
          <w:sz w:val="24"/>
          <w:szCs w:val="24"/>
        </w:rPr>
      </w:pPr>
      <w:bookmarkStart w:id="330" w:name="_Toc382296950"/>
      <w:bookmarkStart w:id="331" w:name="_Toc146531810"/>
      <w:bookmarkStart w:id="332" w:name="_Toc335341182"/>
      <w:bookmarkStart w:id="333" w:name="_Toc153297294"/>
      <w:bookmarkStart w:id="334" w:name="_Toc149042757"/>
      <w:bookmarkStart w:id="335" w:name="_Toc149356089"/>
      <w:bookmarkStart w:id="336" w:name="_Toc152000490"/>
      <w:bookmarkStart w:id="337" w:name="_Toc152035882"/>
      <w:bookmarkStart w:id="338" w:name="_Toc268190170"/>
      <w:bookmarkStart w:id="339" w:name="_Toc149043084"/>
      <w:bookmarkStart w:id="340" w:name="_Toc262154681"/>
      <w:bookmarkStart w:id="341" w:name="_Toc152035286"/>
      <w:bookmarkStart w:id="342" w:name="_Toc153297557"/>
      <w:bookmarkStart w:id="343" w:name="_Toc146531279"/>
      <w:bookmarkStart w:id="344" w:name="_Toc152034855"/>
      <w:bookmarkStart w:id="345" w:name="_Toc149041912"/>
      <w:bookmarkStart w:id="346" w:name="_Toc286174163"/>
      <w:bookmarkStart w:id="347" w:name="_Toc149124527"/>
      <w:bookmarkStart w:id="348" w:name="_Toc154198905"/>
      <w:bookmarkStart w:id="349" w:name="_Toc146531707"/>
      <w:bookmarkStart w:id="350" w:name="_Toc149145751"/>
      <w:bookmarkStart w:id="351" w:name="_Toc152036023"/>
      <w:bookmarkStart w:id="352" w:name="_Toc149357098"/>
      <w:r>
        <w:rPr>
          <w:sz w:val="24"/>
          <w:szCs w:val="24"/>
        </w:rPr>
        <w:t xml:space="preserve">6.5  </w:t>
      </w:r>
      <w:r>
        <w:rPr>
          <w:sz w:val="24"/>
          <w:szCs w:val="24"/>
        </w:rPr>
        <w:t>可追溯性</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rsidR="00B34003" w:rsidRDefault="002F622E">
      <w:pPr>
        <w:pStyle w:val="ohz"/>
        <w:ind w:firstLine="480"/>
      </w:pPr>
      <w:r>
        <w:t>钢管的制造厂应建立并遵守文件化程序，以保持所有钢管的</w:t>
      </w:r>
      <w:r>
        <w:rPr>
          <w:rFonts w:hint="eastAsia"/>
        </w:rPr>
        <w:t>熔炼</w:t>
      </w:r>
      <w:r>
        <w:t>炉标识和试验批标识。</w:t>
      </w:r>
      <w:r>
        <w:rPr>
          <w:rFonts w:hint="eastAsia"/>
        </w:rPr>
        <w:t>这些</w:t>
      </w:r>
      <w:r>
        <w:t>程序</w:t>
      </w:r>
      <w:r>
        <w:rPr>
          <w:rFonts w:hint="eastAsia"/>
        </w:rPr>
        <w:t>应提供从</w:t>
      </w:r>
      <w:r>
        <w:t>任一根钢管追溯</w:t>
      </w:r>
      <w:r>
        <w:rPr>
          <w:rFonts w:hint="eastAsia"/>
        </w:rPr>
        <w:t>到其</w:t>
      </w:r>
      <w:r>
        <w:t>至试验批</w:t>
      </w:r>
      <w:r>
        <w:rPr>
          <w:rFonts w:hint="eastAsia"/>
        </w:rPr>
        <w:t>及</w:t>
      </w:r>
      <w:r>
        <w:t>相关化学</w:t>
      </w:r>
      <w:r>
        <w:rPr>
          <w:rFonts w:hint="eastAsia"/>
        </w:rPr>
        <w:t>成分</w:t>
      </w:r>
      <w:r>
        <w:t>分析</w:t>
      </w:r>
      <w:r>
        <w:rPr>
          <w:rFonts w:hint="eastAsia"/>
        </w:rPr>
        <w:t>、</w:t>
      </w:r>
      <w:r>
        <w:t>力学性能试验结果</w:t>
      </w:r>
      <w:r>
        <w:rPr>
          <w:rFonts w:hint="eastAsia"/>
        </w:rPr>
        <w:lastRenderedPageBreak/>
        <w:t>的方法</w:t>
      </w:r>
      <w:r>
        <w:t>。</w:t>
      </w:r>
    </w:p>
    <w:p w:rsidR="00B34003" w:rsidRDefault="002F622E">
      <w:pPr>
        <w:pStyle w:val="ohz2"/>
        <w:ind w:left="420" w:hanging="420"/>
        <w:jc w:val="left"/>
        <w:rPr>
          <w:sz w:val="24"/>
          <w:szCs w:val="24"/>
        </w:rPr>
      </w:pPr>
      <w:bookmarkStart w:id="353" w:name="_Toc335341183"/>
      <w:bookmarkStart w:id="354" w:name="_Toc146531708"/>
      <w:bookmarkStart w:id="355" w:name="_Toc149041913"/>
      <w:bookmarkStart w:id="356" w:name="_Toc146531280"/>
      <w:bookmarkStart w:id="357" w:name="_Toc146531811"/>
      <w:bookmarkStart w:id="358" w:name="_Toc286174164"/>
      <w:bookmarkStart w:id="359" w:name="_Toc82866810"/>
      <w:bookmarkStart w:id="360" w:name="_Toc153297295"/>
      <w:bookmarkStart w:id="361" w:name="_Toc262154682"/>
      <w:bookmarkStart w:id="362" w:name="_Toc152036024"/>
      <w:bookmarkStart w:id="363" w:name="_Toc149357099"/>
      <w:bookmarkStart w:id="364" w:name="_Toc149124528"/>
      <w:bookmarkStart w:id="365" w:name="_Toc149043085"/>
      <w:bookmarkStart w:id="366" w:name="_Toc268190171"/>
      <w:bookmarkStart w:id="367" w:name="_Toc153297558"/>
      <w:bookmarkStart w:id="368" w:name="_Toc152000491"/>
      <w:bookmarkStart w:id="369" w:name="_Toc152035287"/>
      <w:bookmarkStart w:id="370" w:name="_Toc149145752"/>
      <w:bookmarkStart w:id="371" w:name="_Toc149356090"/>
      <w:bookmarkStart w:id="372" w:name="_Toc154198906"/>
      <w:bookmarkStart w:id="373" w:name="_Toc382296951"/>
      <w:bookmarkStart w:id="374" w:name="_Toc149042758"/>
      <w:bookmarkStart w:id="375" w:name="_Toc152034856"/>
      <w:bookmarkStart w:id="376" w:name="_Toc152035883"/>
      <w:r>
        <w:rPr>
          <w:sz w:val="24"/>
          <w:szCs w:val="24"/>
        </w:rPr>
        <w:t xml:space="preserve">6.6  </w:t>
      </w:r>
      <w:r>
        <w:rPr>
          <w:sz w:val="24"/>
          <w:szCs w:val="24"/>
        </w:rPr>
        <w:t>表面清洁状态</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B34003" w:rsidRDefault="002F622E">
      <w:pPr>
        <w:pStyle w:val="ohz"/>
        <w:ind w:firstLine="480"/>
      </w:pPr>
      <w:r>
        <w:t>供货商应保持钢管表面清洁，钢管表面上应无油脂、焊剂和腐蚀物等。钢管表面不得受</w:t>
      </w:r>
      <w:r>
        <w:t>Cu</w:t>
      </w:r>
      <w:r>
        <w:rPr>
          <w:rFonts w:hint="eastAsia"/>
        </w:rPr>
        <w:t>、</w:t>
      </w:r>
      <w:r>
        <w:t>Sn</w:t>
      </w:r>
      <w:r>
        <w:rPr>
          <w:rFonts w:hint="eastAsia"/>
        </w:rPr>
        <w:t>、</w:t>
      </w:r>
      <w:r>
        <w:t>Pb</w:t>
      </w:r>
      <w:r>
        <w:rPr>
          <w:rFonts w:hint="eastAsia"/>
        </w:rPr>
        <w:t>和</w:t>
      </w:r>
      <w:r>
        <w:t>Zn</w:t>
      </w:r>
      <w:r>
        <w:t>等低熔点金属污染。</w:t>
      </w:r>
    </w:p>
    <w:p w:rsidR="00B34003" w:rsidRDefault="002F622E">
      <w:pPr>
        <w:pStyle w:val="ohz2"/>
        <w:ind w:left="420" w:hanging="420"/>
        <w:jc w:val="left"/>
        <w:rPr>
          <w:sz w:val="24"/>
          <w:szCs w:val="24"/>
        </w:rPr>
      </w:pPr>
      <w:bookmarkStart w:id="377" w:name="_Toc149042759"/>
      <w:bookmarkStart w:id="378" w:name="_Toc149356091"/>
      <w:bookmarkStart w:id="379" w:name="_Toc154198907"/>
      <w:bookmarkStart w:id="380" w:name="_Toc149357100"/>
      <w:bookmarkStart w:id="381" w:name="_Toc152036025"/>
      <w:bookmarkStart w:id="382" w:name="_Toc153297559"/>
      <w:bookmarkStart w:id="383" w:name="_Toc82866811"/>
      <w:bookmarkStart w:id="384" w:name="_Toc149043086"/>
      <w:bookmarkStart w:id="385" w:name="_Toc149124529"/>
      <w:bookmarkStart w:id="386" w:name="_Toc335341184"/>
      <w:bookmarkStart w:id="387" w:name="_Toc152034857"/>
      <w:bookmarkStart w:id="388" w:name="_Toc286174165"/>
      <w:bookmarkStart w:id="389" w:name="_Toc382296952"/>
      <w:bookmarkStart w:id="390" w:name="_Toc153297296"/>
      <w:bookmarkStart w:id="391" w:name="_Toc149041914"/>
      <w:bookmarkStart w:id="392" w:name="_Toc268190172"/>
      <w:bookmarkStart w:id="393" w:name="_Toc146531281"/>
      <w:bookmarkStart w:id="394" w:name="_Toc152035884"/>
      <w:bookmarkStart w:id="395" w:name="_Toc152000492"/>
      <w:bookmarkStart w:id="396" w:name="_Toc146531709"/>
      <w:bookmarkStart w:id="397" w:name="_Toc149145753"/>
      <w:bookmarkStart w:id="398" w:name="_Toc146531812"/>
      <w:bookmarkStart w:id="399" w:name="_Toc152035288"/>
      <w:bookmarkStart w:id="400" w:name="_Toc262154683"/>
      <w:r>
        <w:rPr>
          <w:sz w:val="24"/>
          <w:szCs w:val="24"/>
        </w:rPr>
        <w:t xml:space="preserve">6.7  </w:t>
      </w:r>
      <w:r>
        <w:rPr>
          <w:sz w:val="24"/>
          <w:szCs w:val="24"/>
        </w:rPr>
        <w:t>制造工艺确认</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rsidR="00B34003" w:rsidRDefault="002F622E">
      <w:pPr>
        <w:pStyle w:val="ohz"/>
        <w:ind w:firstLineChars="0" w:firstLine="0"/>
      </w:pPr>
      <w:r>
        <w:t xml:space="preserve">6.7.1  </w:t>
      </w:r>
      <w:r>
        <w:t>供货商首次取得按本技术条件提供钢管的资格之前应按附录</w:t>
      </w:r>
      <w:r>
        <w:t>A</w:t>
      </w:r>
      <w:r>
        <w:t>的规定完成单炉、小批量试制工作，并提交生产工艺的详细说明。</w:t>
      </w:r>
    </w:p>
    <w:p w:rsidR="00B34003" w:rsidRDefault="002F622E">
      <w:pPr>
        <w:pStyle w:val="ohz"/>
        <w:ind w:firstLineChars="0" w:firstLine="0"/>
      </w:pPr>
      <w:r>
        <w:t xml:space="preserve">6.7.2  </w:t>
      </w:r>
      <w:r>
        <w:t>供货商按本技术规格书生产焊管之前，应按附录</w:t>
      </w:r>
      <w:r>
        <w:t>B</w:t>
      </w:r>
      <w:r>
        <w:t>提交制管工艺的详细说明（</w:t>
      </w:r>
      <w:r>
        <w:t>MPS</w:t>
      </w:r>
      <w:r>
        <w:t>文件）供业主审查认可。</w:t>
      </w:r>
    </w:p>
    <w:p w:rsidR="00B34003" w:rsidRDefault="002F622E">
      <w:pPr>
        <w:pStyle w:val="ohz"/>
        <w:ind w:firstLineChars="0" w:firstLine="0"/>
      </w:pPr>
      <w:r>
        <w:t>6.7.3  “</w:t>
      </w:r>
      <w:r>
        <w:t>购货合同</w:t>
      </w:r>
      <w:r>
        <w:t>”</w:t>
      </w:r>
      <w:r>
        <w:t>签订后，供货商如果对按</w:t>
      </w:r>
      <w:r>
        <w:t>6.7.1</w:t>
      </w:r>
      <w:r>
        <w:t>提交的文件有变动，应立即报告业主认可。如果不能按时报告并得到认可，则被视为拒绝执行合同的依据。</w:t>
      </w:r>
    </w:p>
    <w:p w:rsidR="00B34003" w:rsidRDefault="002F622E">
      <w:pPr>
        <w:pStyle w:val="ohz"/>
        <w:ind w:firstLineChars="0" w:firstLine="0"/>
      </w:pPr>
      <w:r>
        <w:t xml:space="preserve">6.7.4  </w:t>
      </w:r>
      <w:r>
        <w:t>供货商提供的所有制造工艺文件需要得到业主或业主委托人的签字方可认为有效，否则业主有权拒收供货商提供的所有产品。</w:t>
      </w:r>
    </w:p>
    <w:p w:rsidR="00B34003" w:rsidRDefault="002F622E">
      <w:pPr>
        <w:pStyle w:val="ohz"/>
        <w:ind w:firstLineChars="0" w:firstLine="0"/>
      </w:pPr>
      <w:r>
        <w:t xml:space="preserve">6.7.5  </w:t>
      </w:r>
      <w:r>
        <w:t>批量试制的焊接工艺评定结果应与单炉、小批量试制保持一致，当有重大变化时，应重新进行焊接工艺评定。</w:t>
      </w:r>
    </w:p>
    <w:p w:rsidR="00B34003" w:rsidRDefault="002F622E">
      <w:pPr>
        <w:pStyle w:val="ohz"/>
        <w:ind w:firstLineChars="0" w:firstLine="0"/>
      </w:pPr>
      <w:r>
        <w:t xml:space="preserve">6.7.6  </w:t>
      </w:r>
      <w:r>
        <w:t>批量生产应该严格执行试制时确定的化学成分和制造工艺文件，如有任何调整应报业主批准，或重新进行批量试制和鉴定。</w:t>
      </w:r>
    </w:p>
    <w:p w:rsidR="00B34003" w:rsidRDefault="002F622E">
      <w:pPr>
        <w:pStyle w:val="ohz2"/>
        <w:ind w:left="420" w:hanging="420"/>
        <w:jc w:val="left"/>
        <w:rPr>
          <w:sz w:val="24"/>
          <w:szCs w:val="24"/>
        </w:rPr>
      </w:pPr>
      <w:bookmarkStart w:id="401" w:name="_Toc146531282"/>
      <w:bookmarkStart w:id="402" w:name="_Toc82866812"/>
      <w:bookmarkStart w:id="403" w:name="_Toc146531710"/>
      <w:bookmarkStart w:id="404" w:name="_Toc152035289"/>
      <w:bookmarkStart w:id="405" w:name="_Toc149145754"/>
      <w:bookmarkStart w:id="406" w:name="_Toc262154684"/>
      <w:bookmarkStart w:id="407" w:name="_Toc149356092"/>
      <w:bookmarkStart w:id="408" w:name="_Toc153297297"/>
      <w:bookmarkStart w:id="409" w:name="_Toc152035885"/>
      <w:bookmarkStart w:id="410" w:name="_Toc149357101"/>
      <w:bookmarkStart w:id="411" w:name="_Toc149043087"/>
      <w:bookmarkStart w:id="412" w:name="_Toc154198908"/>
      <w:bookmarkStart w:id="413" w:name="_Toc149042760"/>
      <w:bookmarkStart w:id="414" w:name="_Toc286174166"/>
      <w:bookmarkStart w:id="415" w:name="_Toc149041915"/>
      <w:bookmarkStart w:id="416" w:name="_Toc146531813"/>
      <w:bookmarkStart w:id="417" w:name="_Toc152034858"/>
      <w:bookmarkStart w:id="418" w:name="_Toc335341185"/>
      <w:bookmarkStart w:id="419" w:name="_Toc149124530"/>
      <w:bookmarkStart w:id="420" w:name="_Toc152036026"/>
      <w:bookmarkStart w:id="421" w:name="_Toc268190173"/>
      <w:bookmarkStart w:id="422" w:name="_Toc153297560"/>
      <w:bookmarkStart w:id="423" w:name="_Toc152000493"/>
      <w:bookmarkStart w:id="424" w:name="_Toc382296953"/>
      <w:r>
        <w:rPr>
          <w:sz w:val="24"/>
          <w:szCs w:val="24"/>
        </w:rPr>
        <w:t xml:space="preserve">6.8  </w:t>
      </w:r>
      <w:r>
        <w:rPr>
          <w:sz w:val="24"/>
          <w:szCs w:val="24"/>
        </w:rPr>
        <w:t>首批检验</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rsidR="00B34003" w:rsidRDefault="002F622E">
      <w:pPr>
        <w:pStyle w:val="ohz"/>
        <w:ind w:firstLine="480"/>
      </w:pPr>
      <w:r>
        <w:t>所有级别的天然气管道用钢管，正式生产前应按附录</w:t>
      </w:r>
      <w:r>
        <w:t>C</w:t>
      </w:r>
      <w:r>
        <w:t>的要求进行首批检验。首批检验合格后，方可进行正式生产。</w:t>
      </w:r>
    </w:p>
    <w:p w:rsidR="00B34003" w:rsidRDefault="002F622E">
      <w:pPr>
        <w:pStyle w:val="ohz"/>
        <w:ind w:firstLine="480"/>
      </w:pPr>
      <w:r>
        <w:t>当原材料变化、制造工艺变化、批量不合格时应重新进行首批检验。</w:t>
      </w:r>
    </w:p>
    <w:p w:rsidR="00B34003" w:rsidRDefault="002F622E">
      <w:pPr>
        <w:pStyle w:val="ohz2"/>
        <w:ind w:left="420" w:hanging="420"/>
        <w:jc w:val="left"/>
        <w:rPr>
          <w:sz w:val="24"/>
          <w:szCs w:val="24"/>
        </w:rPr>
      </w:pPr>
      <w:bookmarkStart w:id="425" w:name="_Toc335341186"/>
      <w:bookmarkStart w:id="426" w:name="_Toc262154685"/>
      <w:bookmarkStart w:id="427" w:name="_Toc286174167"/>
      <w:bookmarkStart w:id="428" w:name="_Toc382296954"/>
      <w:bookmarkStart w:id="429" w:name="_Toc268190174"/>
      <w:r>
        <w:rPr>
          <w:sz w:val="24"/>
          <w:szCs w:val="24"/>
        </w:rPr>
        <w:t xml:space="preserve">6.9  </w:t>
      </w:r>
      <w:r>
        <w:rPr>
          <w:rFonts w:hint="eastAsia"/>
          <w:sz w:val="24"/>
          <w:szCs w:val="24"/>
        </w:rPr>
        <w:t>钢管</w:t>
      </w:r>
      <w:r>
        <w:rPr>
          <w:sz w:val="24"/>
          <w:szCs w:val="24"/>
        </w:rPr>
        <w:t>生产过程控制试验</w:t>
      </w:r>
      <w:bookmarkEnd w:id="425"/>
      <w:bookmarkEnd w:id="426"/>
      <w:bookmarkEnd w:id="427"/>
      <w:bookmarkEnd w:id="428"/>
      <w:bookmarkEnd w:id="429"/>
    </w:p>
    <w:p w:rsidR="00B34003" w:rsidRDefault="002F622E">
      <w:pPr>
        <w:pStyle w:val="ohz"/>
        <w:ind w:firstLine="480"/>
      </w:pPr>
      <w:r>
        <w:t>所有级别的天然气管道用钢管应按附录</w:t>
      </w:r>
      <w:r>
        <w:t>D</w:t>
      </w:r>
      <w:r>
        <w:t>的规定进行钢管生产过程控制试验。</w:t>
      </w:r>
    </w:p>
    <w:p w:rsidR="00B34003" w:rsidRDefault="002F622E">
      <w:pPr>
        <w:pStyle w:val="ohz2"/>
        <w:ind w:left="420" w:hanging="420"/>
        <w:jc w:val="left"/>
        <w:rPr>
          <w:sz w:val="24"/>
          <w:szCs w:val="24"/>
        </w:rPr>
      </w:pPr>
      <w:bookmarkStart w:id="430" w:name="_Toc382297765"/>
      <w:r>
        <w:rPr>
          <w:sz w:val="24"/>
          <w:szCs w:val="24"/>
        </w:rPr>
        <w:t xml:space="preserve">6.10  </w:t>
      </w:r>
      <w:r>
        <w:rPr>
          <w:sz w:val="24"/>
          <w:szCs w:val="24"/>
        </w:rPr>
        <w:t>板卷头、尾性能试验</w:t>
      </w:r>
      <w:bookmarkEnd w:id="430"/>
    </w:p>
    <w:p w:rsidR="00B34003" w:rsidRDefault="002F622E">
      <w:pPr>
        <w:pStyle w:val="ohz"/>
        <w:ind w:firstLineChars="0" w:firstLine="0"/>
      </w:pPr>
      <w:r>
        <w:t xml:space="preserve">6.10.1  </w:t>
      </w:r>
      <w:r>
        <w:t>螺旋缝埋弧焊管首批生产前或首批生产中，应按附录</w:t>
      </w:r>
      <w:r>
        <w:t>E</w:t>
      </w:r>
      <w:r>
        <w:t>的要求进行板卷头、尾性能试验，以确定不同板卷供应商产品的头部和尾部须切除的长度。</w:t>
      </w:r>
    </w:p>
    <w:p w:rsidR="00B34003" w:rsidRDefault="002F622E">
      <w:pPr>
        <w:pStyle w:val="ohz"/>
        <w:ind w:firstLineChars="0" w:firstLine="0"/>
      </w:pPr>
      <w:r>
        <w:t xml:space="preserve">6.10.2  </w:t>
      </w:r>
      <w:r>
        <w:t>同一项目中，相同钢级、相同规格、相同工艺、同一板卷供货商提供的板卷只需进行一次试验。</w:t>
      </w:r>
    </w:p>
    <w:p w:rsidR="00B34003" w:rsidRDefault="002F622E">
      <w:pPr>
        <w:pStyle w:val="ohz1"/>
        <w:numPr>
          <w:ilvl w:val="0"/>
          <w:numId w:val="9"/>
        </w:numPr>
        <w:tabs>
          <w:tab w:val="clear" w:pos="360"/>
        </w:tabs>
        <w:ind w:left="425" w:firstLine="0"/>
      </w:pPr>
      <w:bookmarkStart w:id="431" w:name="_Toc498680407"/>
      <w:bookmarkStart w:id="432" w:name="_Toc335341187"/>
      <w:bookmarkStart w:id="433" w:name="_Toc262154686"/>
      <w:bookmarkStart w:id="434" w:name="_Toc384133767"/>
      <w:bookmarkStart w:id="435" w:name="_Toc382296955"/>
      <w:bookmarkStart w:id="436" w:name="_Toc268190175"/>
      <w:r>
        <w:lastRenderedPageBreak/>
        <w:t>性能要求</w:t>
      </w:r>
      <w:bookmarkEnd w:id="431"/>
      <w:bookmarkEnd w:id="432"/>
      <w:bookmarkEnd w:id="433"/>
      <w:bookmarkEnd w:id="434"/>
      <w:bookmarkEnd w:id="435"/>
      <w:bookmarkEnd w:id="436"/>
    </w:p>
    <w:p w:rsidR="00B34003" w:rsidRDefault="002F622E">
      <w:pPr>
        <w:pStyle w:val="ohz2"/>
        <w:ind w:left="420" w:hanging="420"/>
        <w:jc w:val="left"/>
        <w:rPr>
          <w:sz w:val="24"/>
          <w:szCs w:val="24"/>
        </w:rPr>
      </w:pPr>
      <w:bookmarkStart w:id="437" w:name="_Toc152035888"/>
      <w:bookmarkStart w:id="438" w:name="_Toc382296956"/>
      <w:bookmarkStart w:id="439" w:name="_Toc152034861"/>
      <w:bookmarkStart w:id="440" w:name="_Toc268190176"/>
      <w:bookmarkStart w:id="441" w:name="_Toc262154687"/>
      <w:bookmarkStart w:id="442" w:name="_Toc286174169"/>
      <w:bookmarkStart w:id="443" w:name="_Toc154198911"/>
      <w:bookmarkStart w:id="444" w:name="_Toc152035292"/>
      <w:bookmarkStart w:id="445" w:name="_Toc153297300"/>
      <w:bookmarkStart w:id="446" w:name="_Toc152036029"/>
      <w:bookmarkStart w:id="447" w:name="_Toc335341188"/>
      <w:bookmarkStart w:id="448" w:name="_Toc153297563"/>
      <w:bookmarkStart w:id="449" w:name="_Toc152000496"/>
      <w:r>
        <w:rPr>
          <w:sz w:val="24"/>
          <w:szCs w:val="24"/>
        </w:rPr>
        <w:t xml:space="preserve">7.1  </w:t>
      </w:r>
      <w:r>
        <w:rPr>
          <w:sz w:val="24"/>
          <w:szCs w:val="24"/>
        </w:rPr>
        <w:t>化学性能</w:t>
      </w:r>
      <w:bookmarkEnd w:id="437"/>
      <w:bookmarkEnd w:id="438"/>
      <w:bookmarkEnd w:id="439"/>
      <w:bookmarkEnd w:id="440"/>
      <w:bookmarkEnd w:id="441"/>
      <w:bookmarkEnd w:id="442"/>
      <w:bookmarkEnd w:id="443"/>
      <w:bookmarkEnd w:id="444"/>
      <w:bookmarkEnd w:id="445"/>
      <w:bookmarkEnd w:id="446"/>
      <w:bookmarkEnd w:id="447"/>
      <w:bookmarkEnd w:id="448"/>
      <w:bookmarkEnd w:id="449"/>
    </w:p>
    <w:p w:rsidR="00B34003" w:rsidRDefault="002F622E">
      <w:pPr>
        <w:pStyle w:val="ohz3"/>
        <w:ind w:left="480" w:hangingChars="200" w:hanging="480"/>
        <w:rPr>
          <w:b w:val="0"/>
        </w:rPr>
      </w:pPr>
      <w:bookmarkStart w:id="450" w:name="_Toc152035293"/>
      <w:bookmarkStart w:id="451" w:name="_Toc154198912"/>
      <w:bookmarkStart w:id="452" w:name="_Toc153297564"/>
      <w:bookmarkStart w:id="453" w:name="_Toc152034862"/>
      <w:bookmarkStart w:id="454" w:name="_Toc152036030"/>
      <w:bookmarkStart w:id="455" w:name="_Toc153297301"/>
      <w:bookmarkStart w:id="456" w:name="_Toc152035889"/>
      <w:bookmarkStart w:id="457" w:name="_Toc152000497"/>
      <w:r>
        <w:rPr>
          <w:b w:val="0"/>
        </w:rPr>
        <w:t xml:space="preserve">7.1.1  </w:t>
      </w:r>
      <w:r>
        <w:rPr>
          <w:b w:val="0"/>
        </w:rPr>
        <w:t>化学成分</w:t>
      </w:r>
      <w:bookmarkEnd w:id="450"/>
      <w:bookmarkEnd w:id="451"/>
      <w:bookmarkEnd w:id="452"/>
      <w:bookmarkEnd w:id="453"/>
      <w:bookmarkEnd w:id="454"/>
      <w:bookmarkEnd w:id="455"/>
      <w:bookmarkEnd w:id="456"/>
      <w:bookmarkEnd w:id="457"/>
    </w:p>
    <w:p w:rsidR="00B34003" w:rsidRDefault="002F622E">
      <w:pPr>
        <w:pStyle w:val="ohz"/>
        <w:ind w:firstLine="480"/>
      </w:pPr>
      <w:r>
        <w:t>化学成分应符合下列规定。</w:t>
      </w:r>
    </w:p>
    <w:p w:rsidR="00B34003" w:rsidRDefault="002F622E">
      <w:pPr>
        <w:pStyle w:val="ohz"/>
        <w:ind w:firstLineChars="0" w:firstLine="0"/>
      </w:pPr>
      <w:r>
        <w:t xml:space="preserve">7.1.1.1  </w:t>
      </w:r>
      <w:r>
        <w:t>对于</w:t>
      </w:r>
      <w:r>
        <w:t>t≤25.0 mm</w:t>
      </w:r>
      <w:r>
        <w:t>的钢管，其化学成分应符合表</w:t>
      </w:r>
      <w:r>
        <w:t>10</w:t>
      </w:r>
      <w:r>
        <w:t>的要求。</w:t>
      </w:r>
    </w:p>
    <w:p w:rsidR="00B34003" w:rsidRDefault="002F622E">
      <w:pPr>
        <w:pStyle w:val="ohz"/>
        <w:ind w:firstLineChars="0" w:firstLine="0"/>
      </w:pPr>
      <w:r>
        <w:t xml:space="preserve">7.1.1.2  </w:t>
      </w:r>
      <w:r>
        <w:t>对于</w:t>
      </w:r>
      <w:r>
        <w:t>t</w:t>
      </w:r>
      <w:r>
        <w:t>＞</w:t>
      </w:r>
      <w:r>
        <w:t>25.0 mm</w:t>
      </w:r>
      <w:r>
        <w:t>的钢管，其化学成分可参考表</w:t>
      </w:r>
      <w:r>
        <w:t>10</w:t>
      </w:r>
      <w:r>
        <w:t>的要求，也可协商确定。</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10</w:t>
      </w:r>
      <w:r>
        <w:rPr>
          <w:rFonts w:ascii="Times New Roman"/>
          <w:snapToGrid w:val="0"/>
          <w:kern w:val="2"/>
        </w:rPr>
        <w:t xml:space="preserve">  t≤25.0 mm</w:t>
      </w:r>
      <w:r>
        <w:rPr>
          <w:rFonts w:ascii="Times New Roman"/>
          <w:snapToGrid w:val="0"/>
          <w:kern w:val="2"/>
        </w:rPr>
        <w:t>钢管的化学成分</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81"/>
        <w:gridCol w:w="704"/>
        <w:gridCol w:w="704"/>
        <w:gridCol w:w="710"/>
        <w:gridCol w:w="704"/>
        <w:gridCol w:w="702"/>
        <w:gridCol w:w="704"/>
        <w:gridCol w:w="702"/>
        <w:gridCol w:w="705"/>
        <w:gridCol w:w="705"/>
        <w:gridCol w:w="881"/>
        <w:gridCol w:w="868"/>
      </w:tblGrid>
      <w:tr w:rsidR="00B34003">
        <w:trPr>
          <w:trHeight w:val="20"/>
          <w:jc w:val="center"/>
        </w:trPr>
        <w:tc>
          <w:tcPr>
            <w:tcW w:w="1481" w:type="dxa"/>
            <w:vMerge w:val="restart"/>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钢级</w:t>
            </w:r>
          </w:p>
        </w:tc>
        <w:tc>
          <w:tcPr>
            <w:tcW w:w="6340" w:type="dxa"/>
            <w:gridSpan w:val="9"/>
            <w:vAlign w:val="center"/>
          </w:tcPr>
          <w:p w:rsidR="00B34003" w:rsidRDefault="002F622E">
            <w:pPr>
              <w:autoSpaceDE w:val="0"/>
              <w:adjustRightInd w:val="0"/>
              <w:snapToGrid w:val="0"/>
              <w:spacing w:line="400" w:lineRule="exact"/>
              <w:ind w:leftChars="-50" w:left="-105" w:rightChars="-50" w:right="-105"/>
              <w:jc w:val="center"/>
              <w:rPr>
                <w:iCs/>
                <w:sz w:val="18"/>
                <w:szCs w:val="18"/>
              </w:rPr>
            </w:pPr>
            <w:r>
              <w:rPr>
                <w:iCs/>
                <w:sz w:val="18"/>
                <w:szCs w:val="18"/>
              </w:rPr>
              <w:t>根据熔炼分析和产品分析的最大质量分数</w:t>
            </w:r>
          </w:p>
          <w:p w:rsidR="00B34003" w:rsidRDefault="002F622E">
            <w:pPr>
              <w:autoSpaceDE w:val="0"/>
              <w:adjustRightInd w:val="0"/>
              <w:snapToGrid w:val="0"/>
              <w:spacing w:line="400" w:lineRule="exact"/>
              <w:ind w:leftChars="-50" w:left="-105" w:rightChars="-50" w:right="-105"/>
              <w:jc w:val="center"/>
              <w:rPr>
                <w:kern w:val="0"/>
                <w:sz w:val="18"/>
                <w:szCs w:val="18"/>
              </w:rPr>
            </w:pPr>
            <w:r>
              <w:rPr>
                <w:iCs/>
                <w:sz w:val="18"/>
                <w:szCs w:val="18"/>
              </w:rPr>
              <w:t>（％）</w:t>
            </w:r>
          </w:p>
        </w:tc>
        <w:tc>
          <w:tcPr>
            <w:tcW w:w="1749" w:type="dxa"/>
            <w:gridSpan w:val="2"/>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最大碳当量</w:t>
            </w:r>
            <w:r>
              <w:rPr>
                <w:kern w:val="0"/>
                <w:sz w:val="18"/>
                <w:szCs w:val="18"/>
                <w:vertAlign w:val="superscript"/>
              </w:rPr>
              <w:t>a</w:t>
            </w:r>
          </w:p>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w:t>
            </w:r>
          </w:p>
        </w:tc>
      </w:tr>
      <w:tr w:rsidR="00B34003">
        <w:trPr>
          <w:trHeight w:val="218"/>
          <w:jc w:val="center"/>
        </w:trPr>
        <w:tc>
          <w:tcPr>
            <w:tcW w:w="1481" w:type="dxa"/>
            <w:vMerge/>
            <w:vAlign w:val="center"/>
          </w:tcPr>
          <w:p w:rsidR="00B34003" w:rsidRDefault="00B34003">
            <w:pPr>
              <w:autoSpaceDE w:val="0"/>
              <w:adjustRightInd w:val="0"/>
              <w:snapToGrid w:val="0"/>
              <w:spacing w:line="400" w:lineRule="exact"/>
              <w:ind w:leftChars="-50" w:left="-105" w:rightChars="-50" w:right="-105"/>
              <w:jc w:val="center"/>
              <w:rPr>
                <w:kern w:val="0"/>
                <w:sz w:val="18"/>
                <w:szCs w:val="18"/>
              </w:rPr>
            </w:pP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C</w:t>
            </w:r>
            <w:r>
              <w:rPr>
                <w:kern w:val="0"/>
                <w:sz w:val="18"/>
                <w:szCs w:val="18"/>
                <w:vertAlign w:val="superscript"/>
              </w:rPr>
              <w:t>b</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Si</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Mn</w:t>
            </w:r>
            <w:r>
              <w:rPr>
                <w:kern w:val="0"/>
                <w:sz w:val="18"/>
                <w:szCs w:val="18"/>
                <w:vertAlign w:val="superscript"/>
              </w:rPr>
              <w:t>b</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P</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S</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V</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Nb</w:t>
            </w:r>
          </w:p>
        </w:tc>
        <w:tc>
          <w:tcPr>
            <w:tcW w:w="705" w:type="dxa"/>
            <w:vAlign w:val="center"/>
          </w:tcPr>
          <w:p w:rsidR="00B34003" w:rsidRDefault="002F622E">
            <w:pPr>
              <w:pStyle w:val="aff3"/>
              <w:pBdr>
                <w:bottom w:val="none" w:sz="0" w:space="0" w:color="auto"/>
              </w:pBdr>
              <w:tabs>
                <w:tab w:val="clear" w:pos="4153"/>
                <w:tab w:val="clear" w:pos="8306"/>
              </w:tabs>
              <w:autoSpaceDE w:val="0"/>
              <w:adjustRightInd w:val="0"/>
              <w:spacing w:line="400" w:lineRule="exact"/>
              <w:ind w:leftChars="-50" w:left="-105" w:rightChars="-50" w:right="-105"/>
              <w:rPr>
                <w:kern w:val="0"/>
              </w:rPr>
            </w:pPr>
            <w:r>
              <w:rPr>
                <w:kern w:val="0"/>
              </w:rPr>
              <w:t>Ti</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其它</w:t>
            </w:r>
            <w:r>
              <w:rPr>
                <w:kern w:val="0"/>
                <w:sz w:val="18"/>
                <w:szCs w:val="18"/>
                <w:vertAlign w:val="superscript"/>
              </w:rPr>
              <w:t>i</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i/>
                <w:kern w:val="0"/>
                <w:sz w:val="18"/>
                <w:szCs w:val="18"/>
              </w:rPr>
              <w:t>CE</w:t>
            </w:r>
            <w:r>
              <w:rPr>
                <w:kern w:val="0"/>
                <w:sz w:val="18"/>
                <w:szCs w:val="18"/>
                <w:vertAlign w:val="subscript"/>
              </w:rPr>
              <w:t>IIW</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i/>
                <w:kern w:val="0"/>
                <w:sz w:val="18"/>
                <w:szCs w:val="18"/>
              </w:rPr>
              <w:t>CE</w:t>
            </w:r>
            <w:r>
              <w:rPr>
                <w:kern w:val="0"/>
                <w:sz w:val="18"/>
                <w:szCs w:val="18"/>
                <w:vertAlign w:val="subscript"/>
              </w:rPr>
              <w:t>Pcm</w:t>
            </w:r>
          </w:p>
        </w:tc>
      </w:tr>
      <w:tr w:rsidR="00B34003">
        <w:trPr>
          <w:trHeight w:val="303"/>
          <w:jc w:val="center"/>
        </w:trPr>
        <w:tc>
          <w:tcPr>
            <w:tcW w:w="9570" w:type="dxa"/>
            <w:gridSpan w:val="12"/>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rFonts w:hint="eastAsia"/>
                <w:kern w:val="0"/>
                <w:sz w:val="18"/>
                <w:szCs w:val="18"/>
              </w:rPr>
              <w:t>无缝和</w:t>
            </w:r>
            <w:r>
              <w:rPr>
                <w:kern w:val="0"/>
                <w:sz w:val="18"/>
                <w:szCs w:val="18"/>
              </w:rPr>
              <w:t>焊接钢管</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L245R</w:t>
            </w:r>
            <w:r>
              <w:rPr>
                <w:kern w:val="0"/>
                <w:sz w:val="18"/>
                <w:szCs w:val="18"/>
              </w:rPr>
              <w:t>或</w:t>
            </w:r>
            <w:r>
              <w:rPr>
                <w:kern w:val="0"/>
                <w:sz w:val="18"/>
                <w:szCs w:val="18"/>
              </w:rPr>
              <w:t>BR</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0.40</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1.20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vertAlign w:val="superscript"/>
              </w:rPr>
              <w:t>c</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vertAlign w:val="superscript"/>
              </w:rPr>
              <w:t>c</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kern w:val="0"/>
                <w:sz w:val="18"/>
                <w:szCs w:val="18"/>
                <w:vertAlign w:val="superscript"/>
              </w:rPr>
              <w:t>e</w:t>
            </w:r>
            <w:r>
              <w:rPr>
                <w:rFonts w:hint="eastAsia"/>
                <w:kern w:val="0"/>
                <w:sz w:val="18"/>
                <w:szCs w:val="18"/>
                <w:vertAlign w:val="superscript"/>
              </w:rPr>
              <w:t>,l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L290R</w:t>
            </w:r>
            <w:r>
              <w:rPr>
                <w:kern w:val="0"/>
                <w:sz w:val="18"/>
                <w:szCs w:val="18"/>
              </w:rPr>
              <w:t>或</w:t>
            </w:r>
            <w:r>
              <w:rPr>
                <w:kern w:val="0"/>
                <w:sz w:val="18"/>
                <w:szCs w:val="18"/>
              </w:rPr>
              <w:t>X42R</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0.40</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1.20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0.06</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kern w:val="0"/>
                <w:sz w:val="18"/>
                <w:szCs w:val="18"/>
                <w:vertAlign w:val="superscript"/>
              </w:rPr>
              <w:t>e</w:t>
            </w:r>
            <w:r>
              <w:rPr>
                <w:rFonts w:hint="eastAsia"/>
                <w:kern w:val="0"/>
                <w:sz w:val="18"/>
                <w:szCs w:val="18"/>
                <w:vertAlign w:val="superscript"/>
              </w:rPr>
              <w:t>,l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L245N</w:t>
            </w:r>
            <w:r>
              <w:rPr>
                <w:kern w:val="0"/>
                <w:sz w:val="18"/>
                <w:szCs w:val="18"/>
              </w:rPr>
              <w:t>或</w:t>
            </w:r>
            <w:r>
              <w:rPr>
                <w:kern w:val="0"/>
                <w:sz w:val="18"/>
                <w:szCs w:val="18"/>
              </w:rPr>
              <w:t>BN</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0.40</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1.20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vertAlign w:val="superscript"/>
              </w:rPr>
              <w:t>c</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vertAlign w:val="superscript"/>
              </w:rPr>
              <w:t>c</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kern w:val="0"/>
                <w:sz w:val="18"/>
                <w:szCs w:val="18"/>
                <w:vertAlign w:val="superscript"/>
              </w:rPr>
              <w:t>e</w:t>
            </w:r>
            <w:r>
              <w:rPr>
                <w:rFonts w:hint="eastAsia"/>
                <w:kern w:val="0"/>
                <w:sz w:val="18"/>
                <w:szCs w:val="18"/>
                <w:vertAlign w:val="superscript"/>
              </w:rPr>
              <w:t>,l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pt-BR"/>
              </w:rPr>
            </w:pPr>
            <w:r>
              <w:rPr>
                <w:kern w:val="0"/>
                <w:sz w:val="18"/>
                <w:szCs w:val="18"/>
                <w:lang w:val="pt-BR"/>
              </w:rPr>
              <w:t>L290N</w:t>
            </w:r>
            <w:r>
              <w:rPr>
                <w:kern w:val="0"/>
                <w:sz w:val="18"/>
                <w:szCs w:val="18"/>
              </w:rPr>
              <w:t>或</w:t>
            </w:r>
            <w:r>
              <w:rPr>
                <w:kern w:val="0"/>
                <w:sz w:val="18"/>
                <w:szCs w:val="18"/>
                <w:lang w:val="pt-BR"/>
              </w:rPr>
              <w:t>X42N</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0.40</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1.20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0.06</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kern w:val="0"/>
                <w:sz w:val="18"/>
                <w:szCs w:val="18"/>
                <w:vertAlign w:val="superscript"/>
              </w:rPr>
              <w:t>e</w:t>
            </w:r>
            <w:r>
              <w:rPr>
                <w:rFonts w:hint="eastAsia"/>
                <w:kern w:val="0"/>
                <w:sz w:val="18"/>
                <w:szCs w:val="18"/>
                <w:vertAlign w:val="superscript"/>
              </w:rPr>
              <w:t>,l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pt-BR"/>
              </w:rPr>
            </w:pPr>
            <w:r>
              <w:rPr>
                <w:kern w:val="0"/>
                <w:sz w:val="18"/>
                <w:szCs w:val="18"/>
                <w:lang w:val="pt-BR"/>
              </w:rPr>
              <w:t>L</w:t>
            </w:r>
            <w:r>
              <w:rPr>
                <w:rFonts w:hint="eastAsia"/>
                <w:kern w:val="0"/>
                <w:sz w:val="18"/>
                <w:szCs w:val="18"/>
                <w:lang w:val="pt-BR"/>
              </w:rPr>
              <w:t>32</w:t>
            </w:r>
            <w:r>
              <w:rPr>
                <w:kern w:val="0"/>
                <w:sz w:val="18"/>
                <w:szCs w:val="18"/>
                <w:lang w:val="pt-BR"/>
              </w:rPr>
              <w:t>0N</w:t>
            </w:r>
            <w:r>
              <w:rPr>
                <w:kern w:val="0"/>
                <w:sz w:val="18"/>
                <w:szCs w:val="18"/>
              </w:rPr>
              <w:t>或</w:t>
            </w:r>
            <w:r>
              <w:rPr>
                <w:kern w:val="0"/>
                <w:sz w:val="18"/>
                <w:szCs w:val="18"/>
                <w:lang w:val="pt-BR"/>
              </w:rPr>
              <w:t>X4</w:t>
            </w:r>
            <w:r>
              <w:rPr>
                <w:rFonts w:hint="eastAsia"/>
                <w:kern w:val="0"/>
                <w:sz w:val="18"/>
                <w:szCs w:val="18"/>
                <w:lang w:val="pt-BR"/>
              </w:rPr>
              <w:t>6</w:t>
            </w:r>
            <w:r>
              <w:rPr>
                <w:kern w:val="0"/>
                <w:sz w:val="18"/>
                <w:szCs w:val="18"/>
                <w:lang w:val="pt-BR"/>
              </w:rPr>
              <w:t>N</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0.40</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w:t>
            </w:r>
            <w:r>
              <w:rPr>
                <w:rFonts w:hint="eastAsia"/>
                <w:kern w:val="0"/>
                <w:sz w:val="18"/>
                <w:szCs w:val="18"/>
                <w:lang w:val="fr-FR"/>
              </w:rPr>
              <w:t>4</w:t>
            </w:r>
            <w:r>
              <w:rPr>
                <w:kern w:val="0"/>
                <w:sz w:val="18"/>
                <w:szCs w:val="18"/>
                <w:lang w:val="fr-FR"/>
              </w:rPr>
              <w:t>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w:t>
            </w:r>
            <w:r>
              <w:rPr>
                <w:rFonts w:hint="eastAsia"/>
                <w:kern w:val="0"/>
                <w:sz w:val="18"/>
                <w:szCs w:val="18"/>
                <w:lang w:val="fr-FR"/>
              </w:rPr>
              <w:t>7</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rPr>
              <w:t>d,e</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pt-BR"/>
              </w:rPr>
            </w:pPr>
            <w:r>
              <w:rPr>
                <w:kern w:val="0"/>
                <w:sz w:val="18"/>
                <w:szCs w:val="18"/>
                <w:lang w:val="pt-BR"/>
              </w:rPr>
              <w:t>L360N</w:t>
            </w:r>
            <w:r>
              <w:rPr>
                <w:kern w:val="0"/>
                <w:sz w:val="18"/>
                <w:szCs w:val="18"/>
              </w:rPr>
              <w:t>或</w:t>
            </w:r>
            <w:r>
              <w:rPr>
                <w:kern w:val="0"/>
                <w:sz w:val="18"/>
                <w:szCs w:val="18"/>
                <w:lang w:val="pt-BR"/>
              </w:rPr>
              <w:t>X52N</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w:t>
            </w:r>
            <w:r>
              <w:rPr>
                <w:rFonts w:hint="eastAsia"/>
                <w:kern w:val="0"/>
                <w:sz w:val="18"/>
                <w:szCs w:val="18"/>
                <w:lang w:val="fr-FR"/>
              </w:rPr>
              <w:t>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w:t>
            </w:r>
            <w:r>
              <w:rPr>
                <w:rFonts w:hint="eastAsia"/>
                <w:kern w:val="0"/>
                <w:sz w:val="18"/>
                <w:szCs w:val="18"/>
                <w:lang w:val="fr-FR"/>
              </w:rPr>
              <w:t>4</w:t>
            </w:r>
            <w:r>
              <w:rPr>
                <w:kern w:val="0"/>
                <w:sz w:val="18"/>
                <w:szCs w:val="18"/>
                <w:lang w:val="fr-FR"/>
              </w:rPr>
              <w:t>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w:t>
            </w:r>
            <w:r>
              <w:rPr>
                <w:rFonts w:hint="eastAsia"/>
                <w:kern w:val="0"/>
                <w:sz w:val="18"/>
                <w:szCs w:val="18"/>
                <w:lang w:val="fr-FR"/>
              </w:rPr>
              <w:t>10</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rPr>
              <w:t>d,e,l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pt-BR"/>
              </w:rPr>
            </w:pPr>
            <w:r>
              <w:rPr>
                <w:kern w:val="0"/>
                <w:sz w:val="18"/>
                <w:szCs w:val="18"/>
                <w:lang w:val="pt-BR"/>
              </w:rPr>
              <w:t>L3</w:t>
            </w:r>
            <w:r>
              <w:rPr>
                <w:rFonts w:hint="eastAsia"/>
                <w:kern w:val="0"/>
                <w:sz w:val="18"/>
                <w:szCs w:val="18"/>
                <w:lang w:val="pt-BR"/>
              </w:rPr>
              <w:t>9</w:t>
            </w:r>
            <w:r>
              <w:rPr>
                <w:kern w:val="0"/>
                <w:sz w:val="18"/>
                <w:szCs w:val="18"/>
                <w:lang w:val="pt-BR"/>
              </w:rPr>
              <w:t>0N</w:t>
            </w:r>
            <w:r>
              <w:rPr>
                <w:kern w:val="0"/>
                <w:sz w:val="18"/>
                <w:szCs w:val="18"/>
              </w:rPr>
              <w:t>或</w:t>
            </w:r>
            <w:r>
              <w:rPr>
                <w:kern w:val="0"/>
                <w:sz w:val="18"/>
                <w:szCs w:val="18"/>
                <w:lang w:val="pt-BR"/>
              </w:rPr>
              <w:t>X5</w:t>
            </w:r>
            <w:r>
              <w:rPr>
                <w:rFonts w:hint="eastAsia"/>
                <w:kern w:val="0"/>
                <w:sz w:val="18"/>
                <w:szCs w:val="18"/>
                <w:lang w:val="pt-BR"/>
              </w:rPr>
              <w:t>6</w:t>
            </w:r>
            <w:r>
              <w:rPr>
                <w:kern w:val="0"/>
                <w:sz w:val="18"/>
                <w:szCs w:val="18"/>
                <w:lang w:val="pt-BR"/>
              </w:rPr>
              <w:t>N</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w:t>
            </w:r>
            <w:r>
              <w:rPr>
                <w:rFonts w:hint="eastAsia"/>
                <w:kern w:val="0"/>
                <w:sz w:val="18"/>
                <w:szCs w:val="18"/>
                <w:lang w:val="fr-FR"/>
              </w:rPr>
              <w:t>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w:t>
            </w:r>
            <w:r>
              <w:rPr>
                <w:rFonts w:hint="eastAsia"/>
                <w:kern w:val="0"/>
                <w:sz w:val="18"/>
                <w:szCs w:val="18"/>
                <w:lang w:val="fr-FR"/>
              </w:rPr>
              <w:t>4</w:t>
            </w:r>
            <w:r>
              <w:rPr>
                <w:kern w:val="0"/>
                <w:sz w:val="18"/>
                <w:szCs w:val="18"/>
                <w:lang w:val="fr-FR"/>
              </w:rPr>
              <w:t>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w:t>
            </w:r>
            <w:r>
              <w:rPr>
                <w:rFonts w:hint="eastAsia"/>
                <w:kern w:val="0"/>
                <w:sz w:val="18"/>
                <w:szCs w:val="18"/>
                <w:lang w:val="fr-FR"/>
              </w:rPr>
              <w:t>10</w:t>
            </w:r>
            <w:r>
              <w:rPr>
                <w:rFonts w:hint="eastAsia"/>
                <w:kern w:val="0"/>
                <w:sz w:val="18"/>
                <w:szCs w:val="18"/>
                <w:vertAlign w:val="superscript"/>
                <w:lang w:val="fr-FR"/>
              </w:rPr>
              <w:t>f</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rPr>
              <w:t>d,e,l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lang w:val="pt-BR"/>
              </w:rPr>
              <w:t>L</w:t>
            </w:r>
            <w:r>
              <w:rPr>
                <w:rFonts w:hint="eastAsia"/>
                <w:kern w:val="0"/>
                <w:sz w:val="18"/>
                <w:szCs w:val="18"/>
                <w:lang w:val="pt-BR"/>
              </w:rPr>
              <w:t>415</w:t>
            </w:r>
            <w:r>
              <w:rPr>
                <w:kern w:val="0"/>
                <w:sz w:val="18"/>
                <w:szCs w:val="18"/>
                <w:lang w:val="pt-BR"/>
              </w:rPr>
              <w:t>N</w:t>
            </w:r>
            <w:r>
              <w:rPr>
                <w:kern w:val="0"/>
                <w:sz w:val="18"/>
                <w:szCs w:val="18"/>
              </w:rPr>
              <w:t>或</w:t>
            </w:r>
            <w:r>
              <w:rPr>
                <w:kern w:val="0"/>
                <w:sz w:val="18"/>
                <w:szCs w:val="18"/>
                <w:lang w:val="pt-BR"/>
              </w:rPr>
              <w:t>X</w:t>
            </w:r>
            <w:r>
              <w:rPr>
                <w:rFonts w:hint="eastAsia"/>
                <w:kern w:val="0"/>
                <w:sz w:val="18"/>
                <w:szCs w:val="18"/>
                <w:lang w:val="pt-BR"/>
              </w:rPr>
              <w:t>60</w:t>
            </w:r>
            <w:r>
              <w:rPr>
                <w:kern w:val="0"/>
                <w:sz w:val="18"/>
                <w:szCs w:val="18"/>
                <w:lang w:val="pt-BR"/>
              </w:rPr>
              <w:t>N</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0.24</w:t>
            </w:r>
            <w:r>
              <w:rPr>
                <w:rFonts w:hint="eastAsia"/>
                <w:kern w:val="0"/>
                <w:sz w:val="18"/>
                <w:szCs w:val="18"/>
                <w:vertAlign w:val="superscript"/>
                <w:lang w:val="fr-FR"/>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w:t>
            </w:r>
            <w:r>
              <w:rPr>
                <w:rFonts w:hint="eastAsia"/>
                <w:kern w:val="0"/>
                <w:sz w:val="18"/>
                <w:szCs w:val="18"/>
                <w:lang w:val="fr-FR"/>
              </w:rPr>
              <w:t>45</w:t>
            </w:r>
            <w:r>
              <w:rPr>
                <w:rFonts w:hint="eastAsia"/>
                <w:kern w:val="0"/>
                <w:sz w:val="18"/>
                <w:szCs w:val="18"/>
                <w:vertAlign w:val="superscript"/>
                <w:lang w:val="fr-FR"/>
              </w:rPr>
              <w:t>f</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w:t>
            </w:r>
            <w:r>
              <w:rPr>
                <w:rFonts w:hint="eastAsia"/>
                <w:kern w:val="0"/>
                <w:sz w:val="18"/>
                <w:szCs w:val="18"/>
                <w:lang w:val="fr-FR"/>
              </w:rPr>
              <w:t>4</w:t>
            </w:r>
            <w:r>
              <w:rPr>
                <w:kern w:val="0"/>
                <w:sz w:val="18"/>
                <w:szCs w:val="18"/>
                <w:lang w:val="fr-FR"/>
              </w:rPr>
              <w:t>0</w:t>
            </w:r>
            <w:r>
              <w:rPr>
                <w:rFonts w:hint="eastAsia"/>
                <w:kern w:val="0"/>
                <w:sz w:val="18"/>
                <w:szCs w:val="18"/>
                <w:vertAlign w:val="superscript"/>
                <w:lang w:val="fr-FR"/>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w:t>
            </w:r>
            <w:r>
              <w:rPr>
                <w:rFonts w:hint="eastAsia"/>
                <w:kern w:val="0"/>
                <w:sz w:val="18"/>
                <w:szCs w:val="18"/>
                <w:lang w:val="fr-FR"/>
              </w:rPr>
              <w:t>10</w:t>
            </w:r>
            <w:r>
              <w:rPr>
                <w:rFonts w:hint="eastAsia"/>
                <w:kern w:val="0"/>
                <w:sz w:val="18"/>
                <w:szCs w:val="18"/>
                <w:vertAlign w:val="superscript"/>
                <w:lang w:val="fr-FR"/>
              </w:rPr>
              <w:t>f</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0.05</w:t>
            </w:r>
            <w:r>
              <w:rPr>
                <w:rFonts w:hint="eastAsia"/>
                <w:kern w:val="0"/>
                <w:sz w:val="18"/>
                <w:szCs w:val="18"/>
                <w:vertAlign w:val="superscript"/>
                <w:lang w:val="fr-FR"/>
              </w:rPr>
              <w:t>f</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0.04</w:t>
            </w:r>
            <w:r>
              <w:rPr>
                <w:rFonts w:hint="eastAsia"/>
                <w:kern w:val="0"/>
                <w:sz w:val="18"/>
                <w:szCs w:val="18"/>
                <w:vertAlign w:val="superscript"/>
                <w:lang w:val="fr-FR"/>
              </w:rPr>
              <w:t>f</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rPr>
              <w:t>g,h,l</w:t>
            </w:r>
          </w:p>
        </w:tc>
        <w:tc>
          <w:tcPr>
            <w:tcW w:w="1749" w:type="dxa"/>
            <w:gridSpan w:val="2"/>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rFonts w:hint="eastAsia"/>
                <w:kern w:val="0"/>
                <w:sz w:val="18"/>
                <w:szCs w:val="18"/>
              </w:rPr>
              <w:t>依照协议</w:t>
            </w:r>
          </w:p>
        </w:tc>
      </w:tr>
      <w:tr w:rsidR="00B34003">
        <w:trPr>
          <w:trHeight w:val="301"/>
          <w:jc w:val="center"/>
        </w:trPr>
        <w:tc>
          <w:tcPr>
            <w:tcW w:w="9570" w:type="dxa"/>
            <w:gridSpan w:val="12"/>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rFonts w:hint="eastAsia"/>
                <w:kern w:val="0"/>
                <w:sz w:val="18"/>
                <w:szCs w:val="18"/>
              </w:rPr>
              <w:t>焊接钢管</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L245M</w:t>
            </w:r>
            <w:r>
              <w:rPr>
                <w:kern w:val="0"/>
                <w:sz w:val="18"/>
                <w:szCs w:val="18"/>
              </w:rPr>
              <w:t>或</w:t>
            </w:r>
            <w:r>
              <w:rPr>
                <w:kern w:val="0"/>
                <w:sz w:val="18"/>
                <w:szCs w:val="18"/>
              </w:rPr>
              <w:t>BM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0.22</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1.20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kern w:val="0"/>
                <w:sz w:val="18"/>
                <w:szCs w:val="18"/>
              </w:rPr>
              <w:t>0.05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kern w:val="0"/>
                <w:sz w:val="18"/>
                <w:szCs w:val="18"/>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kern w:val="0"/>
                <w:sz w:val="18"/>
                <w:szCs w:val="18"/>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pt-BR"/>
              </w:rPr>
            </w:pPr>
            <w:r>
              <w:rPr>
                <w:kern w:val="0"/>
                <w:sz w:val="18"/>
                <w:szCs w:val="18"/>
                <w:lang w:val="pt-BR"/>
              </w:rPr>
              <w:t>L290M</w:t>
            </w:r>
            <w:r>
              <w:rPr>
                <w:kern w:val="0"/>
                <w:sz w:val="18"/>
                <w:szCs w:val="18"/>
              </w:rPr>
              <w:t>或</w:t>
            </w:r>
            <w:r>
              <w:rPr>
                <w:kern w:val="0"/>
                <w:sz w:val="18"/>
                <w:szCs w:val="18"/>
                <w:lang w:val="pt-BR"/>
              </w:rPr>
              <w:t>X42M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0.22</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1.30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pt-BR"/>
              </w:rPr>
            </w:pPr>
            <w:r>
              <w:rPr>
                <w:kern w:val="0"/>
                <w:sz w:val="18"/>
                <w:szCs w:val="18"/>
                <w:lang w:val="pt-BR"/>
              </w:rPr>
              <w:t>L</w:t>
            </w:r>
            <w:r>
              <w:rPr>
                <w:rFonts w:hint="eastAsia"/>
                <w:kern w:val="0"/>
                <w:sz w:val="18"/>
                <w:szCs w:val="18"/>
                <w:lang w:val="pt-BR"/>
              </w:rPr>
              <w:t>32</w:t>
            </w:r>
            <w:r>
              <w:rPr>
                <w:kern w:val="0"/>
                <w:sz w:val="18"/>
                <w:szCs w:val="18"/>
                <w:lang w:val="pt-BR"/>
              </w:rPr>
              <w:t>0M</w:t>
            </w:r>
            <w:r>
              <w:rPr>
                <w:kern w:val="0"/>
                <w:sz w:val="18"/>
                <w:szCs w:val="18"/>
              </w:rPr>
              <w:t>或</w:t>
            </w:r>
            <w:r>
              <w:rPr>
                <w:kern w:val="0"/>
                <w:sz w:val="18"/>
                <w:szCs w:val="18"/>
                <w:lang w:val="pt-BR"/>
              </w:rPr>
              <w:t>X4</w:t>
            </w:r>
            <w:r>
              <w:rPr>
                <w:rFonts w:hint="eastAsia"/>
                <w:kern w:val="0"/>
                <w:sz w:val="18"/>
                <w:szCs w:val="18"/>
                <w:lang w:val="pt-BR"/>
              </w:rPr>
              <w:t>6</w:t>
            </w:r>
            <w:r>
              <w:rPr>
                <w:kern w:val="0"/>
                <w:sz w:val="18"/>
                <w:szCs w:val="18"/>
                <w:lang w:val="pt-BR"/>
              </w:rPr>
              <w:t>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0.22</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1.30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0.05</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0.04</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rightChars="-50" w:right="-105"/>
              <w:rPr>
                <w:kern w:val="0"/>
                <w:sz w:val="18"/>
                <w:szCs w:val="18"/>
                <w:lang w:val="pt-BR"/>
              </w:rPr>
            </w:pPr>
            <w:r>
              <w:rPr>
                <w:kern w:val="0"/>
                <w:sz w:val="18"/>
                <w:szCs w:val="18"/>
                <w:lang w:val="pt-BR"/>
              </w:rPr>
              <w:t>L360M</w:t>
            </w:r>
            <w:r>
              <w:rPr>
                <w:kern w:val="0"/>
                <w:sz w:val="18"/>
                <w:szCs w:val="18"/>
              </w:rPr>
              <w:t>或</w:t>
            </w:r>
            <w:r>
              <w:rPr>
                <w:kern w:val="0"/>
                <w:sz w:val="18"/>
                <w:szCs w:val="18"/>
                <w:lang w:val="pt-BR"/>
              </w:rPr>
              <w:t>X52M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0.22</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1.40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d</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d</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d</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firstLineChars="50" w:firstLine="90"/>
              <w:rPr>
                <w:kern w:val="0"/>
                <w:sz w:val="18"/>
                <w:szCs w:val="18"/>
                <w:lang w:val="pt-BR"/>
              </w:rPr>
            </w:pPr>
            <w:r>
              <w:rPr>
                <w:kern w:val="0"/>
                <w:sz w:val="18"/>
                <w:szCs w:val="18"/>
                <w:lang w:val="pt-BR"/>
              </w:rPr>
              <w:t>L390M</w:t>
            </w:r>
            <w:r>
              <w:rPr>
                <w:kern w:val="0"/>
                <w:sz w:val="18"/>
                <w:szCs w:val="18"/>
              </w:rPr>
              <w:t>或</w:t>
            </w:r>
            <w:r>
              <w:rPr>
                <w:kern w:val="0"/>
                <w:sz w:val="18"/>
                <w:szCs w:val="18"/>
                <w:lang w:val="pt-BR"/>
              </w:rPr>
              <w:t>X56M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0.22</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0.45</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1.40</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d</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d</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d</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lang w:val="fr-FR"/>
              </w:rPr>
            </w:pPr>
            <w:r>
              <w:rPr>
                <w:rFonts w:hint="eastAsia"/>
                <w:kern w:val="0"/>
                <w:sz w:val="18"/>
                <w:szCs w:val="18"/>
                <w:vertAlign w:val="superscript"/>
                <w:lang w:val="fr-FR"/>
              </w:rPr>
              <w:t>e,l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lang w:val="fr-FR"/>
              </w:rPr>
            </w:pPr>
            <w:r>
              <w:rPr>
                <w:kern w:val="0"/>
                <w:sz w:val="18"/>
                <w:szCs w:val="18"/>
                <w:lang w:val="fr-FR"/>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lang w:val="fr-FR"/>
              </w:rPr>
              <w:t>L</w:t>
            </w:r>
            <w:r>
              <w:rPr>
                <w:kern w:val="0"/>
                <w:sz w:val="18"/>
                <w:szCs w:val="18"/>
              </w:rPr>
              <w:t>415M</w:t>
            </w:r>
            <w:r>
              <w:rPr>
                <w:kern w:val="0"/>
                <w:sz w:val="18"/>
                <w:szCs w:val="18"/>
              </w:rPr>
              <w:t>或</w:t>
            </w:r>
            <w:r>
              <w:rPr>
                <w:kern w:val="0"/>
                <w:sz w:val="18"/>
                <w:szCs w:val="18"/>
              </w:rPr>
              <w:t>X60M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0.12</w:t>
            </w:r>
            <w:r>
              <w:rPr>
                <w:rFonts w:hint="eastAsia"/>
                <w:kern w:val="0"/>
                <w:sz w:val="18"/>
                <w:szCs w:val="18"/>
                <w:vertAlign w:val="superscript"/>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r>
              <w:rPr>
                <w:rFonts w:hint="eastAsia"/>
                <w:kern w:val="0"/>
                <w:sz w:val="18"/>
                <w:szCs w:val="18"/>
                <w:vertAlign w:val="superscript"/>
              </w:rPr>
              <w:t>f</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1.60</w:t>
            </w:r>
            <w:r>
              <w:rPr>
                <w:rFonts w:hint="eastAsia"/>
                <w:kern w:val="0"/>
                <w:sz w:val="18"/>
                <w:szCs w:val="18"/>
                <w:vertAlign w:val="superscript"/>
              </w:rPr>
              <w:t>f</w:t>
            </w:r>
          </w:p>
        </w:tc>
        <w:tc>
          <w:tcPr>
            <w:tcW w:w="704" w:type="dxa"/>
            <w:vAlign w:val="center"/>
          </w:tcPr>
          <w:p w:rsidR="00B34003" w:rsidRDefault="002F622E">
            <w:pPr>
              <w:pStyle w:val="aff3"/>
              <w:pBdr>
                <w:bottom w:val="none" w:sz="0" w:space="0" w:color="auto"/>
              </w:pBdr>
              <w:tabs>
                <w:tab w:val="clear" w:pos="4153"/>
                <w:tab w:val="clear" w:pos="8306"/>
              </w:tabs>
              <w:autoSpaceDE w:val="0"/>
              <w:adjustRightInd w:val="0"/>
              <w:spacing w:line="400" w:lineRule="exact"/>
              <w:ind w:leftChars="-50" w:left="-105" w:rightChars="-50" w:right="-105"/>
              <w:rPr>
                <w:kern w:val="0"/>
              </w:rPr>
            </w:pPr>
            <w:r>
              <w:rPr>
                <w:kern w:val="0"/>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h,l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L450M</w:t>
            </w:r>
            <w:r>
              <w:rPr>
                <w:kern w:val="0"/>
                <w:sz w:val="18"/>
                <w:szCs w:val="18"/>
              </w:rPr>
              <w:t>或</w:t>
            </w:r>
            <w:r>
              <w:rPr>
                <w:kern w:val="0"/>
                <w:sz w:val="18"/>
                <w:szCs w:val="18"/>
              </w:rPr>
              <w:t>X65M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0.12</w:t>
            </w:r>
            <w:r>
              <w:rPr>
                <w:rFonts w:hint="eastAsia"/>
                <w:kern w:val="0"/>
                <w:sz w:val="18"/>
                <w:szCs w:val="18"/>
                <w:vertAlign w:val="superscript"/>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r>
              <w:rPr>
                <w:rFonts w:hint="eastAsia"/>
                <w:kern w:val="0"/>
                <w:sz w:val="18"/>
                <w:szCs w:val="18"/>
                <w:vertAlign w:val="superscript"/>
              </w:rPr>
              <w:t>f</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1.60</w:t>
            </w:r>
            <w:r>
              <w:rPr>
                <w:rFonts w:hint="eastAsia"/>
                <w:kern w:val="0"/>
                <w:sz w:val="18"/>
                <w:szCs w:val="18"/>
                <w:vertAlign w:val="superscript"/>
              </w:rPr>
              <w:t>f</w:t>
            </w:r>
          </w:p>
        </w:tc>
        <w:tc>
          <w:tcPr>
            <w:tcW w:w="704" w:type="dxa"/>
            <w:vAlign w:val="center"/>
          </w:tcPr>
          <w:p w:rsidR="00B34003" w:rsidRDefault="002F622E">
            <w:pPr>
              <w:pStyle w:val="aff3"/>
              <w:pBdr>
                <w:bottom w:val="none" w:sz="0" w:space="0" w:color="auto"/>
              </w:pBdr>
              <w:tabs>
                <w:tab w:val="clear" w:pos="4153"/>
                <w:tab w:val="clear" w:pos="8306"/>
              </w:tabs>
              <w:autoSpaceDE w:val="0"/>
              <w:adjustRightInd w:val="0"/>
              <w:spacing w:line="400" w:lineRule="exact"/>
              <w:ind w:leftChars="-50" w:left="-105" w:rightChars="-50" w:right="-105"/>
              <w:rPr>
                <w:kern w:val="0"/>
              </w:rPr>
            </w:pPr>
            <w:r>
              <w:rPr>
                <w:kern w:val="0"/>
              </w:rPr>
              <w:t>0.025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h,l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L485M</w:t>
            </w:r>
            <w:r>
              <w:rPr>
                <w:kern w:val="0"/>
                <w:sz w:val="18"/>
                <w:szCs w:val="18"/>
              </w:rPr>
              <w:t>或</w:t>
            </w:r>
            <w:r>
              <w:rPr>
                <w:kern w:val="0"/>
                <w:sz w:val="18"/>
                <w:szCs w:val="18"/>
              </w:rPr>
              <w:t>X70M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0.12</w:t>
            </w:r>
            <w:r>
              <w:rPr>
                <w:rFonts w:hint="eastAsia"/>
                <w:kern w:val="0"/>
                <w:sz w:val="18"/>
                <w:szCs w:val="18"/>
                <w:vertAlign w:val="superscript"/>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r>
              <w:rPr>
                <w:rFonts w:hint="eastAsia"/>
                <w:kern w:val="0"/>
                <w:sz w:val="18"/>
                <w:szCs w:val="18"/>
                <w:vertAlign w:val="superscript"/>
              </w:rPr>
              <w:t>f</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1.70</w:t>
            </w:r>
            <w:r>
              <w:rPr>
                <w:rFonts w:hint="eastAsia"/>
                <w:kern w:val="0"/>
                <w:sz w:val="18"/>
                <w:szCs w:val="18"/>
                <w:vertAlign w:val="superscript"/>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0.02</w:t>
            </w:r>
            <w:r>
              <w:rPr>
                <w:rFonts w:hint="eastAsia"/>
                <w:kern w:val="0"/>
                <w:sz w:val="18"/>
                <w:szCs w:val="18"/>
              </w:rPr>
              <w:t>5</w:t>
            </w:r>
          </w:p>
        </w:tc>
        <w:tc>
          <w:tcPr>
            <w:tcW w:w="702" w:type="dxa"/>
            <w:vAlign w:val="center"/>
          </w:tcPr>
          <w:p w:rsidR="00B34003" w:rsidRDefault="002F622E">
            <w:pPr>
              <w:pStyle w:val="aff3"/>
              <w:pBdr>
                <w:bottom w:val="none" w:sz="0" w:space="0" w:color="auto"/>
              </w:pBdr>
              <w:tabs>
                <w:tab w:val="clear" w:pos="4153"/>
                <w:tab w:val="clear" w:pos="8306"/>
              </w:tabs>
              <w:autoSpaceDE w:val="0"/>
              <w:adjustRightInd w:val="0"/>
              <w:spacing w:line="400" w:lineRule="exact"/>
              <w:ind w:leftChars="-50" w:left="-105" w:rightChars="-50" w:right="-105"/>
              <w:rPr>
                <w:kern w:val="0"/>
              </w:rPr>
            </w:pPr>
            <w:r>
              <w:rPr>
                <w:kern w:val="0"/>
              </w:rPr>
              <w:t>0.01</w:t>
            </w:r>
            <w:r>
              <w:rPr>
                <w:rFonts w:hint="eastAsia"/>
                <w:kern w:val="0"/>
              </w:rPr>
              <w:t>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h,l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301"/>
          <w:jc w:val="center"/>
        </w:trPr>
        <w:tc>
          <w:tcPr>
            <w:tcW w:w="14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L555M</w:t>
            </w:r>
            <w:r>
              <w:rPr>
                <w:kern w:val="0"/>
                <w:sz w:val="18"/>
                <w:szCs w:val="18"/>
              </w:rPr>
              <w:t>或</w:t>
            </w:r>
            <w:r>
              <w:rPr>
                <w:kern w:val="0"/>
                <w:sz w:val="18"/>
                <w:szCs w:val="18"/>
              </w:rPr>
              <w:t>X80M</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0.12</w:t>
            </w:r>
            <w:r>
              <w:rPr>
                <w:rFonts w:hint="eastAsia"/>
                <w:kern w:val="0"/>
                <w:sz w:val="18"/>
                <w:szCs w:val="18"/>
                <w:vertAlign w:val="superscript"/>
              </w:rPr>
              <w:t>f</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0.45</w:t>
            </w:r>
            <w:r>
              <w:rPr>
                <w:rFonts w:hint="eastAsia"/>
                <w:kern w:val="0"/>
                <w:sz w:val="18"/>
                <w:szCs w:val="18"/>
                <w:vertAlign w:val="superscript"/>
              </w:rPr>
              <w:t>f</w:t>
            </w:r>
          </w:p>
        </w:tc>
        <w:tc>
          <w:tcPr>
            <w:tcW w:w="710"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1.</w:t>
            </w:r>
            <w:r>
              <w:rPr>
                <w:rFonts w:hint="eastAsia"/>
                <w:kern w:val="0"/>
                <w:sz w:val="18"/>
                <w:szCs w:val="18"/>
              </w:rPr>
              <w:t>85</w:t>
            </w:r>
            <w:r>
              <w:rPr>
                <w:rFonts w:hint="eastAsia"/>
                <w:kern w:val="0"/>
                <w:sz w:val="18"/>
                <w:szCs w:val="18"/>
                <w:vertAlign w:val="superscript"/>
              </w:rPr>
              <w:t>f</w:t>
            </w:r>
          </w:p>
        </w:tc>
        <w:tc>
          <w:tcPr>
            <w:tcW w:w="704" w:type="dxa"/>
            <w:vAlign w:val="center"/>
          </w:tcPr>
          <w:p w:rsidR="00B34003" w:rsidRDefault="002F622E">
            <w:pPr>
              <w:pStyle w:val="aff3"/>
              <w:pBdr>
                <w:bottom w:val="none" w:sz="0" w:space="0" w:color="auto"/>
              </w:pBdr>
              <w:tabs>
                <w:tab w:val="clear" w:pos="4153"/>
                <w:tab w:val="clear" w:pos="8306"/>
              </w:tabs>
              <w:autoSpaceDE w:val="0"/>
              <w:adjustRightInd w:val="0"/>
              <w:spacing w:line="400" w:lineRule="exact"/>
              <w:ind w:leftChars="-50" w:left="-105" w:rightChars="-50" w:right="-105"/>
              <w:rPr>
                <w:kern w:val="0"/>
              </w:rPr>
            </w:pPr>
            <w:r>
              <w:rPr>
                <w:kern w:val="0"/>
              </w:rPr>
              <w:t>0.02</w:t>
            </w:r>
            <w:r>
              <w:rPr>
                <w:rFonts w:hint="eastAsia"/>
                <w:kern w:val="0"/>
              </w:rPr>
              <w:t>5</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0.01</w:t>
            </w:r>
            <w:r>
              <w:rPr>
                <w:rFonts w:hint="eastAsia"/>
                <w:kern w:val="0"/>
                <w:sz w:val="18"/>
                <w:szCs w:val="18"/>
              </w:rPr>
              <w:t>5</w:t>
            </w:r>
          </w:p>
        </w:tc>
        <w:tc>
          <w:tcPr>
            <w:tcW w:w="704"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2"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g</w:t>
            </w:r>
          </w:p>
        </w:tc>
        <w:tc>
          <w:tcPr>
            <w:tcW w:w="705"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vertAlign w:val="superscript"/>
              </w:rPr>
            </w:pPr>
            <w:r>
              <w:rPr>
                <w:rFonts w:hint="eastAsia"/>
                <w:kern w:val="0"/>
                <w:sz w:val="18"/>
                <w:szCs w:val="18"/>
                <w:vertAlign w:val="superscript"/>
              </w:rPr>
              <w:t>i,l</w:t>
            </w:r>
          </w:p>
        </w:tc>
        <w:tc>
          <w:tcPr>
            <w:tcW w:w="881"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0.43</w:t>
            </w:r>
            <w:r>
              <w:rPr>
                <w:rFonts w:hint="eastAsia"/>
                <w:kern w:val="0"/>
                <w:sz w:val="18"/>
                <w:szCs w:val="18"/>
                <w:vertAlign w:val="superscript"/>
              </w:rPr>
              <w:t>f</w:t>
            </w:r>
          </w:p>
        </w:tc>
        <w:tc>
          <w:tcPr>
            <w:tcW w:w="868" w:type="dxa"/>
            <w:vAlign w:val="center"/>
          </w:tcPr>
          <w:p w:rsidR="00B34003" w:rsidRDefault="002F622E">
            <w:pPr>
              <w:autoSpaceDE w:val="0"/>
              <w:adjustRightInd w:val="0"/>
              <w:snapToGrid w:val="0"/>
              <w:spacing w:line="400" w:lineRule="exact"/>
              <w:ind w:leftChars="-50" w:left="-105" w:rightChars="-50" w:right="-105"/>
              <w:jc w:val="center"/>
              <w:rPr>
                <w:kern w:val="0"/>
                <w:sz w:val="18"/>
                <w:szCs w:val="18"/>
              </w:rPr>
            </w:pPr>
            <w:r>
              <w:rPr>
                <w:kern w:val="0"/>
                <w:sz w:val="18"/>
                <w:szCs w:val="18"/>
              </w:rPr>
              <w:t>0.25</w:t>
            </w:r>
          </w:p>
        </w:tc>
      </w:tr>
      <w:tr w:rsidR="00B34003">
        <w:trPr>
          <w:trHeight w:val="290"/>
          <w:jc w:val="center"/>
        </w:trPr>
        <w:tc>
          <w:tcPr>
            <w:tcW w:w="9570" w:type="dxa"/>
            <w:gridSpan w:val="12"/>
            <w:vAlign w:val="center"/>
          </w:tcPr>
          <w:p w:rsidR="00B34003" w:rsidRDefault="002F622E">
            <w:pPr>
              <w:autoSpaceDE w:val="0"/>
              <w:adjustRightInd w:val="0"/>
              <w:snapToGrid w:val="0"/>
              <w:spacing w:line="400" w:lineRule="exact"/>
              <w:ind w:left="180" w:hangingChars="100" w:hanging="180"/>
              <w:rPr>
                <w:kern w:val="0"/>
                <w:sz w:val="18"/>
                <w:szCs w:val="18"/>
              </w:rPr>
            </w:pPr>
            <w:r>
              <w:rPr>
                <w:kern w:val="0"/>
                <w:sz w:val="18"/>
                <w:szCs w:val="18"/>
              </w:rPr>
              <w:t xml:space="preserve">a </w:t>
            </w:r>
            <w:r>
              <w:rPr>
                <w:kern w:val="0"/>
                <w:sz w:val="18"/>
                <w:szCs w:val="18"/>
              </w:rPr>
              <w:t>根据产品分析</w:t>
            </w:r>
            <w:r>
              <w:rPr>
                <w:rFonts w:hint="eastAsia"/>
                <w:kern w:val="0"/>
                <w:sz w:val="18"/>
                <w:szCs w:val="18"/>
              </w:rPr>
              <w:t>结果</w:t>
            </w:r>
            <w:r>
              <w:rPr>
                <w:kern w:val="0"/>
                <w:sz w:val="18"/>
                <w:szCs w:val="18"/>
              </w:rPr>
              <w:t>。</w:t>
            </w:r>
            <w:r>
              <w:rPr>
                <w:rFonts w:hint="eastAsia"/>
                <w:kern w:val="0"/>
                <w:sz w:val="18"/>
                <w:szCs w:val="18"/>
              </w:rPr>
              <w:t>t</w:t>
            </w:r>
            <w:r>
              <w:rPr>
                <w:rFonts w:hint="eastAsia"/>
                <w:kern w:val="0"/>
                <w:sz w:val="18"/>
                <w:szCs w:val="18"/>
              </w:rPr>
              <w:t>＞</w:t>
            </w:r>
            <w:r>
              <w:rPr>
                <w:rFonts w:hint="eastAsia"/>
                <w:kern w:val="0"/>
                <w:sz w:val="18"/>
                <w:szCs w:val="18"/>
              </w:rPr>
              <w:t>20.0mm</w:t>
            </w:r>
            <w:r>
              <w:rPr>
                <w:rFonts w:hint="eastAsia"/>
                <w:kern w:val="0"/>
                <w:sz w:val="18"/>
                <w:szCs w:val="18"/>
              </w:rPr>
              <w:t>的无缝钢管</w:t>
            </w:r>
            <w:r>
              <w:rPr>
                <w:rFonts w:hint="eastAsia"/>
                <w:kern w:val="0"/>
                <w:sz w:val="18"/>
                <w:szCs w:val="18"/>
              </w:rPr>
              <w:t>,</w:t>
            </w:r>
            <w:r>
              <w:rPr>
                <w:rFonts w:hint="eastAsia"/>
                <w:kern w:val="0"/>
                <w:sz w:val="18"/>
                <w:szCs w:val="18"/>
              </w:rPr>
              <w:t>碳当量的极限值应协商确定。碳含量</w:t>
            </w:r>
            <w:r>
              <w:rPr>
                <w:kern w:val="0"/>
                <w:sz w:val="18"/>
                <w:szCs w:val="18"/>
              </w:rPr>
              <w:t>大于</w:t>
            </w:r>
            <w:r>
              <w:rPr>
                <w:kern w:val="0"/>
                <w:sz w:val="18"/>
                <w:szCs w:val="18"/>
              </w:rPr>
              <w:t>0.12</w:t>
            </w:r>
            <w:r>
              <w:rPr>
                <w:rFonts w:hint="eastAsia"/>
                <w:kern w:val="0"/>
                <w:sz w:val="18"/>
                <w:szCs w:val="18"/>
              </w:rPr>
              <w:t>%</w:t>
            </w:r>
            <w:r>
              <w:rPr>
                <w:rFonts w:hint="eastAsia"/>
                <w:kern w:val="0"/>
                <w:sz w:val="18"/>
                <w:szCs w:val="18"/>
              </w:rPr>
              <w:t>使用</w:t>
            </w:r>
            <w:r>
              <w:rPr>
                <w:i/>
                <w:kern w:val="0"/>
                <w:sz w:val="18"/>
                <w:szCs w:val="18"/>
              </w:rPr>
              <w:t>CE</w:t>
            </w:r>
            <w:r>
              <w:rPr>
                <w:kern w:val="0"/>
                <w:sz w:val="18"/>
                <w:szCs w:val="18"/>
                <w:vertAlign w:val="subscript"/>
              </w:rPr>
              <w:t>IIW</w:t>
            </w:r>
            <w:r>
              <w:rPr>
                <w:kern w:val="0"/>
                <w:sz w:val="18"/>
                <w:szCs w:val="18"/>
              </w:rPr>
              <w:t>；</w:t>
            </w:r>
            <w:r>
              <w:rPr>
                <w:rFonts w:hint="eastAsia"/>
                <w:kern w:val="0"/>
                <w:sz w:val="18"/>
                <w:szCs w:val="18"/>
              </w:rPr>
              <w:t>碳含量</w:t>
            </w:r>
            <w:r>
              <w:rPr>
                <w:kern w:val="0"/>
                <w:sz w:val="18"/>
                <w:szCs w:val="18"/>
              </w:rPr>
              <w:t>小于</w:t>
            </w:r>
            <w:r>
              <w:rPr>
                <w:rFonts w:hint="eastAsia"/>
                <w:kern w:val="0"/>
                <w:sz w:val="18"/>
                <w:szCs w:val="18"/>
              </w:rPr>
              <w:t>或</w:t>
            </w:r>
            <w:r>
              <w:rPr>
                <w:kern w:val="0"/>
                <w:sz w:val="18"/>
                <w:szCs w:val="18"/>
              </w:rPr>
              <w:lastRenderedPageBreak/>
              <w:t>等于</w:t>
            </w:r>
            <w:r>
              <w:rPr>
                <w:kern w:val="0"/>
                <w:sz w:val="18"/>
                <w:szCs w:val="18"/>
              </w:rPr>
              <w:t>0.12</w:t>
            </w:r>
            <w:r>
              <w:rPr>
                <w:kern w:val="0"/>
                <w:sz w:val="18"/>
                <w:szCs w:val="18"/>
              </w:rPr>
              <w:t>％，</w:t>
            </w:r>
            <w:r>
              <w:rPr>
                <w:rFonts w:hint="eastAsia"/>
                <w:kern w:val="0"/>
                <w:sz w:val="18"/>
                <w:szCs w:val="18"/>
              </w:rPr>
              <w:t>使用</w:t>
            </w:r>
            <w:r>
              <w:rPr>
                <w:i/>
                <w:kern w:val="0"/>
                <w:sz w:val="18"/>
                <w:szCs w:val="18"/>
              </w:rPr>
              <w:t>CE</w:t>
            </w:r>
            <w:r>
              <w:rPr>
                <w:kern w:val="0"/>
                <w:sz w:val="18"/>
                <w:szCs w:val="18"/>
                <w:vertAlign w:val="subscript"/>
              </w:rPr>
              <w:t>Pcm</w:t>
            </w:r>
            <w:r>
              <w:rPr>
                <w:kern w:val="0"/>
                <w:sz w:val="18"/>
                <w:szCs w:val="18"/>
              </w:rPr>
              <w:t>。</w:t>
            </w:r>
          </w:p>
          <w:p w:rsidR="00B34003" w:rsidRDefault="002F622E">
            <w:pPr>
              <w:autoSpaceDE w:val="0"/>
              <w:adjustRightInd w:val="0"/>
              <w:snapToGrid w:val="0"/>
              <w:spacing w:line="400" w:lineRule="exact"/>
              <w:ind w:left="180" w:hangingChars="100" w:hanging="180"/>
              <w:rPr>
                <w:kern w:val="0"/>
                <w:sz w:val="18"/>
                <w:szCs w:val="18"/>
              </w:rPr>
            </w:pPr>
            <w:r>
              <w:rPr>
                <w:kern w:val="0"/>
                <w:sz w:val="18"/>
                <w:szCs w:val="18"/>
              </w:rPr>
              <w:t xml:space="preserve">b </w:t>
            </w:r>
            <w:r>
              <w:rPr>
                <w:kern w:val="0"/>
                <w:sz w:val="18"/>
                <w:szCs w:val="18"/>
              </w:rPr>
              <w:t>碳含量比规定最大</w:t>
            </w:r>
            <w:r>
              <w:rPr>
                <w:rFonts w:hint="eastAsia"/>
                <w:kern w:val="0"/>
                <w:sz w:val="18"/>
                <w:szCs w:val="18"/>
              </w:rPr>
              <w:t>碳含量</w:t>
            </w:r>
            <w:r>
              <w:rPr>
                <w:kern w:val="0"/>
                <w:sz w:val="18"/>
                <w:szCs w:val="18"/>
              </w:rPr>
              <w:t>每</w:t>
            </w:r>
            <w:r>
              <w:rPr>
                <w:rFonts w:hint="eastAsia"/>
                <w:kern w:val="0"/>
                <w:sz w:val="18"/>
                <w:szCs w:val="18"/>
              </w:rPr>
              <w:t>减少</w:t>
            </w:r>
            <w:r>
              <w:rPr>
                <w:kern w:val="0"/>
                <w:sz w:val="18"/>
                <w:szCs w:val="18"/>
              </w:rPr>
              <w:t>0.01</w:t>
            </w:r>
            <w:r>
              <w:rPr>
                <w:kern w:val="0"/>
                <w:sz w:val="18"/>
                <w:szCs w:val="18"/>
              </w:rPr>
              <w:t>％，</w:t>
            </w:r>
            <w:r>
              <w:rPr>
                <w:sz w:val="18"/>
                <w:szCs w:val="18"/>
              </w:rPr>
              <w:t>则允许锰含量比规定</w:t>
            </w:r>
            <w:r>
              <w:rPr>
                <w:rFonts w:hint="eastAsia"/>
                <w:sz w:val="18"/>
                <w:szCs w:val="18"/>
              </w:rPr>
              <w:t>最大</w:t>
            </w:r>
            <w:r>
              <w:rPr>
                <w:sz w:val="18"/>
                <w:szCs w:val="18"/>
              </w:rPr>
              <w:t>锰含量增加</w:t>
            </w:r>
            <w:r>
              <w:rPr>
                <w:kern w:val="0"/>
                <w:sz w:val="18"/>
                <w:szCs w:val="18"/>
              </w:rPr>
              <w:t>0.05</w:t>
            </w:r>
            <w:r>
              <w:rPr>
                <w:kern w:val="0"/>
                <w:sz w:val="18"/>
                <w:szCs w:val="18"/>
              </w:rPr>
              <w:t>％，</w:t>
            </w:r>
            <w:r>
              <w:rPr>
                <w:sz w:val="18"/>
                <w:szCs w:val="18"/>
              </w:rPr>
              <w:t>对于</w:t>
            </w:r>
            <w:r>
              <w:rPr>
                <w:rFonts w:hint="eastAsia"/>
                <w:sz w:val="18"/>
                <w:szCs w:val="18"/>
              </w:rPr>
              <w:t>钢级≥</w:t>
            </w:r>
            <w:r>
              <w:rPr>
                <w:kern w:val="0"/>
                <w:sz w:val="18"/>
                <w:szCs w:val="18"/>
              </w:rPr>
              <w:t>L245</w:t>
            </w:r>
            <w:r>
              <w:rPr>
                <w:rFonts w:hint="eastAsia"/>
                <w:kern w:val="0"/>
                <w:sz w:val="18"/>
                <w:szCs w:val="18"/>
              </w:rPr>
              <w:t>/</w:t>
            </w:r>
            <w:r>
              <w:rPr>
                <w:kern w:val="0"/>
                <w:sz w:val="18"/>
                <w:szCs w:val="18"/>
              </w:rPr>
              <w:t>B</w:t>
            </w:r>
            <w:r>
              <w:rPr>
                <w:rFonts w:hint="eastAsia"/>
                <w:kern w:val="0"/>
                <w:sz w:val="18"/>
                <w:szCs w:val="18"/>
              </w:rPr>
              <w:t>但≤</w:t>
            </w:r>
            <w:r>
              <w:rPr>
                <w:kern w:val="0"/>
                <w:sz w:val="18"/>
                <w:szCs w:val="18"/>
              </w:rPr>
              <w:t>L360</w:t>
            </w:r>
            <w:r>
              <w:rPr>
                <w:kern w:val="0"/>
                <w:sz w:val="18"/>
                <w:szCs w:val="18"/>
              </w:rPr>
              <w:t>或</w:t>
            </w:r>
            <w:r>
              <w:rPr>
                <w:kern w:val="0"/>
                <w:sz w:val="18"/>
                <w:szCs w:val="18"/>
              </w:rPr>
              <w:t>X52</w:t>
            </w:r>
            <w:r>
              <w:rPr>
                <w:kern w:val="0"/>
                <w:sz w:val="18"/>
                <w:szCs w:val="18"/>
              </w:rPr>
              <w:t>，</w:t>
            </w:r>
            <w:r>
              <w:rPr>
                <w:rFonts w:hint="eastAsia"/>
                <w:kern w:val="0"/>
                <w:sz w:val="18"/>
                <w:szCs w:val="18"/>
              </w:rPr>
              <w:t>锰含量</w:t>
            </w:r>
            <w:r>
              <w:rPr>
                <w:kern w:val="0"/>
                <w:sz w:val="18"/>
                <w:szCs w:val="18"/>
              </w:rPr>
              <w:t>不应</w:t>
            </w:r>
            <w:r>
              <w:rPr>
                <w:sz w:val="18"/>
                <w:szCs w:val="18"/>
              </w:rPr>
              <w:t>超过</w:t>
            </w:r>
            <w:r>
              <w:rPr>
                <w:sz w:val="18"/>
                <w:szCs w:val="18"/>
              </w:rPr>
              <w:t>1.65</w:t>
            </w:r>
            <w:r>
              <w:rPr>
                <w:sz w:val="18"/>
                <w:szCs w:val="18"/>
              </w:rPr>
              <w:t>％；对于</w:t>
            </w:r>
            <w:r>
              <w:rPr>
                <w:rFonts w:hint="eastAsia"/>
                <w:sz w:val="18"/>
                <w:szCs w:val="18"/>
              </w:rPr>
              <w:t>钢级＞</w:t>
            </w:r>
            <w:r>
              <w:rPr>
                <w:kern w:val="0"/>
                <w:sz w:val="18"/>
                <w:szCs w:val="18"/>
              </w:rPr>
              <w:t>L360</w:t>
            </w:r>
            <w:r>
              <w:rPr>
                <w:rFonts w:hint="eastAsia"/>
                <w:kern w:val="0"/>
                <w:sz w:val="18"/>
                <w:szCs w:val="18"/>
              </w:rPr>
              <w:t>/</w:t>
            </w:r>
            <w:r>
              <w:rPr>
                <w:kern w:val="0"/>
                <w:sz w:val="18"/>
                <w:szCs w:val="18"/>
              </w:rPr>
              <w:t>X52</w:t>
            </w:r>
            <w:r>
              <w:rPr>
                <w:rFonts w:hint="eastAsia"/>
                <w:kern w:val="0"/>
                <w:sz w:val="18"/>
                <w:szCs w:val="18"/>
              </w:rPr>
              <w:t>但＜</w:t>
            </w:r>
            <w:r>
              <w:rPr>
                <w:kern w:val="0"/>
                <w:sz w:val="18"/>
                <w:szCs w:val="18"/>
              </w:rPr>
              <w:t>L485</w:t>
            </w:r>
            <w:r>
              <w:rPr>
                <w:rFonts w:hint="eastAsia"/>
                <w:kern w:val="0"/>
                <w:sz w:val="18"/>
                <w:szCs w:val="18"/>
              </w:rPr>
              <w:t>/</w:t>
            </w:r>
            <w:r>
              <w:rPr>
                <w:kern w:val="0"/>
                <w:sz w:val="18"/>
                <w:szCs w:val="18"/>
              </w:rPr>
              <w:t>X70</w:t>
            </w:r>
            <w:r>
              <w:rPr>
                <w:kern w:val="0"/>
                <w:sz w:val="18"/>
                <w:szCs w:val="18"/>
              </w:rPr>
              <w:t>，最大值不应超过</w:t>
            </w:r>
            <w:r>
              <w:rPr>
                <w:kern w:val="0"/>
                <w:sz w:val="18"/>
                <w:szCs w:val="18"/>
              </w:rPr>
              <w:t>1.75</w:t>
            </w:r>
            <w:r>
              <w:rPr>
                <w:kern w:val="0"/>
                <w:sz w:val="18"/>
                <w:szCs w:val="18"/>
              </w:rPr>
              <w:t>％；对于</w:t>
            </w:r>
            <w:r>
              <w:rPr>
                <w:rFonts w:hint="eastAsia"/>
                <w:kern w:val="0"/>
                <w:sz w:val="18"/>
                <w:szCs w:val="18"/>
              </w:rPr>
              <w:t>钢级</w:t>
            </w:r>
            <w:r>
              <w:rPr>
                <w:rFonts w:hint="eastAsia"/>
                <w:sz w:val="18"/>
                <w:szCs w:val="18"/>
              </w:rPr>
              <w:t>≥</w:t>
            </w:r>
            <w:r>
              <w:rPr>
                <w:kern w:val="0"/>
                <w:sz w:val="18"/>
                <w:szCs w:val="18"/>
              </w:rPr>
              <w:t>L485</w:t>
            </w:r>
            <w:r>
              <w:rPr>
                <w:rFonts w:hint="eastAsia"/>
                <w:kern w:val="0"/>
                <w:sz w:val="18"/>
                <w:szCs w:val="18"/>
              </w:rPr>
              <w:t>/</w:t>
            </w:r>
            <w:r>
              <w:rPr>
                <w:kern w:val="0"/>
                <w:sz w:val="18"/>
                <w:szCs w:val="18"/>
              </w:rPr>
              <w:t>X70</w:t>
            </w:r>
            <w:r>
              <w:rPr>
                <w:rFonts w:hint="eastAsia"/>
                <w:kern w:val="0"/>
                <w:sz w:val="18"/>
                <w:szCs w:val="18"/>
              </w:rPr>
              <w:t>但≤</w:t>
            </w:r>
            <w:r>
              <w:rPr>
                <w:kern w:val="0"/>
                <w:sz w:val="18"/>
                <w:szCs w:val="18"/>
              </w:rPr>
              <w:t>L555</w:t>
            </w:r>
            <w:r>
              <w:rPr>
                <w:rFonts w:hint="eastAsia"/>
                <w:kern w:val="0"/>
                <w:sz w:val="18"/>
                <w:szCs w:val="18"/>
              </w:rPr>
              <w:t>/</w:t>
            </w:r>
            <w:r>
              <w:rPr>
                <w:kern w:val="0"/>
                <w:sz w:val="18"/>
                <w:szCs w:val="18"/>
              </w:rPr>
              <w:t>X80</w:t>
            </w:r>
            <w:r>
              <w:rPr>
                <w:kern w:val="0"/>
                <w:sz w:val="18"/>
                <w:szCs w:val="18"/>
              </w:rPr>
              <w:t>，最大值不应超过</w:t>
            </w:r>
            <w:r>
              <w:rPr>
                <w:kern w:val="0"/>
                <w:sz w:val="18"/>
                <w:szCs w:val="18"/>
              </w:rPr>
              <w:t>2.00</w:t>
            </w:r>
            <w:r>
              <w:rPr>
                <w:kern w:val="0"/>
                <w:sz w:val="18"/>
                <w:szCs w:val="18"/>
              </w:rPr>
              <w:t>％</w:t>
            </w:r>
            <w:r>
              <w:rPr>
                <w:rFonts w:hint="eastAsia"/>
                <w:kern w:val="0"/>
                <w:sz w:val="18"/>
                <w:szCs w:val="18"/>
              </w:rPr>
              <w:t>。</w:t>
            </w:r>
          </w:p>
          <w:p w:rsidR="00B34003" w:rsidRDefault="002F622E">
            <w:pPr>
              <w:autoSpaceDE w:val="0"/>
              <w:adjustRightInd w:val="0"/>
              <w:snapToGrid w:val="0"/>
              <w:spacing w:line="400" w:lineRule="exact"/>
              <w:rPr>
                <w:kern w:val="0"/>
                <w:sz w:val="18"/>
                <w:szCs w:val="18"/>
              </w:rPr>
            </w:pPr>
            <w:r>
              <w:rPr>
                <w:kern w:val="0"/>
                <w:sz w:val="18"/>
                <w:szCs w:val="18"/>
              </w:rPr>
              <w:t xml:space="preserve">c </w:t>
            </w:r>
            <w:r>
              <w:rPr>
                <w:rFonts w:hint="eastAsia"/>
                <w:kern w:val="0"/>
                <w:sz w:val="18"/>
                <w:szCs w:val="18"/>
              </w:rPr>
              <w:t>除另有协议外，</w:t>
            </w:r>
            <w:r>
              <w:rPr>
                <w:kern w:val="0"/>
                <w:sz w:val="18"/>
                <w:szCs w:val="18"/>
              </w:rPr>
              <w:t>铌</w:t>
            </w:r>
            <w:r>
              <w:rPr>
                <w:rFonts w:hint="eastAsia"/>
                <w:kern w:val="0"/>
                <w:sz w:val="18"/>
                <w:szCs w:val="18"/>
              </w:rPr>
              <w:t>含量和</w:t>
            </w:r>
            <w:r>
              <w:rPr>
                <w:kern w:val="0"/>
                <w:sz w:val="18"/>
                <w:szCs w:val="18"/>
              </w:rPr>
              <w:t>钒含量</w:t>
            </w:r>
            <w:r>
              <w:rPr>
                <w:rFonts w:hint="eastAsia"/>
                <w:kern w:val="0"/>
                <w:sz w:val="18"/>
                <w:szCs w:val="18"/>
              </w:rPr>
              <w:t>之和应≤</w:t>
            </w:r>
            <w:r>
              <w:rPr>
                <w:kern w:val="0"/>
                <w:sz w:val="18"/>
                <w:szCs w:val="18"/>
              </w:rPr>
              <w:t>0.</w:t>
            </w:r>
            <w:r>
              <w:rPr>
                <w:rFonts w:hint="eastAsia"/>
                <w:kern w:val="0"/>
                <w:sz w:val="18"/>
                <w:szCs w:val="18"/>
              </w:rPr>
              <w:t>06</w:t>
            </w:r>
            <w:r>
              <w:rPr>
                <w:kern w:val="0"/>
                <w:sz w:val="18"/>
                <w:szCs w:val="18"/>
              </w:rPr>
              <w:t>％。</w:t>
            </w:r>
          </w:p>
          <w:p w:rsidR="00B34003" w:rsidRDefault="002F622E">
            <w:pPr>
              <w:autoSpaceDE w:val="0"/>
              <w:adjustRightInd w:val="0"/>
              <w:snapToGrid w:val="0"/>
              <w:spacing w:line="400" w:lineRule="exact"/>
              <w:rPr>
                <w:kern w:val="0"/>
                <w:sz w:val="18"/>
                <w:szCs w:val="18"/>
              </w:rPr>
            </w:pPr>
            <w:r>
              <w:rPr>
                <w:rFonts w:hint="eastAsia"/>
                <w:kern w:val="0"/>
                <w:sz w:val="18"/>
                <w:szCs w:val="18"/>
              </w:rPr>
              <w:t xml:space="preserve">d </w:t>
            </w:r>
            <w:r>
              <w:rPr>
                <w:kern w:val="0"/>
                <w:sz w:val="18"/>
                <w:szCs w:val="18"/>
              </w:rPr>
              <w:t>铌</w:t>
            </w:r>
            <w:r>
              <w:rPr>
                <w:rFonts w:hint="eastAsia"/>
                <w:kern w:val="0"/>
                <w:sz w:val="18"/>
                <w:szCs w:val="18"/>
              </w:rPr>
              <w:t>含量、</w:t>
            </w:r>
            <w:r>
              <w:rPr>
                <w:kern w:val="0"/>
                <w:sz w:val="18"/>
                <w:szCs w:val="18"/>
              </w:rPr>
              <w:t>钒含量</w:t>
            </w:r>
            <w:r>
              <w:rPr>
                <w:rFonts w:hint="eastAsia"/>
                <w:kern w:val="0"/>
                <w:sz w:val="18"/>
                <w:szCs w:val="18"/>
              </w:rPr>
              <w:t>和钛含量之和应≤</w:t>
            </w:r>
            <w:r>
              <w:rPr>
                <w:kern w:val="0"/>
                <w:sz w:val="18"/>
                <w:szCs w:val="18"/>
              </w:rPr>
              <w:t>0.</w:t>
            </w:r>
            <w:r>
              <w:rPr>
                <w:rFonts w:hint="eastAsia"/>
                <w:kern w:val="0"/>
                <w:sz w:val="18"/>
                <w:szCs w:val="18"/>
              </w:rPr>
              <w:t>15</w:t>
            </w:r>
            <w:r>
              <w:rPr>
                <w:kern w:val="0"/>
                <w:sz w:val="18"/>
                <w:szCs w:val="18"/>
              </w:rPr>
              <w:t>％</w:t>
            </w:r>
            <w:r>
              <w:rPr>
                <w:rFonts w:hint="eastAsia"/>
                <w:kern w:val="0"/>
                <w:sz w:val="18"/>
                <w:szCs w:val="18"/>
              </w:rPr>
              <w:t>。</w:t>
            </w:r>
          </w:p>
          <w:p w:rsidR="00B34003" w:rsidRDefault="002F622E">
            <w:pPr>
              <w:autoSpaceDE w:val="0"/>
              <w:adjustRightInd w:val="0"/>
              <w:snapToGrid w:val="0"/>
              <w:spacing w:line="400" w:lineRule="exact"/>
              <w:ind w:left="180" w:hangingChars="100" w:hanging="180"/>
              <w:rPr>
                <w:kern w:val="0"/>
                <w:sz w:val="18"/>
                <w:szCs w:val="18"/>
              </w:rPr>
            </w:pPr>
            <w:r>
              <w:rPr>
                <w:rFonts w:hint="eastAsia"/>
                <w:kern w:val="0"/>
                <w:sz w:val="18"/>
                <w:szCs w:val="18"/>
              </w:rPr>
              <w:t xml:space="preserve">e </w:t>
            </w:r>
            <w:r>
              <w:rPr>
                <w:rFonts w:hint="eastAsia"/>
                <w:kern w:val="0"/>
                <w:sz w:val="18"/>
                <w:szCs w:val="18"/>
              </w:rPr>
              <w:t>除另有协议外</w:t>
            </w:r>
            <w:r>
              <w:rPr>
                <w:kern w:val="0"/>
                <w:sz w:val="18"/>
                <w:szCs w:val="18"/>
              </w:rPr>
              <w:t>，铜的最大含量为</w:t>
            </w:r>
            <w:r>
              <w:rPr>
                <w:kern w:val="0"/>
                <w:sz w:val="18"/>
                <w:szCs w:val="18"/>
              </w:rPr>
              <w:t>0.50</w:t>
            </w:r>
            <w:r>
              <w:rPr>
                <w:kern w:val="0"/>
                <w:sz w:val="18"/>
                <w:szCs w:val="18"/>
              </w:rPr>
              <w:t>％，镍的最大含量为</w:t>
            </w:r>
            <w:r>
              <w:rPr>
                <w:kern w:val="0"/>
                <w:sz w:val="18"/>
                <w:szCs w:val="18"/>
              </w:rPr>
              <w:t>0.30</w:t>
            </w:r>
            <w:r>
              <w:rPr>
                <w:kern w:val="0"/>
                <w:sz w:val="18"/>
                <w:szCs w:val="18"/>
              </w:rPr>
              <w:t>％，铬的最大含量为</w:t>
            </w:r>
            <w:r>
              <w:rPr>
                <w:kern w:val="0"/>
                <w:sz w:val="18"/>
                <w:szCs w:val="18"/>
              </w:rPr>
              <w:t>0.30</w:t>
            </w:r>
            <w:r>
              <w:rPr>
                <w:kern w:val="0"/>
                <w:sz w:val="18"/>
                <w:szCs w:val="18"/>
              </w:rPr>
              <w:t>％，钼的最大含量为</w:t>
            </w:r>
            <w:r>
              <w:rPr>
                <w:kern w:val="0"/>
                <w:sz w:val="18"/>
                <w:szCs w:val="18"/>
              </w:rPr>
              <w:t>0.15</w:t>
            </w:r>
            <w:r>
              <w:rPr>
                <w:kern w:val="0"/>
                <w:sz w:val="18"/>
                <w:szCs w:val="18"/>
              </w:rPr>
              <w:t>％。</w:t>
            </w:r>
          </w:p>
          <w:p w:rsidR="00B34003" w:rsidRDefault="002F622E">
            <w:pPr>
              <w:autoSpaceDE w:val="0"/>
              <w:adjustRightInd w:val="0"/>
              <w:snapToGrid w:val="0"/>
              <w:spacing w:line="400" w:lineRule="exact"/>
              <w:rPr>
                <w:kern w:val="0"/>
                <w:sz w:val="18"/>
                <w:szCs w:val="18"/>
              </w:rPr>
            </w:pPr>
            <w:r>
              <w:rPr>
                <w:rFonts w:hint="eastAsia"/>
                <w:kern w:val="0"/>
                <w:sz w:val="18"/>
                <w:szCs w:val="18"/>
              </w:rPr>
              <w:t xml:space="preserve">f </w:t>
            </w:r>
            <w:r>
              <w:rPr>
                <w:rFonts w:hint="eastAsia"/>
                <w:kern w:val="0"/>
                <w:sz w:val="18"/>
                <w:szCs w:val="18"/>
              </w:rPr>
              <w:t>除另有协议外</w:t>
            </w:r>
            <w:r>
              <w:rPr>
                <w:kern w:val="0"/>
                <w:sz w:val="18"/>
                <w:szCs w:val="18"/>
              </w:rPr>
              <w:t>。</w:t>
            </w:r>
          </w:p>
          <w:p w:rsidR="00B34003" w:rsidRDefault="002F622E">
            <w:pPr>
              <w:adjustRightInd w:val="0"/>
              <w:snapToGrid w:val="0"/>
              <w:spacing w:line="400" w:lineRule="exact"/>
              <w:rPr>
                <w:kern w:val="0"/>
                <w:sz w:val="18"/>
                <w:szCs w:val="18"/>
              </w:rPr>
            </w:pPr>
            <w:r>
              <w:rPr>
                <w:rFonts w:hint="eastAsia"/>
                <w:kern w:val="0"/>
                <w:sz w:val="18"/>
                <w:szCs w:val="18"/>
              </w:rPr>
              <w:t>g</w:t>
            </w:r>
            <w:r>
              <w:rPr>
                <w:kern w:val="0"/>
                <w:sz w:val="18"/>
                <w:szCs w:val="18"/>
              </w:rPr>
              <w:t xml:space="preserve"> </w:t>
            </w:r>
            <w:r>
              <w:rPr>
                <w:rFonts w:hint="eastAsia"/>
                <w:kern w:val="0"/>
                <w:sz w:val="18"/>
                <w:szCs w:val="18"/>
              </w:rPr>
              <w:t>除另有协议外</w:t>
            </w:r>
            <w:r>
              <w:rPr>
                <w:kern w:val="0"/>
                <w:sz w:val="18"/>
                <w:szCs w:val="18"/>
              </w:rPr>
              <w:t>，铌、钒和钛的总含量不应超过</w:t>
            </w:r>
            <w:r>
              <w:rPr>
                <w:kern w:val="0"/>
                <w:sz w:val="18"/>
                <w:szCs w:val="18"/>
              </w:rPr>
              <w:t>0.15</w:t>
            </w:r>
            <w:r>
              <w:rPr>
                <w:kern w:val="0"/>
                <w:sz w:val="18"/>
                <w:szCs w:val="18"/>
              </w:rPr>
              <w:t>％。</w:t>
            </w:r>
          </w:p>
          <w:p w:rsidR="00B34003" w:rsidRDefault="002F622E">
            <w:pPr>
              <w:autoSpaceDE w:val="0"/>
              <w:adjustRightInd w:val="0"/>
              <w:snapToGrid w:val="0"/>
              <w:spacing w:line="400" w:lineRule="exact"/>
              <w:ind w:left="180" w:hangingChars="100" w:hanging="180"/>
              <w:rPr>
                <w:kern w:val="0"/>
                <w:sz w:val="18"/>
                <w:szCs w:val="18"/>
              </w:rPr>
            </w:pPr>
            <w:r>
              <w:rPr>
                <w:rFonts w:hint="eastAsia"/>
                <w:kern w:val="0"/>
                <w:sz w:val="18"/>
                <w:szCs w:val="18"/>
              </w:rPr>
              <w:t>h</w:t>
            </w:r>
            <w:r>
              <w:rPr>
                <w:kern w:val="0"/>
                <w:sz w:val="18"/>
                <w:szCs w:val="18"/>
              </w:rPr>
              <w:t xml:space="preserve"> </w:t>
            </w:r>
            <w:r>
              <w:rPr>
                <w:rFonts w:hint="eastAsia"/>
                <w:kern w:val="0"/>
                <w:sz w:val="18"/>
                <w:szCs w:val="18"/>
              </w:rPr>
              <w:t>除另有协议外</w:t>
            </w:r>
            <w:r>
              <w:rPr>
                <w:kern w:val="0"/>
                <w:sz w:val="18"/>
                <w:szCs w:val="18"/>
              </w:rPr>
              <w:t>，铜的最大含量为</w:t>
            </w:r>
            <w:r>
              <w:rPr>
                <w:kern w:val="0"/>
                <w:sz w:val="18"/>
                <w:szCs w:val="18"/>
              </w:rPr>
              <w:t>0.50</w:t>
            </w:r>
            <w:r>
              <w:rPr>
                <w:kern w:val="0"/>
                <w:sz w:val="18"/>
                <w:szCs w:val="18"/>
              </w:rPr>
              <w:t>％，镍的最大含量为</w:t>
            </w:r>
            <w:r>
              <w:rPr>
                <w:kern w:val="0"/>
                <w:sz w:val="18"/>
                <w:szCs w:val="18"/>
              </w:rPr>
              <w:t>0.50</w:t>
            </w:r>
            <w:r>
              <w:rPr>
                <w:kern w:val="0"/>
                <w:sz w:val="18"/>
                <w:szCs w:val="18"/>
              </w:rPr>
              <w:t>％，铬的最大含量为</w:t>
            </w:r>
            <w:r>
              <w:rPr>
                <w:kern w:val="0"/>
                <w:sz w:val="18"/>
                <w:szCs w:val="18"/>
              </w:rPr>
              <w:t>0.50</w:t>
            </w:r>
            <w:r>
              <w:rPr>
                <w:kern w:val="0"/>
                <w:sz w:val="18"/>
                <w:szCs w:val="18"/>
              </w:rPr>
              <w:t>％，钼的最大含量为</w:t>
            </w:r>
            <w:r>
              <w:rPr>
                <w:kern w:val="0"/>
                <w:sz w:val="18"/>
                <w:szCs w:val="18"/>
              </w:rPr>
              <w:t>0.50</w:t>
            </w:r>
            <w:r>
              <w:rPr>
                <w:kern w:val="0"/>
                <w:sz w:val="18"/>
                <w:szCs w:val="18"/>
              </w:rPr>
              <w:t>％。</w:t>
            </w:r>
          </w:p>
          <w:p w:rsidR="00B34003" w:rsidRDefault="002F622E">
            <w:pPr>
              <w:autoSpaceDE w:val="0"/>
              <w:adjustRightInd w:val="0"/>
              <w:snapToGrid w:val="0"/>
              <w:spacing w:line="400" w:lineRule="exact"/>
              <w:rPr>
                <w:kern w:val="0"/>
                <w:sz w:val="18"/>
                <w:szCs w:val="18"/>
              </w:rPr>
            </w:pPr>
            <w:r>
              <w:rPr>
                <w:rFonts w:hint="eastAsia"/>
                <w:kern w:val="0"/>
                <w:sz w:val="18"/>
                <w:szCs w:val="18"/>
              </w:rPr>
              <w:t>i</w:t>
            </w:r>
            <w:r>
              <w:rPr>
                <w:kern w:val="0"/>
                <w:sz w:val="18"/>
                <w:szCs w:val="18"/>
              </w:rPr>
              <w:t xml:space="preserve"> </w:t>
            </w:r>
            <w:r>
              <w:rPr>
                <w:rFonts w:hint="eastAsia"/>
                <w:kern w:val="0"/>
                <w:sz w:val="18"/>
                <w:szCs w:val="18"/>
              </w:rPr>
              <w:t>除另有协议外</w:t>
            </w:r>
            <w:r>
              <w:rPr>
                <w:kern w:val="0"/>
                <w:sz w:val="18"/>
                <w:szCs w:val="18"/>
              </w:rPr>
              <w:t>，铜的最大含量为</w:t>
            </w:r>
            <w:r>
              <w:rPr>
                <w:kern w:val="0"/>
                <w:sz w:val="18"/>
                <w:szCs w:val="18"/>
              </w:rPr>
              <w:t>0.50</w:t>
            </w:r>
            <w:r>
              <w:rPr>
                <w:kern w:val="0"/>
                <w:sz w:val="18"/>
                <w:szCs w:val="18"/>
              </w:rPr>
              <w:t>％，镍的最大含量为</w:t>
            </w:r>
            <w:r>
              <w:rPr>
                <w:kern w:val="0"/>
                <w:sz w:val="18"/>
                <w:szCs w:val="18"/>
              </w:rPr>
              <w:t>1.00</w:t>
            </w:r>
            <w:r>
              <w:rPr>
                <w:kern w:val="0"/>
                <w:sz w:val="18"/>
                <w:szCs w:val="18"/>
              </w:rPr>
              <w:t>％，铬的最大含量为</w:t>
            </w:r>
            <w:r>
              <w:rPr>
                <w:kern w:val="0"/>
                <w:sz w:val="18"/>
                <w:szCs w:val="18"/>
              </w:rPr>
              <w:t>0.50</w:t>
            </w:r>
            <w:r>
              <w:rPr>
                <w:kern w:val="0"/>
                <w:sz w:val="18"/>
                <w:szCs w:val="18"/>
              </w:rPr>
              <w:t>％，钼的最大含量为</w:t>
            </w:r>
            <w:r>
              <w:rPr>
                <w:kern w:val="0"/>
                <w:sz w:val="18"/>
                <w:szCs w:val="18"/>
              </w:rPr>
              <w:t>0.50</w:t>
            </w:r>
            <w:r>
              <w:rPr>
                <w:kern w:val="0"/>
                <w:sz w:val="18"/>
                <w:szCs w:val="18"/>
              </w:rPr>
              <w:t>％。</w:t>
            </w:r>
          </w:p>
          <w:p w:rsidR="00B34003" w:rsidRDefault="002F622E">
            <w:pPr>
              <w:autoSpaceDE w:val="0"/>
              <w:adjustRightInd w:val="0"/>
              <w:snapToGrid w:val="0"/>
              <w:spacing w:line="400" w:lineRule="exact"/>
              <w:rPr>
                <w:kern w:val="0"/>
                <w:sz w:val="18"/>
                <w:szCs w:val="18"/>
              </w:rPr>
            </w:pPr>
            <w:r>
              <w:rPr>
                <w:rFonts w:hint="eastAsia"/>
                <w:kern w:val="0"/>
                <w:sz w:val="18"/>
                <w:szCs w:val="18"/>
              </w:rPr>
              <w:t>j</w:t>
            </w:r>
            <w:r>
              <w:rPr>
                <w:kern w:val="0"/>
                <w:sz w:val="18"/>
                <w:szCs w:val="18"/>
              </w:rPr>
              <w:t>.</w:t>
            </w:r>
            <w:r>
              <w:rPr>
                <w:rFonts w:hint="eastAsia"/>
                <w:kern w:val="0"/>
                <w:sz w:val="18"/>
                <w:szCs w:val="18"/>
              </w:rPr>
              <w:t>最大</w:t>
            </w:r>
            <w:r>
              <w:rPr>
                <w:kern w:val="0"/>
                <w:sz w:val="18"/>
                <w:szCs w:val="18"/>
              </w:rPr>
              <w:t>硼含量</w:t>
            </w:r>
            <w:r>
              <w:rPr>
                <w:kern w:val="0"/>
                <w:sz w:val="18"/>
                <w:szCs w:val="18"/>
              </w:rPr>
              <w:t>0.00</w:t>
            </w:r>
            <w:r>
              <w:rPr>
                <w:rFonts w:hint="eastAsia"/>
                <w:kern w:val="0"/>
                <w:sz w:val="18"/>
                <w:szCs w:val="18"/>
              </w:rPr>
              <w:t>4</w:t>
            </w:r>
            <w:r>
              <w:rPr>
                <w:kern w:val="0"/>
                <w:sz w:val="18"/>
                <w:szCs w:val="18"/>
              </w:rPr>
              <w:t>%</w:t>
            </w:r>
            <w:r>
              <w:rPr>
                <w:kern w:val="0"/>
                <w:sz w:val="18"/>
                <w:szCs w:val="18"/>
              </w:rPr>
              <w:t>。</w:t>
            </w:r>
          </w:p>
          <w:p w:rsidR="00B34003" w:rsidRDefault="002F622E">
            <w:pPr>
              <w:autoSpaceDE w:val="0"/>
              <w:adjustRightInd w:val="0"/>
              <w:snapToGrid w:val="0"/>
              <w:spacing w:line="400" w:lineRule="exact"/>
              <w:rPr>
                <w:kern w:val="0"/>
                <w:sz w:val="18"/>
                <w:szCs w:val="18"/>
              </w:rPr>
            </w:pPr>
            <w:r>
              <w:rPr>
                <w:rFonts w:hint="eastAsia"/>
                <w:kern w:val="0"/>
                <w:sz w:val="18"/>
                <w:szCs w:val="18"/>
              </w:rPr>
              <w:t>k</w:t>
            </w:r>
            <w:r>
              <w:rPr>
                <w:rFonts w:hint="eastAsia"/>
                <w:kern w:val="0"/>
                <w:sz w:val="18"/>
                <w:szCs w:val="18"/>
              </w:rPr>
              <w:t>除另有协议外，</w:t>
            </w:r>
            <w:r>
              <w:rPr>
                <w:rFonts w:hint="eastAsia"/>
                <w:kern w:val="0"/>
                <w:sz w:val="18"/>
                <w:szCs w:val="18"/>
              </w:rPr>
              <w:t>Cu</w:t>
            </w:r>
            <w:r>
              <w:rPr>
                <w:rFonts w:hint="eastAsia"/>
                <w:kern w:val="0"/>
                <w:sz w:val="18"/>
                <w:szCs w:val="18"/>
              </w:rPr>
              <w:t>≤</w:t>
            </w:r>
            <w:r>
              <w:rPr>
                <w:rFonts w:hint="eastAsia"/>
                <w:kern w:val="0"/>
                <w:sz w:val="18"/>
                <w:szCs w:val="18"/>
              </w:rPr>
              <w:t>0.50%</w:t>
            </w:r>
            <w:r>
              <w:rPr>
                <w:rFonts w:hint="eastAsia"/>
                <w:kern w:val="0"/>
                <w:sz w:val="18"/>
                <w:szCs w:val="18"/>
              </w:rPr>
              <w:t>，</w:t>
            </w:r>
            <w:r>
              <w:rPr>
                <w:rFonts w:hint="eastAsia"/>
                <w:kern w:val="0"/>
                <w:sz w:val="18"/>
                <w:szCs w:val="18"/>
              </w:rPr>
              <w:t>Ni</w:t>
            </w:r>
            <w:r>
              <w:rPr>
                <w:rFonts w:hint="eastAsia"/>
                <w:kern w:val="0"/>
                <w:sz w:val="18"/>
                <w:szCs w:val="18"/>
              </w:rPr>
              <w:t>≤</w:t>
            </w:r>
            <w:r>
              <w:rPr>
                <w:rFonts w:hint="eastAsia"/>
                <w:kern w:val="0"/>
                <w:sz w:val="18"/>
                <w:szCs w:val="18"/>
              </w:rPr>
              <w:t>1.00%</w:t>
            </w:r>
            <w:r>
              <w:rPr>
                <w:rFonts w:hint="eastAsia"/>
                <w:kern w:val="0"/>
                <w:sz w:val="18"/>
                <w:szCs w:val="18"/>
              </w:rPr>
              <w:t>，</w:t>
            </w:r>
            <w:r>
              <w:rPr>
                <w:rFonts w:hint="eastAsia"/>
                <w:kern w:val="0"/>
                <w:sz w:val="18"/>
                <w:szCs w:val="18"/>
              </w:rPr>
              <w:t>Cr</w:t>
            </w:r>
            <w:r>
              <w:rPr>
                <w:rFonts w:hint="eastAsia"/>
                <w:kern w:val="0"/>
                <w:sz w:val="18"/>
                <w:szCs w:val="18"/>
              </w:rPr>
              <w:t>≤</w:t>
            </w:r>
            <w:r>
              <w:rPr>
                <w:rFonts w:hint="eastAsia"/>
                <w:kern w:val="0"/>
                <w:sz w:val="18"/>
                <w:szCs w:val="18"/>
              </w:rPr>
              <w:t>0.55%</w:t>
            </w:r>
            <w:r>
              <w:rPr>
                <w:rFonts w:hint="eastAsia"/>
                <w:kern w:val="0"/>
                <w:sz w:val="18"/>
                <w:szCs w:val="18"/>
              </w:rPr>
              <w:t>，</w:t>
            </w:r>
            <w:r>
              <w:rPr>
                <w:rFonts w:hint="eastAsia"/>
                <w:kern w:val="0"/>
                <w:sz w:val="18"/>
                <w:szCs w:val="18"/>
              </w:rPr>
              <w:t>Mo</w:t>
            </w:r>
            <w:r>
              <w:rPr>
                <w:rFonts w:hint="eastAsia"/>
                <w:kern w:val="0"/>
                <w:sz w:val="18"/>
                <w:szCs w:val="18"/>
              </w:rPr>
              <w:t>≤</w:t>
            </w:r>
            <w:r>
              <w:rPr>
                <w:rFonts w:hint="eastAsia"/>
                <w:kern w:val="0"/>
                <w:sz w:val="18"/>
                <w:szCs w:val="18"/>
              </w:rPr>
              <w:t>0.80%</w:t>
            </w:r>
            <w:r>
              <w:rPr>
                <w:rFonts w:hint="eastAsia"/>
                <w:kern w:val="0"/>
                <w:sz w:val="18"/>
                <w:szCs w:val="18"/>
              </w:rPr>
              <w:t>。</w:t>
            </w:r>
          </w:p>
          <w:p w:rsidR="00B34003" w:rsidRDefault="002F622E">
            <w:pPr>
              <w:autoSpaceDE w:val="0"/>
              <w:adjustRightInd w:val="0"/>
              <w:snapToGrid w:val="0"/>
              <w:spacing w:line="400" w:lineRule="exact"/>
              <w:rPr>
                <w:kern w:val="0"/>
                <w:sz w:val="18"/>
                <w:szCs w:val="18"/>
              </w:rPr>
            </w:pPr>
            <w:r>
              <w:rPr>
                <w:rFonts w:hint="eastAsia"/>
                <w:kern w:val="0"/>
                <w:sz w:val="18"/>
                <w:szCs w:val="18"/>
              </w:rPr>
              <w:t>l</w:t>
            </w:r>
            <w:r>
              <w:rPr>
                <w:rFonts w:hint="eastAsia"/>
                <w:kern w:val="0"/>
                <w:sz w:val="18"/>
                <w:szCs w:val="18"/>
              </w:rPr>
              <w:t>除适用脚注</w:t>
            </w:r>
            <w:r>
              <w:rPr>
                <w:rFonts w:hint="eastAsia"/>
                <w:kern w:val="0"/>
                <w:sz w:val="18"/>
                <w:szCs w:val="18"/>
              </w:rPr>
              <w:t>j</w:t>
            </w:r>
            <w:r>
              <w:rPr>
                <w:rFonts w:hint="eastAsia"/>
                <w:kern w:val="0"/>
                <w:sz w:val="18"/>
                <w:szCs w:val="18"/>
              </w:rPr>
              <w:t>外的所有</w:t>
            </w:r>
            <w:r>
              <w:rPr>
                <w:rFonts w:hint="eastAsia"/>
                <w:kern w:val="0"/>
                <w:sz w:val="18"/>
                <w:szCs w:val="18"/>
              </w:rPr>
              <w:t>PSL2</w:t>
            </w:r>
            <w:r>
              <w:rPr>
                <w:rFonts w:hint="eastAsia"/>
                <w:kern w:val="0"/>
                <w:sz w:val="18"/>
                <w:szCs w:val="18"/>
              </w:rPr>
              <w:t>钢级适用下列内容。除另有协议外，不允许有意添加硼，残余</w:t>
            </w:r>
            <w:r>
              <w:rPr>
                <w:rFonts w:hint="eastAsia"/>
                <w:kern w:val="0"/>
                <w:sz w:val="18"/>
                <w:szCs w:val="18"/>
              </w:rPr>
              <w:t>B</w:t>
            </w:r>
            <w:r>
              <w:rPr>
                <w:rFonts w:hint="eastAsia"/>
                <w:kern w:val="0"/>
                <w:sz w:val="18"/>
                <w:szCs w:val="18"/>
              </w:rPr>
              <w:t>≤</w:t>
            </w:r>
            <w:r>
              <w:rPr>
                <w:rFonts w:hint="eastAsia"/>
                <w:kern w:val="0"/>
                <w:sz w:val="18"/>
                <w:szCs w:val="18"/>
              </w:rPr>
              <w:t>0.001%</w:t>
            </w:r>
            <w:r>
              <w:rPr>
                <w:rFonts w:hint="eastAsia"/>
                <w:kern w:val="0"/>
                <w:sz w:val="18"/>
                <w:szCs w:val="18"/>
              </w:rPr>
              <w:t>。</w:t>
            </w:r>
          </w:p>
        </w:tc>
      </w:tr>
    </w:tbl>
    <w:p w:rsidR="00B34003" w:rsidRDefault="00B34003">
      <w:pPr>
        <w:pStyle w:val="affd"/>
        <w:ind w:firstLine="420"/>
      </w:pPr>
    </w:p>
    <w:p w:rsidR="00B34003" w:rsidRDefault="002F622E">
      <w:pPr>
        <w:pStyle w:val="ohz3"/>
        <w:ind w:left="480" w:hangingChars="200" w:hanging="480"/>
        <w:rPr>
          <w:b w:val="0"/>
        </w:rPr>
      </w:pPr>
      <w:r>
        <w:rPr>
          <w:b w:val="0"/>
        </w:rPr>
        <w:t xml:space="preserve">7.1.2  </w:t>
      </w:r>
      <w:r>
        <w:rPr>
          <w:b w:val="0"/>
        </w:rPr>
        <w:t>元素分析</w:t>
      </w:r>
    </w:p>
    <w:p w:rsidR="00B34003" w:rsidRDefault="002F622E">
      <w:pPr>
        <w:adjustRightInd w:val="0"/>
        <w:spacing w:line="360" w:lineRule="auto"/>
        <w:ind w:firstLineChars="200" w:firstLine="480"/>
        <w:rPr>
          <w:sz w:val="24"/>
        </w:rPr>
      </w:pPr>
      <w:r>
        <w:rPr>
          <w:sz w:val="24"/>
        </w:rPr>
        <w:t>每次要求的化学分析至少应包括下列元素：</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碳、锰、磷、硫、铬、铌、铜、钼、镍、硅、钛和钒；</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硼：如果</w:t>
      </w:r>
      <w:r>
        <w:rPr>
          <w:sz w:val="24"/>
        </w:rPr>
        <w:t>B</w:t>
      </w:r>
      <w:r>
        <w:rPr>
          <w:sz w:val="24"/>
        </w:rPr>
        <w:t>的熔炼分析结果小于</w:t>
      </w:r>
      <w:r>
        <w:rPr>
          <w:sz w:val="24"/>
        </w:rPr>
        <w:t>0.0005</w:t>
      </w:r>
      <w:r>
        <w:rPr>
          <w:sz w:val="24"/>
        </w:rPr>
        <w:t>％，那么在产品分析中就无需包括</w:t>
      </w:r>
      <w:r>
        <w:rPr>
          <w:sz w:val="24"/>
        </w:rPr>
        <w:t>B</w:t>
      </w:r>
      <w:r>
        <w:rPr>
          <w:sz w:val="24"/>
        </w:rPr>
        <w:t>元素的分析，在碳当量计算中可将</w:t>
      </w:r>
      <w:r>
        <w:rPr>
          <w:sz w:val="24"/>
        </w:rPr>
        <w:t>B</w:t>
      </w:r>
      <w:r>
        <w:rPr>
          <w:sz w:val="24"/>
        </w:rPr>
        <w:t>含量视为</w:t>
      </w:r>
      <w:r>
        <w:rPr>
          <w:sz w:val="24"/>
        </w:rPr>
        <w:t>0</w:t>
      </w:r>
      <w:r>
        <w:rPr>
          <w:sz w:val="24"/>
        </w:rPr>
        <w:t>；</w:t>
      </w:r>
    </w:p>
    <w:p w:rsidR="00B34003" w:rsidRDefault="002F622E">
      <w:pPr>
        <w:adjustRightInd w:val="0"/>
        <w:spacing w:line="360" w:lineRule="auto"/>
        <w:ind w:firstLineChars="200" w:firstLine="480"/>
        <w:rPr>
          <w:sz w:val="24"/>
        </w:rPr>
      </w:pPr>
      <w:r>
        <w:rPr>
          <w:rFonts w:hint="eastAsia"/>
          <w:sz w:val="24"/>
        </w:rPr>
        <w:t>c</w:t>
      </w:r>
      <w:r>
        <w:rPr>
          <w:rFonts w:hint="eastAsia"/>
          <w:sz w:val="24"/>
        </w:rPr>
        <w:t>）</w:t>
      </w:r>
      <w:r>
        <w:rPr>
          <w:sz w:val="24"/>
        </w:rPr>
        <w:t>除脱氧之外的其它目的，在炼钢时添加的其它合金元素。</w:t>
      </w:r>
    </w:p>
    <w:p w:rsidR="00B34003" w:rsidRDefault="002F622E">
      <w:pPr>
        <w:pStyle w:val="ohz3"/>
        <w:ind w:left="480" w:hangingChars="200" w:hanging="480"/>
        <w:rPr>
          <w:b w:val="0"/>
        </w:rPr>
      </w:pPr>
      <w:r>
        <w:rPr>
          <w:b w:val="0"/>
        </w:rPr>
        <w:t xml:space="preserve">7.1.3  </w:t>
      </w:r>
      <w:r>
        <w:rPr>
          <w:b w:val="0"/>
        </w:rPr>
        <w:t>碳当量</w:t>
      </w:r>
    </w:p>
    <w:p w:rsidR="00B34003" w:rsidRDefault="002F622E">
      <w:pPr>
        <w:pStyle w:val="ohz3"/>
        <w:ind w:left="480" w:hangingChars="200" w:hanging="480"/>
        <w:rPr>
          <w:b w:val="0"/>
        </w:rPr>
      </w:pPr>
      <w:r>
        <w:rPr>
          <w:b w:val="0"/>
        </w:rPr>
        <w:t xml:space="preserve">7.1.3.1  </w:t>
      </w:r>
      <w:r>
        <w:rPr>
          <w:b w:val="0"/>
        </w:rPr>
        <w:t>对于产品分析中碳的质量分数等于或小于</w:t>
      </w:r>
      <w:r>
        <w:rPr>
          <w:b w:val="0"/>
        </w:rPr>
        <w:t>0.12</w:t>
      </w:r>
      <w:r>
        <w:rPr>
          <w:b w:val="0"/>
        </w:rPr>
        <w:t>％的钢管，碳当量</w:t>
      </w:r>
      <w:r>
        <w:rPr>
          <w:b w:val="0"/>
        </w:rPr>
        <w:t>CE</w:t>
      </w:r>
      <w:r>
        <w:rPr>
          <w:b w:val="0"/>
          <w:vertAlign w:val="subscript"/>
        </w:rPr>
        <w:t>Pcm</w:t>
      </w:r>
      <w:r>
        <w:rPr>
          <w:b w:val="0"/>
        </w:rPr>
        <w:t>应按公式（</w:t>
      </w:r>
      <w:r>
        <w:rPr>
          <w:b w:val="0"/>
        </w:rPr>
        <w:t>1</w:t>
      </w:r>
      <w:r>
        <w:rPr>
          <w:b w:val="0"/>
        </w:rPr>
        <w:t>）计算确定：</w:t>
      </w:r>
    </w:p>
    <w:p w:rsidR="00B34003" w:rsidRDefault="002F622E">
      <w:pPr>
        <w:adjustRightInd w:val="0"/>
        <w:spacing w:line="360" w:lineRule="auto"/>
        <w:ind w:firstLineChars="200" w:firstLine="480"/>
        <w:rPr>
          <w:sz w:val="24"/>
        </w:rPr>
      </w:pPr>
      <w:r>
        <w:rPr>
          <w:sz w:val="24"/>
        </w:rPr>
        <w:object w:dxaOrig="4945" w:dyaOrig="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25pt;height:28.55pt" o:ole="">
            <v:imagedata r:id="rId13" o:title=""/>
          </v:shape>
          <o:OLEObject Type="Embed" ProgID="Equation.3" ShapeID="_x0000_i1025" DrawAspect="Content" ObjectID="_1765137295" r:id="rId14"/>
        </w:object>
      </w:r>
      <w:r>
        <w:rPr>
          <w:sz w:val="24"/>
        </w:rPr>
        <w:t xml:space="preserve">                   </w:t>
      </w:r>
      <w:r>
        <w:rPr>
          <w:sz w:val="24"/>
        </w:rPr>
        <w:t>（</w:t>
      </w:r>
      <w:r>
        <w:rPr>
          <w:sz w:val="24"/>
        </w:rPr>
        <w:t>1</w:t>
      </w:r>
      <w:r>
        <w:rPr>
          <w:sz w:val="24"/>
        </w:rPr>
        <w:t>）</w:t>
      </w:r>
    </w:p>
    <w:p w:rsidR="00B34003" w:rsidRDefault="002F622E">
      <w:pPr>
        <w:adjustRightInd w:val="0"/>
        <w:spacing w:line="360" w:lineRule="auto"/>
        <w:ind w:firstLineChars="200" w:firstLine="480"/>
        <w:rPr>
          <w:sz w:val="24"/>
        </w:rPr>
      </w:pPr>
      <w:r>
        <w:rPr>
          <w:sz w:val="24"/>
        </w:rPr>
        <w:t>式中化学元素符号表示质量分数（见表</w:t>
      </w:r>
      <w:r>
        <w:rPr>
          <w:sz w:val="24"/>
        </w:rPr>
        <w:t>10</w:t>
      </w:r>
      <w:r>
        <w:rPr>
          <w:sz w:val="24"/>
        </w:rPr>
        <w:t>）。</w:t>
      </w:r>
    </w:p>
    <w:p w:rsidR="00B34003" w:rsidRDefault="002F622E">
      <w:pPr>
        <w:pStyle w:val="ohz3"/>
        <w:ind w:left="480" w:hangingChars="200" w:hanging="480"/>
      </w:pPr>
      <w:r>
        <w:rPr>
          <w:b w:val="0"/>
        </w:rPr>
        <w:t xml:space="preserve">7.1.3.2  </w:t>
      </w:r>
      <w:r>
        <w:rPr>
          <w:b w:val="0"/>
        </w:rPr>
        <w:t>对于产品分析中碳的质量分数大于</w:t>
      </w:r>
      <w:r>
        <w:rPr>
          <w:b w:val="0"/>
        </w:rPr>
        <w:t>0.12</w:t>
      </w:r>
      <w:r>
        <w:rPr>
          <w:b w:val="0"/>
        </w:rPr>
        <w:t>％的钢管，碳当量</w:t>
      </w:r>
      <w:r>
        <w:rPr>
          <w:b w:val="0"/>
        </w:rPr>
        <w:t>CE</w:t>
      </w:r>
      <w:r>
        <w:rPr>
          <w:b w:val="0"/>
          <w:vertAlign w:val="subscript"/>
        </w:rPr>
        <w:t>IIW</w:t>
      </w:r>
      <w:r>
        <w:rPr>
          <w:b w:val="0"/>
        </w:rPr>
        <w:t>应按公式（</w:t>
      </w:r>
      <w:r>
        <w:rPr>
          <w:b w:val="0"/>
        </w:rPr>
        <w:t>2</w:t>
      </w:r>
      <w:r>
        <w:rPr>
          <w:b w:val="0"/>
        </w:rPr>
        <w:t>）计算确定：</w:t>
      </w:r>
    </w:p>
    <w:p w:rsidR="00B34003" w:rsidRDefault="002F622E">
      <w:pPr>
        <w:adjustRightInd w:val="0"/>
        <w:ind w:firstLineChars="1150" w:firstLine="2415"/>
      </w:pPr>
      <w:r>
        <w:rPr>
          <w:position w:val="-24"/>
        </w:rPr>
        <w:object w:dxaOrig="4171" w:dyaOrig="557">
          <v:shape id="_x0000_i1026" type="#_x0000_t75" style="width:208.55pt;height:28pt" o:ole="">
            <v:imagedata r:id="rId15" o:title=""/>
          </v:shape>
          <o:OLEObject Type="Embed" ProgID="Equation.3" ShapeID="_x0000_i1026" DrawAspect="Content" ObjectID="_1765137296" r:id="rId16"/>
        </w:object>
      </w:r>
      <w:r>
        <w:t xml:space="preserve">                      </w:t>
      </w:r>
      <w:r>
        <w:t>（</w:t>
      </w:r>
      <w:r>
        <w:t>2</w:t>
      </w:r>
      <w:r>
        <w:t>）</w:t>
      </w:r>
    </w:p>
    <w:p w:rsidR="00B34003" w:rsidRDefault="002F622E">
      <w:pPr>
        <w:pStyle w:val="ohz3"/>
        <w:ind w:left="480" w:hangingChars="200" w:hanging="480"/>
        <w:rPr>
          <w:b w:val="0"/>
        </w:rPr>
      </w:pPr>
      <w:r>
        <w:rPr>
          <w:b w:val="0"/>
        </w:rPr>
        <w:lastRenderedPageBreak/>
        <w:t>式中化学元素符号表示质量分数（见表</w:t>
      </w:r>
      <w:r>
        <w:rPr>
          <w:b w:val="0"/>
        </w:rPr>
        <w:t>10</w:t>
      </w:r>
      <w:r>
        <w:rPr>
          <w:b w:val="0"/>
        </w:rPr>
        <w:t>）。</w:t>
      </w:r>
    </w:p>
    <w:p w:rsidR="00B34003" w:rsidRDefault="002F622E">
      <w:pPr>
        <w:pStyle w:val="ohz3"/>
        <w:ind w:left="480" w:hangingChars="200" w:hanging="480"/>
        <w:rPr>
          <w:b w:val="0"/>
        </w:rPr>
      </w:pPr>
      <w:bookmarkStart w:id="458" w:name="_Toc153297304"/>
      <w:bookmarkStart w:id="459" w:name="_Toc153297567"/>
      <w:bookmarkStart w:id="460" w:name="_Toc152035296"/>
      <w:bookmarkStart w:id="461" w:name="_Toc152000500"/>
      <w:bookmarkStart w:id="462" w:name="_Toc152036033"/>
      <w:bookmarkStart w:id="463" w:name="_Toc154198915"/>
      <w:bookmarkStart w:id="464" w:name="_Toc152035892"/>
      <w:bookmarkStart w:id="465" w:name="_Toc152034865"/>
      <w:r>
        <w:rPr>
          <w:b w:val="0"/>
        </w:rPr>
        <w:t xml:space="preserve">7.1.4  </w:t>
      </w:r>
      <w:r>
        <w:rPr>
          <w:b w:val="0"/>
        </w:rPr>
        <w:t>化学成分试验</w:t>
      </w:r>
      <w:bookmarkEnd w:id="458"/>
      <w:bookmarkEnd w:id="459"/>
      <w:bookmarkEnd w:id="460"/>
      <w:bookmarkEnd w:id="461"/>
      <w:bookmarkEnd w:id="462"/>
      <w:bookmarkEnd w:id="463"/>
      <w:bookmarkEnd w:id="464"/>
      <w:bookmarkEnd w:id="465"/>
    </w:p>
    <w:p w:rsidR="00B34003" w:rsidRDefault="002F622E">
      <w:pPr>
        <w:adjustRightInd w:val="0"/>
        <w:spacing w:line="360" w:lineRule="auto"/>
        <w:rPr>
          <w:sz w:val="24"/>
        </w:rPr>
      </w:pPr>
      <w:r>
        <w:rPr>
          <w:sz w:val="24"/>
        </w:rPr>
        <w:t xml:space="preserve">7.1.4.1  </w:t>
      </w:r>
      <w:r>
        <w:rPr>
          <w:sz w:val="24"/>
        </w:rPr>
        <w:t>取样频数</w:t>
      </w:r>
    </w:p>
    <w:p w:rsidR="00B34003" w:rsidRDefault="002F622E">
      <w:pPr>
        <w:adjustRightInd w:val="0"/>
        <w:spacing w:line="360" w:lineRule="auto"/>
        <w:ind w:firstLineChars="200" w:firstLine="480"/>
        <w:rPr>
          <w:sz w:val="24"/>
        </w:rPr>
      </w:pPr>
      <w:r>
        <w:rPr>
          <w:sz w:val="24"/>
        </w:rPr>
        <w:t>按本规范制造的钢管，每炉钢应进行两次产品分析。</w:t>
      </w:r>
    </w:p>
    <w:p w:rsidR="00B34003" w:rsidRDefault="002F622E">
      <w:pPr>
        <w:adjustRightInd w:val="0"/>
        <w:spacing w:line="360" w:lineRule="auto"/>
        <w:rPr>
          <w:sz w:val="24"/>
        </w:rPr>
      </w:pPr>
      <w:r>
        <w:rPr>
          <w:sz w:val="24"/>
        </w:rPr>
        <w:t xml:space="preserve">7.1.4.2  </w:t>
      </w:r>
      <w:r>
        <w:rPr>
          <w:sz w:val="24"/>
        </w:rPr>
        <w:t>取样方法</w:t>
      </w:r>
    </w:p>
    <w:p w:rsidR="00B34003" w:rsidRDefault="002F622E">
      <w:pPr>
        <w:adjustRightInd w:val="0"/>
        <w:spacing w:line="360" w:lineRule="auto"/>
        <w:ind w:firstLineChars="200" w:firstLine="480"/>
        <w:rPr>
          <w:sz w:val="24"/>
        </w:rPr>
      </w:pPr>
      <w:r>
        <w:rPr>
          <w:sz w:val="24"/>
        </w:rPr>
        <w:t>由制造厂选择，产品分析试样可从成品钢管、钢板、钢带、拉伸试样或压扁试样上截取。直焊缝钢管的取样位置应至少距焊缝</w:t>
      </w:r>
      <w:r>
        <w:rPr>
          <w:sz w:val="24"/>
        </w:rPr>
        <w:t>90°</w:t>
      </w:r>
      <w:r>
        <w:rPr>
          <w:sz w:val="24"/>
        </w:rPr>
        <w:t>。对螺旋焊缝钢管，取样位置与邻近的焊缝的距离不得小于螺旋焊缝的螺距的</w:t>
      </w:r>
      <w:r>
        <w:rPr>
          <w:sz w:val="24"/>
        </w:rPr>
        <w:t>1/4</w:t>
      </w:r>
      <w:r>
        <w:rPr>
          <w:sz w:val="24"/>
        </w:rPr>
        <w:t>。</w:t>
      </w:r>
    </w:p>
    <w:p w:rsidR="00B34003" w:rsidRDefault="002F622E">
      <w:pPr>
        <w:pStyle w:val="ohz3"/>
        <w:ind w:left="480" w:hangingChars="200" w:hanging="480"/>
        <w:rPr>
          <w:b w:val="0"/>
        </w:rPr>
      </w:pPr>
      <w:bookmarkStart w:id="466" w:name="_Toc153297305"/>
      <w:bookmarkStart w:id="467" w:name="_Toc152000501"/>
      <w:bookmarkStart w:id="468" w:name="_Toc153297568"/>
      <w:bookmarkStart w:id="469" w:name="_Toc152035893"/>
      <w:bookmarkStart w:id="470" w:name="_Toc152034866"/>
      <w:bookmarkStart w:id="471" w:name="_Toc154198916"/>
      <w:bookmarkStart w:id="472" w:name="_Toc152035297"/>
      <w:bookmarkStart w:id="473" w:name="_Toc152036034"/>
      <w:r>
        <w:rPr>
          <w:b w:val="0"/>
        </w:rPr>
        <w:t xml:space="preserve">7.1.5  </w:t>
      </w:r>
      <w:r>
        <w:rPr>
          <w:b w:val="0"/>
        </w:rPr>
        <w:t>化学成分试验方法</w:t>
      </w:r>
      <w:bookmarkEnd w:id="466"/>
      <w:bookmarkEnd w:id="467"/>
      <w:bookmarkEnd w:id="468"/>
      <w:bookmarkEnd w:id="469"/>
      <w:bookmarkEnd w:id="470"/>
      <w:bookmarkEnd w:id="471"/>
      <w:bookmarkEnd w:id="472"/>
      <w:bookmarkEnd w:id="473"/>
    </w:p>
    <w:p w:rsidR="00B34003" w:rsidRDefault="002F622E">
      <w:pPr>
        <w:adjustRightInd w:val="0"/>
        <w:spacing w:line="360" w:lineRule="auto"/>
        <w:ind w:firstLineChars="200" w:firstLine="480"/>
        <w:rPr>
          <w:sz w:val="24"/>
        </w:rPr>
      </w:pPr>
      <w:r>
        <w:rPr>
          <w:sz w:val="24"/>
        </w:rPr>
        <w:t>化学分析方法应按照</w:t>
      </w:r>
      <w:r>
        <w:rPr>
          <w:sz w:val="24"/>
        </w:rPr>
        <w:t>ASTM A 751</w:t>
      </w:r>
      <w:r>
        <w:rPr>
          <w:sz w:val="24"/>
        </w:rPr>
        <w:t>的规定进行。</w:t>
      </w:r>
    </w:p>
    <w:p w:rsidR="00B34003" w:rsidRDefault="002F622E">
      <w:pPr>
        <w:adjustRightInd w:val="0"/>
        <w:spacing w:line="360" w:lineRule="auto"/>
        <w:ind w:firstLineChars="200" w:firstLine="480"/>
        <w:rPr>
          <w:sz w:val="24"/>
        </w:rPr>
      </w:pPr>
      <w:r>
        <w:rPr>
          <w:sz w:val="24"/>
        </w:rPr>
        <w:t>化学分析结果应符合</w:t>
      </w:r>
      <w:r>
        <w:rPr>
          <w:sz w:val="24"/>
        </w:rPr>
        <w:t>7.1.1</w:t>
      </w:r>
      <w:r>
        <w:rPr>
          <w:sz w:val="24"/>
        </w:rPr>
        <w:t>的要求。</w:t>
      </w:r>
    </w:p>
    <w:p w:rsidR="00B34003" w:rsidRDefault="002F622E">
      <w:pPr>
        <w:pStyle w:val="ohz2"/>
        <w:ind w:left="420" w:hanging="420"/>
        <w:jc w:val="left"/>
        <w:rPr>
          <w:sz w:val="24"/>
          <w:szCs w:val="24"/>
        </w:rPr>
      </w:pPr>
      <w:bookmarkStart w:id="474" w:name="_Toc262154688"/>
      <w:bookmarkStart w:id="475" w:name="_Toc152036035"/>
      <w:bookmarkStart w:id="476" w:name="_Toc153297306"/>
      <w:bookmarkStart w:id="477" w:name="_Toc152035298"/>
      <w:bookmarkStart w:id="478" w:name="_Toc382296957"/>
      <w:bookmarkStart w:id="479" w:name="_Toc153297569"/>
      <w:bookmarkStart w:id="480" w:name="_Toc152035894"/>
      <w:bookmarkStart w:id="481" w:name="_Toc286174170"/>
      <w:bookmarkStart w:id="482" w:name="_Toc268190177"/>
      <w:bookmarkStart w:id="483" w:name="_Toc152000502"/>
      <w:bookmarkStart w:id="484" w:name="_Toc152034867"/>
      <w:bookmarkStart w:id="485" w:name="_Toc335341189"/>
      <w:bookmarkStart w:id="486" w:name="_Toc154198917"/>
      <w:r>
        <w:rPr>
          <w:sz w:val="24"/>
          <w:szCs w:val="24"/>
        </w:rPr>
        <w:t xml:space="preserve">7.2  </w:t>
      </w:r>
      <w:r>
        <w:rPr>
          <w:sz w:val="24"/>
          <w:szCs w:val="24"/>
        </w:rPr>
        <w:t>金相组织</w:t>
      </w:r>
      <w:bookmarkEnd w:id="474"/>
      <w:bookmarkEnd w:id="475"/>
      <w:bookmarkEnd w:id="476"/>
      <w:bookmarkEnd w:id="477"/>
      <w:bookmarkEnd w:id="478"/>
      <w:bookmarkEnd w:id="479"/>
      <w:bookmarkEnd w:id="480"/>
      <w:bookmarkEnd w:id="481"/>
      <w:bookmarkEnd w:id="482"/>
      <w:bookmarkEnd w:id="483"/>
      <w:bookmarkEnd w:id="484"/>
      <w:bookmarkEnd w:id="485"/>
      <w:bookmarkEnd w:id="486"/>
    </w:p>
    <w:p w:rsidR="00B34003" w:rsidRDefault="002F622E">
      <w:pPr>
        <w:pStyle w:val="ohz3"/>
        <w:ind w:left="480" w:hangingChars="200" w:hanging="480"/>
        <w:rPr>
          <w:b w:val="0"/>
        </w:rPr>
      </w:pPr>
      <w:bookmarkStart w:id="487" w:name="_Toc152000504"/>
      <w:bookmarkStart w:id="488" w:name="_Toc154198919"/>
      <w:bookmarkStart w:id="489" w:name="_Toc153297308"/>
      <w:bookmarkStart w:id="490" w:name="_Toc152034869"/>
      <w:bookmarkStart w:id="491" w:name="_Toc152035300"/>
      <w:bookmarkStart w:id="492" w:name="_Toc153297571"/>
      <w:bookmarkStart w:id="493" w:name="_Toc152035896"/>
      <w:bookmarkStart w:id="494" w:name="_Toc152036037"/>
      <w:r>
        <w:rPr>
          <w:b w:val="0"/>
        </w:rPr>
        <w:t xml:space="preserve">7.2.1  </w:t>
      </w:r>
      <w:r>
        <w:rPr>
          <w:b w:val="0"/>
        </w:rPr>
        <w:t>管体</w:t>
      </w:r>
      <w:bookmarkEnd w:id="487"/>
      <w:bookmarkEnd w:id="488"/>
      <w:bookmarkEnd w:id="489"/>
      <w:bookmarkEnd w:id="490"/>
      <w:bookmarkEnd w:id="491"/>
      <w:bookmarkEnd w:id="492"/>
      <w:bookmarkEnd w:id="493"/>
      <w:bookmarkEnd w:id="494"/>
    </w:p>
    <w:p w:rsidR="00B34003" w:rsidRDefault="002F622E">
      <w:pPr>
        <w:adjustRightInd w:val="0"/>
        <w:spacing w:line="360" w:lineRule="auto"/>
        <w:ind w:firstLineChars="200" w:firstLine="480"/>
        <w:rPr>
          <w:sz w:val="24"/>
        </w:rPr>
      </w:pPr>
      <w:r>
        <w:rPr>
          <w:sz w:val="24"/>
        </w:rPr>
        <w:t>所有级别管道用钢管的晶粒度评定按</w:t>
      </w:r>
      <w:r>
        <w:rPr>
          <w:sz w:val="24"/>
        </w:rPr>
        <w:t>ASTM E112</w:t>
      </w:r>
      <w:r>
        <w:rPr>
          <w:sz w:val="24"/>
        </w:rPr>
        <w:t>（或</w:t>
      </w:r>
      <w:r>
        <w:rPr>
          <w:sz w:val="24"/>
        </w:rPr>
        <w:t>GB/T 4335</w:t>
      </w:r>
      <w:r>
        <w:rPr>
          <w:sz w:val="24"/>
        </w:rPr>
        <w:t>）进行，显微组织检验按</w:t>
      </w:r>
      <w:r>
        <w:rPr>
          <w:sz w:val="24"/>
        </w:rPr>
        <w:t>GB/T 13298</w:t>
      </w:r>
      <w:r>
        <w:rPr>
          <w:sz w:val="24"/>
        </w:rPr>
        <w:t>进行，夹杂物级别按</w:t>
      </w:r>
      <w:r>
        <w:rPr>
          <w:sz w:val="24"/>
        </w:rPr>
        <w:t>ASTM E45 A</w:t>
      </w:r>
      <w:r>
        <w:rPr>
          <w:sz w:val="24"/>
        </w:rPr>
        <w:t>法进行测定，带状组织评定按</w:t>
      </w:r>
      <w:r>
        <w:rPr>
          <w:sz w:val="24"/>
        </w:rPr>
        <w:t>ASTM E1268</w:t>
      </w:r>
      <w:r>
        <w:rPr>
          <w:sz w:val="24"/>
        </w:rPr>
        <w:t>方法进行。</w:t>
      </w:r>
    </w:p>
    <w:p w:rsidR="00B34003" w:rsidRDefault="002F622E">
      <w:pPr>
        <w:adjustRightInd w:val="0"/>
        <w:spacing w:line="360" w:lineRule="auto"/>
        <w:ind w:firstLineChars="200" w:firstLine="480"/>
        <w:rPr>
          <w:sz w:val="24"/>
        </w:rPr>
      </w:pPr>
      <w:r>
        <w:rPr>
          <w:sz w:val="24"/>
        </w:rPr>
        <w:t>对于</w:t>
      </w:r>
      <w:r>
        <w:rPr>
          <w:sz w:val="24"/>
        </w:rPr>
        <w:t>L485/X70</w:t>
      </w:r>
      <w:r>
        <w:rPr>
          <w:sz w:val="24"/>
        </w:rPr>
        <w:t>、</w:t>
      </w:r>
      <w:r>
        <w:rPr>
          <w:sz w:val="24"/>
        </w:rPr>
        <w:t>L555/X80</w:t>
      </w:r>
      <w:r>
        <w:rPr>
          <w:sz w:val="24"/>
        </w:rPr>
        <w:t>钢级具有针状铁素体型的高钢级管线钢管，带状组织评定按附录</w:t>
      </w:r>
      <w:r>
        <w:rPr>
          <w:sz w:val="24"/>
        </w:rPr>
        <w:t>F</w:t>
      </w:r>
      <w:r>
        <w:rPr>
          <w:sz w:val="24"/>
        </w:rPr>
        <w:t>规定的方法进行，晶粒度评定按附录</w:t>
      </w:r>
      <w:r>
        <w:rPr>
          <w:sz w:val="24"/>
        </w:rPr>
        <w:t>G</w:t>
      </w:r>
      <w:r>
        <w:rPr>
          <w:sz w:val="24"/>
        </w:rPr>
        <w:t>或业主与供货商双方商定的其它方法进行。</w:t>
      </w:r>
    </w:p>
    <w:p w:rsidR="00B34003" w:rsidRDefault="002F622E">
      <w:pPr>
        <w:adjustRightInd w:val="0"/>
        <w:spacing w:line="360" w:lineRule="auto"/>
        <w:ind w:firstLineChars="200" w:firstLine="480"/>
        <w:rPr>
          <w:sz w:val="24"/>
        </w:rPr>
      </w:pPr>
      <w:r>
        <w:rPr>
          <w:sz w:val="24"/>
        </w:rPr>
        <w:t>不同级别天然气输送管道用钢管的组织性能应满足表</w:t>
      </w:r>
      <w:r>
        <w:rPr>
          <w:sz w:val="24"/>
        </w:rPr>
        <w:t>9</w:t>
      </w:r>
      <w:r>
        <w:rPr>
          <w:sz w:val="24"/>
        </w:rPr>
        <w:t>要求。必要时，供货商应向业主提供金相组织照片供认可。钢中</w:t>
      </w:r>
      <w:r>
        <w:rPr>
          <w:sz w:val="24"/>
        </w:rPr>
        <w:t>A</w:t>
      </w:r>
      <w:r>
        <w:rPr>
          <w:sz w:val="24"/>
        </w:rPr>
        <w:t>、</w:t>
      </w:r>
      <w:r>
        <w:rPr>
          <w:sz w:val="24"/>
        </w:rPr>
        <w:t>B</w:t>
      </w:r>
      <w:r>
        <w:rPr>
          <w:sz w:val="24"/>
        </w:rPr>
        <w:t>、</w:t>
      </w:r>
      <w:r>
        <w:rPr>
          <w:sz w:val="24"/>
        </w:rPr>
        <w:t>C</w:t>
      </w:r>
      <w:r>
        <w:rPr>
          <w:sz w:val="24"/>
        </w:rPr>
        <w:t>、</w:t>
      </w:r>
      <w:r>
        <w:rPr>
          <w:sz w:val="24"/>
        </w:rPr>
        <w:t>D</w:t>
      </w:r>
      <w:r>
        <w:rPr>
          <w:sz w:val="24"/>
        </w:rPr>
        <w:t>类非金属夹杂物级别限定如表</w:t>
      </w:r>
      <w:r>
        <w:rPr>
          <w:sz w:val="24"/>
        </w:rPr>
        <w:t>11</w:t>
      </w:r>
      <w:r>
        <w:rPr>
          <w:sz w:val="24"/>
        </w:rPr>
        <w:t>所示（按</w:t>
      </w:r>
      <w:r>
        <w:rPr>
          <w:sz w:val="24"/>
        </w:rPr>
        <w:t>ASTM E45 A</w:t>
      </w:r>
      <w:r>
        <w:rPr>
          <w:sz w:val="24"/>
        </w:rPr>
        <w:t>方法检验）。如果出现厚度大于</w:t>
      </w:r>
      <w:r>
        <w:rPr>
          <w:sz w:val="24"/>
        </w:rPr>
        <w:t>35μm</w:t>
      </w:r>
      <w:r>
        <w:rPr>
          <w:sz w:val="24"/>
        </w:rPr>
        <w:t>的</w:t>
      </w:r>
      <w:r>
        <w:rPr>
          <w:sz w:val="24"/>
        </w:rPr>
        <w:t>B</w:t>
      </w:r>
      <w:r>
        <w:rPr>
          <w:sz w:val="24"/>
        </w:rPr>
        <w:t>类夹杂物以及直径超过</w:t>
      </w:r>
      <w:r>
        <w:rPr>
          <w:sz w:val="24"/>
        </w:rPr>
        <w:t>53μm</w:t>
      </w:r>
      <w:r>
        <w:rPr>
          <w:sz w:val="24"/>
        </w:rPr>
        <w:t>的</w:t>
      </w:r>
      <w:r>
        <w:rPr>
          <w:sz w:val="24"/>
        </w:rPr>
        <w:t>D</w:t>
      </w:r>
      <w:r>
        <w:rPr>
          <w:sz w:val="24"/>
        </w:rPr>
        <w:t>类夹杂物，则须向业主报告。</w:t>
      </w:r>
    </w:p>
    <w:p w:rsidR="00B34003" w:rsidRDefault="002F622E">
      <w:pPr>
        <w:adjustRightInd w:val="0"/>
        <w:spacing w:line="360" w:lineRule="auto"/>
        <w:ind w:firstLineChars="200" w:firstLine="480"/>
        <w:rPr>
          <w:sz w:val="24"/>
        </w:rPr>
      </w:pPr>
      <w:r>
        <w:rPr>
          <w:sz w:val="24"/>
        </w:rPr>
        <w:t>显微组织检验应在首批检验、生产过程控制试验以及必要时进行，晶粒度和夹杂物检验应每</w:t>
      </w:r>
      <w:r>
        <w:rPr>
          <w:sz w:val="24"/>
        </w:rPr>
        <w:t>1</w:t>
      </w:r>
      <w:r>
        <w:rPr>
          <w:sz w:val="24"/>
        </w:rPr>
        <w:t>检验批进行</w:t>
      </w:r>
      <w:r>
        <w:rPr>
          <w:sz w:val="24"/>
        </w:rPr>
        <w:t>1</w:t>
      </w:r>
      <w:r>
        <w:rPr>
          <w:sz w:val="24"/>
        </w:rPr>
        <w:t>次。特殊情况下，由业主与供货商双方协商确定。。</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11</w:t>
      </w:r>
      <w:r>
        <w:rPr>
          <w:rFonts w:ascii="Times New Roman"/>
          <w:snapToGrid w:val="0"/>
          <w:kern w:val="2"/>
        </w:rPr>
        <w:t xml:space="preserve">  </w:t>
      </w:r>
      <w:r>
        <w:rPr>
          <w:rFonts w:ascii="Times New Roman"/>
          <w:snapToGrid w:val="0"/>
          <w:kern w:val="2"/>
        </w:rPr>
        <w:t>非金属夹杂物级别限定</w:t>
      </w:r>
    </w:p>
    <w:tbl>
      <w:tblPr>
        <w:tblW w:w="961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5"/>
        <w:gridCol w:w="1202"/>
        <w:gridCol w:w="1202"/>
        <w:gridCol w:w="1202"/>
        <w:gridCol w:w="1202"/>
        <w:gridCol w:w="1202"/>
        <w:gridCol w:w="1200"/>
      </w:tblGrid>
      <w:tr w:rsidR="00B34003">
        <w:trPr>
          <w:trHeight w:val="284"/>
          <w:jc w:val="center"/>
        </w:trPr>
        <w:tc>
          <w:tcPr>
            <w:tcW w:w="2408" w:type="dxa"/>
            <w:gridSpan w:val="2"/>
            <w:vAlign w:val="center"/>
          </w:tcPr>
          <w:p w:rsidR="00B34003" w:rsidRDefault="002F622E">
            <w:pPr>
              <w:adjustRightInd w:val="0"/>
              <w:spacing w:line="240" w:lineRule="exact"/>
              <w:jc w:val="center"/>
              <w:rPr>
                <w:sz w:val="18"/>
              </w:rPr>
            </w:pPr>
            <w:r>
              <w:rPr>
                <w:sz w:val="18"/>
              </w:rPr>
              <w:t>A</w:t>
            </w:r>
          </w:p>
        </w:tc>
        <w:tc>
          <w:tcPr>
            <w:tcW w:w="2404" w:type="dxa"/>
            <w:gridSpan w:val="2"/>
            <w:vAlign w:val="center"/>
          </w:tcPr>
          <w:p w:rsidR="00B34003" w:rsidRDefault="002F622E">
            <w:pPr>
              <w:adjustRightInd w:val="0"/>
              <w:spacing w:line="240" w:lineRule="exact"/>
              <w:jc w:val="center"/>
              <w:rPr>
                <w:sz w:val="18"/>
              </w:rPr>
            </w:pPr>
            <w:r>
              <w:rPr>
                <w:sz w:val="18"/>
              </w:rPr>
              <w:t>B</w:t>
            </w:r>
          </w:p>
        </w:tc>
        <w:tc>
          <w:tcPr>
            <w:tcW w:w="2404" w:type="dxa"/>
            <w:gridSpan w:val="2"/>
            <w:vAlign w:val="center"/>
          </w:tcPr>
          <w:p w:rsidR="00B34003" w:rsidRDefault="002F622E">
            <w:pPr>
              <w:adjustRightInd w:val="0"/>
              <w:spacing w:line="240" w:lineRule="exact"/>
              <w:jc w:val="center"/>
              <w:rPr>
                <w:sz w:val="18"/>
              </w:rPr>
            </w:pPr>
            <w:r>
              <w:rPr>
                <w:sz w:val="18"/>
              </w:rPr>
              <w:t>C</w:t>
            </w:r>
          </w:p>
        </w:tc>
        <w:tc>
          <w:tcPr>
            <w:tcW w:w="2402" w:type="dxa"/>
            <w:gridSpan w:val="2"/>
            <w:vAlign w:val="center"/>
          </w:tcPr>
          <w:p w:rsidR="00B34003" w:rsidRDefault="002F622E">
            <w:pPr>
              <w:adjustRightInd w:val="0"/>
              <w:spacing w:line="240" w:lineRule="exact"/>
              <w:jc w:val="center"/>
              <w:rPr>
                <w:sz w:val="18"/>
              </w:rPr>
            </w:pPr>
            <w:r>
              <w:rPr>
                <w:sz w:val="18"/>
              </w:rPr>
              <w:t>D</w:t>
            </w:r>
          </w:p>
        </w:tc>
      </w:tr>
      <w:tr w:rsidR="00B34003">
        <w:trPr>
          <w:trHeight w:val="284"/>
          <w:jc w:val="center"/>
        </w:trPr>
        <w:tc>
          <w:tcPr>
            <w:tcW w:w="1203" w:type="dxa"/>
            <w:vAlign w:val="center"/>
          </w:tcPr>
          <w:p w:rsidR="00B34003" w:rsidRDefault="002F622E">
            <w:pPr>
              <w:adjustRightInd w:val="0"/>
              <w:spacing w:line="240" w:lineRule="exact"/>
              <w:jc w:val="center"/>
              <w:rPr>
                <w:sz w:val="18"/>
              </w:rPr>
            </w:pPr>
            <w:r>
              <w:rPr>
                <w:sz w:val="18"/>
              </w:rPr>
              <w:t>薄</w:t>
            </w:r>
          </w:p>
        </w:tc>
        <w:tc>
          <w:tcPr>
            <w:tcW w:w="1205" w:type="dxa"/>
            <w:vAlign w:val="center"/>
          </w:tcPr>
          <w:p w:rsidR="00B34003" w:rsidRDefault="002F622E">
            <w:pPr>
              <w:adjustRightInd w:val="0"/>
              <w:spacing w:line="240" w:lineRule="exact"/>
              <w:jc w:val="center"/>
              <w:rPr>
                <w:sz w:val="18"/>
              </w:rPr>
            </w:pPr>
            <w:r>
              <w:rPr>
                <w:sz w:val="18"/>
              </w:rPr>
              <w:t>厚</w:t>
            </w:r>
          </w:p>
        </w:tc>
        <w:tc>
          <w:tcPr>
            <w:tcW w:w="1202" w:type="dxa"/>
            <w:vAlign w:val="center"/>
          </w:tcPr>
          <w:p w:rsidR="00B34003" w:rsidRDefault="002F622E">
            <w:pPr>
              <w:adjustRightInd w:val="0"/>
              <w:spacing w:line="240" w:lineRule="exact"/>
              <w:jc w:val="center"/>
              <w:rPr>
                <w:sz w:val="18"/>
              </w:rPr>
            </w:pPr>
            <w:r>
              <w:rPr>
                <w:sz w:val="18"/>
              </w:rPr>
              <w:t>薄</w:t>
            </w:r>
          </w:p>
        </w:tc>
        <w:tc>
          <w:tcPr>
            <w:tcW w:w="1202" w:type="dxa"/>
            <w:vAlign w:val="center"/>
          </w:tcPr>
          <w:p w:rsidR="00B34003" w:rsidRDefault="002F622E">
            <w:pPr>
              <w:adjustRightInd w:val="0"/>
              <w:spacing w:line="240" w:lineRule="exact"/>
              <w:jc w:val="center"/>
              <w:rPr>
                <w:sz w:val="18"/>
              </w:rPr>
            </w:pPr>
            <w:r>
              <w:rPr>
                <w:sz w:val="18"/>
              </w:rPr>
              <w:t>厚</w:t>
            </w:r>
          </w:p>
        </w:tc>
        <w:tc>
          <w:tcPr>
            <w:tcW w:w="1202" w:type="dxa"/>
            <w:vAlign w:val="center"/>
          </w:tcPr>
          <w:p w:rsidR="00B34003" w:rsidRDefault="002F622E">
            <w:pPr>
              <w:adjustRightInd w:val="0"/>
              <w:spacing w:line="240" w:lineRule="exact"/>
              <w:jc w:val="center"/>
              <w:rPr>
                <w:sz w:val="18"/>
              </w:rPr>
            </w:pPr>
            <w:r>
              <w:rPr>
                <w:sz w:val="18"/>
              </w:rPr>
              <w:t>薄</w:t>
            </w:r>
          </w:p>
        </w:tc>
        <w:tc>
          <w:tcPr>
            <w:tcW w:w="1202" w:type="dxa"/>
            <w:vAlign w:val="center"/>
          </w:tcPr>
          <w:p w:rsidR="00B34003" w:rsidRDefault="002F622E">
            <w:pPr>
              <w:adjustRightInd w:val="0"/>
              <w:spacing w:line="240" w:lineRule="exact"/>
              <w:jc w:val="center"/>
              <w:rPr>
                <w:sz w:val="18"/>
              </w:rPr>
            </w:pPr>
            <w:r>
              <w:rPr>
                <w:sz w:val="18"/>
              </w:rPr>
              <w:t>厚</w:t>
            </w:r>
          </w:p>
        </w:tc>
        <w:tc>
          <w:tcPr>
            <w:tcW w:w="1202" w:type="dxa"/>
            <w:vAlign w:val="center"/>
          </w:tcPr>
          <w:p w:rsidR="00B34003" w:rsidRDefault="002F622E">
            <w:pPr>
              <w:adjustRightInd w:val="0"/>
              <w:spacing w:line="240" w:lineRule="exact"/>
              <w:jc w:val="center"/>
              <w:rPr>
                <w:sz w:val="18"/>
              </w:rPr>
            </w:pPr>
            <w:r>
              <w:rPr>
                <w:sz w:val="18"/>
              </w:rPr>
              <w:t>薄</w:t>
            </w:r>
          </w:p>
        </w:tc>
        <w:tc>
          <w:tcPr>
            <w:tcW w:w="1200" w:type="dxa"/>
            <w:vAlign w:val="center"/>
          </w:tcPr>
          <w:p w:rsidR="00B34003" w:rsidRDefault="002F622E">
            <w:pPr>
              <w:adjustRightInd w:val="0"/>
              <w:spacing w:line="240" w:lineRule="exact"/>
              <w:jc w:val="center"/>
              <w:rPr>
                <w:sz w:val="18"/>
              </w:rPr>
            </w:pPr>
            <w:r>
              <w:rPr>
                <w:sz w:val="18"/>
              </w:rPr>
              <w:t>厚</w:t>
            </w:r>
          </w:p>
        </w:tc>
      </w:tr>
      <w:tr w:rsidR="00B34003">
        <w:trPr>
          <w:trHeight w:val="284"/>
          <w:jc w:val="center"/>
        </w:trPr>
        <w:tc>
          <w:tcPr>
            <w:tcW w:w="1203" w:type="dxa"/>
            <w:vAlign w:val="center"/>
          </w:tcPr>
          <w:p w:rsidR="00B34003" w:rsidRDefault="002F622E">
            <w:pPr>
              <w:adjustRightInd w:val="0"/>
              <w:spacing w:line="240" w:lineRule="exact"/>
              <w:jc w:val="center"/>
              <w:rPr>
                <w:sz w:val="18"/>
              </w:rPr>
            </w:pPr>
            <w:r>
              <w:rPr>
                <w:sz w:val="18"/>
              </w:rPr>
              <w:t>≤2.0</w:t>
            </w:r>
          </w:p>
        </w:tc>
        <w:tc>
          <w:tcPr>
            <w:tcW w:w="1205" w:type="dxa"/>
            <w:vAlign w:val="center"/>
          </w:tcPr>
          <w:p w:rsidR="00B34003" w:rsidRDefault="002F622E">
            <w:pPr>
              <w:adjustRightInd w:val="0"/>
              <w:spacing w:line="240" w:lineRule="exact"/>
              <w:jc w:val="center"/>
              <w:rPr>
                <w:sz w:val="18"/>
              </w:rPr>
            </w:pPr>
            <w:r>
              <w:rPr>
                <w:sz w:val="18"/>
              </w:rPr>
              <w:t>≤2.0</w:t>
            </w:r>
          </w:p>
        </w:tc>
        <w:tc>
          <w:tcPr>
            <w:tcW w:w="1202" w:type="dxa"/>
            <w:vAlign w:val="center"/>
          </w:tcPr>
          <w:p w:rsidR="00B34003" w:rsidRDefault="002F622E">
            <w:pPr>
              <w:adjustRightInd w:val="0"/>
              <w:spacing w:line="240" w:lineRule="exact"/>
              <w:jc w:val="center"/>
              <w:rPr>
                <w:sz w:val="18"/>
              </w:rPr>
            </w:pPr>
            <w:r>
              <w:rPr>
                <w:sz w:val="18"/>
              </w:rPr>
              <w:t>≤2.0</w:t>
            </w:r>
          </w:p>
        </w:tc>
        <w:tc>
          <w:tcPr>
            <w:tcW w:w="1202" w:type="dxa"/>
            <w:vAlign w:val="center"/>
          </w:tcPr>
          <w:p w:rsidR="00B34003" w:rsidRDefault="002F622E">
            <w:pPr>
              <w:adjustRightInd w:val="0"/>
              <w:spacing w:line="240" w:lineRule="exact"/>
              <w:jc w:val="center"/>
              <w:rPr>
                <w:sz w:val="18"/>
              </w:rPr>
            </w:pPr>
            <w:r>
              <w:rPr>
                <w:sz w:val="18"/>
              </w:rPr>
              <w:t>≤2.0</w:t>
            </w:r>
          </w:p>
        </w:tc>
        <w:tc>
          <w:tcPr>
            <w:tcW w:w="1202" w:type="dxa"/>
            <w:vAlign w:val="center"/>
          </w:tcPr>
          <w:p w:rsidR="00B34003" w:rsidRDefault="002F622E">
            <w:pPr>
              <w:adjustRightInd w:val="0"/>
              <w:spacing w:line="240" w:lineRule="exact"/>
              <w:jc w:val="center"/>
              <w:rPr>
                <w:sz w:val="18"/>
              </w:rPr>
            </w:pPr>
            <w:r>
              <w:rPr>
                <w:sz w:val="18"/>
              </w:rPr>
              <w:t>≤2.0</w:t>
            </w:r>
          </w:p>
        </w:tc>
        <w:tc>
          <w:tcPr>
            <w:tcW w:w="1202" w:type="dxa"/>
            <w:vAlign w:val="center"/>
          </w:tcPr>
          <w:p w:rsidR="00B34003" w:rsidRDefault="002F622E">
            <w:pPr>
              <w:adjustRightInd w:val="0"/>
              <w:spacing w:line="240" w:lineRule="exact"/>
              <w:jc w:val="center"/>
              <w:rPr>
                <w:sz w:val="18"/>
              </w:rPr>
            </w:pPr>
            <w:r>
              <w:rPr>
                <w:sz w:val="18"/>
              </w:rPr>
              <w:t>≤2.0</w:t>
            </w:r>
          </w:p>
        </w:tc>
        <w:tc>
          <w:tcPr>
            <w:tcW w:w="1202" w:type="dxa"/>
            <w:vAlign w:val="center"/>
          </w:tcPr>
          <w:p w:rsidR="00B34003" w:rsidRDefault="002F622E">
            <w:pPr>
              <w:adjustRightInd w:val="0"/>
              <w:spacing w:line="240" w:lineRule="exact"/>
              <w:jc w:val="center"/>
              <w:rPr>
                <w:sz w:val="18"/>
              </w:rPr>
            </w:pPr>
            <w:r>
              <w:rPr>
                <w:sz w:val="18"/>
              </w:rPr>
              <w:t>≤2.0</w:t>
            </w:r>
          </w:p>
        </w:tc>
        <w:tc>
          <w:tcPr>
            <w:tcW w:w="1200" w:type="dxa"/>
            <w:vAlign w:val="center"/>
          </w:tcPr>
          <w:p w:rsidR="00B34003" w:rsidRDefault="002F622E">
            <w:pPr>
              <w:adjustRightInd w:val="0"/>
              <w:spacing w:line="240" w:lineRule="exact"/>
              <w:jc w:val="center"/>
              <w:rPr>
                <w:sz w:val="18"/>
              </w:rPr>
            </w:pPr>
            <w:r>
              <w:rPr>
                <w:sz w:val="18"/>
              </w:rPr>
              <w:t>≤2.0</w:t>
            </w:r>
          </w:p>
        </w:tc>
      </w:tr>
    </w:tbl>
    <w:p w:rsidR="00B34003" w:rsidRDefault="002F622E">
      <w:pPr>
        <w:pStyle w:val="ohz3"/>
        <w:ind w:left="480" w:hangingChars="200" w:hanging="480"/>
        <w:rPr>
          <w:b w:val="0"/>
        </w:rPr>
      </w:pPr>
      <w:r>
        <w:rPr>
          <w:b w:val="0"/>
        </w:rPr>
        <w:t>7.2.</w:t>
      </w:r>
      <w:r>
        <w:rPr>
          <w:rFonts w:hint="eastAsia"/>
          <w:b w:val="0"/>
        </w:rPr>
        <w:t>2</w:t>
      </w:r>
      <w:r>
        <w:rPr>
          <w:b w:val="0"/>
        </w:rPr>
        <w:t xml:space="preserve">  HFW</w:t>
      </w:r>
      <w:r>
        <w:rPr>
          <w:b w:val="0"/>
        </w:rPr>
        <w:t>钢管焊缝</w:t>
      </w:r>
    </w:p>
    <w:p w:rsidR="00B34003" w:rsidRDefault="002F622E">
      <w:pPr>
        <w:adjustRightInd w:val="0"/>
        <w:spacing w:line="360" w:lineRule="auto"/>
        <w:ind w:firstLineChars="200" w:firstLine="480"/>
        <w:rPr>
          <w:sz w:val="24"/>
        </w:rPr>
      </w:pPr>
      <w:r>
        <w:rPr>
          <w:sz w:val="24"/>
        </w:rPr>
        <w:lastRenderedPageBreak/>
        <w:t>HFW</w:t>
      </w:r>
      <w:r>
        <w:rPr>
          <w:sz w:val="24"/>
        </w:rPr>
        <w:t>钢管应采用焊缝横截面金相检验方法证实已对整个热影响区进行热处理。这种检验每个班</w:t>
      </w:r>
      <w:r>
        <w:rPr>
          <w:sz w:val="24"/>
        </w:rPr>
        <w:t>(</w:t>
      </w:r>
      <w:r>
        <w:rPr>
          <w:sz w:val="24"/>
        </w:rPr>
        <w:t>最长</w:t>
      </w:r>
      <w:r>
        <w:rPr>
          <w:sz w:val="24"/>
        </w:rPr>
        <w:t>12 h)</w:t>
      </w:r>
      <w:r>
        <w:rPr>
          <w:sz w:val="24"/>
        </w:rPr>
        <w:t>不得少于一次。</w:t>
      </w:r>
    </w:p>
    <w:p w:rsidR="00B34003" w:rsidRDefault="002F622E">
      <w:pPr>
        <w:adjustRightInd w:val="0"/>
        <w:spacing w:line="360" w:lineRule="auto"/>
        <w:ind w:firstLineChars="200" w:firstLine="480"/>
        <w:rPr>
          <w:sz w:val="24"/>
        </w:rPr>
      </w:pPr>
      <w:r>
        <w:rPr>
          <w:sz w:val="24"/>
        </w:rPr>
        <w:t>当钢级、直径或壁厚发生变化时或热处理条件明显偏离时，也应进行金相检验。</w:t>
      </w:r>
    </w:p>
    <w:p w:rsidR="00B34003" w:rsidRDefault="002F622E">
      <w:pPr>
        <w:adjustRightInd w:val="0"/>
        <w:spacing w:line="360" w:lineRule="auto"/>
        <w:ind w:firstLineChars="200" w:firstLine="480"/>
        <w:rPr>
          <w:sz w:val="24"/>
        </w:rPr>
      </w:pPr>
      <w:r>
        <w:rPr>
          <w:sz w:val="24"/>
        </w:rPr>
        <w:t>金相试样应为焊缝全截面试样。</w:t>
      </w:r>
    </w:p>
    <w:p w:rsidR="00B34003" w:rsidRDefault="002F622E">
      <w:pPr>
        <w:pStyle w:val="ohz3"/>
        <w:ind w:left="480" w:hangingChars="200" w:hanging="480"/>
        <w:rPr>
          <w:b w:val="0"/>
        </w:rPr>
      </w:pPr>
      <w:bookmarkStart w:id="495" w:name="_Toc152035897"/>
      <w:bookmarkStart w:id="496" w:name="_Toc152000505"/>
      <w:bookmarkStart w:id="497" w:name="_Toc153297309"/>
      <w:bookmarkStart w:id="498" w:name="_Toc152036038"/>
      <w:bookmarkStart w:id="499" w:name="_Toc153297572"/>
      <w:bookmarkStart w:id="500" w:name="_Toc152034870"/>
      <w:bookmarkStart w:id="501" w:name="_Toc152035301"/>
      <w:bookmarkStart w:id="502" w:name="_Toc154198920"/>
      <w:r>
        <w:rPr>
          <w:b w:val="0"/>
        </w:rPr>
        <w:t>7.2.3  SAW</w:t>
      </w:r>
      <w:r>
        <w:rPr>
          <w:b w:val="0"/>
        </w:rPr>
        <w:t>钢管焊缝</w:t>
      </w:r>
      <w:bookmarkEnd w:id="495"/>
      <w:bookmarkEnd w:id="496"/>
      <w:bookmarkEnd w:id="497"/>
      <w:bookmarkEnd w:id="498"/>
      <w:bookmarkEnd w:id="499"/>
      <w:bookmarkEnd w:id="500"/>
      <w:bookmarkEnd w:id="501"/>
      <w:bookmarkEnd w:id="502"/>
    </w:p>
    <w:p w:rsidR="00B34003" w:rsidRDefault="002F622E">
      <w:pPr>
        <w:adjustRightInd w:val="0"/>
        <w:spacing w:line="360" w:lineRule="auto"/>
        <w:ind w:firstLineChars="200" w:firstLine="480"/>
        <w:rPr>
          <w:sz w:val="24"/>
        </w:rPr>
      </w:pPr>
      <w:bookmarkStart w:id="503" w:name="_Toc152000506"/>
      <w:r>
        <w:rPr>
          <w:sz w:val="24"/>
        </w:rPr>
        <w:t>制管厂应从每批钢管中截取一个焊缝横截面试样（每班（最长</w:t>
      </w:r>
      <w:r>
        <w:rPr>
          <w:sz w:val="24"/>
        </w:rPr>
        <w:t>12 h</w:t>
      </w:r>
      <w:r>
        <w:rPr>
          <w:sz w:val="24"/>
        </w:rPr>
        <w:t>）至少一次）进行宏观照相检验。</w:t>
      </w:r>
      <w:bookmarkEnd w:id="503"/>
      <w:r>
        <w:rPr>
          <w:sz w:val="24"/>
        </w:rPr>
        <w:t>SAW</w:t>
      </w:r>
      <w:r>
        <w:rPr>
          <w:sz w:val="24"/>
        </w:rPr>
        <w:t>钢管焊缝焊偏量及焊缝余高应满足</w:t>
      </w:r>
      <w:r>
        <w:rPr>
          <w:sz w:val="24"/>
        </w:rPr>
        <w:t>9.2.2</w:t>
      </w:r>
      <w:r>
        <w:rPr>
          <w:sz w:val="24"/>
        </w:rPr>
        <w:t>和</w:t>
      </w:r>
      <w:r>
        <w:rPr>
          <w:sz w:val="24"/>
        </w:rPr>
        <w:t>9.2.3</w:t>
      </w:r>
      <w:r>
        <w:rPr>
          <w:sz w:val="24"/>
        </w:rPr>
        <w:t>的规定，定位焊缝应熔入到最终的埋弧焊缝中。</w:t>
      </w:r>
    </w:p>
    <w:p w:rsidR="00B34003" w:rsidRDefault="002F622E">
      <w:pPr>
        <w:adjustRightInd w:val="0"/>
        <w:spacing w:line="360" w:lineRule="auto"/>
        <w:ind w:firstLineChars="200" w:firstLine="480"/>
        <w:rPr>
          <w:sz w:val="24"/>
        </w:rPr>
      </w:pPr>
      <w:r>
        <w:rPr>
          <w:sz w:val="24"/>
        </w:rPr>
        <w:t>根据用户要求，制管厂应在首批检验、生产过程控制试验以及必要时进行焊缝金相检验，并应能提供低倍和金相检验的照片。显微组织照片应能显示内焊道、外焊道和热影响区的组织。</w:t>
      </w:r>
    </w:p>
    <w:p w:rsidR="00B34003" w:rsidRDefault="002F622E">
      <w:pPr>
        <w:pStyle w:val="ohz2"/>
        <w:ind w:left="420" w:hanging="420"/>
        <w:jc w:val="left"/>
        <w:rPr>
          <w:sz w:val="24"/>
          <w:szCs w:val="24"/>
        </w:rPr>
      </w:pPr>
      <w:bookmarkStart w:id="504" w:name="_Toc152035898"/>
      <w:bookmarkStart w:id="505" w:name="_Toc152034871"/>
      <w:bookmarkStart w:id="506" w:name="_Toc153297573"/>
      <w:bookmarkStart w:id="507" w:name="_Toc153297310"/>
      <w:bookmarkStart w:id="508" w:name="_Toc154198921"/>
      <w:bookmarkStart w:id="509" w:name="_Toc152035302"/>
      <w:bookmarkStart w:id="510" w:name="_Toc152000507"/>
      <w:bookmarkStart w:id="511" w:name="_Toc152036039"/>
      <w:bookmarkStart w:id="512" w:name="_Toc262154689"/>
      <w:bookmarkStart w:id="513" w:name="_Toc382296958"/>
      <w:bookmarkStart w:id="514" w:name="_Toc286174171"/>
      <w:bookmarkStart w:id="515" w:name="_Toc268190178"/>
      <w:bookmarkStart w:id="516" w:name="_Toc335341190"/>
      <w:r>
        <w:rPr>
          <w:sz w:val="24"/>
          <w:szCs w:val="24"/>
        </w:rPr>
        <w:t xml:space="preserve">7.3  </w:t>
      </w:r>
      <w:r>
        <w:rPr>
          <w:sz w:val="24"/>
          <w:szCs w:val="24"/>
        </w:rPr>
        <w:t>常规</w:t>
      </w:r>
      <w:bookmarkEnd w:id="504"/>
      <w:bookmarkEnd w:id="505"/>
      <w:bookmarkEnd w:id="506"/>
      <w:bookmarkEnd w:id="507"/>
      <w:bookmarkEnd w:id="508"/>
      <w:bookmarkEnd w:id="509"/>
      <w:bookmarkEnd w:id="510"/>
      <w:bookmarkEnd w:id="511"/>
      <w:r>
        <w:rPr>
          <w:sz w:val="24"/>
          <w:szCs w:val="24"/>
        </w:rPr>
        <w:t>力学性能</w:t>
      </w:r>
      <w:bookmarkEnd w:id="512"/>
      <w:bookmarkEnd w:id="513"/>
      <w:bookmarkEnd w:id="514"/>
      <w:bookmarkEnd w:id="515"/>
      <w:bookmarkEnd w:id="516"/>
    </w:p>
    <w:p w:rsidR="00B34003" w:rsidRDefault="002F622E">
      <w:pPr>
        <w:pStyle w:val="ohz3"/>
        <w:ind w:left="480" w:hangingChars="200" w:hanging="480"/>
        <w:rPr>
          <w:b w:val="0"/>
        </w:rPr>
      </w:pPr>
      <w:r>
        <w:rPr>
          <w:b w:val="0"/>
        </w:rPr>
        <w:t xml:space="preserve">7.3.1  </w:t>
      </w:r>
      <w:r>
        <w:rPr>
          <w:b w:val="0"/>
        </w:rPr>
        <w:t>总则</w:t>
      </w:r>
    </w:p>
    <w:p w:rsidR="00B34003" w:rsidRDefault="002F622E">
      <w:pPr>
        <w:adjustRightInd w:val="0"/>
        <w:spacing w:line="360" w:lineRule="auto"/>
        <w:ind w:firstLineChars="200" w:firstLine="480"/>
        <w:rPr>
          <w:sz w:val="24"/>
        </w:rPr>
      </w:pPr>
      <w:r>
        <w:rPr>
          <w:rFonts w:hint="eastAsia"/>
          <w:sz w:val="24"/>
        </w:rPr>
        <w:t>试样</w:t>
      </w:r>
      <w:r>
        <w:rPr>
          <w:sz w:val="24"/>
        </w:rPr>
        <w:t>应从钢管、钢板或钢带上截取。</w:t>
      </w:r>
    </w:p>
    <w:p w:rsidR="00B34003" w:rsidRDefault="002F622E">
      <w:pPr>
        <w:adjustRightInd w:val="0"/>
        <w:spacing w:line="360" w:lineRule="auto"/>
        <w:ind w:firstLineChars="200" w:firstLine="480"/>
        <w:rPr>
          <w:sz w:val="24"/>
        </w:rPr>
      </w:pPr>
      <w:r>
        <w:rPr>
          <w:rFonts w:hint="eastAsia"/>
          <w:sz w:val="24"/>
        </w:rPr>
        <w:t>对于</w:t>
      </w:r>
      <w:r>
        <w:rPr>
          <w:sz w:val="24"/>
        </w:rPr>
        <w:t>拉伸试验、</w:t>
      </w:r>
      <w:r>
        <w:rPr>
          <w:sz w:val="24"/>
        </w:rPr>
        <w:t>CVN</w:t>
      </w:r>
      <w:r>
        <w:rPr>
          <w:sz w:val="24"/>
        </w:rPr>
        <w:t>冲击试验、</w:t>
      </w:r>
      <w:r>
        <w:rPr>
          <w:sz w:val="24"/>
        </w:rPr>
        <w:t>DWT</w:t>
      </w:r>
      <w:r>
        <w:rPr>
          <w:sz w:val="24"/>
        </w:rPr>
        <w:t>试验、弯曲试验</w:t>
      </w:r>
      <w:r>
        <w:rPr>
          <w:rFonts w:hint="eastAsia"/>
          <w:sz w:val="24"/>
        </w:rPr>
        <w:t>，导向弯曲试验</w:t>
      </w:r>
      <w:r>
        <w:rPr>
          <w:sz w:val="24"/>
        </w:rPr>
        <w:t>和压扁试验</w:t>
      </w:r>
      <w:r>
        <w:rPr>
          <w:rFonts w:hint="eastAsia"/>
          <w:sz w:val="24"/>
        </w:rPr>
        <w:t>，应根据相应引用标准的要求进行取样和试样制备</w:t>
      </w:r>
      <w:r>
        <w:rPr>
          <w:sz w:val="24"/>
        </w:rPr>
        <w:t>。</w:t>
      </w:r>
    </w:p>
    <w:p w:rsidR="00B34003" w:rsidRDefault="002F622E">
      <w:pPr>
        <w:adjustRightInd w:val="0"/>
        <w:spacing w:line="360" w:lineRule="auto"/>
        <w:ind w:firstLineChars="200" w:firstLine="480"/>
        <w:rPr>
          <w:sz w:val="24"/>
        </w:rPr>
      </w:pPr>
      <w:r>
        <w:rPr>
          <w:sz w:val="24"/>
        </w:rPr>
        <w:t>各种试验</w:t>
      </w:r>
      <w:r>
        <w:rPr>
          <w:rFonts w:hint="eastAsia"/>
          <w:sz w:val="24"/>
        </w:rPr>
        <w:t>的取样</w:t>
      </w:r>
      <w:r>
        <w:rPr>
          <w:sz w:val="24"/>
        </w:rPr>
        <w:t>和试样应按</w:t>
      </w:r>
      <w:r>
        <w:rPr>
          <w:rFonts w:hint="eastAsia"/>
          <w:sz w:val="24"/>
        </w:rPr>
        <w:t>GB/T 9711</w:t>
      </w:r>
      <w:r>
        <w:rPr>
          <w:sz w:val="24"/>
        </w:rPr>
        <w:t>的适用位置截取。</w:t>
      </w:r>
    </w:p>
    <w:p w:rsidR="00B34003" w:rsidRDefault="002F622E">
      <w:pPr>
        <w:adjustRightInd w:val="0"/>
        <w:spacing w:line="360" w:lineRule="auto"/>
        <w:ind w:firstLineChars="200" w:firstLine="480"/>
        <w:rPr>
          <w:sz w:val="24"/>
        </w:rPr>
      </w:pPr>
      <w:r>
        <w:rPr>
          <w:sz w:val="24"/>
        </w:rPr>
        <w:t>对于本章规定的任何力学</w:t>
      </w:r>
      <w:r>
        <w:rPr>
          <w:rFonts w:hint="eastAsia"/>
          <w:sz w:val="24"/>
        </w:rPr>
        <w:t>性能</w:t>
      </w:r>
      <w:r>
        <w:rPr>
          <w:sz w:val="24"/>
        </w:rPr>
        <w:t>试验，任一试样显示出与该力学试验意图无关的机加工缺陷或材料缺欠，无论是在试验前还是在试验后发现的，该试样可报废，并用从同一根钢管上截取的另一试样代替。</w:t>
      </w:r>
    </w:p>
    <w:p w:rsidR="00B34003" w:rsidRDefault="002F622E">
      <w:pPr>
        <w:pStyle w:val="ohz3"/>
        <w:ind w:left="480" w:hangingChars="200" w:hanging="480"/>
        <w:rPr>
          <w:b w:val="0"/>
        </w:rPr>
      </w:pPr>
      <w:bookmarkStart w:id="517" w:name="_Toc152000508"/>
      <w:bookmarkStart w:id="518" w:name="_Toc152035899"/>
      <w:bookmarkStart w:id="519" w:name="_Toc152035303"/>
      <w:bookmarkStart w:id="520" w:name="_Toc152036040"/>
      <w:bookmarkStart w:id="521" w:name="_Toc153297574"/>
      <w:bookmarkStart w:id="522" w:name="_Toc154198922"/>
      <w:bookmarkStart w:id="523" w:name="_Toc152034872"/>
      <w:bookmarkStart w:id="524" w:name="_Toc153297311"/>
      <w:r>
        <w:rPr>
          <w:b w:val="0"/>
        </w:rPr>
        <w:t xml:space="preserve">7.3.2  </w:t>
      </w:r>
      <w:r>
        <w:rPr>
          <w:b w:val="0"/>
        </w:rPr>
        <w:t>拉伸性能</w:t>
      </w:r>
      <w:bookmarkEnd w:id="517"/>
      <w:bookmarkEnd w:id="518"/>
      <w:bookmarkEnd w:id="519"/>
      <w:bookmarkEnd w:id="520"/>
      <w:bookmarkEnd w:id="521"/>
      <w:bookmarkEnd w:id="522"/>
      <w:bookmarkEnd w:id="523"/>
      <w:bookmarkEnd w:id="524"/>
    </w:p>
    <w:p w:rsidR="00B34003" w:rsidRDefault="002F622E">
      <w:pPr>
        <w:adjustRightInd w:val="0"/>
        <w:spacing w:line="360" w:lineRule="auto"/>
        <w:rPr>
          <w:sz w:val="24"/>
        </w:rPr>
      </w:pPr>
      <w:r>
        <w:rPr>
          <w:sz w:val="24"/>
        </w:rPr>
        <w:t xml:space="preserve">7.3.2.1  </w:t>
      </w:r>
      <w:r>
        <w:rPr>
          <w:sz w:val="24"/>
        </w:rPr>
        <w:t>拉伸性能要求</w:t>
      </w:r>
    </w:p>
    <w:p w:rsidR="00B34003" w:rsidRDefault="002F622E">
      <w:pPr>
        <w:adjustRightInd w:val="0"/>
        <w:spacing w:line="360" w:lineRule="auto"/>
        <w:ind w:firstLineChars="200" w:firstLine="480"/>
        <w:rPr>
          <w:sz w:val="24"/>
        </w:rPr>
      </w:pPr>
      <w:r>
        <w:rPr>
          <w:sz w:val="24"/>
        </w:rPr>
        <w:t>屈服强度应为试样标距长度内产生</w:t>
      </w:r>
      <w:r>
        <w:rPr>
          <w:sz w:val="24"/>
        </w:rPr>
        <w:t>0.5</w:t>
      </w:r>
      <w:r>
        <w:rPr>
          <w:sz w:val="24"/>
        </w:rPr>
        <w:t>％总伸长（用引伸计测定）时所需的拉伸应力。当需记录或报告伸长率时，如采用板状试样，记录或报告中应注明试样的公称宽度；如采用圆棒试样，应注明直径和标距长度；如采用全截面试样亦应予以注明。</w:t>
      </w:r>
    </w:p>
    <w:p w:rsidR="00B34003" w:rsidRDefault="002F622E">
      <w:pPr>
        <w:adjustRightInd w:val="0"/>
        <w:spacing w:line="360" w:lineRule="auto"/>
        <w:ind w:firstLineChars="200" w:firstLine="480"/>
        <w:rPr>
          <w:sz w:val="24"/>
        </w:rPr>
      </w:pPr>
      <w:r>
        <w:rPr>
          <w:sz w:val="24"/>
        </w:rPr>
        <w:t>钢管的拉伸性能应符合表</w:t>
      </w:r>
      <w:r>
        <w:rPr>
          <w:sz w:val="24"/>
        </w:rPr>
        <w:t>12</w:t>
      </w:r>
      <w:r>
        <w:rPr>
          <w:sz w:val="24"/>
        </w:rPr>
        <w:t>规定的要求。</w:t>
      </w:r>
    </w:p>
    <w:p w:rsidR="00B34003" w:rsidRDefault="002F622E">
      <w:pPr>
        <w:adjustRightInd w:val="0"/>
        <w:spacing w:line="360" w:lineRule="auto"/>
        <w:rPr>
          <w:sz w:val="24"/>
        </w:rPr>
      </w:pPr>
      <w:r>
        <w:rPr>
          <w:sz w:val="24"/>
        </w:rPr>
        <w:t xml:space="preserve">7.3.2.2  </w:t>
      </w:r>
      <w:r>
        <w:rPr>
          <w:sz w:val="24"/>
        </w:rPr>
        <w:t>拉伸试验方法</w:t>
      </w:r>
    </w:p>
    <w:p w:rsidR="00B34003" w:rsidRDefault="002F622E">
      <w:pPr>
        <w:adjustRightInd w:val="0"/>
        <w:spacing w:line="360" w:lineRule="auto"/>
        <w:rPr>
          <w:sz w:val="24"/>
        </w:rPr>
      </w:pPr>
      <w:r>
        <w:rPr>
          <w:sz w:val="24"/>
        </w:rPr>
        <w:t xml:space="preserve">7.3.2.2.1  </w:t>
      </w:r>
      <w:r>
        <w:rPr>
          <w:sz w:val="24"/>
        </w:rPr>
        <w:t>总则</w:t>
      </w:r>
    </w:p>
    <w:p w:rsidR="00B34003" w:rsidRDefault="002F622E">
      <w:pPr>
        <w:adjustRightInd w:val="0"/>
        <w:spacing w:line="360" w:lineRule="auto"/>
        <w:ind w:firstLineChars="200" w:firstLine="480"/>
        <w:rPr>
          <w:sz w:val="24"/>
        </w:rPr>
      </w:pPr>
      <w:r>
        <w:rPr>
          <w:sz w:val="24"/>
        </w:rPr>
        <w:lastRenderedPageBreak/>
        <w:t>拉伸试验应按</w:t>
      </w:r>
      <w:r>
        <w:rPr>
          <w:sz w:val="24"/>
        </w:rPr>
        <w:t>ASTM A370</w:t>
      </w:r>
      <w:r>
        <w:rPr>
          <w:sz w:val="24"/>
        </w:rPr>
        <w:t>进行，胀环试样试验方法应由业主和制造厂协商。</w:t>
      </w:r>
    </w:p>
    <w:p w:rsidR="00B34003" w:rsidRDefault="002F622E">
      <w:pPr>
        <w:adjustRightInd w:val="0"/>
        <w:spacing w:line="360" w:lineRule="auto"/>
        <w:ind w:firstLineChars="200" w:firstLine="480"/>
        <w:rPr>
          <w:sz w:val="24"/>
        </w:rPr>
      </w:pPr>
      <w:r>
        <w:rPr>
          <w:sz w:val="24"/>
        </w:rPr>
        <w:t>对于管体试验，应测定屈服强度、抗拉强度</w:t>
      </w:r>
      <w:r>
        <w:rPr>
          <w:rFonts w:hint="eastAsia"/>
          <w:sz w:val="24"/>
        </w:rPr>
        <w:t>、屈强比（适用时）</w:t>
      </w:r>
      <w:r>
        <w:rPr>
          <w:sz w:val="24"/>
        </w:rPr>
        <w:t>和断后伸长率。</w:t>
      </w:r>
      <w:r>
        <w:rPr>
          <w:rFonts w:hint="eastAsia"/>
          <w:sz w:val="24"/>
        </w:rPr>
        <w:t>对于钢管焊缝拉伸试验，应进行抗拉强度的测定。</w:t>
      </w:r>
    </w:p>
    <w:p w:rsidR="00B34003" w:rsidRDefault="002F622E">
      <w:pPr>
        <w:adjustRightInd w:val="0"/>
        <w:spacing w:line="360" w:lineRule="auto"/>
        <w:ind w:firstLineChars="200" w:firstLine="480"/>
        <w:rPr>
          <w:sz w:val="24"/>
        </w:rPr>
      </w:pPr>
      <w:r>
        <w:rPr>
          <w:sz w:val="24"/>
        </w:rPr>
        <w:t>应报告标距长度为</w:t>
      </w:r>
      <w:r>
        <w:rPr>
          <w:sz w:val="24"/>
        </w:rPr>
        <w:t>50 mm</w:t>
      </w:r>
      <w:r>
        <w:rPr>
          <w:rFonts w:hint="eastAsia"/>
          <w:sz w:val="24"/>
        </w:rPr>
        <w:t>试样</w:t>
      </w:r>
      <w:r>
        <w:rPr>
          <w:sz w:val="24"/>
        </w:rPr>
        <w:t>的断裂后伸长率。对于</w:t>
      </w:r>
      <w:r>
        <w:rPr>
          <w:rFonts w:hint="eastAsia"/>
          <w:sz w:val="24"/>
        </w:rPr>
        <w:t>试样</w:t>
      </w:r>
      <w:r>
        <w:rPr>
          <w:sz w:val="24"/>
        </w:rPr>
        <w:t>标距长度小于</w:t>
      </w:r>
      <w:r>
        <w:rPr>
          <w:sz w:val="24"/>
        </w:rPr>
        <w:t>50 mm</w:t>
      </w:r>
      <w:r>
        <w:rPr>
          <w:sz w:val="24"/>
        </w:rPr>
        <w:t>的试样，应按</w:t>
      </w:r>
      <w:r>
        <w:rPr>
          <w:sz w:val="24"/>
        </w:rPr>
        <w:t>ASTM A370</w:t>
      </w:r>
      <w:r>
        <w:rPr>
          <w:sz w:val="24"/>
        </w:rPr>
        <w:t>将断裂后</w:t>
      </w:r>
      <w:r>
        <w:rPr>
          <w:rFonts w:hint="eastAsia"/>
          <w:sz w:val="24"/>
        </w:rPr>
        <w:t>测得的</w:t>
      </w:r>
      <w:r>
        <w:rPr>
          <w:sz w:val="24"/>
        </w:rPr>
        <w:t>伸长率换算为</w:t>
      </w:r>
      <w:r>
        <w:rPr>
          <w:sz w:val="24"/>
        </w:rPr>
        <w:t>50 mm</w:t>
      </w:r>
      <w:r>
        <w:rPr>
          <w:rFonts w:hint="eastAsia"/>
          <w:sz w:val="24"/>
        </w:rPr>
        <w:t>长度上的伸长率</w:t>
      </w:r>
      <w:r>
        <w:rPr>
          <w:sz w:val="24"/>
        </w:rPr>
        <w:t>。</w:t>
      </w:r>
    </w:p>
    <w:p w:rsidR="00B34003" w:rsidRDefault="002F622E">
      <w:pPr>
        <w:adjustRightInd w:val="0"/>
        <w:spacing w:line="360" w:lineRule="auto"/>
        <w:ind w:firstLineChars="200" w:firstLine="480"/>
        <w:rPr>
          <w:sz w:val="24"/>
        </w:rPr>
      </w:pPr>
      <w:r>
        <w:rPr>
          <w:sz w:val="24"/>
        </w:rPr>
        <w:t>拉伸试验结果应符合</w:t>
      </w:r>
      <w:r>
        <w:rPr>
          <w:sz w:val="24"/>
        </w:rPr>
        <w:t>7.3.2.1</w:t>
      </w:r>
      <w:r>
        <w:rPr>
          <w:sz w:val="24"/>
        </w:rPr>
        <w:t>对相应钢级的要求。</w:t>
      </w:r>
    </w:p>
    <w:p w:rsidR="00B34003" w:rsidRDefault="002F622E">
      <w:pPr>
        <w:adjustRightInd w:val="0"/>
        <w:spacing w:line="360" w:lineRule="auto"/>
        <w:ind w:firstLineChars="200" w:firstLine="480"/>
        <w:rPr>
          <w:sz w:val="24"/>
        </w:rPr>
      </w:pPr>
      <w:r>
        <w:rPr>
          <w:sz w:val="24"/>
        </w:rPr>
        <w:t>拉伸试样不得热压平、人工时效或热处理。</w:t>
      </w:r>
    </w:p>
    <w:p w:rsidR="00B34003" w:rsidRDefault="002F622E">
      <w:pPr>
        <w:adjustRightInd w:val="0"/>
        <w:spacing w:line="360" w:lineRule="auto"/>
        <w:rPr>
          <w:sz w:val="24"/>
        </w:rPr>
      </w:pPr>
      <w:r>
        <w:rPr>
          <w:sz w:val="24"/>
        </w:rPr>
        <w:t xml:space="preserve">7.3.2.2.2  </w:t>
      </w:r>
      <w:r>
        <w:rPr>
          <w:sz w:val="24"/>
        </w:rPr>
        <w:t>拉伸试样</w:t>
      </w:r>
    </w:p>
    <w:p w:rsidR="00B34003" w:rsidRDefault="002F622E">
      <w:pPr>
        <w:adjustRightInd w:val="0"/>
        <w:spacing w:line="360" w:lineRule="auto"/>
        <w:ind w:firstLineChars="200" w:firstLine="480"/>
        <w:rPr>
          <w:sz w:val="24"/>
        </w:rPr>
      </w:pPr>
      <w:r>
        <w:rPr>
          <w:sz w:val="24"/>
        </w:rPr>
        <w:t>代表钢管全壁厚的</w:t>
      </w:r>
      <w:r>
        <w:rPr>
          <w:rFonts w:hint="eastAsia"/>
          <w:sz w:val="24"/>
        </w:rPr>
        <w:t>板状</w:t>
      </w:r>
      <w:r>
        <w:rPr>
          <w:sz w:val="24"/>
        </w:rPr>
        <w:t>试样</w:t>
      </w:r>
      <w:r>
        <w:rPr>
          <w:rFonts w:hint="eastAsia"/>
          <w:sz w:val="24"/>
        </w:rPr>
        <w:t>的截取</w:t>
      </w:r>
      <w:r>
        <w:rPr>
          <w:sz w:val="24"/>
        </w:rPr>
        <w:t>应按</w:t>
      </w:r>
      <w:r>
        <w:rPr>
          <w:sz w:val="24"/>
        </w:rPr>
        <w:t>ASTM A370</w:t>
      </w:r>
      <w:r>
        <w:rPr>
          <w:sz w:val="24"/>
        </w:rPr>
        <w:t>和</w:t>
      </w:r>
      <w:r>
        <w:rPr>
          <w:rFonts w:hint="eastAsia"/>
          <w:sz w:val="24"/>
        </w:rPr>
        <w:t>GB/T 9711-2017</w:t>
      </w:r>
      <w:r>
        <w:rPr>
          <w:sz w:val="24"/>
        </w:rPr>
        <w:t>图</w:t>
      </w:r>
      <w:r>
        <w:rPr>
          <w:sz w:val="24"/>
        </w:rPr>
        <w:t>5</w:t>
      </w:r>
      <w:r>
        <w:rPr>
          <w:sz w:val="24"/>
        </w:rPr>
        <w:t>所示截取，</w:t>
      </w:r>
      <w:r>
        <w:rPr>
          <w:rFonts w:hint="eastAsia"/>
          <w:sz w:val="24"/>
        </w:rPr>
        <w:t>应按照文件化的作法沿着钢带（卷）</w:t>
      </w:r>
      <w:r>
        <w:rPr>
          <w:rFonts w:hint="eastAsia"/>
          <w:sz w:val="24"/>
        </w:rPr>
        <w:t>/</w:t>
      </w:r>
      <w:r>
        <w:rPr>
          <w:rFonts w:hint="eastAsia"/>
          <w:sz w:val="24"/>
        </w:rPr>
        <w:t>钢板的长度方向选择标准的取样位置。热加工或热处理的无缝钢管的横向试样应为圆棒试样，且取自未压平的试块；对于其他钢管，横向试样既可是板状试样也可是圆棒试样，板状试样应取自压平试块，而圆棒试样应取自未压平试块。</w:t>
      </w:r>
    </w:p>
    <w:p w:rsidR="00B34003" w:rsidRDefault="002F622E">
      <w:pPr>
        <w:adjustRightInd w:val="0"/>
        <w:spacing w:line="360" w:lineRule="auto"/>
        <w:ind w:firstLineChars="200" w:firstLine="480"/>
        <w:rPr>
          <w:sz w:val="24"/>
        </w:rPr>
      </w:pPr>
      <w:r>
        <w:rPr>
          <w:rFonts w:hint="eastAsia"/>
          <w:sz w:val="24"/>
        </w:rPr>
        <w:t>应按照文件化的程序将试样压平。</w:t>
      </w:r>
    </w:p>
    <w:p w:rsidR="00B34003" w:rsidRDefault="002F622E">
      <w:pPr>
        <w:adjustRightInd w:val="0"/>
        <w:spacing w:line="360" w:lineRule="auto"/>
        <w:ind w:firstLineChars="200" w:firstLine="480"/>
        <w:rPr>
          <w:sz w:val="24"/>
        </w:rPr>
      </w:pPr>
      <w:r>
        <w:rPr>
          <w:rFonts w:hint="eastAsia"/>
          <w:sz w:val="24"/>
        </w:rPr>
        <w:t>除制造商可选择使用相邻的较大直径试样外，横向拉伸试验的圆棒试样直径应符合表</w:t>
      </w:r>
      <w:r>
        <w:rPr>
          <w:rFonts w:hint="eastAsia"/>
          <w:sz w:val="24"/>
        </w:rPr>
        <w:t>13</w:t>
      </w:r>
      <w:r>
        <w:rPr>
          <w:rFonts w:hint="eastAsia"/>
          <w:sz w:val="24"/>
        </w:rPr>
        <w:t>的规定，对于壁厚</w:t>
      </w:r>
      <w:r>
        <w:rPr>
          <w:sz w:val="24"/>
        </w:rPr>
        <w:t>≥19.0 mm</w:t>
      </w:r>
      <w:r>
        <w:rPr>
          <w:sz w:val="24"/>
        </w:rPr>
        <w:t>的钢管的纵向拉伸试验</w:t>
      </w:r>
      <w:r>
        <w:rPr>
          <w:rFonts w:hint="eastAsia"/>
          <w:sz w:val="24"/>
        </w:rPr>
        <w:t>，圆棒试样直径应为</w:t>
      </w:r>
      <w:r>
        <w:rPr>
          <w:rFonts w:hint="eastAsia"/>
          <w:sz w:val="24"/>
        </w:rPr>
        <w:t>12.7mm</w:t>
      </w:r>
      <w:r>
        <w:rPr>
          <w:rFonts w:hint="eastAsia"/>
          <w:sz w:val="24"/>
        </w:rPr>
        <w:t>。</w:t>
      </w:r>
    </w:p>
    <w:p w:rsidR="00B34003" w:rsidRDefault="002F622E">
      <w:pPr>
        <w:adjustRightInd w:val="0"/>
        <w:spacing w:line="360" w:lineRule="auto"/>
        <w:ind w:firstLineChars="200" w:firstLine="480"/>
        <w:rPr>
          <w:sz w:val="24"/>
        </w:rPr>
      </w:pPr>
      <w:r>
        <w:rPr>
          <w:rFonts w:hint="eastAsia"/>
          <w:sz w:val="24"/>
        </w:rPr>
        <w:t>对于</w:t>
      </w:r>
      <w:r>
        <w:rPr>
          <w:rFonts w:hint="eastAsia"/>
          <w:sz w:val="24"/>
        </w:rPr>
        <w:t>D</w:t>
      </w:r>
      <w:r>
        <w:rPr>
          <w:rFonts w:hint="eastAsia"/>
          <w:sz w:val="24"/>
        </w:rPr>
        <w:t>＜</w:t>
      </w:r>
      <w:r>
        <w:rPr>
          <w:rFonts w:hint="eastAsia"/>
          <w:sz w:val="24"/>
        </w:rPr>
        <w:t>219.1mm</w:t>
      </w:r>
      <w:r>
        <w:rPr>
          <w:rFonts w:hint="eastAsia"/>
          <w:sz w:val="24"/>
        </w:rPr>
        <w:t>的钢管试验，制造商可选择使用全截面纵向试验。</w:t>
      </w:r>
    </w:p>
    <w:p w:rsidR="00B34003" w:rsidRDefault="002F622E">
      <w:pPr>
        <w:adjustRightInd w:val="0"/>
        <w:spacing w:line="360" w:lineRule="auto"/>
        <w:ind w:firstLineChars="200" w:firstLine="480"/>
        <w:rPr>
          <w:sz w:val="24"/>
        </w:rPr>
      </w:pPr>
      <w:r>
        <w:rPr>
          <w:sz w:val="24"/>
        </w:rPr>
        <w:t>如经协商，可使用胀环试样测定横向屈服强度。</w:t>
      </w:r>
    </w:p>
    <w:p w:rsidR="00B34003" w:rsidRDefault="002F622E">
      <w:pPr>
        <w:adjustRightInd w:val="0"/>
        <w:spacing w:line="360" w:lineRule="auto"/>
        <w:ind w:firstLineChars="200" w:firstLine="480"/>
        <w:rPr>
          <w:sz w:val="24"/>
        </w:rPr>
      </w:pPr>
      <w:r>
        <w:rPr>
          <w:rFonts w:hint="eastAsia"/>
          <w:sz w:val="24"/>
        </w:rPr>
        <w:t>焊缝可磨平，局部缺欠可去除。</w:t>
      </w:r>
    </w:p>
    <w:p w:rsidR="00B34003" w:rsidRDefault="002F622E">
      <w:pPr>
        <w:adjustRightInd w:val="0"/>
        <w:spacing w:line="360" w:lineRule="auto"/>
        <w:rPr>
          <w:sz w:val="24"/>
        </w:rPr>
      </w:pPr>
      <w:r>
        <w:rPr>
          <w:sz w:val="24"/>
        </w:rPr>
        <w:t xml:space="preserve">7.3.2.2.3  </w:t>
      </w:r>
      <w:r>
        <w:rPr>
          <w:sz w:val="24"/>
        </w:rPr>
        <w:t>焊接接头拉伸试验</w:t>
      </w:r>
    </w:p>
    <w:p w:rsidR="00B34003" w:rsidRDefault="002F622E">
      <w:pPr>
        <w:adjustRightInd w:val="0"/>
        <w:spacing w:line="360" w:lineRule="auto"/>
        <w:ind w:firstLineChars="200" w:firstLine="480"/>
        <w:rPr>
          <w:sz w:val="24"/>
        </w:rPr>
      </w:pPr>
      <w:r>
        <w:rPr>
          <w:sz w:val="24"/>
        </w:rPr>
        <w:t>焊接接头拉伸试样应垂直于焊缝截取，且焊缝位于试样中央，从钢管上所截取的试样应能代表钢管的整个壁厚。焊缝余高应去除。焊接接头拉伸试验无须测定屈服强度和伸长率。</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12</w:t>
      </w:r>
      <w:r>
        <w:rPr>
          <w:rFonts w:ascii="Times New Roman"/>
          <w:snapToGrid w:val="0"/>
          <w:kern w:val="2"/>
        </w:rPr>
        <w:t xml:space="preserve">  </w:t>
      </w:r>
      <w:r>
        <w:rPr>
          <w:rFonts w:ascii="Times New Roman"/>
          <w:snapToGrid w:val="0"/>
          <w:kern w:val="2"/>
        </w:rPr>
        <w:t>钢管的拉伸试验结果要求</w:t>
      </w:r>
    </w:p>
    <w:tbl>
      <w:tblPr>
        <w:tblW w:w="9286"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36"/>
        <w:gridCol w:w="886"/>
        <w:gridCol w:w="887"/>
        <w:gridCol w:w="886"/>
        <w:gridCol w:w="887"/>
        <w:gridCol w:w="1146"/>
        <w:gridCol w:w="1562"/>
        <w:gridCol w:w="1396"/>
      </w:tblGrid>
      <w:tr w:rsidR="00B34003">
        <w:trPr>
          <w:trHeight w:val="481"/>
          <w:tblHeader/>
        </w:trPr>
        <w:tc>
          <w:tcPr>
            <w:tcW w:w="1636" w:type="dxa"/>
            <w:vMerge w:val="restart"/>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钢级</w:t>
            </w:r>
          </w:p>
        </w:tc>
        <w:tc>
          <w:tcPr>
            <w:tcW w:w="6254" w:type="dxa"/>
            <w:gridSpan w:val="6"/>
            <w:vAlign w:val="center"/>
          </w:tcPr>
          <w:p w:rsidR="00B34003" w:rsidRDefault="002F622E">
            <w:pPr>
              <w:autoSpaceDE w:val="0"/>
              <w:adjustRightInd w:val="0"/>
              <w:spacing w:line="240" w:lineRule="exact"/>
              <w:ind w:leftChars="-50" w:left="-105" w:rightChars="-50" w:right="-105"/>
              <w:jc w:val="center"/>
              <w:rPr>
                <w:kern w:val="0"/>
                <w:sz w:val="18"/>
                <w:szCs w:val="14"/>
              </w:rPr>
            </w:pPr>
            <w:r>
              <w:rPr>
                <w:kern w:val="0"/>
                <w:sz w:val="18"/>
                <w:szCs w:val="18"/>
              </w:rPr>
              <w:t>管体</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焊接接头</w:t>
            </w:r>
          </w:p>
        </w:tc>
      </w:tr>
      <w:tr w:rsidR="00B34003">
        <w:trPr>
          <w:trHeight w:val="18"/>
          <w:tblHeader/>
        </w:trPr>
        <w:tc>
          <w:tcPr>
            <w:tcW w:w="1636" w:type="dxa"/>
            <w:vMerge/>
            <w:vAlign w:val="center"/>
          </w:tcPr>
          <w:p w:rsidR="00B34003" w:rsidRDefault="00B34003">
            <w:pPr>
              <w:autoSpaceDE w:val="0"/>
              <w:adjustRightInd w:val="0"/>
              <w:spacing w:line="240" w:lineRule="exact"/>
              <w:ind w:leftChars="-50" w:left="-105" w:rightChars="-50" w:right="-105"/>
              <w:jc w:val="center"/>
              <w:rPr>
                <w:kern w:val="0"/>
                <w:sz w:val="18"/>
                <w:szCs w:val="18"/>
              </w:rPr>
            </w:pPr>
          </w:p>
        </w:tc>
        <w:tc>
          <w:tcPr>
            <w:tcW w:w="1773" w:type="dxa"/>
            <w:gridSpan w:val="2"/>
            <w:vAlign w:val="center"/>
          </w:tcPr>
          <w:p w:rsidR="00B34003" w:rsidRDefault="002F622E">
            <w:pPr>
              <w:autoSpaceDE w:val="0"/>
              <w:adjustRightInd w:val="0"/>
              <w:spacing w:line="240" w:lineRule="exact"/>
              <w:ind w:leftChars="-50" w:left="-105" w:rightChars="-50" w:right="-105"/>
              <w:jc w:val="center"/>
              <w:rPr>
                <w:kern w:val="0"/>
                <w:sz w:val="18"/>
                <w:szCs w:val="14"/>
              </w:rPr>
            </w:pPr>
            <w:r>
              <w:rPr>
                <w:kern w:val="0"/>
                <w:sz w:val="18"/>
                <w:szCs w:val="18"/>
              </w:rPr>
              <w:t>屈服强度</w:t>
            </w:r>
            <w:r>
              <w:rPr>
                <w:rFonts w:hint="eastAsia"/>
                <w:kern w:val="0"/>
                <w:sz w:val="18"/>
                <w:szCs w:val="18"/>
                <w:vertAlign w:val="superscript"/>
              </w:rPr>
              <w:t>a</w:t>
            </w:r>
          </w:p>
          <w:p w:rsidR="00B34003" w:rsidRDefault="002F622E">
            <w:pPr>
              <w:autoSpaceDE w:val="0"/>
              <w:adjustRightInd w:val="0"/>
              <w:spacing w:line="240" w:lineRule="exact"/>
              <w:ind w:leftChars="-50" w:left="-105" w:rightChars="-50" w:right="-105"/>
              <w:jc w:val="center"/>
              <w:rPr>
                <w:kern w:val="0"/>
                <w:sz w:val="18"/>
                <w:szCs w:val="14"/>
                <w:vertAlign w:val="subscript"/>
              </w:rPr>
            </w:pPr>
            <w:r>
              <w:rPr>
                <w:i/>
                <w:iCs/>
                <w:kern w:val="0"/>
                <w:sz w:val="18"/>
                <w:szCs w:val="18"/>
              </w:rPr>
              <w:t>R</w:t>
            </w:r>
            <w:r>
              <w:rPr>
                <w:kern w:val="0"/>
                <w:sz w:val="18"/>
                <w:szCs w:val="14"/>
                <w:vertAlign w:val="subscript"/>
              </w:rPr>
              <w:t>t0.5</w:t>
            </w:r>
          </w:p>
          <w:p w:rsidR="00B34003" w:rsidRDefault="002F622E">
            <w:pPr>
              <w:autoSpaceDE w:val="0"/>
              <w:adjustRightInd w:val="0"/>
              <w:spacing w:line="240" w:lineRule="exact"/>
              <w:ind w:leftChars="-50" w:left="-105" w:rightChars="-50" w:right="-105"/>
              <w:jc w:val="center"/>
              <w:rPr>
                <w:kern w:val="0"/>
                <w:sz w:val="18"/>
                <w:szCs w:val="14"/>
              </w:rPr>
            </w:pPr>
            <w:r>
              <w:rPr>
                <w:kern w:val="0"/>
                <w:sz w:val="18"/>
                <w:szCs w:val="18"/>
              </w:rPr>
              <w:t>MPa</w:t>
            </w:r>
          </w:p>
        </w:tc>
        <w:tc>
          <w:tcPr>
            <w:tcW w:w="1773" w:type="dxa"/>
            <w:gridSpan w:val="2"/>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kern w:val="0"/>
                <w:sz w:val="18"/>
                <w:szCs w:val="18"/>
              </w:rPr>
              <w:t>抗拉强度</w:t>
            </w:r>
            <w:r>
              <w:rPr>
                <w:kern w:val="0"/>
                <w:sz w:val="18"/>
                <w:szCs w:val="14"/>
                <w:vertAlign w:val="superscript"/>
              </w:rPr>
              <w:t>a</w:t>
            </w:r>
          </w:p>
          <w:p w:rsidR="00B34003" w:rsidRDefault="002F622E">
            <w:pPr>
              <w:autoSpaceDE w:val="0"/>
              <w:adjustRightInd w:val="0"/>
              <w:spacing w:line="240" w:lineRule="exact"/>
              <w:ind w:leftChars="-50" w:left="-105" w:rightChars="-50" w:right="-105"/>
              <w:jc w:val="center"/>
              <w:rPr>
                <w:kern w:val="0"/>
                <w:sz w:val="18"/>
                <w:szCs w:val="14"/>
              </w:rPr>
            </w:pPr>
            <w:r>
              <w:rPr>
                <w:i/>
                <w:iCs/>
                <w:kern w:val="0"/>
                <w:sz w:val="18"/>
                <w:szCs w:val="18"/>
              </w:rPr>
              <w:t>R</w:t>
            </w:r>
            <w:r>
              <w:rPr>
                <w:kern w:val="0"/>
                <w:sz w:val="18"/>
                <w:szCs w:val="14"/>
                <w:vertAlign w:val="subscript"/>
              </w:rPr>
              <w:t>m</w:t>
            </w:r>
          </w:p>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MPa</w:t>
            </w:r>
          </w:p>
        </w:tc>
        <w:tc>
          <w:tcPr>
            <w:tcW w:w="1146" w:type="dxa"/>
            <w:vMerge w:val="restart"/>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kern w:val="0"/>
                <w:sz w:val="18"/>
                <w:szCs w:val="18"/>
              </w:rPr>
              <w:t>最大</w:t>
            </w:r>
            <w:r>
              <w:rPr>
                <w:kern w:val="0"/>
                <w:sz w:val="18"/>
                <w:szCs w:val="14"/>
              </w:rPr>
              <w:t>屈强比</w:t>
            </w:r>
            <w:r>
              <w:rPr>
                <w:rFonts w:hint="eastAsia"/>
                <w:kern w:val="0"/>
                <w:sz w:val="18"/>
                <w:szCs w:val="14"/>
                <w:vertAlign w:val="superscript"/>
              </w:rPr>
              <w:t>a</w:t>
            </w:r>
            <w:r>
              <w:rPr>
                <w:rFonts w:hint="eastAsia"/>
                <w:kern w:val="0"/>
                <w:sz w:val="18"/>
                <w:szCs w:val="14"/>
                <w:vertAlign w:val="superscript"/>
              </w:rPr>
              <w:t>，</w:t>
            </w:r>
            <w:r>
              <w:rPr>
                <w:rFonts w:hint="eastAsia"/>
                <w:kern w:val="0"/>
                <w:sz w:val="18"/>
                <w:szCs w:val="14"/>
                <w:vertAlign w:val="superscript"/>
              </w:rPr>
              <w:t>c</w:t>
            </w:r>
          </w:p>
          <w:p w:rsidR="00B34003" w:rsidRDefault="002F622E">
            <w:pPr>
              <w:autoSpaceDE w:val="0"/>
              <w:adjustRightInd w:val="0"/>
              <w:spacing w:line="240" w:lineRule="exact"/>
              <w:ind w:leftChars="-50" w:left="-105" w:rightChars="-50" w:right="-105"/>
              <w:jc w:val="center"/>
              <w:rPr>
                <w:kern w:val="0"/>
                <w:sz w:val="18"/>
                <w:szCs w:val="18"/>
              </w:rPr>
            </w:pPr>
            <w:r>
              <w:rPr>
                <w:i/>
                <w:iCs/>
                <w:kern w:val="0"/>
                <w:sz w:val="18"/>
                <w:szCs w:val="18"/>
              </w:rPr>
              <w:t>R</w:t>
            </w:r>
            <w:r>
              <w:rPr>
                <w:kern w:val="0"/>
                <w:sz w:val="18"/>
                <w:szCs w:val="14"/>
                <w:vertAlign w:val="subscript"/>
              </w:rPr>
              <w:t>t0.5</w:t>
            </w:r>
            <w:r>
              <w:rPr>
                <w:kern w:val="0"/>
                <w:sz w:val="18"/>
                <w:szCs w:val="18"/>
              </w:rPr>
              <w:t>/</w:t>
            </w:r>
            <w:r>
              <w:rPr>
                <w:i/>
                <w:iCs/>
                <w:kern w:val="0"/>
                <w:sz w:val="18"/>
                <w:szCs w:val="18"/>
              </w:rPr>
              <w:t>R</w:t>
            </w:r>
            <w:r>
              <w:rPr>
                <w:kern w:val="0"/>
                <w:sz w:val="18"/>
                <w:szCs w:val="14"/>
                <w:vertAlign w:val="subscript"/>
              </w:rPr>
              <w:t>m</w:t>
            </w:r>
          </w:p>
        </w:tc>
        <w:tc>
          <w:tcPr>
            <w:tcW w:w="1562" w:type="dxa"/>
            <w:vMerge w:val="restart"/>
            <w:vAlign w:val="center"/>
          </w:tcPr>
          <w:p w:rsidR="00B34003" w:rsidRDefault="002F622E">
            <w:pPr>
              <w:pStyle w:val="aff3"/>
              <w:pBdr>
                <w:bottom w:val="none" w:sz="0" w:space="0" w:color="auto"/>
              </w:pBdr>
              <w:tabs>
                <w:tab w:val="clear" w:pos="4153"/>
                <w:tab w:val="clear" w:pos="8306"/>
              </w:tabs>
              <w:autoSpaceDE w:val="0"/>
              <w:adjustRightInd w:val="0"/>
              <w:snapToGrid/>
              <w:spacing w:line="240" w:lineRule="exact"/>
              <w:ind w:leftChars="-50" w:left="-105" w:rightChars="-50" w:right="-105"/>
              <w:rPr>
                <w:kern w:val="0"/>
              </w:rPr>
            </w:pPr>
            <w:r>
              <w:rPr>
                <w:kern w:val="0"/>
              </w:rPr>
              <w:t>标距长度为</w:t>
            </w:r>
            <w:r>
              <w:rPr>
                <w:kern w:val="0"/>
              </w:rPr>
              <w:t>50 mm</w:t>
            </w:r>
            <w:r>
              <w:rPr>
                <w:kern w:val="0"/>
              </w:rPr>
              <w:t>的最小伸长率</w:t>
            </w:r>
          </w:p>
          <w:p w:rsidR="00B34003" w:rsidRDefault="002F622E">
            <w:pPr>
              <w:pStyle w:val="aff3"/>
              <w:pBdr>
                <w:bottom w:val="none" w:sz="0" w:space="0" w:color="auto"/>
              </w:pBdr>
              <w:tabs>
                <w:tab w:val="clear" w:pos="4153"/>
                <w:tab w:val="clear" w:pos="8306"/>
              </w:tabs>
              <w:autoSpaceDE w:val="0"/>
              <w:adjustRightInd w:val="0"/>
              <w:snapToGrid/>
              <w:spacing w:line="240" w:lineRule="exact"/>
              <w:ind w:leftChars="-50" w:left="-105" w:rightChars="-50" w:right="-105"/>
              <w:rPr>
                <w:kern w:val="0"/>
              </w:rPr>
            </w:pPr>
            <w:r>
              <w:rPr>
                <w:i/>
                <w:iCs/>
                <w:kern w:val="0"/>
              </w:rPr>
              <w:t>A</w:t>
            </w:r>
            <w:r>
              <w:rPr>
                <w:kern w:val="0"/>
                <w:szCs w:val="14"/>
                <w:vertAlign w:val="subscript"/>
              </w:rPr>
              <w:t>f,min</w:t>
            </w:r>
          </w:p>
          <w:p w:rsidR="00B34003" w:rsidRDefault="002F622E">
            <w:pPr>
              <w:autoSpaceDE w:val="0"/>
              <w:adjustRightInd w:val="0"/>
              <w:spacing w:line="240" w:lineRule="exact"/>
              <w:ind w:leftChars="-50" w:left="-105" w:rightChars="-50" w:right="-105"/>
              <w:jc w:val="center"/>
              <w:rPr>
                <w:kern w:val="0"/>
                <w:sz w:val="18"/>
                <w:szCs w:val="14"/>
              </w:rPr>
            </w:pPr>
            <w:r>
              <w:rPr>
                <w:kern w:val="0"/>
                <w:sz w:val="18"/>
              </w:rPr>
              <w:t>％</w:t>
            </w:r>
          </w:p>
        </w:tc>
        <w:tc>
          <w:tcPr>
            <w:tcW w:w="1396" w:type="dxa"/>
            <w:vMerge w:val="restart"/>
            <w:vAlign w:val="center"/>
          </w:tcPr>
          <w:p w:rsidR="00B34003" w:rsidRDefault="002F622E">
            <w:pPr>
              <w:autoSpaceDE w:val="0"/>
              <w:adjustRightInd w:val="0"/>
              <w:spacing w:line="240" w:lineRule="exact"/>
              <w:ind w:leftChars="-50" w:left="-105" w:rightChars="-50" w:right="-105"/>
              <w:jc w:val="center"/>
              <w:rPr>
                <w:kern w:val="0"/>
                <w:sz w:val="18"/>
                <w:szCs w:val="14"/>
              </w:rPr>
            </w:pPr>
            <w:r>
              <w:rPr>
                <w:kern w:val="0"/>
                <w:sz w:val="18"/>
                <w:szCs w:val="18"/>
              </w:rPr>
              <w:t>最小抗拉强度</w:t>
            </w:r>
            <w:r>
              <w:rPr>
                <w:rFonts w:hint="eastAsia"/>
                <w:kern w:val="0"/>
                <w:sz w:val="18"/>
                <w:szCs w:val="18"/>
                <w:vertAlign w:val="superscript"/>
              </w:rPr>
              <w:t>d</w:t>
            </w:r>
          </w:p>
          <w:p w:rsidR="00B34003" w:rsidRDefault="002F622E">
            <w:pPr>
              <w:autoSpaceDE w:val="0"/>
              <w:adjustRightInd w:val="0"/>
              <w:spacing w:line="240" w:lineRule="exact"/>
              <w:ind w:leftChars="-50" w:left="-105" w:rightChars="-50" w:right="-105"/>
              <w:jc w:val="center"/>
              <w:rPr>
                <w:kern w:val="0"/>
                <w:sz w:val="18"/>
                <w:szCs w:val="14"/>
              </w:rPr>
            </w:pPr>
            <w:r>
              <w:rPr>
                <w:i/>
                <w:iCs/>
                <w:kern w:val="0"/>
                <w:sz w:val="18"/>
                <w:szCs w:val="18"/>
              </w:rPr>
              <w:t>R</w:t>
            </w:r>
            <w:r>
              <w:rPr>
                <w:kern w:val="0"/>
                <w:sz w:val="18"/>
                <w:szCs w:val="14"/>
                <w:vertAlign w:val="subscript"/>
              </w:rPr>
              <w:t>m</w:t>
            </w:r>
          </w:p>
          <w:p w:rsidR="00B34003" w:rsidRDefault="002F622E">
            <w:pPr>
              <w:pStyle w:val="aff3"/>
              <w:pBdr>
                <w:bottom w:val="none" w:sz="0" w:space="0" w:color="auto"/>
              </w:pBdr>
              <w:tabs>
                <w:tab w:val="clear" w:pos="4153"/>
                <w:tab w:val="clear" w:pos="8306"/>
              </w:tabs>
              <w:autoSpaceDE w:val="0"/>
              <w:adjustRightInd w:val="0"/>
              <w:snapToGrid/>
              <w:spacing w:line="240" w:lineRule="exact"/>
              <w:ind w:leftChars="-50" w:left="-105" w:rightChars="-50" w:right="-105"/>
              <w:rPr>
                <w:kern w:val="0"/>
              </w:rPr>
            </w:pPr>
            <w:r>
              <w:rPr>
                <w:kern w:val="0"/>
              </w:rPr>
              <w:t>MPa</w:t>
            </w:r>
          </w:p>
        </w:tc>
      </w:tr>
      <w:tr w:rsidR="00B34003">
        <w:trPr>
          <w:trHeight w:val="394"/>
          <w:tblHeader/>
        </w:trPr>
        <w:tc>
          <w:tcPr>
            <w:tcW w:w="1636" w:type="dxa"/>
            <w:vMerge/>
            <w:vAlign w:val="center"/>
          </w:tcPr>
          <w:p w:rsidR="00B34003" w:rsidRDefault="00B34003">
            <w:pPr>
              <w:autoSpaceDE w:val="0"/>
              <w:adjustRightInd w:val="0"/>
              <w:spacing w:line="240" w:lineRule="exact"/>
              <w:ind w:leftChars="-50" w:left="-105" w:rightChars="-50" w:right="-105"/>
              <w:jc w:val="center"/>
              <w:rPr>
                <w:kern w:val="0"/>
                <w:sz w:val="18"/>
                <w:szCs w:val="18"/>
              </w:rPr>
            </w:pPr>
          </w:p>
        </w:tc>
        <w:tc>
          <w:tcPr>
            <w:tcW w:w="886" w:type="dxa"/>
            <w:vAlign w:val="center"/>
          </w:tcPr>
          <w:p w:rsidR="00B34003" w:rsidRDefault="002F622E">
            <w:pPr>
              <w:adjustRightInd w:val="0"/>
              <w:spacing w:line="240" w:lineRule="exact"/>
              <w:ind w:leftChars="-50" w:left="-105" w:rightChars="-50" w:right="-105"/>
              <w:jc w:val="center"/>
              <w:rPr>
                <w:sz w:val="18"/>
              </w:rPr>
            </w:pPr>
            <w:r>
              <w:rPr>
                <w:kern w:val="0"/>
                <w:sz w:val="18"/>
                <w:szCs w:val="18"/>
              </w:rPr>
              <w:t>最小</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最大</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最小</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最大</w:t>
            </w:r>
          </w:p>
        </w:tc>
        <w:tc>
          <w:tcPr>
            <w:tcW w:w="1146" w:type="dxa"/>
            <w:vMerge/>
            <w:vAlign w:val="center"/>
          </w:tcPr>
          <w:p w:rsidR="00B34003" w:rsidRDefault="00B34003">
            <w:pPr>
              <w:autoSpaceDE w:val="0"/>
              <w:adjustRightInd w:val="0"/>
              <w:spacing w:line="240" w:lineRule="exact"/>
              <w:ind w:leftChars="-50" w:left="-105" w:rightChars="-50" w:right="-105"/>
              <w:jc w:val="center"/>
              <w:rPr>
                <w:kern w:val="0"/>
                <w:sz w:val="18"/>
                <w:szCs w:val="18"/>
              </w:rPr>
            </w:pPr>
          </w:p>
        </w:tc>
        <w:tc>
          <w:tcPr>
            <w:tcW w:w="1562" w:type="dxa"/>
            <w:vMerge/>
            <w:vAlign w:val="center"/>
          </w:tcPr>
          <w:p w:rsidR="00B34003" w:rsidRDefault="00B34003">
            <w:pPr>
              <w:autoSpaceDE w:val="0"/>
              <w:adjustRightInd w:val="0"/>
              <w:spacing w:line="240" w:lineRule="exact"/>
              <w:ind w:leftChars="-50" w:left="-105" w:rightChars="-50" w:right="-105"/>
              <w:jc w:val="center"/>
              <w:rPr>
                <w:kern w:val="0"/>
                <w:sz w:val="18"/>
                <w:szCs w:val="14"/>
              </w:rPr>
            </w:pPr>
          </w:p>
        </w:tc>
        <w:tc>
          <w:tcPr>
            <w:tcW w:w="1396" w:type="dxa"/>
            <w:vMerge/>
            <w:vAlign w:val="center"/>
          </w:tcPr>
          <w:p w:rsidR="00B34003" w:rsidRDefault="00B34003">
            <w:pPr>
              <w:autoSpaceDE w:val="0"/>
              <w:adjustRightInd w:val="0"/>
              <w:spacing w:line="240" w:lineRule="exact"/>
              <w:ind w:leftChars="-50" w:left="-105" w:rightChars="-50" w:right="-105"/>
              <w:jc w:val="center"/>
              <w:rPr>
                <w:kern w:val="0"/>
                <w:sz w:val="18"/>
                <w:szCs w:val="18"/>
              </w:rPr>
            </w:pP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lastRenderedPageBreak/>
              <w:t>L245N</w:t>
            </w:r>
            <w:r>
              <w:rPr>
                <w:kern w:val="0"/>
                <w:sz w:val="18"/>
                <w:szCs w:val="18"/>
                <w:lang w:val="pt-BR"/>
              </w:rPr>
              <w:t>或</w:t>
            </w:r>
            <w:r>
              <w:rPr>
                <w:kern w:val="0"/>
                <w:sz w:val="18"/>
                <w:szCs w:val="18"/>
              </w:rPr>
              <w:t>BN</w:t>
            </w:r>
          </w:p>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L245M</w:t>
            </w:r>
            <w:r>
              <w:rPr>
                <w:kern w:val="0"/>
                <w:sz w:val="18"/>
                <w:szCs w:val="18"/>
                <w:lang w:val="pt-BR"/>
              </w:rPr>
              <w:t>或</w:t>
            </w:r>
            <w:r>
              <w:rPr>
                <w:kern w:val="0"/>
                <w:sz w:val="18"/>
                <w:szCs w:val="18"/>
              </w:rPr>
              <w:t>BN</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245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450</w:t>
            </w:r>
            <w:r>
              <w:rPr>
                <w:rFonts w:hint="eastAsia"/>
                <w:kern w:val="0"/>
                <w:sz w:val="18"/>
                <w:szCs w:val="18"/>
                <w:vertAlign w:val="superscript"/>
                <w:lang w:val="pt-BR"/>
              </w:rPr>
              <w:t>e</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415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rFonts w:hint="eastAsia"/>
                <w:kern w:val="0"/>
                <w:sz w:val="18"/>
                <w:szCs w:val="18"/>
                <w:lang w:val="pt-BR"/>
              </w:rPr>
              <w:t>655</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lang w:val="pt-BR"/>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415</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L290N</w:t>
            </w:r>
            <w:r>
              <w:rPr>
                <w:kern w:val="0"/>
                <w:sz w:val="18"/>
                <w:szCs w:val="18"/>
              </w:rPr>
              <w:t>或</w:t>
            </w:r>
            <w:r>
              <w:rPr>
                <w:kern w:val="0"/>
                <w:sz w:val="18"/>
                <w:szCs w:val="18"/>
                <w:lang w:val="pt-BR"/>
              </w:rPr>
              <w:t>X42N</w:t>
            </w:r>
          </w:p>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L290M</w:t>
            </w:r>
            <w:r>
              <w:rPr>
                <w:kern w:val="0"/>
                <w:sz w:val="18"/>
                <w:szCs w:val="18"/>
              </w:rPr>
              <w:t>或</w:t>
            </w:r>
            <w:r>
              <w:rPr>
                <w:kern w:val="0"/>
                <w:sz w:val="18"/>
                <w:szCs w:val="18"/>
                <w:lang w:val="pt-BR"/>
              </w:rPr>
              <w:t>X42M</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290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495</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415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rFonts w:hint="eastAsia"/>
                <w:kern w:val="0"/>
                <w:sz w:val="18"/>
                <w:szCs w:val="18"/>
              </w:rPr>
              <w:t>655</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415</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rPr>
              <w:t>360</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530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460</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760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460</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460</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L390N</w:t>
            </w:r>
            <w:r>
              <w:rPr>
                <w:kern w:val="0"/>
                <w:sz w:val="18"/>
                <w:szCs w:val="18"/>
              </w:rPr>
              <w:t>或</w:t>
            </w:r>
            <w:r>
              <w:rPr>
                <w:kern w:val="0"/>
                <w:sz w:val="18"/>
                <w:szCs w:val="18"/>
                <w:lang w:val="pt-BR"/>
              </w:rPr>
              <w:t>X56N</w:t>
            </w:r>
          </w:p>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L390M</w:t>
            </w:r>
            <w:r>
              <w:rPr>
                <w:kern w:val="0"/>
                <w:sz w:val="18"/>
                <w:szCs w:val="18"/>
              </w:rPr>
              <w:t>或</w:t>
            </w:r>
            <w:r>
              <w:rPr>
                <w:kern w:val="0"/>
                <w:sz w:val="18"/>
                <w:szCs w:val="18"/>
                <w:lang w:val="pt-BR"/>
              </w:rPr>
              <w:t>X56M</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390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545</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490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760</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490</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L415N</w:t>
            </w:r>
            <w:r>
              <w:rPr>
                <w:kern w:val="0"/>
                <w:sz w:val="18"/>
                <w:szCs w:val="18"/>
              </w:rPr>
              <w:t>或</w:t>
            </w:r>
            <w:r>
              <w:rPr>
                <w:kern w:val="0"/>
                <w:sz w:val="18"/>
                <w:szCs w:val="18"/>
                <w:lang w:val="pt-BR"/>
              </w:rPr>
              <w:t>X60N</w:t>
            </w:r>
          </w:p>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L415M</w:t>
            </w:r>
            <w:r>
              <w:rPr>
                <w:kern w:val="0"/>
                <w:sz w:val="18"/>
                <w:szCs w:val="18"/>
              </w:rPr>
              <w:t>或</w:t>
            </w:r>
            <w:r>
              <w:rPr>
                <w:kern w:val="0"/>
                <w:sz w:val="18"/>
                <w:szCs w:val="18"/>
                <w:lang w:val="pt-BR"/>
              </w:rPr>
              <w:t>X60M</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415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565</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520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760</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520</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fr-FR"/>
              </w:rPr>
            </w:pPr>
            <w:r>
              <w:rPr>
                <w:kern w:val="0"/>
                <w:sz w:val="18"/>
                <w:szCs w:val="18"/>
                <w:lang w:val="fr-FR"/>
              </w:rPr>
              <w:t>L450M</w:t>
            </w:r>
            <w:r>
              <w:rPr>
                <w:kern w:val="0"/>
                <w:sz w:val="18"/>
                <w:szCs w:val="18"/>
              </w:rPr>
              <w:t>或</w:t>
            </w:r>
            <w:r>
              <w:rPr>
                <w:kern w:val="0"/>
                <w:sz w:val="18"/>
                <w:szCs w:val="18"/>
                <w:lang w:val="fr-FR"/>
              </w:rPr>
              <w:t>X65M</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450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600</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535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760</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535</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fr-FR"/>
              </w:rPr>
            </w:pPr>
            <w:r>
              <w:rPr>
                <w:kern w:val="0"/>
                <w:sz w:val="18"/>
                <w:szCs w:val="18"/>
                <w:lang w:val="fr-FR"/>
              </w:rPr>
              <w:t>L485M</w:t>
            </w:r>
            <w:r>
              <w:rPr>
                <w:kern w:val="0"/>
                <w:sz w:val="18"/>
                <w:szCs w:val="18"/>
              </w:rPr>
              <w:t>或</w:t>
            </w:r>
            <w:r>
              <w:rPr>
                <w:kern w:val="0"/>
                <w:sz w:val="18"/>
                <w:szCs w:val="18"/>
                <w:lang w:val="fr-FR"/>
              </w:rPr>
              <w:t>X70M</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485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635</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570</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760</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570</w:t>
            </w:r>
          </w:p>
        </w:tc>
      </w:tr>
      <w:tr w:rsidR="00B34003">
        <w:trPr>
          <w:trHeight w:val="660"/>
        </w:trPr>
        <w:tc>
          <w:tcPr>
            <w:tcW w:w="1636" w:type="dxa"/>
            <w:vAlign w:val="center"/>
          </w:tcPr>
          <w:p w:rsidR="00B34003" w:rsidRDefault="002F622E">
            <w:pPr>
              <w:autoSpaceDE w:val="0"/>
              <w:adjustRightInd w:val="0"/>
              <w:spacing w:line="240" w:lineRule="exact"/>
              <w:ind w:leftChars="-50" w:left="-105" w:rightChars="-50" w:right="-105"/>
              <w:jc w:val="center"/>
              <w:rPr>
                <w:kern w:val="0"/>
                <w:sz w:val="18"/>
                <w:szCs w:val="18"/>
                <w:lang w:val="fr-FR"/>
              </w:rPr>
            </w:pPr>
            <w:r>
              <w:rPr>
                <w:kern w:val="0"/>
                <w:sz w:val="18"/>
                <w:szCs w:val="18"/>
                <w:lang w:val="fr-FR"/>
              </w:rPr>
              <w:t>L555M</w:t>
            </w:r>
            <w:r>
              <w:rPr>
                <w:kern w:val="0"/>
                <w:sz w:val="18"/>
                <w:szCs w:val="18"/>
              </w:rPr>
              <w:t>或</w:t>
            </w:r>
            <w:r>
              <w:rPr>
                <w:kern w:val="0"/>
                <w:sz w:val="18"/>
                <w:szCs w:val="18"/>
                <w:lang w:val="fr-FR"/>
              </w:rPr>
              <w:t>X80M</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555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705</w:t>
            </w:r>
          </w:p>
        </w:tc>
        <w:tc>
          <w:tcPr>
            <w:tcW w:w="88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625</w:t>
            </w:r>
          </w:p>
        </w:tc>
        <w:tc>
          <w:tcPr>
            <w:tcW w:w="887"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825</w:t>
            </w:r>
          </w:p>
        </w:tc>
        <w:tc>
          <w:tcPr>
            <w:tcW w:w="114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0.93</w:t>
            </w:r>
          </w:p>
        </w:tc>
        <w:tc>
          <w:tcPr>
            <w:tcW w:w="1562" w:type="dxa"/>
            <w:vAlign w:val="center"/>
          </w:tcPr>
          <w:p w:rsidR="00B34003" w:rsidRDefault="002F622E">
            <w:pPr>
              <w:autoSpaceDE w:val="0"/>
              <w:adjustRightInd w:val="0"/>
              <w:spacing w:line="240" w:lineRule="exact"/>
              <w:ind w:leftChars="-50" w:left="-105" w:rightChars="-50" w:right="-105"/>
              <w:jc w:val="center"/>
              <w:rPr>
                <w:kern w:val="0"/>
                <w:sz w:val="18"/>
                <w:szCs w:val="14"/>
                <w:vertAlign w:val="superscript"/>
              </w:rPr>
            </w:pPr>
            <w:r>
              <w:rPr>
                <w:rFonts w:hint="eastAsia"/>
                <w:kern w:val="0"/>
                <w:sz w:val="18"/>
                <w:szCs w:val="14"/>
                <w:vertAlign w:val="superscript"/>
              </w:rPr>
              <w:t>f</w:t>
            </w:r>
          </w:p>
        </w:tc>
        <w:tc>
          <w:tcPr>
            <w:tcW w:w="1396"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625</w:t>
            </w:r>
          </w:p>
        </w:tc>
      </w:tr>
      <w:tr w:rsidR="00B34003">
        <w:trPr>
          <w:trHeight w:val="18"/>
        </w:trPr>
        <w:tc>
          <w:tcPr>
            <w:tcW w:w="9286" w:type="dxa"/>
            <w:gridSpan w:val="8"/>
            <w:vAlign w:val="center"/>
          </w:tcPr>
          <w:p w:rsidR="00B34003" w:rsidRDefault="002F622E">
            <w:pPr>
              <w:autoSpaceDE w:val="0"/>
              <w:adjustRightInd w:val="0"/>
              <w:snapToGrid w:val="0"/>
              <w:spacing w:line="400" w:lineRule="exact"/>
              <w:rPr>
                <w:kern w:val="0"/>
                <w:sz w:val="18"/>
                <w:szCs w:val="14"/>
              </w:rPr>
            </w:pPr>
            <w:r>
              <w:rPr>
                <w:kern w:val="0"/>
                <w:sz w:val="18"/>
                <w:szCs w:val="14"/>
              </w:rPr>
              <w:t xml:space="preserve">a </w:t>
            </w:r>
            <w:r>
              <w:rPr>
                <w:rFonts w:hint="eastAsia"/>
                <w:kern w:val="0"/>
                <w:sz w:val="18"/>
                <w:szCs w:val="14"/>
              </w:rPr>
              <w:t>对于中间钢级，其规定最大屈服强度和规定最小屈服强度之差应与列表中与之邻近较高钢级的强度之差相同，规定最小抗拉强度和规定最小屈服强度之差应与列表中与之邻近较高钢级的强度之差相同。对低于</w:t>
            </w:r>
            <w:r>
              <w:rPr>
                <w:rFonts w:hint="eastAsia"/>
                <w:kern w:val="0"/>
                <w:sz w:val="18"/>
                <w:szCs w:val="14"/>
              </w:rPr>
              <w:t>L320/X46</w:t>
            </w:r>
            <w:r>
              <w:rPr>
                <w:rFonts w:hint="eastAsia"/>
                <w:kern w:val="0"/>
                <w:sz w:val="18"/>
                <w:szCs w:val="14"/>
              </w:rPr>
              <w:t>的中间钢级，其抗拉强度应≤</w:t>
            </w:r>
            <w:r>
              <w:rPr>
                <w:rFonts w:hint="eastAsia"/>
                <w:kern w:val="0"/>
                <w:sz w:val="18"/>
                <w:szCs w:val="14"/>
              </w:rPr>
              <w:t>655MPa</w:t>
            </w:r>
            <w:r>
              <w:rPr>
                <w:rFonts w:hint="eastAsia"/>
                <w:kern w:val="0"/>
                <w:sz w:val="18"/>
                <w:szCs w:val="14"/>
              </w:rPr>
              <w:t>，对高于</w:t>
            </w:r>
            <w:r>
              <w:rPr>
                <w:rFonts w:hint="eastAsia"/>
                <w:kern w:val="0"/>
                <w:sz w:val="18"/>
                <w:szCs w:val="14"/>
              </w:rPr>
              <w:t>L320/X46</w:t>
            </w:r>
            <w:r>
              <w:rPr>
                <w:rFonts w:hint="eastAsia"/>
                <w:kern w:val="0"/>
                <w:sz w:val="18"/>
                <w:szCs w:val="14"/>
              </w:rPr>
              <w:t>而低于</w:t>
            </w:r>
            <w:r>
              <w:rPr>
                <w:rFonts w:hint="eastAsia"/>
                <w:kern w:val="0"/>
                <w:sz w:val="18"/>
                <w:szCs w:val="14"/>
              </w:rPr>
              <w:t>L555/X80</w:t>
            </w:r>
            <w:r>
              <w:rPr>
                <w:rFonts w:hint="eastAsia"/>
                <w:kern w:val="0"/>
                <w:sz w:val="18"/>
                <w:szCs w:val="14"/>
              </w:rPr>
              <w:t>的中间钢级，其抗拉强度应≤</w:t>
            </w:r>
            <w:r>
              <w:rPr>
                <w:rFonts w:hint="eastAsia"/>
                <w:kern w:val="0"/>
                <w:sz w:val="18"/>
                <w:szCs w:val="14"/>
              </w:rPr>
              <w:t>760MPa</w:t>
            </w:r>
            <w:r>
              <w:rPr>
                <w:rFonts w:hint="eastAsia"/>
                <w:kern w:val="0"/>
                <w:sz w:val="18"/>
                <w:szCs w:val="14"/>
              </w:rPr>
              <w:t>，对高于</w:t>
            </w:r>
            <w:r>
              <w:rPr>
                <w:rFonts w:hint="eastAsia"/>
                <w:kern w:val="0"/>
                <w:sz w:val="18"/>
                <w:szCs w:val="14"/>
              </w:rPr>
              <w:t>L555/X80</w:t>
            </w:r>
            <w:r>
              <w:rPr>
                <w:rFonts w:hint="eastAsia"/>
                <w:kern w:val="0"/>
                <w:sz w:val="18"/>
                <w:szCs w:val="14"/>
              </w:rPr>
              <w:t>的中间钢级，其最大允许抗拉强度应由插入法获得。当采用</w:t>
            </w:r>
            <w:r>
              <w:rPr>
                <w:rFonts w:hint="eastAsia"/>
                <w:kern w:val="0"/>
                <w:sz w:val="18"/>
                <w:szCs w:val="14"/>
              </w:rPr>
              <w:t>SI</w:t>
            </w:r>
            <w:r>
              <w:rPr>
                <w:rFonts w:hint="eastAsia"/>
                <w:kern w:val="0"/>
                <w:sz w:val="18"/>
                <w:szCs w:val="14"/>
              </w:rPr>
              <w:t>单位制时，计算值应圆整到最邻近的</w:t>
            </w:r>
            <w:r>
              <w:rPr>
                <w:rFonts w:hint="eastAsia"/>
                <w:kern w:val="0"/>
                <w:sz w:val="18"/>
                <w:szCs w:val="14"/>
              </w:rPr>
              <w:t>5MPa</w:t>
            </w:r>
            <w:r>
              <w:rPr>
                <w:rFonts w:hint="eastAsia"/>
                <w:kern w:val="0"/>
                <w:sz w:val="18"/>
                <w:szCs w:val="14"/>
              </w:rPr>
              <w:t>，当采用</w:t>
            </w:r>
            <w:r>
              <w:rPr>
                <w:kern w:val="0"/>
                <w:sz w:val="18"/>
                <w:szCs w:val="14"/>
              </w:rPr>
              <w:t>USC</w:t>
            </w:r>
            <w:r>
              <w:rPr>
                <w:rFonts w:hint="eastAsia"/>
                <w:kern w:val="0"/>
                <w:sz w:val="18"/>
                <w:szCs w:val="14"/>
              </w:rPr>
              <w:t>单位制时，计算值应圆整到最邻近的</w:t>
            </w:r>
            <w:r>
              <w:rPr>
                <w:kern w:val="0"/>
                <w:sz w:val="18"/>
                <w:szCs w:val="14"/>
              </w:rPr>
              <w:t>100psi</w:t>
            </w:r>
            <w:r>
              <w:rPr>
                <w:rFonts w:hint="eastAsia"/>
                <w:kern w:val="0"/>
                <w:sz w:val="18"/>
                <w:szCs w:val="14"/>
              </w:rPr>
              <w:t>。</w:t>
            </w:r>
          </w:p>
          <w:p w:rsidR="00B34003" w:rsidRDefault="002F622E">
            <w:pPr>
              <w:autoSpaceDE w:val="0"/>
              <w:adjustRightInd w:val="0"/>
              <w:snapToGrid w:val="0"/>
              <w:spacing w:line="400" w:lineRule="exact"/>
              <w:rPr>
                <w:kern w:val="0"/>
                <w:sz w:val="18"/>
                <w:szCs w:val="14"/>
              </w:rPr>
            </w:pPr>
            <w:r>
              <w:rPr>
                <w:rFonts w:hint="eastAsia"/>
                <w:kern w:val="0"/>
                <w:sz w:val="18"/>
                <w:szCs w:val="14"/>
              </w:rPr>
              <w:t xml:space="preserve">c </w:t>
            </w:r>
            <w:r>
              <w:rPr>
                <w:rFonts w:hint="eastAsia"/>
                <w:kern w:val="0"/>
                <w:sz w:val="18"/>
                <w:szCs w:val="14"/>
              </w:rPr>
              <w:t>此限制适用于</w:t>
            </w:r>
            <w:r>
              <w:rPr>
                <w:rFonts w:hint="eastAsia"/>
                <w:kern w:val="0"/>
                <w:sz w:val="18"/>
                <w:szCs w:val="14"/>
              </w:rPr>
              <w:t>D</w:t>
            </w:r>
            <w:r>
              <w:rPr>
                <w:rFonts w:hint="eastAsia"/>
                <w:kern w:val="0"/>
                <w:sz w:val="18"/>
                <w:szCs w:val="14"/>
              </w:rPr>
              <w:t>＞</w:t>
            </w:r>
            <w:r>
              <w:rPr>
                <w:rFonts w:hint="eastAsia"/>
                <w:kern w:val="0"/>
                <w:sz w:val="18"/>
                <w:szCs w:val="14"/>
              </w:rPr>
              <w:t>323.9mm</w:t>
            </w:r>
            <w:r>
              <w:rPr>
                <w:rFonts w:hint="eastAsia"/>
                <w:kern w:val="0"/>
                <w:sz w:val="18"/>
                <w:szCs w:val="14"/>
              </w:rPr>
              <w:t>的钢管。</w:t>
            </w:r>
          </w:p>
          <w:p w:rsidR="00B34003" w:rsidRDefault="002F622E">
            <w:pPr>
              <w:autoSpaceDE w:val="0"/>
              <w:adjustRightInd w:val="0"/>
              <w:snapToGrid w:val="0"/>
              <w:spacing w:line="400" w:lineRule="exact"/>
              <w:rPr>
                <w:kern w:val="0"/>
                <w:sz w:val="18"/>
                <w:szCs w:val="14"/>
              </w:rPr>
            </w:pPr>
            <w:r>
              <w:rPr>
                <w:rFonts w:hint="eastAsia"/>
                <w:kern w:val="0"/>
                <w:sz w:val="18"/>
                <w:szCs w:val="14"/>
              </w:rPr>
              <w:t xml:space="preserve">d </w:t>
            </w:r>
            <w:r>
              <w:rPr>
                <w:rFonts w:hint="eastAsia"/>
                <w:kern w:val="0"/>
                <w:sz w:val="18"/>
                <w:szCs w:val="14"/>
              </w:rPr>
              <w:t>对于中间钢级，其焊缝的规定最小屈服强度应与按脚注</w:t>
            </w:r>
            <w:r>
              <w:rPr>
                <w:rFonts w:hint="eastAsia"/>
                <w:kern w:val="0"/>
                <w:sz w:val="18"/>
                <w:szCs w:val="14"/>
              </w:rPr>
              <w:t>a</w:t>
            </w:r>
            <w:r>
              <w:rPr>
                <w:rFonts w:hint="eastAsia"/>
                <w:kern w:val="0"/>
                <w:sz w:val="18"/>
                <w:szCs w:val="14"/>
              </w:rPr>
              <w:t>确定的管体抗拉强度相同。</w:t>
            </w:r>
          </w:p>
          <w:p w:rsidR="00B34003" w:rsidRDefault="002F622E">
            <w:pPr>
              <w:autoSpaceDE w:val="0"/>
              <w:adjustRightInd w:val="0"/>
              <w:snapToGrid w:val="0"/>
              <w:spacing w:line="400" w:lineRule="exact"/>
              <w:rPr>
                <w:kern w:val="0"/>
                <w:sz w:val="18"/>
                <w:szCs w:val="14"/>
              </w:rPr>
            </w:pPr>
            <w:r>
              <w:rPr>
                <w:rFonts w:hint="eastAsia"/>
                <w:kern w:val="0"/>
                <w:sz w:val="18"/>
                <w:szCs w:val="14"/>
              </w:rPr>
              <w:t xml:space="preserve">e </w:t>
            </w:r>
            <w:r>
              <w:rPr>
                <w:rFonts w:hint="eastAsia"/>
                <w:kern w:val="0"/>
                <w:sz w:val="18"/>
                <w:szCs w:val="14"/>
              </w:rPr>
              <w:t>对于要求进行纵向检验的钢管，其最大屈服强度应≤</w:t>
            </w:r>
            <w:r>
              <w:rPr>
                <w:rFonts w:hint="eastAsia"/>
                <w:kern w:val="0"/>
                <w:sz w:val="18"/>
                <w:szCs w:val="14"/>
              </w:rPr>
              <w:t>495MPa</w:t>
            </w:r>
            <w:r>
              <w:rPr>
                <w:rFonts w:hint="eastAsia"/>
                <w:kern w:val="0"/>
                <w:sz w:val="18"/>
                <w:szCs w:val="14"/>
              </w:rPr>
              <w:t>。</w:t>
            </w:r>
          </w:p>
          <w:p w:rsidR="00B34003" w:rsidRDefault="002F622E">
            <w:pPr>
              <w:autoSpaceDE w:val="0"/>
              <w:adjustRightInd w:val="0"/>
              <w:snapToGrid w:val="0"/>
              <w:spacing w:line="400" w:lineRule="exact"/>
              <w:rPr>
                <w:kern w:val="0"/>
                <w:sz w:val="18"/>
                <w:szCs w:val="16"/>
              </w:rPr>
            </w:pPr>
            <w:r>
              <w:rPr>
                <w:rFonts w:hint="eastAsia"/>
                <w:kern w:val="0"/>
                <w:sz w:val="18"/>
                <w:szCs w:val="14"/>
              </w:rPr>
              <w:t xml:space="preserve">f </w:t>
            </w:r>
            <w:r>
              <w:rPr>
                <w:kern w:val="0"/>
                <w:sz w:val="18"/>
                <w:szCs w:val="16"/>
              </w:rPr>
              <w:t>规定最小伸长率</w:t>
            </w:r>
            <w:r>
              <w:rPr>
                <w:i/>
                <w:iCs/>
                <w:kern w:val="0"/>
                <w:sz w:val="18"/>
                <w:szCs w:val="16"/>
              </w:rPr>
              <w:t>A</w:t>
            </w:r>
            <w:r>
              <w:rPr>
                <w:kern w:val="0"/>
                <w:sz w:val="18"/>
                <w:szCs w:val="14"/>
                <w:vertAlign w:val="subscript"/>
              </w:rPr>
              <w:t>f</w:t>
            </w:r>
            <w:r>
              <w:rPr>
                <w:kern w:val="0"/>
                <w:sz w:val="18"/>
                <w:szCs w:val="14"/>
              </w:rPr>
              <w:t>应按下列公式计算确定：</w:t>
            </w:r>
          </w:p>
          <w:p w:rsidR="00B34003" w:rsidRDefault="002F622E">
            <w:pPr>
              <w:autoSpaceDE w:val="0"/>
              <w:adjustRightInd w:val="0"/>
              <w:snapToGrid w:val="0"/>
              <w:spacing w:line="400" w:lineRule="exact"/>
              <w:jc w:val="center"/>
              <w:rPr>
                <w:kern w:val="0"/>
                <w:sz w:val="18"/>
                <w:szCs w:val="16"/>
              </w:rPr>
            </w:pPr>
            <w:r>
              <w:rPr>
                <w:position w:val="-24"/>
                <w:sz w:val="18"/>
              </w:rPr>
              <w:object w:dxaOrig="1386" w:dyaOrig="706">
                <v:shape id="_x0000_i1027" type="#_x0000_t75" style="width:69.5pt;height:35.5pt" o:ole="">
                  <v:imagedata r:id="rId17" o:title=""/>
                </v:shape>
                <o:OLEObject Type="Embed" ProgID="Equation.3" ShapeID="_x0000_i1027" DrawAspect="Content" ObjectID="_1765137297" r:id="rId18"/>
              </w:object>
            </w:r>
          </w:p>
          <w:p w:rsidR="00B34003" w:rsidRDefault="002F622E">
            <w:pPr>
              <w:autoSpaceDE w:val="0"/>
              <w:adjustRightInd w:val="0"/>
              <w:snapToGrid w:val="0"/>
              <w:spacing w:line="400" w:lineRule="exact"/>
              <w:ind w:firstLineChars="300" w:firstLine="540"/>
              <w:rPr>
                <w:kern w:val="0"/>
                <w:sz w:val="18"/>
                <w:szCs w:val="16"/>
              </w:rPr>
            </w:pPr>
            <w:r>
              <w:rPr>
                <w:kern w:val="0"/>
                <w:sz w:val="18"/>
                <w:szCs w:val="16"/>
              </w:rPr>
              <w:t>式中：</w:t>
            </w:r>
          </w:p>
          <w:p w:rsidR="00B34003" w:rsidRDefault="002F622E">
            <w:pPr>
              <w:autoSpaceDE w:val="0"/>
              <w:adjustRightInd w:val="0"/>
              <w:snapToGrid w:val="0"/>
              <w:spacing w:line="400" w:lineRule="exact"/>
              <w:ind w:firstLineChars="300" w:firstLine="540"/>
              <w:rPr>
                <w:kern w:val="0"/>
                <w:sz w:val="18"/>
                <w:szCs w:val="16"/>
              </w:rPr>
            </w:pPr>
            <w:r>
              <w:rPr>
                <w:i/>
                <w:iCs/>
                <w:kern w:val="0"/>
                <w:sz w:val="18"/>
                <w:szCs w:val="16"/>
              </w:rPr>
              <w:t>C</w:t>
            </w:r>
            <w:r>
              <w:rPr>
                <w:sz w:val="18"/>
              </w:rPr>
              <w:t>——</w:t>
            </w:r>
            <w:r>
              <w:rPr>
                <w:sz w:val="18"/>
              </w:rPr>
              <w:t>采用</w:t>
            </w:r>
            <w:r>
              <w:rPr>
                <w:rFonts w:hint="eastAsia"/>
                <w:sz w:val="18"/>
              </w:rPr>
              <w:t>SI</w:t>
            </w:r>
            <w:r>
              <w:rPr>
                <w:sz w:val="18"/>
              </w:rPr>
              <w:t>单位制为</w:t>
            </w:r>
            <w:r>
              <w:rPr>
                <w:kern w:val="0"/>
                <w:sz w:val="18"/>
                <w:szCs w:val="16"/>
              </w:rPr>
              <w:t>1940</w:t>
            </w:r>
            <w:r>
              <w:rPr>
                <w:rFonts w:hint="eastAsia"/>
                <w:kern w:val="0"/>
                <w:sz w:val="18"/>
                <w:szCs w:val="16"/>
              </w:rPr>
              <w:t>；采用</w:t>
            </w:r>
            <w:r>
              <w:rPr>
                <w:rFonts w:hint="eastAsia"/>
                <w:kern w:val="0"/>
                <w:sz w:val="18"/>
                <w:szCs w:val="16"/>
              </w:rPr>
              <w:t>USC</w:t>
            </w:r>
            <w:r>
              <w:rPr>
                <w:rFonts w:hint="eastAsia"/>
                <w:kern w:val="0"/>
                <w:sz w:val="18"/>
                <w:szCs w:val="16"/>
              </w:rPr>
              <w:t>单位制时，</w:t>
            </w:r>
            <w:r>
              <w:rPr>
                <w:rFonts w:hint="eastAsia"/>
                <w:kern w:val="0"/>
                <w:sz w:val="18"/>
                <w:szCs w:val="16"/>
              </w:rPr>
              <w:t>C</w:t>
            </w:r>
            <w:r>
              <w:rPr>
                <w:rFonts w:hint="eastAsia"/>
                <w:kern w:val="0"/>
                <w:sz w:val="18"/>
                <w:szCs w:val="16"/>
              </w:rPr>
              <w:t>为</w:t>
            </w:r>
            <w:r>
              <w:rPr>
                <w:rFonts w:hint="eastAsia"/>
                <w:kern w:val="0"/>
                <w:sz w:val="18"/>
                <w:szCs w:val="16"/>
              </w:rPr>
              <w:t>625000</w:t>
            </w:r>
          </w:p>
          <w:p w:rsidR="00B34003" w:rsidRDefault="002F622E">
            <w:pPr>
              <w:autoSpaceDE w:val="0"/>
              <w:adjustRightInd w:val="0"/>
              <w:snapToGrid w:val="0"/>
              <w:spacing w:line="400" w:lineRule="exact"/>
              <w:ind w:firstLineChars="300" w:firstLine="540"/>
              <w:rPr>
                <w:kern w:val="0"/>
                <w:sz w:val="18"/>
                <w:szCs w:val="16"/>
              </w:rPr>
            </w:pPr>
            <w:r>
              <w:rPr>
                <w:i/>
                <w:iCs/>
                <w:kern w:val="0"/>
                <w:sz w:val="18"/>
                <w:szCs w:val="16"/>
              </w:rPr>
              <w:t>A</w:t>
            </w:r>
            <w:r>
              <w:rPr>
                <w:kern w:val="0"/>
                <w:sz w:val="18"/>
                <w:szCs w:val="14"/>
                <w:vertAlign w:val="subscript"/>
              </w:rPr>
              <w:t>xc</w:t>
            </w:r>
            <w:r>
              <w:rPr>
                <w:sz w:val="18"/>
              </w:rPr>
              <w:t>——</w:t>
            </w:r>
            <w:r>
              <w:rPr>
                <w:sz w:val="18"/>
              </w:rPr>
              <w:t>适用的拉伸试样横截面积，</w:t>
            </w:r>
            <w:r>
              <w:rPr>
                <w:sz w:val="18"/>
              </w:rPr>
              <w:t>mm</w:t>
            </w:r>
            <w:r>
              <w:rPr>
                <w:sz w:val="18"/>
                <w:vertAlign w:val="superscript"/>
              </w:rPr>
              <w:t>2</w:t>
            </w:r>
            <w:r>
              <w:rPr>
                <w:sz w:val="18"/>
              </w:rPr>
              <w:t>，按下列方法确定：</w:t>
            </w:r>
          </w:p>
          <w:p w:rsidR="00B34003" w:rsidRDefault="002F622E">
            <w:pPr>
              <w:autoSpaceDE w:val="0"/>
              <w:adjustRightInd w:val="0"/>
              <w:snapToGrid w:val="0"/>
              <w:spacing w:line="400" w:lineRule="exact"/>
              <w:ind w:leftChars="533" w:left="1479" w:hangingChars="200" w:hanging="360"/>
              <w:rPr>
                <w:kern w:val="0"/>
                <w:sz w:val="18"/>
                <w:szCs w:val="18"/>
              </w:rPr>
            </w:pPr>
            <w:r>
              <w:rPr>
                <w:sz w:val="18"/>
              </w:rPr>
              <w:t>——</w:t>
            </w:r>
            <w:r>
              <w:rPr>
                <w:sz w:val="18"/>
              </w:rPr>
              <w:t>对于圆棒试样，直径为</w:t>
            </w:r>
            <w:r>
              <w:rPr>
                <w:kern w:val="0"/>
                <w:sz w:val="18"/>
                <w:szCs w:val="16"/>
              </w:rPr>
              <w:t>12.7 mm</w:t>
            </w:r>
            <w:r>
              <w:rPr>
                <w:kern w:val="0"/>
                <w:sz w:val="18"/>
                <w:szCs w:val="16"/>
              </w:rPr>
              <w:t>和</w:t>
            </w:r>
            <w:r>
              <w:rPr>
                <w:kern w:val="0"/>
                <w:sz w:val="18"/>
                <w:szCs w:val="16"/>
              </w:rPr>
              <w:t>8.9 mm</w:t>
            </w:r>
            <w:r>
              <w:rPr>
                <w:kern w:val="0"/>
                <w:sz w:val="18"/>
                <w:szCs w:val="16"/>
              </w:rPr>
              <w:t>的</w:t>
            </w:r>
            <w:r>
              <w:rPr>
                <w:rFonts w:hint="eastAsia"/>
                <w:kern w:val="0"/>
                <w:sz w:val="18"/>
                <w:szCs w:val="16"/>
              </w:rPr>
              <w:t>圆棒</w:t>
            </w:r>
            <w:r>
              <w:rPr>
                <w:kern w:val="0"/>
                <w:sz w:val="18"/>
                <w:szCs w:val="16"/>
              </w:rPr>
              <w:t>试样为</w:t>
            </w:r>
            <w:r>
              <w:rPr>
                <w:kern w:val="0"/>
                <w:sz w:val="18"/>
                <w:szCs w:val="16"/>
              </w:rPr>
              <w:t>130 mm</w:t>
            </w:r>
            <w:r>
              <w:rPr>
                <w:kern w:val="0"/>
                <w:sz w:val="18"/>
                <w:szCs w:val="14"/>
                <w:vertAlign w:val="superscript"/>
              </w:rPr>
              <w:t>2</w:t>
            </w:r>
            <w:r>
              <w:rPr>
                <w:kern w:val="0"/>
                <w:sz w:val="18"/>
                <w:szCs w:val="14"/>
              </w:rPr>
              <w:t>；直径为</w:t>
            </w:r>
            <w:r>
              <w:rPr>
                <w:kern w:val="0"/>
                <w:sz w:val="18"/>
                <w:szCs w:val="16"/>
              </w:rPr>
              <w:t>6.4 mm</w:t>
            </w:r>
            <w:r>
              <w:rPr>
                <w:kern w:val="0"/>
                <w:sz w:val="18"/>
                <w:szCs w:val="16"/>
              </w:rPr>
              <w:t>的</w:t>
            </w:r>
            <w:r>
              <w:rPr>
                <w:rFonts w:hint="eastAsia"/>
                <w:kern w:val="0"/>
                <w:sz w:val="18"/>
                <w:szCs w:val="16"/>
              </w:rPr>
              <w:t>圆棒</w:t>
            </w:r>
            <w:r>
              <w:rPr>
                <w:kern w:val="0"/>
                <w:sz w:val="18"/>
                <w:szCs w:val="16"/>
              </w:rPr>
              <w:t>试样为</w:t>
            </w:r>
            <w:r>
              <w:rPr>
                <w:kern w:val="0"/>
                <w:sz w:val="18"/>
                <w:szCs w:val="16"/>
              </w:rPr>
              <w:t>65 mm</w:t>
            </w:r>
            <w:r>
              <w:rPr>
                <w:kern w:val="0"/>
                <w:sz w:val="18"/>
                <w:szCs w:val="14"/>
                <w:vertAlign w:val="superscript"/>
              </w:rPr>
              <w:t>2</w:t>
            </w:r>
            <w:r>
              <w:rPr>
                <w:kern w:val="0"/>
                <w:sz w:val="18"/>
                <w:szCs w:val="14"/>
              </w:rPr>
              <w:t>；</w:t>
            </w:r>
          </w:p>
          <w:p w:rsidR="00B34003" w:rsidRDefault="002F622E">
            <w:pPr>
              <w:autoSpaceDE w:val="0"/>
              <w:adjustRightInd w:val="0"/>
              <w:snapToGrid w:val="0"/>
              <w:spacing w:line="400" w:lineRule="exact"/>
              <w:ind w:leftChars="533" w:left="1479" w:hangingChars="200" w:hanging="360"/>
              <w:rPr>
                <w:sz w:val="18"/>
              </w:rPr>
            </w:pPr>
            <w:r>
              <w:rPr>
                <w:sz w:val="18"/>
              </w:rPr>
              <w:lastRenderedPageBreak/>
              <w:t>——</w:t>
            </w:r>
            <w:r>
              <w:rPr>
                <w:sz w:val="18"/>
              </w:rPr>
              <w:t>对于全截面试样，取</w:t>
            </w:r>
            <w:r>
              <w:rPr>
                <w:sz w:val="18"/>
              </w:rPr>
              <w:t>a</w:t>
            </w:r>
            <w:r>
              <w:rPr>
                <w:sz w:val="18"/>
              </w:rPr>
              <w:t>）</w:t>
            </w:r>
            <w:r>
              <w:rPr>
                <w:sz w:val="18"/>
              </w:rPr>
              <w:t>485 mm</w:t>
            </w:r>
            <w:r>
              <w:rPr>
                <w:sz w:val="18"/>
                <w:vertAlign w:val="superscript"/>
              </w:rPr>
              <w:t>2</w:t>
            </w:r>
            <w:r>
              <w:rPr>
                <w:sz w:val="18"/>
              </w:rPr>
              <w:t>和</w:t>
            </w:r>
            <w:r>
              <w:rPr>
                <w:sz w:val="18"/>
              </w:rPr>
              <w:t>b</w:t>
            </w:r>
            <w:r>
              <w:rPr>
                <w:sz w:val="18"/>
              </w:rPr>
              <w:t>）试样横截面积两者中的较小者，</w:t>
            </w:r>
            <w:r>
              <w:rPr>
                <w:rFonts w:hint="eastAsia"/>
                <w:sz w:val="18"/>
              </w:rPr>
              <w:t>其试样横截面积由</w:t>
            </w:r>
            <w:r>
              <w:rPr>
                <w:sz w:val="18"/>
              </w:rPr>
              <w:t>规定外径和规定壁厚计算</w:t>
            </w:r>
            <w:r>
              <w:rPr>
                <w:rFonts w:hint="eastAsia"/>
                <w:sz w:val="18"/>
              </w:rPr>
              <w:t>，且</w:t>
            </w:r>
            <w:r>
              <w:rPr>
                <w:sz w:val="18"/>
              </w:rPr>
              <w:t>圆整到最接近的</w:t>
            </w:r>
            <w:r>
              <w:rPr>
                <w:sz w:val="18"/>
              </w:rPr>
              <w:t>10mm</w:t>
            </w:r>
            <w:r>
              <w:rPr>
                <w:sz w:val="18"/>
                <w:vertAlign w:val="superscript"/>
              </w:rPr>
              <w:t>2</w:t>
            </w:r>
            <w:r>
              <w:rPr>
                <w:sz w:val="18"/>
              </w:rPr>
              <w:t>；</w:t>
            </w:r>
            <w:r>
              <w:rPr>
                <w:sz w:val="18"/>
              </w:rPr>
              <w:t xml:space="preserve"> </w:t>
            </w:r>
          </w:p>
          <w:p w:rsidR="00B34003" w:rsidRDefault="002F622E">
            <w:pPr>
              <w:autoSpaceDE w:val="0"/>
              <w:adjustRightInd w:val="0"/>
              <w:snapToGrid w:val="0"/>
              <w:spacing w:line="400" w:lineRule="exact"/>
              <w:ind w:leftChars="533" w:left="1479" w:hangingChars="200" w:hanging="360"/>
              <w:rPr>
                <w:sz w:val="18"/>
              </w:rPr>
            </w:pPr>
            <w:r>
              <w:rPr>
                <w:sz w:val="18"/>
              </w:rPr>
              <w:t>——</w:t>
            </w:r>
            <w:r>
              <w:rPr>
                <w:sz w:val="18"/>
              </w:rPr>
              <w:t>对于</w:t>
            </w:r>
            <w:r>
              <w:rPr>
                <w:rFonts w:hint="eastAsia"/>
                <w:sz w:val="18"/>
              </w:rPr>
              <w:t>板状</w:t>
            </w:r>
            <w:r>
              <w:rPr>
                <w:sz w:val="18"/>
              </w:rPr>
              <w:t>试样，取</w:t>
            </w:r>
            <w:r>
              <w:rPr>
                <w:sz w:val="18"/>
              </w:rPr>
              <w:t>a</w:t>
            </w:r>
            <w:r>
              <w:rPr>
                <w:sz w:val="18"/>
              </w:rPr>
              <w:t>）</w:t>
            </w:r>
            <w:r>
              <w:rPr>
                <w:sz w:val="18"/>
              </w:rPr>
              <w:t>485 mm</w:t>
            </w:r>
            <w:r>
              <w:rPr>
                <w:sz w:val="18"/>
                <w:vertAlign w:val="superscript"/>
              </w:rPr>
              <w:t>2</w:t>
            </w:r>
            <w:r>
              <w:rPr>
                <w:sz w:val="18"/>
              </w:rPr>
              <w:t>和</w:t>
            </w:r>
            <w:r>
              <w:rPr>
                <w:sz w:val="18"/>
              </w:rPr>
              <w:t>b</w:t>
            </w:r>
            <w:r>
              <w:rPr>
                <w:sz w:val="18"/>
              </w:rPr>
              <w:t>）试样横截面积两者中的较小者，</w:t>
            </w:r>
            <w:r>
              <w:rPr>
                <w:rFonts w:hint="eastAsia"/>
                <w:sz w:val="18"/>
              </w:rPr>
              <w:t>其试样横截面积由</w:t>
            </w:r>
            <w:r>
              <w:rPr>
                <w:sz w:val="18"/>
              </w:rPr>
              <w:t>规定外径和规定壁厚计算</w:t>
            </w:r>
            <w:r>
              <w:rPr>
                <w:rFonts w:hint="eastAsia"/>
                <w:sz w:val="18"/>
              </w:rPr>
              <w:t>，</w:t>
            </w:r>
            <w:r>
              <w:rPr>
                <w:sz w:val="18"/>
              </w:rPr>
              <w:t>，圆整到最接近的</w:t>
            </w:r>
            <w:r>
              <w:rPr>
                <w:sz w:val="18"/>
              </w:rPr>
              <w:t>10 mm</w:t>
            </w:r>
            <w:r>
              <w:rPr>
                <w:sz w:val="18"/>
                <w:vertAlign w:val="superscript"/>
              </w:rPr>
              <w:t>2</w:t>
            </w:r>
            <w:r>
              <w:rPr>
                <w:sz w:val="18"/>
              </w:rPr>
              <w:t>；</w:t>
            </w:r>
          </w:p>
          <w:p w:rsidR="00B34003" w:rsidRDefault="002F622E">
            <w:pPr>
              <w:autoSpaceDE w:val="0"/>
              <w:adjustRightInd w:val="0"/>
              <w:snapToGrid w:val="0"/>
              <w:spacing w:line="400" w:lineRule="exact"/>
              <w:ind w:leftChars="86" w:left="181" w:firstLineChars="200" w:firstLine="360"/>
              <w:rPr>
                <w:sz w:val="18"/>
              </w:rPr>
            </w:pPr>
            <w:r>
              <w:rPr>
                <w:i/>
                <w:sz w:val="18"/>
              </w:rPr>
              <w:t>U</w:t>
            </w:r>
            <w:r>
              <w:rPr>
                <w:sz w:val="18"/>
              </w:rPr>
              <w:t>——</w:t>
            </w:r>
            <w:r>
              <w:rPr>
                <w:sz w:val="18"/>
              </w:rPr>
              <w:t>规定最小抗拉强度，</w:t>
            </w:r>
            <w:r>
              <w:rPr>
                <w:sz w:val="18"/>
              </w:rPr>
              <w:t>MPa</w:t>
            </w:r>
            <w:r>
              <w:rPr>
                <w:sz w:val="18"/>
              </w:rPr>
              <w:t>。</w:t>
            </w:r>
          </w:p>
          <w:p w:rsidR="00B34003" w:rsidRDefault="00B34003">
            <w:pPr>
              <w:autoSpaceDE w:val="0"/>
              <w:adjustRightInd w:val="0"/>
              <w:spacing w:line="240" w:lineRule="exact"/>
              <w:ind w:leftChars="86" w:left="181" w:firstLineChars="200" w:firstLine="360"/>
              <w:rPr>
                <w:kern w:val="0"/>
                <w:sz w:val="18"/>
                <w:szCs w:val="18"/>
              </w:rPr>
            </w:pPr>
          </w:p>
        </w:tc>
      </w:tr>
    </w:tbl>
    <w:p w:rsidR="00B34003" w:rsidRDefault="00B34003">
      <w:pPr>
        <w:pStyle w:val="affd"/>
        <w:ind w:firstLineChars="0" w:firstLine="0"/>
      </w:pP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 xml:space="preserve">13  </w:t>
      </w:r>
      <w:r>
        <w:rPr>
          <w:rFonts w:ascii="Times New Roman"/>
          <w:snapToGrid w:val="0"/>
          <w:kern w:val="2"/>
        </w:rPr>
        <w:t>钢管尺寸和横向拉伸试验用圆棒试样直径之间的关系</w:t>
      </w:r>
    </w:p>
    <w:tbl>
      <w:tblPr>
        <w:tblW w:w="93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83"/>
        <w:gridCol w:w="2376"/>
        <w:gridCol w:w="2376"/>
        <w:gridCol w:w="2377"/>
      </w:tblGrid>
      <w:tr w:rsidR="00B34003">
        <w:trPr>
          <w:trHeight w:val="250"/>
          <w:tblHeader/>
          <w:jc w:val="center"/>
        </w:trPr>
        <w:tc>
          <w:tcPr>
            <w:tcW w:w="2183" w:type="dxa"/>
            <w:vMerge w:val="restart"/>
            <w:vAlign w:val="center"/>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规定外径</w:t>
            </w:r>
          </w:p>
          <w:p w:rsidR="00B34003" w:rsidRDefault="002F622E">
            <w:pPr>
              <w:autoSpaceDE w:val="0"/>
              <w:autoSpaceDN w:val="0"/>
              <w:adjustRightInd w:val="0"/>
              <w:snapToGrid w:val="0"/>
              <w:spacing w:line="240" w:lineRule="exact"/>
              <w:ind w:leftChars="-50" w:left="-105" w:rightChars="-50" w:right="-105"/>
              <w:jc w:val="center"/>
              <w:rPr>
                <w:i/>
                <w:iCs/>
                <w:kern w:val="0"/>
                <w:sz w:val="18"/>
                <w:szCs w:val="18"/>
              </w:rPr>
            </w:pPr>
            <w:r>
              <w:rPr>
                <w:i/>
                <w:iCs/>
                <w:kern w:val="0"/>
                <w:sz w:val="18"/>
                <w:szCs w:val="18"/>
              </w:rPr>
              <w:t>D</w:t>
            </w:r>
          </w:p>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mm</w:t>
            </w:r>
          </w:p>
        </w:tc>
        <w:tc>
          <w:tcPr>
            <w:tcW w:w="7129" w:type="dxa"/>
            <w:gridSpan w:val="3"/>
            <w:vAlign w:val="center"/>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规定壁厚</w:t>
            </w:r>
            <w:r>
              <w:rPr>
                <w:i/>
                <w:iCs/>
                <w:kern w:val="0"/>
                <w:sz w:val="18"/>
                <w:szCs w:val="18"/>
              </w:rPr>
              <w:t>t,</w:t>
            </w:r>
            <w:r>
              <w:rPr>
                <w:kern w:val="0"/>
                <w:sz w:val="18"/>
                <w:szCs w:val="18"/>
              </w:rPr>
              <w:t>mm</w:t>
            </w:r>
          </w:p>
        </w:tc>
      </w:tr>
      <w:tr w:rsidR="00B34003">
        <w:trPr>
          <w:trHeight w:val="149"/>
          <w:tblHeader/>
          <w:jc w:val="center"/>
        </w:trPr>
        <w:tc>
          <w:tcPr>
            <w:tcW w:w="2183" w:type="dxa"/>
            <w:vMerge/>
            <w:vAlign w:val="center"/>
          </w:tcPr>
          <w:p w:rsidR="00B34003" w:rsidRDefault="00B34003">
            <w:pPr>
              <w:autoSpaceDE w:val="0"/>
              <w:autoSpaceDN w:val="0"/>
              <w:adjustRightInd w:val="0"/>
              <w:snapToGrid w:val="0"/>
              <w:spacing w:line="240" w:lineRule="exact"/>
              <w:ind w:leftChars="-50" w:left="-105" w:rightChars="-50" w:right="-105"/>
              <w:jc w:val="center"/>
              <w:rPr>
                <w:kern w:val="0"/>
                <w:sz w:val="18"/>
                <w:szCs w:val="18"/>
              </w:rPr>
            </w:pPr>
          </w:p>
        </w:tc>
        <w:tc>
          <w:tcPr>
            <w:tcW w:w="7129" w:type="dxa"/>
            <w:gridSpan w:val="3"/>
            <w:vAlign w:val="center"/>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标距长度内试样规定直径</w:t>
            </w:r>
            <w:r>
              <w:rPr>
                <w:kern w:val="0"/>
                <w:sz w:val="18"/>
                <w:szCs w:val="18"/>
              </w:rPr>
              <w:t>,mm</w:t>
            </w:r>
          </w:p>
        </w:tc>
      </w:tr>
      <w:tr w:rsidR="00B34003">
        <w:trPr>
          <w:trHeight w:val="149"/>
          <w:tblHeader/>
          <w:jc w:val="center"/>
        </w:trPr>
        <w:tc>
          <w:tcPr>
            <w:tcW w:w="2183" w:type="dxa"/>
            <w:vMerge/>
            <w:vAlign w:val="center"/>
          </w:tcPr>
          <w:p w:rsidR="00B34003" w:rsidRDefault="00B34003">
            <w:pPr>
              <w:autoSpaceDE w:val="0"/>
              <w:autoSpaceDN w:val="0"/>
              <w:adjustRightInd w:val="0"/>
              <w:snapToGrid w:val="0"/>
              <w:spacing w:line="240" w:lineRule="exact"/>
              <w:ind w:leftChars="-50" w:left="-105" w:rightChars="-50" w:right="-105"/>
              <w:jc w:val="center"/>
              <w:rPr>
                <w:kern w:val="0"/>
                <w:sz w:val="18"/>
                <w:szCs w:val="18"/>
              </w:rPr>
            </w:pPr>
          </w:p>
        </w:tc>
        <w:tc>
          <w:tcPr>
            <w:tcW w:w="2376" w:type="dxa"/>
            <w:vAlign w:val="center"/>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12.7</w:t>
            </w:r>
          </w:p>
        </w:tc>
        <w:tc>
          <w:tcPr>
            <w:tcW w:w="2376" w:type="dxa"/>
            <w:vAlign w:val="center"/>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8.9</w:t>
            </w:r>
          </w:p>
        </w:tc>
        <w:tc>
          <w:tcPr>
            <w:tcW w:w="2377" w:type="dxa"/>
            <w:vAlign w:val="center"/>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6.4</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rFonts w:hint="eastAsia"/>
                <w:kern w:val="0"/>
                <w:sz w:val="18"/>
                <w:szCs w:val="18"/>
              </w:rPr>
              <w:t>219.1</w:t>
            </w:r>
            <w:r>
              <w:rPr>
                <w:kern w:val="0"/>
                <w:sz w:val="18"/>
                <w:szCs w:val="18"/>
              </w:rPr>
              <w:t>至</w:t>
            </w:r>
            <w:r>
              <w:rPr>
                <w:iCs/>
                <w:sz w:val="18"/>
              </w:rPr>
              <w:t>＜</w:t>
            </w:r>
            <w:r>
              <w:rPr>
                <w:kern w:val="0"/>
                <w:sz w:val="18"/>
                <w:szCs w:val="18"/>
              </w:rPr>
              <w:t>273.1</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≥28.1</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iCs/>
                <w:sz w:val="18"/>
              </w:rPr>
              <w:t>28.1</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273.1</w:t>
            </w:r>
            <w:r>
              <w:rPr>
                <w:kern w:val="0"/>
                <w:sz w:val="18"/>
                <w:szCs w:val="18"/>
              </w:rPr>
              <w:t>至</w:t>
            </w:r>
            <w:r>
              <w:rPr>
                <w:iCs/>
                <w:sz w:val="18"/>
              </w:rPr>
              <w:t>＜</w:t>
            </w:r>
            <w:r>
              <w:rPr>
                <w:kern w:val="0"/>
                <w:sz w:val="18"/>
                <w:szCs w:val="18"/>
              </w:rPr>
              <w:t>323.9</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36.1</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25.5</w:t>
            </w:r>
            <w:r>
              <w:rPr>
                <w:kern w:val="0"/>
                <w:sz w:val="18"/>
                <w:szCs w:val="18"/>
              </w:rPr>
              <w:t>至</w:t>
            </w:r>
            <w:r>
              <w:rPr>
                <w:iCs/>
                <w:sz w:val="18"/>
              </w:rPr>
              <w:t>＜</w:t>
            </w:r>
            <w:r>
              <w:rPr>
                <w:kern w:val="0"/>
                <w:sz w:val="18"/>
                <w:szCs w:val="18"/>
              </w:rPr>
              <w:t>36.1</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25.5</w:t>
            </w:r>
          </w:p>
        </w:tc>
      </w:tr>
      <w:tr w:rsidR="00B34003">
        <w:trPr>
          <w:trHeight w:val="281"/>
          <w:jc w:val="center"/>
        </w:trPr>
        <w:tc>
          <w:tcPr>
            <w:tcW w:w="2183" w:type="dxa"/>
          </w:tcPr>
          <w:p w:rsidR="00B34003" w:rsidRDefault="002F622E">
            <w:pPr>
              <w:adjustRightInd w:val="0"/>
              <w:snapToGrid w:val="0"/>
              <w:spacing w:line="240" w:lineRule="exact"/>
              <w:ind w:leftChars="-50" w:left="-105" w:rightChars="-50" w:right="-105"/>
              <w:jc w:val="center"/>
              <w:rPr>
                <w:kern w:val="0"/>
                <w:sz w:val="18"/>
                <w:szCs w:val="18"/>
              </w:rPr>
            </w:pPr>
            <w:r>
              <w:rPr>
                <w:kern w:val="0"/>
                <w:sz w:val="18"/>
                <w:szCs w:val="18"/>
              </w:rPr>
              <w:t>323.9</w:t>
            </w:r>
            <w:r>
              <w:rPr>
                <w:kern w:val="0"/>
                <w:sz w:val="18"/>
                <w:szCs w:val="18"/>
              </w:rPr>
              <w:t>至</w:t>
            </w:r>
            <w:r>
              <w:rPr>
                <w:iCs/>
                <w:sz w:val="18"/>
              </w:rPr>
              <w:t>＜</w:t>
            </w:r>
            <w:r>
              <w:rPr>
                <w:kern w:val="0"/>
                <w:sz w:val="18"/>
                <w:szCs w:val="18"/>
              </w:rPr>
              <w:t>355.6</w:t>
            </w:r>
          </w:p>
        </w:tc>
        <w:tc>
          <w:tcPr>
            <w:tcW w:w="2376" w:type="dxa"/>
          </w:tcPr>
          <w:p w:rsidR="00B34003" w:rsidRDefault="002F622E">
            <w:pPr>
              <w:adjustRightInd w:val="0"/>
              <w:snapToGrid w:val="0"/>
              <w:spacing w:line="240" w:lineRule="exact"/>
              <w:ind w:leftChars="-50" w:left="-105" w:rightChars="-50" w:right="-105"/>
              <w:jc w:val="center"/>
              <w:rPr>
                <w:iCs/>
                <w:sz w:val="18"/>
              </w:rPr>
            </w:pPr>
            <w:r>
              <w:rPr>
                <w:iCs/>
                <w:sz w:val="18"/>
              </w:rPr>
              <w:t>≥</w:t>
            </w:r>
            <w:r>
              <w:rPr>
                <w:kern w:val="0"/>
                <w:sz w:val="18"/>
                <w:szCs w:val="18"/>
              </w:rPr>
              <w:t>33.5</w:t>
            </w:r>
          </w:p>
        </w:tc>
        <w:tc>
          <w:tcPr>
            <w:tcW w:w="2376" w:type="dxa"/>
          </w:tcPr>
          <w:p w:rsidR="00B34003" w:rsidRDefault="002F622E">
            <w:pPr>
              <w:adjustRightInd w:val="0"/>
              <w:snapToGrid w:val="0"/>
              <w:spacing w:line="240" w:lineRule="exact"/>
              <w:ind w:leftChars="-50" w:left="-105" w:rightChars="-50" w:right="-105"/>
              <w:jc w:val="center"/>
              <w:rPr>
                <w:kern w:val="0"/>
                <w:sz w:val="18"/>
                <w:szCs w:val="18"/>
              </w:rPr>
            </w:pPr>
            <w:r>
              <w:rPr>
                <w:kern w:val="0"/>
                <w:sz w:val="18"/>
                <w:szCs w:val="18"/>
              </w:rPr>
              <w:t>23.9</w:t>
            </w:r>
            <w:r>
              <w:rPr>
                <w:kern w:val="0"/>
                <w:sz w:val="18"/>
                <w:szCs w:val="18"/>
              </w:rPr>
              <w:t>至</w:t>
            </w:r>
            <w:r>
              <w:rPr>
                <w:iCs/>
                <w:sz w:val="18"/>
              </w:rPr>
              <w:t>＜</w:t>
            </w:r>
            <w:r>
              <w:rPr>
                <w:kern w:val="0"/>
                <w:sz w:val="18"/>
                <w:szCs w:val="18"/>
              </w:rPr>
              <w:t>33.5</w:t>
            </w:r>
          </w:p>
        </w:tc>
        <w:tc>
          <w:tcPr>
            <w:tcW w:w="2377" w:type="dxa"/>
          </w:tcPr>
          <w:p w:rsidR="00B34003" w:rsidRDefault="002F622E">
            <w:pPr>
              <w:adjustRightInd w:val="0"/>
              <w:snapToGrid w:val="0"/>
              <w:spacing w:line="240" w:lineRule="exact"/>
              <w:ind w:leftChars="-50" w:left="-105" w:rightChars="-50" w:right="-105"/>
              <w:jc w:val="center"/>
              <w:rPr>
                <w:iCs/>
                <w:sz w:val="18"/>
              </w:rPr>
            </w:pPr>
            <w:r>
              <w:rPr>
                <w:iCs/>
                <w:sz w:val="18"/>
              </w:rPr>
              <w:t>＜</w:t>
            </w:r>
            <w:r>
              <w:rPr>
                <w:kern w:val="0"/>
                <w:sz w:val="18"/>
                <w:szCs w:val="18"/>
              </w:rPr>
              <w:t>23.9</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355.6</w:t>
            </w:r>
            <w:r>
              <w:rPr>
                <w:kern w:val="0"/>
                <w:sz w:val="18"/>
                <w:szCs w:val="18"/>
              </w:rPr>
              <w:t>至</w:t>
            </w:r>
            <w:r>
              <w:rPr>
                <w:iCs/>
                <w:sz w:val="18"/>
              </w:rPr>
              <w:t>＜</w:t>
            </w:r>
            <w:r>
              <w:rPr>
                <w:kern w:val="0"/>
                <w:sz w:val="18"/>
                <w:szCs w:val="18"/>
              </w:rPr>
              <w:t>406.4</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32.3</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23.2</w:t>
            </w:r>
            <w:r>
              <w:rPr>
                <w:kern w:val="0"/>
                <w:sz w:val="18"/>
                <w:szCs w:val="18"/>
              </w:rPr>
              <w:t>至</w:t>
            </w:r>
            <w:r>
              <w:rPr>
                <w:iCs/>
                <w:sz w:val="18"/>
              </w:rPr>
              <w:t>＜</w:t>
            </w:r>
            <w:r>
              <w:rPr>
                <w:kern w:val="0"/>
                <w:sz w:val="18"/>
                <w:szCs w:val="18"/>
              </w:rPr>
              <w:t>32.3</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23.2</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406.4</w:t>
            </w:r>
            <w:r>
              <w:rPr>
                <w:kern w:val="0"/>
                <w:sz w:val="18"/>
                <w:szCs w:val="18"/>
              </w:rPr>
              <w:t>至</w:t>
            </w:r>
            <w:r>
              <w:rPr>
                <w:iCs/>
                <w:sz w:val="18"/>
              </w:rPr>
              <w:t>＜</w:t>
            </w:r>
            <w:r>
              <w:rPr>
                <w:kern w:val="0"/>
                <w:sz w:val="18"/>
                <w:szCs w:val="18"/>
              </w:rPr>
              <w:t>457</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30.9</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22.2</w:t>
            </w:r>
            <w:r>
              <w:rPr>
                <w:kern w:val="0"/>
                <w:sz w:val="18"/>
                <w:szCs w:val="18"/>
              </w:rPr>
              <w:t>至</w:t>
            </w:r>
            <w:r>
              <w:rPr>
                <w:iCs/>
                <w:sz w:val="18"/>
              </w:rPr>
              <w:t>＜</w:t>
            </w:r>
            <w:r>
              <w:rPr>
                <w:kern w:val="0"/>
                <w:sz w:val="18"/>
                <w:szCs w:val="18"/>
              </w:rPr>
              <w:t>30.9</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22.2</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457</w:t>
            </w:r>
            <w:r>
              <w:rPr>
                <w:kern w:val="0"/>
                <w:sz w:val="18"/>
                <w:szCs w:val="18"/>
              </w:rPr>
              <w:t>至</w:t>
            </w:r>
            <w:r>
              <w:rPr>
                <w:iCs/>
                <w:sz w:val="18"/>
              </w:rPr>
              <w:t>＜</w:t>
            </w:r>
            <w:r>
              <w:rPr>
                <w:kern w:val="0"/>
                <w:sz w:val="18"/>
                <w:szCs w:val="18"/>
              </w:rPr>
              <w:t>508</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29.7</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21.5</w:t>
            </w:r>
            <w:r>
              <w:rPr>
                <w:kern w:val="0"/>
                <w:sz w:val="18"/>
                <w:szCs w:val="18"/>
              </w:rPr>
              <w:t>至</w:t>
            </w:r>
            <w:r>
              <w:rPr>
                <w:iCs/>
                <w:sz w:val="18"/>
              </w:rPr>
              <w:t>＜</w:t>
            </w:r>
            <w:r>
              <w:rPr>
                <w:kern w:val="0"/>
                <w:sz w:val="18"/>
                <w:szCs w:val="18"/>
              </w:rPr>
              <w:t>29.7</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21.5</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508</w:t>
            </w:r>
            <w:r>
              <w:rPr>
                <w:kern w:val="0"/>
                <w:sz w:val="18"/>
                <w:szCs w:val="18"/>
              </w:rPr>
              <w:t>至</w:t>
            </w:r>
            <w:r>
              <w:rPr>
                <w:iCs/>
                <w:sz w:val="18"/>
              </w:rPr>
              <w:t>＜</w:t>
            </w:r>
            <w:r>
              <w:rPr>
                <w:kern w:val="0"/>
                <w:sz w:val="18"/>
                <w:szCs w:val="18"/>
              </w:rPr>
              <w:t>559</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28.8</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21.0</w:t>
            </w:r>
            <w:r>
              <w:rPr>
                <w:kern w:val="0"/>
                <w:sz w:val="18"/>
                <w:szCs w:val="18"/>
              </w:rPr>
              <w:t>至</w:t>
            </w:r>
            <w:r>
              <w:rPr>
                <w:iCs/>
                <w:sz w:val="18"/>
              </w:rPr>
              <w:t>＜</w:t>
            </w:r>
            <w:r>
              <w:rPr>
                <w:kern w:val="0"/>
                <w:sz w:val="18"/>
                <w:szCs w:val="18"/>
              </w:rPr>
              <w:t>28.8</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21.0</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559</w:t>
            </w:r>
            <w:r>
              <w:rPr>
                <w:kern w:val="0"/>
                <w:sz w:val="18"/>
                <w:szCs w:val="18"/>
              </w:rPr>
              <w:t>至</w:t>
            </w:r>
            <w:r>
              <w:rPr>
                <w:iCs/>
                <w:sz w:val="18"/>
              </w:rPr>
              <w:t>＜</w:t>
            </w:r>
            <w:r>
              <w:rPr>
                <w:kern w:val="0"/>
                <w:sz w:val="18"/>
                <w:szCs w:val="18"/>
              </w:rPr>
              <w:t>610</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28.1</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20.5</w:t>
            </w:r>
            <w:r>
              <w:rPr>
                <w:kern w:val="0"/>
                <w:sz w:val="18"/>
                <w:szCs w:val="18"/>
              </w:rPr>
              <w:t>至</w:t>
            </w:r>
            <w:r>
              <w:rPr>
                <w:iCs/>
                <w:sz w:val="18"/>
              </w:rPr>
              <w:t>＜</w:t>
            </w:r>
            <w:r>
              <w:rPr>
                <w:kern w:val="0"/>
                <w:sz w:val="18"/>
                <w:szCs w:val="18"/>
              </w:rPr>
              <w:t>28.1</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20.5</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610</w:t>
            </w:r>
            <w:r>
              <w:rPr>
                <w:kern w:val="0"/>
                <w:sz w:val="18"/>
                <w:szCs w:val="18"/>
              </w:rPr>
              <w:t>至</w:t>
            </w:r>
            <w:r>
              <w:rPr>
                <w:iCs/>
                <w:sz w:val="18"/>
              </w:rPr>
              <w:t>＜</w:t>
            </w:r>
            <w:r>
              <w:rPr>
                <w:kern w:val="0"/>
                <w:sz w:val="18"/>
                <w:szCs w:val="18"/>
              </w:rPr>
              <w:t>660</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27.5</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20.1</w:t>
            </w:r>
            <w:r>
              <w:rPr>
                <w:kern w:val="0"/>
                <w:sz w:val="18"/>
                <w:szCs w:val="18"/>
              </w:rPr>
              <w:t>至</w:t>
            </w:r>
            <w:r>
              <w:rPr>
                <w:iCs/>
                <w:sz w:val="18"/>
              </w:rPr>
              <w:t>＜</w:t>
            </w:r>
            <w:r>
              <w:rPr>
                <w:kern w:val="0"/>
                <w:sz w:val="18"/>
                <w:szCs w:val="18"/>
              </w:rPr>
              <w:t>27.5</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20.1</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660</w:t>
            </w:r>
            <w:r>
              <w:rPr>
                <w:kern w:val="0"/>
                <w:sz w:val="18"/>
                <w:szCs w:val="18"/>
              </w:rPr>
              <w:t>至</w:t>
            </w:r>
            <w:r>
              <w:rPr>
                <w:iCs/>
                <w:sz w:val="18"/>
              </w:rPr>
              <w:t>＜</w:t>
            </w:r>
            <w:r>
              <w:rPr>
                <w:kern w:val="0"/>
                <w:sz w:val="18"/>
                <w:szCs w:val="18"/>
              </w:rPr>
              <w:t>711</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27.0</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19.8</w:t>
            </w:r>
            <w:r>
              <w:rPr>
                <w:kern w:val="0"/>
                <w:sz w:val="18"/>
                <w:szCs w:val="18"/>
              </w:rPr>
              <w:t>至</w:t>
            </w:r>
            <w:r>
              <w:rPr>
                <w:iCs/>
                <w:sz w:val="18"/>
              </w:rPr>
              <w:t>＜</w:t>
            </w:r>
            <w:r>
              <w:rPr>
                <w:kern w:val="0"/>
                <w:sz w:val="18"/>
                <w:szCs w:val="18"/>
              </w:rPr>
              <w:t>27.0</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19.8</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711</w:t>
            </w:r>
            <w:r>
              <w:rPr>
                <w:kern w:val="0"/>
                <w:sz w:val="18"/>
                <w:szCs w:val="18"/>
              </w:rPr>
              <w:t>至</w:t>
            </w:r>
            <w:r>
              <w:rPr>
                <w:iCs/>
                <w:sz w:val="18"/>
              </w:rPr>
              <w:t>＜</w:t>
            </w:r>
            <w:r>
              <w:rPr>
                <w:kern w:val="0"/>
                <w:sz w:val="18"/>
                <w:szCs w:val="18"/>
              </w:rPr>
              <w:t>762</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26.5</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19.5</w:t>
            </w:r>
            <w:r>
              <w:rPr>
                <w:kern w:val="0"/>
                <w:sz w:val="18"/>
                <w:szCs w:val="18"/>
              </w:rPr>
              <w:t>至</w:t>
            </w:r>
            <w:r>
              <w:rPr>
                <w:iCs/>
                <w:sz w:val="18"/>
              </w:rPr>
              <w:t>＜</w:t>
            </w:r>
            <w:r>
              <w:rPr>
                <w:kern w:val="0"/>
                <w:sz w:val="18"/>
                <w:szCs w:val="18"/>
              </w:rPr>
              <w:t>26.5</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19.5</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762</w:t>
            </w:r>
            <w:r>
              <w:rPr>
                <w:kern w:val="0"/>
                <w:sz w:val="18"/>
                <w:szCs w:val="18"/>
              </w:rPr>
              <w:t>至</w:t>
            </w:r>
            <w:r>
              <w:rPr>
                <w:iCs/>
                <w:sz w:val="18"/>
              </w:rPr>
              <w:t>＜</w:t>
            </w:r>
            <w:r>
              <w:rPr>
                <w:kern w:val="0"/>
                <w:sz w:val="18"/>
                <w:szCs w:val="18"/>
              </w:rPr>
              <w:t>813</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26.2</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19.3</w:t>
            </w:r>
            <w:r>
              <w:rPr>
                <w:kern w:val="0"/>
                <w:sz w:val="18"/>
                <w:szCs w:val="18"/>
              </w:rPr>
              <w:t>至</w:t>
            </w:r>
            <w:r>
              <w:rPr>
                <w:iCs/>
                <w:sz w:val="18"/>
              </w:rPr>
              <w:t>＜</w:t>
            </w:r>
            <w:r>
              <w:rPr>
                <w:kern w:val="0"/>
                <w:sz w:val="18"/>
                <w:szCs w:val="18"/>
              </w:rPr>
              <w:t>26.2</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19.3</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813</w:t>
            </w:r>
            <w:r>
              <w:rPr>
                <w:kern w:val="0"/>
                <w:sz w:val="18"/>
                <w:szCs w:val="18"/>
              </w:rPr>
              <w:t>至</w:t>
            </w:r>
            <w:r>
              <w:rPr>
                <w:iCs/>
                <w:sz w:val="18"/>
              </w:rPr>
              <w:t>＜</w:t>
            </w:r>
            <w:r>
              <w:rPr>
                <w:kern w:val="0"/>
                <w:sz w:val="18"/>
                <w:szCs w:val="18"/>
              </w:rPr>
              <w:t>864</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25.8</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19.1</w:t>
            </w:r>
            <w:r>
              <w:rPr>
                <w:kern w:val="0"/>
                <w:sz w:val="18"/>
                <w:szCs w:val="18"/>
              </w:rPr>
              <w:t>至</w:t>
            </w:r>
            <w:r>
              <w:rPr>
                <w:iCs/>
                <w:sz w:val="18"/>
              </w:rPr>
              <w:t>＜</w:t>
            </w:r>
            <w:r>
              <w:rPr>
                <w:kern w:val="0"/>
                <w:sz w:val="18"/>
                <w:szCs w:val="18"/>
              </w:rPr>
              <w:t>25.8</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19.1</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864</w:t>
            </w:r>
            <w:r>
              <w:rPr>
                <w:kern w:val="0"/>
                <w:sz w:val="18"/>
                <w:szCs w:val="18"/>
              </w:rPr>
              <w:t>至</w:t>
            </w:r>
            <w:r>
              <w:rPr>
                <w:iCs/>
                <w:sz w:val="18"/>
              </w:rPr>
              <w:t>＜</w:t>
            </w:r>
            <w:r>
              <w:rPr>
                <w:kern w:val="0"/>
                <w:sz w:val="18"/>
                <w:szCs w:val="18"/>
              </w:rPr>
              <w:t>914</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25.5</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18.9</w:t>
            </w:r>
            <w:r>
              <w:rPr>
                <w:kern w:val="0"/>
                <w:sz w:val="18"/>
                <w:szCs w:val="18"/>
              </w:rPr>
              <w:t>至</w:t>
            </w:r>
            <w:r>
              <w:rPr>
                <w:iCs/>
                <w:sz w:val="18"/>
              </w:rPr>
              <w:t>＜</w:t>
            </w:r>
            <w:r>
              <w:rPr>
                <w:kern w:val="0"/>
                <w:sz w:val="18"/>
                <w:szCs w:val="18"/>
              </w:rPr>
              <w:t>25.5</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18.9</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914</w:t>
            </w:r>
            <w:r>
              <w:rPr>
                <w:kern w:val="0"/>
                <w:sz w:val="18"/>
                <w:szCs w:val="18"/>
              </w:rPr>
              <w:t>至</w:t>
            </w:r>
            <w:r>
              <w:rPr>
                <w:iCs/>
                <w:sz w:val="18"/>
              </w:rPr>
              <w:t>＜</w:t>
            </w:r>
            <w:r>
              <w:rPr>
                <w:kern w:val="0"/>
                <w:sz w:val="18"/>
                <w:szCs w:val="18"/>
              </w:rPr>
              <w:t>965</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25.3</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18.7</w:t>
            </w:r>
            <w:r>
              <w:rPr>
                <w:kern w:val="0"/>
                <w:sz w:val="18"/>
                <w:szCs w:val="18"/>
              </w:rPr>
              <w:t>至</w:t>
            </w:r>
            <w:r>
              <w:rPr>
                <w:iCs/>
                <w:sz w:val="18"/>
              </w:rPr>
              <w:t>＜</w:t>
            </w:r>
            <w:r>
              <w:rPr>
                <w:kern w:val="0"/>
                <w:sz w:val="18"/>
                <w:szCs w:val="18"/>
              </w:rPr>
              <w:t>25.3</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18.7</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965</w:t>
            </w:r>
            <w:r>
              <w:rPr>
                <w:kern w:val="0"/>
                <w:sz w:val="18"/>
                <w:szCs w:val="18"/>
              </w:rPr>
              <w:t>至</w:t>
            </w:r>
            <w:r>
              <w:rPr>
                <w:iCs/>
                <w:sz w:val="18"/>
              </w:rPr>
              <w:t>＜</w:t>
            </w:r>
            <w:r>
              <w:rPr>
                <w:kern w:val="0"/>
                <w:sz w:val="18"/>
                <w:szCs w:val="18"/>
              </w:rPr>
              <w:t>1016</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25.1</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18.6</w:t>
            </w:r>
            <w:r>
              <w:rPr>
                <w:kern w:val="0"/>
                <w:sz w:val="18"/>
                <w:szCs w:val="18"/>
              </w:rPr>
              <w:t>至</w:t>
            </w:r>
            <w:r>
              <w:rPr>
                <w:iCs/>
                <w:sz w:val="18"/>
              </w:rPr>
              <w:t>＜</w:t>
            </w:r>
            <w:r>
              <w:rPr>
                <w:kern w:val="0"/>
                <w:sz w:val="18"/>
                <w:szCs w:val="18"/>
              </w:rPr>
              <w:t>25.1</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18.6</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1016</w:t>
            </w:r>
            <w:r>
              <w:rPr>
                <w:kern w:val="0"/>
                <w:sz w:val="18"/>
                <w:szCs w:val="18"/>
              </w:rPr>
              <w:t>至</w:t>
            </w:r>
            <w:r>
              <w:rPr>
                <w:iCs/>
                <w:sz w:val="18"/>
              </w:rPr>
              <w:t>＜</w:t>
            </w:r>
            <w:r>
              <w:rPr>
                <w:kern w:val="0"/>
                <w:sz w:val="18"/>
                <w:szCs w:val="18"/>
              </w:rPr>
              <w:t>1067</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24.9</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18.5</w:t>
            </w:r>
            <w:r>
              <w:rPr>
                <w:kern w:val="0"/>
                <w:sz w:val="18"/>
                <w:szCs w:val="18"/>
              </w:rPr>
              <w:t>至</w:t>
            </w:r>
            <w:r>
              <w:rPr>
                <w:iCs/>
                <w:sz w:val="18"/>
              </w:rPr>
              <w:t>＜</w:t>
            </w:r>
            <w:r>
              <w:rPr>
                <w:kern w:val="0"/>
                <w:sz w:val="18"/>
                <w:szCs w:val="18"/>
              </w:rPr>
              <w:t>24.9</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18.5</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1067</w:t>
            </w:r>
            <w:r>
              <w:rPr>
                <w:kern w:val="0"/>
                <w:sz w:val="18"/>
                <w:szCs w:val="18"/>
              </w:rPr>
              <w:t>至</w:t>
            </w:r>
            <w:r>
              <w:rPr>
                <w:iCs/>
                <w:sz w:val="18"/>
              </w:rPr>
              <w:t>＜</w:t>
            </w:r>
            <w:r>
              <w:rPr>
                <w:kern w:val="0"/>
                <w:sz w:val="18"/>
                <w:szCs w:val="18"/>
              </w:rPr>
              <w:t>1118</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24.7</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18.3</w:t>
            </w:r>
            <w:r>
              <w:rPr>
                <w:kern w:val="0"/>
                <w:sz w:val="18"/>
                <w:szCs w:val="18"/>
              </w:rPr>
              <w:t>至</w:t>
            </w:r>
            <w:r>
              <w:rPr>
                <w:iCs/>
                <w:sz w:val="18"/>
              </w:rPr>
              <w:t>＜</w:t>
            </w:r>
            <w:r>
              <w:rPr>
                <w:kern w:val="0"/>
                <w:sz w:val="18"/>
                <w:szCs w:val="18"/>
              </w:rPr>
              <w:t>24.7</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18.3</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1118</w:t>
            </w:r>
            <w:r>
              <w:rPr>
                <w:kern w:val="0"/>
                <w:sz w:val="18"/>
                <w:szCs w:val="18"/>
              </w:rPr>
              <w:t>至</w:t>
            </w:r>
            <w:r>
              <w:rPr>
                <w:iCs/>
                <w:sz w:val="18"/>
              </w:rPr>
              <w:t>＜</w:t>
            </w:r>
            <w:r>
              <w:rPr>
                <w:kern w:val="0"/>
                <w:sz w:val="18"/>
                <w:szCs w:val="18"/>
              </w:rPr>
              <w:t>1168</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24.5</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18.2</w:t>
            </w:r>
            <w:r>
              <w:rPr>
                <w:kern w:val="0"/>
                <w:sz w:val="18"/>
                <w:szCs w:val="18"/>
              </w:rPr>
              <w:t>至</w:t>
            </w:r>
            <w:r>
              <w:rPr>
                <w:iCs/>
                <w:sz w:val="18"/>
              </w:rPr>
              <w:t>＜</w:t>
            </w:r>
            <w:r>
              <w:rPr>
                <w:kern w:val="0"/>
                <w:sz w:val="18"/>
                <w:szCs w:val="18"/>
              </w:rPr>
              <w:t>24.5</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18.2</w:t>
            </w:r>
          </w:p>
        </w:tc>
      </w:tr>
      <w:tr w:rsidR="00B34003">
        <w:trPr>
          <w:trHeight w:val="281"/>
          <w:jc w:val="center"/>
        </w:trPr>
        <w:tc>
          <w:tcPr>
            <w:tcW w:w="2183"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1168</w:t>
            </w:r>
            <w:r>
              <w:rPr>
                <w:kern w:val="0"/>
                <w:sz w:val="18"/>
                <w:szCs w:val="18"/>
              </w:rPr>
              <w:t>至</w:t>
            </w:r>
            <w:r>
              <w:rPr>
                <w:iCs/>
                <w:sz w:val="18"/>
              </w:rPr>
              <w:t>＜</w:t>
            </w:r>
            <w:r>
              <w:rPr>
                <w:kern w:val="0"/>
                <w:sz w:val="18"/>
                <w:szCs w:val="18"/>
              </w:rPr>
              <w:t>1422</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24.4</w:t>
            </w:r>
          </w:p>
        </w:tc>
        <w:tc>
          <w:tcPr>
            <w:tcW w:w="2376"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kern w:val="0"/>
                <w:sz w:val="18"/>
                <w:szCs w:val="18"/>
              </w:rPr>
              <w:t>18.1</w:t>
            </w:r>
            <w:r>
              <w:rPr>
                <w:kern w:val="0"/>
                <w:sz w:val="18"/>
                <w:szCs w:val="18"/>
              </w:rPr>
              <w:t>至</w:t>
            </w:r>
            <w:r>
              <w:rPr>
                <w:iCs/>
                <w:sz w:val="18"/>
              </w:rPr>
              <w:t>＜</w:t>
            </w:r>
            <w:r>
              <w:rPr>
                <w:kern w:val="0"/>
                <w:sz w:val="18"/>
                <w:szCs w:val="18"/>
              </w:rPr>
              <w:t>24.4</w:t>
            </w:r>
          </w:p>
        </w:tc>
        <w:tc>
          <w:tcPr>
            <w:tcW w:w="2377" w:type="dxa"/>
          </w:tcPr>
          <w:p w:rsidR="00B34003" w:rsidRDefault="002F622E">
            <w:pPr>
              <w:autoSpaceDE w:val="0"/>
              <w:autoSpaceDN w:val="0"/>
              <w:adjustRightInd w:val="0"/>
              <w:snapToGrid w:val="0"/>
              <w:spacing w:line="240" w:lineRule="exact"/>
              <w:ind w:leftChars="-50" w:left="-105" w:rightChars="-50" w:right="-105"/>
              <w:jc w:val="center"/>
              <w:rPr>
                <w:kern w:val="0"/>
                <w:sz w:val="18"/>
                <w:szCs w:val="18"/>
              </w:rPr>
            </w:pPr>
            <w:r>
              <w:rPr>
                <w:iCs/>
                <w:sz w:val="18"/>
              </w:rPr>
              <w:t>＜</w:t>
            </w:r>
            <w:r>
              <w:rPr>
                <w:kern w:val="0"/>
                <w:sz w:val="18"/>
                <w:szCs w:val="18"/>
              </w:rPr>
              <w:t>18.1</w:t>
            </w:r>
          </w:p>
        </w:tc>
      </w:tr>
      <w:tr w:rsidR="00B34003">
        <w:trPr>
          <w:trHeight w:val="281"/>
          <w:jc w:val="center"/>
        </w:trPr>
        <w:tc>
          <w:tcPr>
            <w:tcW w:w="9312" w:type="dxa"/>
            <w:gridSpan w:val="4"/>
            <w:vAlign w:val="center"/>
          </w:tcPr>
          <w:p w:rsidR="00B34003" w:rsidRDefault="002F622E">
            <w:pPr>
              <w:adjustRightInd w:val="0"/>
              <w:snapToGrid w:val="0"/>
              <w:spacing w:line="240" w:lineRule="exact"/>
              <w:rPr>
                <w:sz w:val="18"/>
              </w:rPr>
            </w:pPr>
            <w:r>
              <w:rPr>
                <w:rFonts w:ascii="黑体" w:eastAsia="黑体" w:hAnsi="黑体"/>
                <w:sz w:val="18"/>
              </w:rPr>
              <w:t>注</w:t>
            </w:r>
            <w:r>
              <w:rPr>
                <w:sz w:val="18"/>
              </w:rPr>
              <w:t>：对于规格太小而无法获得直径为</w:t>
            </w:r>
            <w:r>
              <w:rPr>
                <w:sz w:val="18"/>
              </w:rPr>
              <w:t>6.4 mm</w:t>
            </w:r>
            <w:r>
              <w:rPr>
                <w:sz w:val="18"/>
              </w:rPr>
              <w:t>试样的钢管，可不使用圆棒拉伸试样。</w:t>
            </w:r>
          </w:p>
        </w:tc>
      </w:tr>
    </w:tbl>
    <w:p w:rsidR="00B34003" w:rsidRDefault="00B34003">
      <w:pPr>
        <w:pStyle w:val="affd"/>
        <w:ind w:firstLine="420"/>
      </w:pPr>
    </w:p>
    <w:p w:rsidR="00B34003" w:rsidRDefault="002F622E">
      <w:pPr>
        <w:pStyle w:val="ohz3"/>
        <w:ind w:left="480" w:hangingChars="200" w:hanging="480"/>
        <w:rPr>
          <w:b w:val="0"/>
        </w:rPr>
      </w:pPr>
      <w:bookmarkStart w:id="525" w:name="_Toc152035900"/>
      <w:bookmarkStart w:id="526" w:name="_Toc154198923"/>
      <w:bookmarkStart w:id="527" w:name="_Toc152036041"/>
      <w:bookmarkStart w:id="528" w:name="_Toc153297575"/>
      <w:bookmarkStart w:id="529" w:name="_Toc153297312"/>
      <w:bookmarkStart w:id="530" w:name="_Toc152035304"/>
      <w:r>
        <w:rPr>
          <w:b w:val="0"/>
        </w:rPr>
        <w:t xml:space="preserve">7.3.3  </w:t>
      </w:r>
      <w:r>
        <w:rPr>
          <w:b w:val="0"/>
        </w:rPr>
        <w:t>断裂韧性</w:t>
      </w:r>
      <w:bookmarkEnd w:id="525"/>
      <w:bookmarkEnd w:id="526"/>
      <w:bookmarkEnd w:id="527"/>
      <w:bookmarkEnd w:id="528"/>
      <w:bookmarkEnd w:id="529"/>
      <w:bookmarkEnd w:id="530"/>
    </w:p>
    <w:p w:rsidR="00B34003" w:rsidRDefault="002F622E">
      <w:pPr>
        <w:adjustRightInd w:val="0"/>
        <w:spacing w:line="360" w:lineRule="auto"/>
        <w:rPr>
          <w:sz w:val="24"/>
        </w:rPr>
      </w:pPr>
      <w:r>
        <w:rPr>
          <w:sz w:val="24"/>
        </w:rPr>
        <w:t xml:space="preserve">7.3.3.1  </w:t>
      </w:r>
      <w:r>
        <w:rPr>
          <w:sz w:val="24"/>
        </w:rPr>
        <w:t>夏比冲击试验要求</w:t>
      </w:r>
    </w:p>
    <w:p w:rsidR="00B34003" w:rsidRDefault="002F622E">
      <w:pPr>
        <w:adjustRightInd w:val="0"/>
        <w:spacing w:line="360" w:lineRule="auto"/>
        <w:rPr>
          <w:sz w:val="24"/>
        </w:rPr>
      </w:pPr>
      <w:r>
        <w:rPr>
          <w:sz w:val="24"/>
        </w:rPr>
        <w:lastRenderedPageBreak/>
        <w:t xml:space="preserve">7.3.3.1.1  </w:t>
      </w:r>
      <w:r>
        <w:rPr>
          <w:sz w:val="24"/>
        </w:rPr>
        <w:t>总则</w:t>
      </w:r>
    </w:p>
    <w:p w:rsidR="00B34003" w:rsidRDefault="002F622E">
      <w:pPr>
        <w:adjustRightInd w:val="0"/>
        <w:spacing w:line="360" w:lineRule="auto"/>
        <w:ind w:firstLineChars="200" w:firstLine="480"/>
        <w:rPr>
          <w:sz w:val="24"/>
        </w:rPr>
      </w:pPr>
      <w:r>
        <w:rPr>
          <w:sz w:val="24"/>
        </w:rPr>
        <w:t>对表</w:t>
      </w:r>
      <w:r>
        <w:rPr>
          <w:sz w:val="24"/>
        </w:rPr>
        <w:t>14</w:t>
      </w:r>
      <w:r>
        <w:rPr>
          <w:sz w:val="24"/>
        </w:rPr>
        <w:t>所列规格和规定壁厚的钢管，应进行横向夏比</w:t>
      </w:r>
      <w:r>
        <w:rPr>
          <w:sz w:val="24"/>
        </w:rPr>
        <w:t>V</w:t>
      </w:r>
      <w:r>
        <w:rPr>
          <w:sz w:val="24"/>
        </w:rPr>
        <w:t>型缺口冲击试验。对于壁厚较薄而无法加工表中最小尺寸（</w:t>
      </w:r>
      <w:r>
        <w:rPr>
          <w:sz w:val="24"/>
        </w:rPr>
        <w:t>1/2</w:t>
      </w:r>
      <w:r>
        <w:rPr>
          <w:sz w:val="24"/>
        </w:rPr>
        <w:t>）的横向试样的钢管，应取管体纵向试样进行试验。对于无法加工管体纵向最小尺寸试样（</w:t>
      </w:r>
      <w:r>
        <w:rPr>
          <w:sz w:val="24"/>
        </w:rPr>
        <w:t>1/2</w:t>
      </w:r>
      <w:r>
        <w:rPr>
          <w:sz w:val="24"/>
        </w:rPr>
        <w:t>）的钢管，可以免做夏比冲击试验。</w:t>
      </w:r>
    </w:p>
    <w:p w:rsidR="00B34003" w:rsidRDefault="002F622E">
      <w:pPr>
        <w:adjustRightInd w:val="0"/>
        <w:spacing w:line="360" w:lineRule="auto"/>
        <w:ind w:firstLineChars="200" w:firstLine="480"/>
        <w:rPr>
          <w:sz w:val="24"/>
        </w:rPr>
      </w:pPr>
      <w:r>
        <w:rPr>
          <w:sz w:val="24"/>
        </w:rPr>
        <w:t>如果使用小尺寸试样，则所要求的最低平均（三个试样一组）冲击功应是全尺寸试样要求值乘以小尺寸试样规定宽度与全尺寸试样规定宽度之比，这种方法得出的数值圆整到最接近的焦耳值。</w:t>
      </w:r>
    </w:p>
    <w:p w:rsidR="00B34003" w:rsidRDefault="002F622E">
      <w:pPr>
        <w:adjustRightInd w:val="0"/>
        <w:spacing w:line="360" w:lineRule="auto"/>
        <w:ind w:firstLineChars="200" w:firstLine="480"/>
        <w:rPr>
          <w:sz w:val="24"/>
        </w:rPr>
      </w:pPr>
      <w:r>
        <w:rPr>
          <w:sz w:val="24"/>
        </w:rPr>
        <w:t>任何试样的单个试验值应不低于所要求的最低平均（三个试样一组）冲击功的</w:t>
      </w:r>
      <w:r>
        <w:rPr>
          <w:sz w:val="24"/>
        </w:rPr>
        <w:t>75</w:t>
      </w:r>
      <w:r>
        <w:rPr>
          <w:sz w:val="24"/>
        </w:rPr>
        <w:t>％。</w:t>
      </w:r>
    </w:p>
    <w:p w:rsidR="00B34003" w:rsidRDefault="002F622E">
      <w:pPr>
        <w:adjustRightInd w:val="0"/>
        <w:spacing w:line="360" w:lineRule="auto"/>
        <w:ind w:firstLineChars="200" w:firstLine="480"/>
        <w:rPr>
          <w:sz w:val="24"/>
        </w:rPr>
      </w:pPr>
      <w:r>
        <w:rPr>
          <w:sz w:val="24"/>
        </w:rPr>
        <w:t>埋地管道钢管夏比</w:t>
      </w:r>
      <w:r>
        <w:rPr>
          <w:sz w:val="24"/>
        </w:rPr>
        <w:t>V</w:t>
      </w:r>
      <w:r>
        <w:rPr>
          <w:sz w:val="24"/>
        </w:rPr>
        <w:t>型缺口冲击试验温度为</w:t>
      </w:r>
      <w:r>
        <w:rPr>
          <w:sz w:val="24"/>
        </w:rPr>
        <w:t>-5</w:t>
      </w:r>
      <w:r>
        <w:rPr>
          <w:rFonts w:hint="eastAsia"/>
          <w:sz w:val="24"/>
        </w:rPr>
        <w:t>℃</w:t>
      </w:r>
      <w:r>
        <w:rPr>
          <w:sz w:val="24"/>
        </w:rPr>
        <w:t>。如果管道钢管的最低设计温度低于</w:t>
      </w:r>
      <w:r>
        <w:rPr>
          <w:sz w:val="24"/>
        </w:rPr>
        <w:t>0</w:t>
      </w:r>
      <w:r>
        <w:rPr>
          <w:rFonts w:hint="eastAsia"/>
          <w:sz w:val="24"/>
        </w:rPr>
        <w:t>℃</w:t>
      </w:r>
      <w:r>
        <w:rPr>
          <w:sz w:val="24"/>
        </w:rPr>
        <w:t>，可在最低设计温度下进行试验。</w:t>
      </w:r>
    </w:p>
    <w:p w:rsidR="00B34003" w:rsidRDefault="002F622E">
      <w:pPr>
        <w:adjustRightInd w:val="0"/>
        <w:spacing w:line="360" w:lineRule="auto"/>
        <w:ind w:firstLineChars="200" w:firstLine="480"/>
        <w:rPr>
          <w:sz w:val="24"/>
        </w:rPr>
      </w:pPr>
      <w:r>
        <w:rPr>
          <w:rFonts w:hint="eastAsia"/>
          <w:sz w:val="24"/>
        </w:rPr>
        <w:t>非埋地钢管夏比冲击试验温度应考虑当地最低环境温度，试验温度应低于管线通过地区当地最低环境温度，试验温度一般取</w:t>
      </w:r>
      <w:r>
        <w:rPr>
          <w:rFonts w:hint="eastAsia"/>
          <w:sz w:val="24"/>
        </w:rPr>
        <w:t>-10</w:t>
      </w:r>
      <w:r>
        <w:rPr>
          <w:rFonts w:hint="eastAsia"/>
          <w:sz w:val="24"/>
        </w:rPr>
        <w:t>℃、</w:t>
      </w:r>
      <w:r>
        <w:rPr>
          <w:rFonts w:hint="eastAsia"/>
          <w:sz w:val="24"/>
        </w:rPr>
        <w:t>-20</w:t>
      </w:r>
      <w:r>
        <w:rPr>
          <w:rFonts w:hint="eastAsia"/>
          <w:sz w:val="24"/>
        </w:rPr>
        <w:t>℃或</w:t>
      </w:r>
      <w:r>
        <w:rPr>
          <w:rFonts w:hint="eastAsia"/>
          <w:sz w:val="24"/>
        </w:rPr>
        <w:t>-30</w:t>
      </w:r>
      <w:r>
        <w:rPr>
          <w:rFonts w:hint="eastAsia"/>
          <w:sz w:val="24"/>
        </w:rPr>
        <w:t>℃，且冲击功应满足</w:t>
      </w:r>
      <w:r>
        <w:rPr>
          <w:rFonts w:hint="eastAsia"/>
          <w:sz w:val="24"/>
        </w:rPr>
        <w:t>G</w:t>
      </w:r>
      <w:r>
        <w:rPr>
          <w:sz w:val="24"/>
        </w:rPr>
        <w:t>B/T 9711-2017</w:t>
      </w:r>
      <w:r>
        <w:rPr>
          <w:rFonts w:hint="eastAsia"/>
          <w:sz w:val="24"/>
        </w:rPr>
        <w:t>第</w:t>
      </w:r>
      <w:r>
        <w:rPr>
          <w:rFonts w:hint="eastAsia"/>
          <w:sz w:val="24"/>
        </w:rPr>
        <w:t>9</w:t>
      </w:r>
      <w:r>
        <w:rPr>
          <w:sz w:val="24"/>
        </w:rPr>
        <w:t>.9</w:t>
      </w:r>
      <w:r>
        <w:rPr>
          <w:rFonts w:hint="eastAsia"/>
          <w:sz w:val="24"/>
        </w:rPr>
        <w:t>章表</w:t>
      </w:r>
      <w:r>
        <w:rPr>
          <w:rFonts w:hint="eastAsia"/>
          <w:sz w:val="24"/>
        </w:rPr>
        <w:t>8</w:t>
      </w:r>
      <w:r>
        <w:rPr>
          <w:rFonts w:hint="eastAsia"/>
          <w:sz w:val="24"/>
        </w:rPr>
        <w:t>的要求。</w:t>
      </w:r>
    </w:p>
    <w:p w:rsidR="00B34003" w:rsidRDefault="002F622E">
      <w:pPr>
        <w:adjustRightInd w:val="0"/>
        <w:spacing w:line="360" w:lineRule="auto"/>
        <w:ind w:firstLineChars="200" w:firstLine="480"/>
        <w:rPr>
          <w:sz w:val="24"/>
        </w:rPr>
      </w:pPr>
      <w:r>
        <w:rPr>
          <w:rFonts w:hint="eastAsia"/>
          <w:sz w:val="24"/>
        </w:rPr>
        <w:t>当最低环境温度低于</w:t>
      </w:r>
      <w:r>
        <w:rPr>
          <w:rFonts w:hint="eastAsia"/>
          <w:sz w:val="24"/>
        </w:rPr>
        <w:t>-30</w:t>
      </w:r>
      <w:r>
        <w:rPr>
          <w:rFonts w:hint="eastAsia"/>
          <w:sz w:val="24"/>
        </w:rPr>
        <w:t>℃时，试验温度取</w:t>
      </w:r>
      <w:r>
        <w:rPr>
          <w:rFonts w:hint="eastAsia"/>
          <w:sz w:val="24"/>
        </w:rPr>
        <w:t>-45</w:t>
      </w:r>
      <w:r>
        <w:rPr>
          <w:rFonts w:hint="eastAsia"/>
          <w:sz w:val="24"/>
        </w:rPr>
        <w:t>℃，或和采取保温或伴热等工艺措施，确保采取工艺措施后管道壁温度不低于</w:t>
      </w:r>
      <w:r>
        <w:rPr>
          <w:rFonts w:hint="eastAsia"/>
          <w:sz w:val="24"/>
        </w:rPr>
        <w:t>-30</w:t>
      </w:r>
      <w:r>
        <w:rPr>
          <w:rFonts w:hint="eastAsia"/>
          <w:sz w:val="24"/>
        </w:rPr>
        <w:t>℃。冲击功也应满足</w:t>
      </w:r>
      <w:r>
        <w:rPr>
          <w:rFonts w:hint="eastAsia"/>
          <w:sz w:val="24"/>
        </w:rPr>
        <w:t>G</w:t>
      </w:r>
      <w:r>
        <w:rPr>
          <w:sz w:val="24"/>
        </w:rPr>
        <w:t>B/T 9711-2017</w:t>
      </w:r>
      <w:r>
        <w:rPr>
          <w:rFonts w:hint="eastAsia"/>
          <w:sz w:val="24"/>
        </w:rPr>
        <w:t>第</w:t>
      </w:r>
      <w:r>
        <w:rPr>
          <w:rFonts w:hint="eastAsia"/>
          <w:sz w:val="24"/>
        </w:rPr>
        <w:t>9</w:t>
      </w:r>
      <w:r>
        <w:rPr>
          <w:sz w:val="24"/>
        </w:rPr>
        <w:t>.9</w:t>
      </w:r>
      <w:r>
        <w:rPr>
          <w:rFonts w:hint="eastAsia"/>
          <w:sz w:val="24"/>
        </w:rPr>
        <w:t>章表</w:t>
      </w:r>
      <w:r>
        <w:rPr>
          <w:rFonts w:hint="eastAsia"/>
          <w:sz w:val="24"/>
        </w:rPr>
        <w:t>8</w:t>
      </w:r>
      <w:r>
        <w:rPr>
          <w:rFonts w:hint="eastAsia"/>
          <w:sz w:val="24"/>
        </w:rPr>
        <w:t>的要求。</w:t>
      </w:r>
    </w:p>
    <w:p w:rsidR="00B34003" w:rsidRDefault="002F622E">
      <w:pPr>
        <w:adjustRightInd w:val="0"/>
        <w:spacing w:line="360" w:lineRule="auto"/>
        <w:ind w:firstLineChars="200" w:firstLine="480"/>
        <w:rPr>
          <w:sz w:val="24"/>
        </w:rPr>
      </w:pPr>
      <w:r>
        <w:rPr>
          <w:rFonts w:hint="eastAsia"/>
          <w:sz w:val="24"/>
        </w:rPr>
        <w:t>当最低环境温度低于</w:t>
      </w:r>
      <w:r>
        <w:rPr>
          <w:rFonts w:hint="eastAsia"/>
          <w:sz w:val="24"/>
        </w:rPr>
        <w:t>-40</w:t>
      </w:r>
      <w:r>
        <w:rPr>
          <w:rFonts w:hint="eastAsia"/>
          <w:sz w:val="24"/>
        </w:rPr>
        <w:t>℃时，试验温度由业主和供货商协商确定。如果业主和供货商协议在更低的试验温度下进行夏比冲击试验，其在该温度下的夏比冲击功满足规定冲击试验结果要求，可认为该试验合格。</w:t>
      </w:r>
    </w:p>
    <w:p w:rsidR="00B34003" w:rsidRDefault="002F622E">
      <w:pPr>
        <w:adjustRightInd w:val="0"/>
        <w:spacing w:line="360" w:lineRule="auto"/>
        <w:ind w:firstLineChars="200" w:firstLine="480"/>
        <w:rPr>
          <w:sz w:val="24"/>
        </w:rPr>
      </w:pPr>
      <w:r>
        <w:rPr>
          <w:sz w:val="24"/>
        </w:rPr>
        <w:t>如果在低于规定试验温度的温度下进行的试验能满足在此温度下的冲击功和断口剪切面积要求，则该试验应是合格的。</w:t>
      </w:r>
    </w:p>
    <w:p w:rsidR="00B34003" w:rsidRDefault="002F622E">
      <w:pPr>
        <w:adjustRightInd w:val="0"/>
        <w:spacing w:line="360" w:lineRule="auto"/>
        <w:rPr>
          <w:sz w:val="24"/>
        </w:rPr>
      </w:pPr>
      <w:r>
        <w:rPr>
          <w:sz w:val="24"/>
        </w:rPr>
        <w:t xml:space="preserve">7.3.3.1.2  </w:t>
      </w:r>
      <w:r>
        <w:rPr>
          <w:sz w:val="24"/>
        </w:rPr>
        <w:t>防止脆性断裂和启裂韧性要求</w:t>
      </w:r>
    </w:p>
    <w:p w:rsidR="00B34003" w:rsidRDefault="002F622E">
      <w:pPr>
        <w:adjustRightInd w:val="0"/>
        <w:spacing w:line="360" w:lineRule="auto"/>
        <w:ind w:firstLineChars="200" w:firstLine="480"/>
        <w:rPr>
          <w:sz w:val="24"/>
        </w:rPr>
      </w:pPr>
      <w:r>
        <w:rPr>
          <w:sz w:val="24"/>
        </w:rPr>
        <w:t>夏比冲击韧性应符合业主在询价及订货时确定的下列要求：</w:t>
      </w:r>
    </w:p>
    <w:p w:rsidR="00B34003" w:rsidRDefault="002F622E">
      <w:pPr>
        <w:adjustRightInd w:val="0"/>
        <w:spacing w:line="360" w:lineRule="auto"/>
        <w:ind w:firstLineChars="200" w:firstLine="480"/>
        <w:rPr>
          <w:sz w:val="24"/>
        </w:rPr>
      </w:pPr>
      <w:r>
        <w:rPr>
          <w:rFonts w:hint="eastAsia"/>
          <w:sz w:val="24"/>
        </w:rPr>
        <w:t>试验温度为</w:t>
      </w:r>
      <w:r>
        <w:rPr>
          <w:rFonts w:hint="eastAsia"/>
          <w:sz w:val="24"/>
        </w:rPr>
        <w:t>0</w:t>
      </w:r>
      <w:r>
        <w:rPr>
          <w:rFonts w:hint="eastAsia"/>
          <w:sz w:val="24"/>
        </w:rPr>
        <w:t>℃或如果协议更低温度时，每个钢管焊缝和</w:t>
      </w:r>
      <w:r>
        <w:rPr>
          <w:rFonts w:hint="eastAsia"/>
          <w:sz w:val="24"/>
        </w:rPr>
        <w:t>HAZ</w:t>
      </w:r>
      <w:r>
        <w:rPr>
          <w:rFonts w:hint="eastAsia"/>
          <w:sz w:val="24"/>
        </w:rPr>
        <w:t>试验（全尺寸试样）最小平均（三个试样一组）冲击功应为下列数值：</w:t>
      </w:r>
    </w:p>
    <w:p w:rsidR="00B34003" w:rsidRDefault="002F622E">
      <w:pPr>
        <w:numPr>
          <w:ilvl w:val="0"/>
          <w:numId w:val="10"/>
        </w:numPr>
        <w:adjustRightInd w:val="0"/>
        <w:spacing w:line="360" w:lineRule="auto"/>
        <w:rPr>
          <w:sz w:val="24"/>
        </w:rPr>
      </w:pPr>
      <w:r>
        <w:rPr>
          <w:rFonts w:hint="eastAsia"/>
          <w:sz w:val="24"/>
        </w:rPr>
        <w:t>D</w:t>
      </w:r>
      <w:r>
        <w:rPr>
          <w:rFonts w:hint="eastAsia"/>
          <w:sz w:val="24"/>
        </w:rPr>
        <w:t>＜</w:t>
      </w:r>
      <w:r>
        <w:rPr>
          <w:rFonts w:hint="eastAsia"/>
          <w:sz w:val="24"/>
        </w:rPr>
        <w:t>1422mm</w:t>
      </w:r>
      <w:r>
        <w:rPr>
          <w:rFonts w:hint="eastAsia"/>
          <w:sz w:val="24"/>
        </w:rPr>
        <w:t>、钢级≤</w:t>
      </w:r>
      <w:r>
        <w:rPr>
          <w:rFonts w:hint="eastAsia"/>
          <w:sz w:val="24"/>
        </w:rPr>
        <w:t>L555/X80</w:t>
      </w:r>
      <w:r>
        <w:rPr>
          <w:rFonts w:hint="eastAsia"/>
          <w:sz w:val="24"/>
        </w:rPr>
        <w:t>的钢管为</w:t>
      </w:r>
      <w:r>
        <w:rPr>
          <w:rFonts w:hint="eastAsia"/>
          <w:sz w:val="24"/>
        </w:rPr>
        <w:t>27J</w:t>
      </w:r>
      <w:r>
        <w:rPr>
          <w:rFonts w:hint="eastAsia"/>
          <w:sz w:val="24"/>
        </w:rPr>
        <w:t>；</w:t>
      </w:r>
    </w:p>
    <w:p w:rsidR="00B34003" w:rsidRDefault="002F622E">
      <w:pPr>
        <w:adjustRightInd w:val="0"/>
        <w:spacing w:line="360" w:lineRule="auto"/>
        <w:ind w:left="480"/>
        <w:rPr>
          <w:sz w:val="24"/>
        </w:rPr>
      </w:pPr>
      <w:r>
        <w:rPr>
          <w:rFonts w:hint="eastAsia"/>
          <w:sz w:val="24"/>
        </w:rPr>
        <w:t>b</w:t>
      </w:r>
      <w:r>
        <w:rPr>
          <w:rFonts w:hint="eastAsia"/>
          <w:sz w:val="24"/>
        </w:rPr>
        <w:t>）</w:t>
      </w:r>
      <w:r>
        <w:rPr>
          <w:rFonts w:hint="eastAsia"/>
          <w:sz w:val="24"/>
        </w:rPr>
        <w:t>D</w:t>
      </w:r>
      <w:r>
        <w:rPr>
          <w:rFonts w:hint="eastAsia"/>
          <w:sz w:val="24"/>
        </w:rPr>
        <w:t>≥</w:t>
      </w:r>
      <w:r>
        <w:rPr>
          <w:rFonts w:hint="eastAsia"/>
          <w:sz w:val="24"/>
        </w:rPr>
        <w:t>1422mm</w:t>
      </w:r>
      <w:r>
        <w:rPr>
          <w:rFonts w:hint="eastAsia"/>
          <w:sz w:val="24"/>
        </w:rPr>
        <w:t>的钢管为</w:t>
      </w:r>
      <w:r>
        <w:rPr>
          <w:rFonts w:hint="eastAsia"/>
          <w:sz w:val="24"/>
        </w:rPr>
        <w:t>40J</w:t>
      </w:r>
      <w:r>
        <w:rPr>
          <w:rFonts w:hint="eastAsia"/>
          <w:sz w:val="24"/>
        </w:rPr>
        <w:t>；</w:t>
      </w:r>
    </w:p>
    <w:p w:rsidR="00B34003" w:rsidRDefault="002F622E">
      <w:pPr>
        <w:adjustRightInd w:val="0"/>
        <w:spacing w:line="360" w:lineRule="auto"/>
        <w:ind w:firstLineChars="200" w:firstLine="480"/>
        <w:rPr>
          <w:sz w:val="24"/>
        </w:rPr>
      </w:pPr>
      <w:r>
        <w:rPr>
          <w:rFonts w:hint="eastAsia"/>
          <w:sz w:val="24"/>
        </w:rPr>
        <w:t>注：</w:t>
      </w:r>
      <w:r>
        <w:rPr>
          <w:rFonts w:hint="eastAsia"/>
          <w:sz w:val="24"/>
        </w:rPr>
        <w:t>HFW</w:t>
      </w:r>
      <w:r>
        <w:rPr>
          <w:rFonts w:hint="eastAsia"/>
          <w:sz w:val="24"/>
        </w:rPr>
        <w:t>钢管直焊缝的热影响区通常太小，无法准确制取夏比冲击试样。焊缝热影响</w:t>
      </w:r>
      <w:r>
        <w:rPr>
          <w:rFonts w:hint="eastAsia"/>
          <w:sz w:val="24"/>
        </w:rPr>
        <w:lastRenderedPageBreak/>
        <w:t>区的冲击试验要求仅适用于</w:t>
      </w:r>
      <w:r>
        <w:rPr>
          <w:rFonts w:hint="eastAsia"/>
          <w:sz w:val="24"/>
        </w:rPr>
        <w:t>SAWL/SAWH</w:t>
      </w:r>
      <w:r>
        <w:rPr>
          <w:rFonts w:hint="eastAsia"/>
          <w:sz w:val="24"/>
        </w:rPr>
        <w:t>钢管。</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1</w:t>
      </w:r>
      <w:r>
        <w:rPr>
          <w:rFonts w:ascii="Times New Roman" w:hint="eastAsia"/>
          <w:snapToGrid w:val="0"/>
          <w:kern w:val="2"/>
        </w:rPr>
        <w:t>4</w:t>
      </w:r>
      <w:r>
        <w:rPr>
          <w:rFonts w:ascii="Times New Roman"/>
          <w:snapToGrid w:val="0"/>
          <w:kern w:val="2"/>
        </w:rPr>
        <w:t xml:space="preserve">  </w:t>
      </w:r>
      <w:r>
        <w:rPr>
          <w:rFonts w:ascii="Times New Roman"/>
          <w:snapToGrid w:val="0"/>
          <w:kern w:val="2"/>
        </w:rPr>
        <w:t>钢管尺寸与</w:t>
      </w:r>
      <w:r>
        <w:rPr>
          <w:rFonts w:ascii="Times New Roman" w:hint="eastAsia"/>
          <w:snapToGrid w:val="0"/>
          <w:kern w:val="2"/>
        </w:rPr>
        <w:t>要求的</w:t>
      </w:r>
      <w:r>
        <w:rPr>
          <w:rFonts w:ascii="Times New Roman"/>
          <w:snapToGrid w:val="0"/>
          <w:kern w:val="2"/>
        </w:rPr>
        <w:t>夏比冲击</w:t>
      </w:r>
      <w:r>
        <w:rPr>
          <w:rFonts w:ascii="Times New Roman" w:hint="eastAsia"/>
          <w:snapToGrid w:val="0"/>
          <w:kern w:val="2"/>
        </w:rPr>
        <w:t>试验</w:t>
      </w:r>
      <w:r>
        <w:rPr>
          <w:rFonts w:ascii="Times New Roman"/>
          <w:snapToGrid w:val="0"/>
          <w:kern w:val="2"/>
        </w:rPr>
        <w:t>试样间的关系</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60"/>
        <w:gridCol w:w="1728"/>
        <w:gridCol w:w="1728"/>
        <w:gridCol w:w="1728"/>
        <w:gridCol w:w="1726"/>
      </w:tblGrid>
      <w:tr w:rsidR="00B34003">
        <w:trPr>
          <w:trHeight w:val="30"/>
          <w:jc w:val="center"/>
        </w:trPr>
        <w:tc>
          <w:tcPr>
            <w:tcW w:w="2660" w:type="dxa"/>
            <w:vMerge w:val="restart"/>
            <w:vAlign w:val="center"/>
          </w:tcPr>
          <w:p w:rsidR="00B34003" w:rsidRDefault="002F622E">
            <w:pPr>
              <w:adjustRightInd w:val="0"/>
              <w:spacing w:line="240" w:lineRule="exact"/>
              <w:jc w:val="center"/>
              <w:rPr>
                <w:sz w:val="18"/>
              </w:rPr>
            </w:pPr>
            <w:r>
              <w:rPr>
                <w:sz w:val="18"/>
              </w:rPr>
              <w:t>尺</w:t>
            </w:r>
            <w:r>
              <w:rPr>
                <w:sz w:val="18"/>
              </w:rPr>
              <w:t xml:space="preserve">  </w:t>
            </w:r>
            <w:r>
              <w:rPr>
                <w:sz w:val="18"/>
              </w:rPr>
              <w:t>寸</w:t>
            </w:r>
          </w:p>
        </w:tc>
        <w:tc>
          <w:tcPr>
            <w:tcW w:w="6910" w:type="dxa"/>
            <w:gridSpan w:val="4"/>
            <w:vAlign w:val="center"/>
          </w:tcPr>
          <w:p w:rsidR="00B34003" w:rsidRDefault="002F622E">
            <w:pPr>
              <w:adjustRightInd w:val="0"/>
              <w:snapToGrid w:val="0"/>
              <w:spacing w:line="240" w:lineRule="exact"/>
              <w:jc w:val="center"/>
              <w:rPr>
                <w:sz w:val="18"/>
              </w:rPr>
            </w:pPr>
            <w:r>
              <w:rPr>
                <w:sz w:val="18"/>
              </w:rPr>
              <w:t>规定壁厚</w:t>
            </w:r>
          </w:p>
          <w:p w:rsidR="00B34003" w:rsidRDefault="002F622E">
            <w:pPr>
              <w:adjustRightInd w:val="0"/>
              <w:snapToGrid w:val="0"/>
              <w:spacing w:line="240" w:lineRule="exact"/>
              <w:jc w:val="center"/>
              <w:rPr>
                <w:sz w:val="18"/>
              </w:rPr>
            </w:pPr>
            <w:r>
              <w:rPr>
                <w:sz w:val="18"/>
              </w:rPr>
              <w:t>mm</w:t>
            </w:r>
          </w:p>
        </w:tc>
      </w:tr>
      <w:tr w:rsidR="00B34003">
        <w:trPr>
          <w:trHeight w:val="425"/>
          <w:jc w:val="center"/>
        </w:trPr>
        <w:tc>
          <w:tcPr>
            <w:tcW w:w="2660" w:type="dxa"/>
            <w:vMerge/>
            <w:vAlign w:val="center"/>
          </w:tcPr>
          <w:p w:rsidR="00B34003" w:rsidRDefault="00B34003">
            <w:pPr>
              <w:adjustRightInd w:val="0"/>
              <w:spacing w:line="240" w:lineRule="exact"/>
              <w:jc w:val="center"/>
              <w:rPr>
                <w:sz w:val="18"/>
              </w:rPr>
            </w:pPr>
          </w:p>
        </w:tc>
        <w:tc>
          <w:tcPr>
            <w:tcW w:w="1728" w:type="dxa"/>
            <w:vAlign w:val="center"/>
          </w:tcPr>
          <w:p w:rsidR="00B34003" w:rsidRDefault="002F622E">
            <w:pPr>
              <w:adjustRightInd w:val="0"/>
              <w:spacing w:line="240" w:lineRule="exact"/>
              <w:jc w:val="center"/>
              <w:rPr>
                <w:sz w:val="18"/>
              </w:rPr>
            </w:pPr>
            <w:r>
              <w:rPr>
                <w:kern w:val="0"/>
                <w:sz w:val="18"/>
                <w:szCs w:val="18"/>
              </w:rPr>
              <w:t>全尺寸</w:t>
            </w:r>
            <w:r>
              <w:rPr>
                <w:kern w:val="0"/>
                <w:sz w:val="18"/>
                <w:szCs w:val="14"/>
                <w:vertAlign w:val="superscript"/>
              </w:rPr>
              <w:t>a</w:t>
            </w:r>
          </w:p>
        </w:tc>
        <w:tc>
          <w:tcPr>
            <w:tcW w:w="1728" w:type="dxa"/>
            <w:vAlign w:val="center"/>
          </w:tcPr>
          <w:p w:rsidR="00B34003" w:rsidRDefault="002F622E">
            <w:pPr>
              <w:adjustRightInd w:val="0"/>
              <w:spacing w:line="240" w:lineRule="exact"/>
              <w:jc w:val="center"/>
              <w:rPr>
                <w:sz w:val="18"/>
              </w:rPr>
            </w:pPr>
            <w:r>
              <w:rPr>
                <w:kern w:val="0"/>
                <w:szCs w:val="21"/>
              </w:rPr>
              <w:t>¾</w:t>
            </w:r>
            <w:r>
              <w:rPr>
                <w:kern w:val="0"/>
                <w:sz w:val="18"/>
                <w:szCs w:val="14"/>
                <w:vertAlign w:val="superscript"/>
              </w:rPr>
              <w:t>b</w:t>
            </w:r>
          </w:p>
        </w:tc>
        <w:tc>
          <w:tcPr>
            <w:tcW w:w="1728" w:type="dxa"/>
            <w:vAlign w:val="center"/>
          </w:tcPr>
          <w:p w:rsidR="00B34003" w:rsidRDefault="002F622E">
            <w:pPr>
              <w:adjustRightInd w:val="0"/>
              <w:spacing w:line="240" w:lineRule="exact"/>
              <w:jc w:val="center"/>
              <w:rPr>
                <w:sz w:val="18"/>
              </w:rPr>
            </w:pPr>
            <w:r>
              <w:rPr>
                <w:kern w:val="0"/>
                <w:szCs w:val="21"/>
              </w:rPr>
              <w:t>⅔</w:t>
            </w:r>
            <w:r>
              <w:rPr>
                <w:kern w:val="0"/>
                <w:sz w:val="18"/>
                <w:szCs w:val="14"/>
                <w:vertAlign w:val="superscript"/>
              </w:rPr>
              <w:t>c</w:t>
            </w:r>
          </w:p>
        </w:tc>
        <w:tc>
          <w:tcPr>
            <w:tcW w:w="1726" w:type="dxa"/>
            <w:vAlign w:val="center"/>
          </w:tcPr>
          <w:p w:rsidR="00B34003" w:rsidRDefault="002F622E">
            <w:pPr>
              <w:adjustRightInd w:val="0"/>
              <w:spacing w:line="240" w:lineRule="exact"/>
              <w:jc w:val="center"/>
              <w:rPr>
                <w:sz w:val="18"/>
              </w:rPr>
            </w:pPr>
            <w:r>
              <w:rPr>
                <w:kern w:val="0"/>
                <w:szCs w:val="21"/>
              </w:rPr>
              <w:t>½</w:t>
            </w:r>
            <w:r>
              <w:rPr>
                <w:kern w:val="0"/>
                <w:sz w:val="18"/>
                <w:szCs w:val="14"/>
                <w:vertAlign w:val="superscript"/>
              </w:rPr>
              <w:t>d</w:t>
            </w:r>
          </w:p>
        </w:tc>
      </w:tr>
      <w:tr w:rsidR="00B34003">
        <w:trPr>
          <w:trHeight w:val="467"/>
          <w:jc w:val="center"/>
        </w:trPr>
        <w:tc>
          <w:tcPr>
            <w:tcW w:w="2660" w:type="dxa"/>
            <w:vAlign w:val="center"/>
          </w:tcPr>
          <w:p w:rsidR="00B34003" w:rsidRDefault="002F622E">
            <w:pPr>
              <w:adjustRightInd w:val="0"/>
              <w:spacing w:line="240" w:lineRule="exact"/>
              <w:jc w:val="center"/>
              <w:rPr>
                <w:kern w:val="0"/>
                <w:sz w:val="18"/>
                <w:szCs w:val="18"/>
              </w:rPr>
            </w:pPr>
            <w:r>
              <w:rPr>
                <w:kern w:val="0"/>
                <w:sz w:val="18"/>
                <w:szCs w:val="18"/>
              </w:rPr>
              <w:t>168</w:t>
            </w:r>
            <w:r>
              <w:rPr>
                <w:rFonts w:hint="eastAsia"/>
                <w:kern w:val="0"/>
                <w:sz w:val="18"/>
                <w:szCs w:val="18"/>
              </w:rPr>
              <w:t>.3</w:t>
            </w:r>
            <w:r>
              <w:rPr>
                <w:kern w:val="0"/>
                <w:sz w:val="18"/>
                <w:szCs w:val="18"/>
              </w:rPr>
              <w:t>～＜</w:t>
            </w:r>
            <w:r>
              <w:rPr>
                <w:kern w:val="0"/>
                <w:sz w:val="18"/>
                <w:szCs w:val="18"/>
              </w:rPr>
              <w:t>2</w:t>
            </w:r>
            <w:r>
              <w:rPr>
                <w:rFonts w:hint="eastAsia"/>
                <w:kern w:val="0"/>
                <w:sz w:val="18"/>
                <w:szCs w:val="18"/>
              </w:rPr>
              <w:t>19</w:t>
            </w:r>
            <w:r>
              <w:rPr>
                <w:kern w:val="0"/>
                <w:sz w:val="18"/>
                <w:szCs w:val="18"/>
              </w:rPr>
              <w:t>.1</w:t>
            </w:r>
          </w:p>
        </w:tc>
        <w:tc>
          <w:tcPr>
            <w:tcW w:w="1728" w:type="dxa"/>
            <w:vAlign w:val="center"/>
          </w:tcPr>
          <w:p w:rsidR="00B34003" w:rsidRDefault="002F622E">
            <w:pPr>
              <w:adjustRightInd w:val="0"/>
              <w:spacing w:line="240" w:lineRule="exact"/>
              <w:jc w:val="center"/>
              <w:rPr>
                <w:kern w:val="0"/>
                <w:sz w:val="18"/>
                <w:szCs w:val="18"/>
              </w:rPr>
            </w:pPr>
            <w:r>
              <w:rPr>
                <w:kern w:val="0"/>
                <w:sz w:val="18"/>
                <w:szCs w:val="18"/>
              </w:rPr>
              <w:t>≥11.</w:t>
            </w:r>
            <w:r>
              <w:rPr>
                <w:rFonts w:hint="eastAsia"/>
                <w:kern w:val="0"/>
                <w:sz w:val="18"/>
                <w:szCs w:val="18"/>
              </w:rPr>
              <w:t>7</w:t>
            </w:r>
          </w:p>
        </w:tc>
        <w:tc>
          <w:tcPr>
            <w:tcW w:w="1728" w:type="dxa"/>
            <w:vAlign w:val="center"/>
          </w:tcPr>
          <w:p w:rsidR="00B34003" w:rsidRDefault="002F622E">
            <w:pPr>
              <w:adjustRightInd w:val="0"/>
              <w:spacing w:line="240" w:lineRule="exact"/>
              <w:jc w:val="center"/>
              <w:rPr>
                <w:kern w:val="0"/>
                <w:sz w:val="18"/>
                <w:szCs w:val="18"/>
              </w:rPr>
            </w:pPr>
            <w:r>
              <w:rPr>
                <w:kern w:val="0"/>
                <w:sz w:val="18"/>
                <w:szCs w:val="18"/>
              </w:rPr>
              <w:t>≥</w:t>
            </w:r>
            <w:r>
              <w:rPr>
                <w:rFonts w:hint="eastAsia"/>
                <w:kern w:val="0"/>
                <w:sz w:val="18"/>
                <w:szCs w:val="18"/>
              </w:rPr>
              <w:t>9.3</w:t>
            </w:r>
            <w:r>
              <w:rPr>
                <w:kern w:val="0"/>
                <w:sz w:val="18"/>
                <w:szCs w:val="18"/>
              </w:rPr>
              <w:t>～＜</w:t>
            </w:r>
            <w:r>
              <w:rPr>
                <w:kern w:val="0"/>
                <w:sz w:val="18"/>
                <w:szCs w:val="18"/>
              </w:rPr>
              <w:t>11.</w:t>
            </w:r>
            <w:r>
              <w:rPr>
                <w:rFonts w:hint="eastAsia"/>
                <w:kern w:val="0"/>
                <w:sz w:val="18"/>
                <w:szCs w:val="18"/>
              </w:rPr>
              <w:t>7</w:t>
            </w:r>
          </w:p>
        </w:tc>
        <w:tc>
          <w:tcPr>
            <w:tcW w:w="1728" w:type="dxa"/>
            <w:vAlign w:val="center"/>
          </w:tcPr>
          <w:p w:rsidR="00B34003" w:rsidRDefault="002F622E">
            <w:pPr>
              <w:adjustRightInd w:val="0"/>
              <w:spacing w:line="240" w:lineRule="exact"/>
              <w:jc w:val="center"/>
              <w:rPr>
                <w:kern w:val="0"/>
                <w:sz w:val="18"/>
                <w:szCs w:val="18"/>
              </w:rPr>
            </w:pPr>
            <w:r>
              <w:rPr>
                <w:kern w:val="0"/>
                <w:sz w:val="18"/>
                <w:szCs w:val="18"/>
              </w:rPr>
              <w:t>≥8.</w:t>
            </w:r>
            <w:r>
              <w:rPr>
                <w:rFonts w:hint="eastAsia"/>
                <w:kern w:val="0"/>
                <w:sz w:val="18"/>
                <w:szCs w:val="18"/>
              </w:rPr>
              <w:t>6</w:t>
            </w:r>
            <w:r>
              <w:rPr>
                <w:kern w:val="0"/>
                <w:sz w:val="18"/>
                <w:szCs w:val="18"/>
              </w:rPr>
              <w:t>～＜</w:t>
            </w:r>
            <w:r>
              <w:rPr>
                <w:rFonts w:hint="eastAsia"/>
                <w:kern w:val="0"/>
                <w:sz w:val="18"/>
                <w:szCs w:val="18"/>
              </w:rPr>
              <w:t>9.3</w:t>
            </w:r>
          </w:p>
        </w:tc>
        <w:tc>
          <w:tcPr>
            <w:tcW w:w="1726" w:type="dxa"/>
            <w:vAlign w:val="center"/>
          </w:tcPr>
          <w:p w:rsidR="00B34003" w:rsidRDefault="002F622E">
            <w:pPr>
              <w:adjustRightInd w:val="0"/>
              <w:spacing w:line="240" w:lineRule="exact"/>
              <w:jc w:val="center"/>
              <w:rPr>
                <w:kern w:val="0"/>
                <w:sz w:val="18"/>
                <w:szCs w:val="18"/>
              </w:rPr>
            </w:pPr>
            <w:r>
              <w:rPr>
                <w:kern w:val="0"/>
                <w:sz w:val="18"/>
                <w:szCs w:val="18"/>
              </w:rPr>
              <w:t>≥</w:t>
            </w:r>
            <w:r>
              <w:rPr>
                <w:rFonts w:hint="eastAsia"/>
                <w:kern w:val="0"/>
                <w:sz w:val="18"/>
                <w:szCs w:val="18"/>
              </w:rPr>
              <w:t>7.6</w:t>
            </w:r>
            <w:r>
              <w:rPr>
                <w:kern w:val="0"/>
                <w:sz w:val="18"/>
                <w:szCs w:val="18"/>
              </w:rPr>
              <w:t>～＜</w:t>
            </w:r>
            <w:r>
              <w:rPr>
                <w:kern w:val="0"/>
                <w:sz w:val="18"/>
                <w:szCs w:val="18"/>
              </w:rPr>
              <w:t>8.</w:t>
            </w:r>
            <w:r>
              <w:rPr>
                <w:rFonts w:hint="eastAsia"/>
                <w:kern w:val="0"/>
                <w:sz w:val="18"/>
                <w:szCs w:val="18"/>
              </w:rPr>
              <w:t>6</w:t>
            </w:r>
          </w:p>
        </w:tc>
      </w:tr>
      <w:tr w:rsidR="00B34003">
        <w:trPr>
          <w:trHeight w:val="467"/>
          <w:jc w:val="center"/>
        </w:trPr>
        <w:tc>
          <w:tcPr>
            <w:tcW w:w="2660" w:type="dxa"/>
            <w:vAlign w:val="center"/>
          </w:tcPr>
          <w:p w:rsidR="00B34003" w:rsidRDefault="002F622E">
            <w:pPr>
              <w:adjustRightInd w:val="0"/>
              <w:spacing w:line="240" w:lineRule="exact"/>
              <w:jc w:val="center"/>
              <w:rPr>
                <w:sz w:val="18"/>
              </w:rPr>
            </w:pPr>
            <w:r>
              <w:rPr>
                <w:rFonts w:hint="eastAsia"/>
                <w:kern w:val="0"/>
                <w:sz w:val="18"/>
                <w:szCs w:val="18"/>
              </w:rPr>
              <w:t>219.1</w:t>
            </w:r>
            <w:r>
              <w:rPr>
                <w:kern w:val="0"/>
                <w:sz w:val="18"/>
                <w:szCs w:val="18"/>
              </w:rPr>
              <w:t>至</w:t>
            </w:r>
            <w:r>
              <w:rPr>
                <w:iCs/>
                <w:sz w:val="18"/>
              </w:rPr>
              <w:t>＜</w:t>
            </w:r>
            <w:r>
              <w:rPr>
                <w:kern w:val="0"/>
                <w:sz w:val="18"/>
                <w:szCs w:val="18"/>
              </w:rPr>
              <w:t>273.1</w:t>
            </w:r>
          </w:p>
        </w:tc>
        <w:tc>
          <w:tcPr>
            <w:tcW w:w="1728" w:type="dxa"/>
            <w:vAlign w:val="center"/>
          </w:tcPr>
          <w:p w:rsidR="00B34003" w:rsidRDefault="002F622E">
            <w:pPr>
              <w:adjustRightInd w:val="0"/>
              <w:spacing w:line="240" w:lineRule="exact"/>
              <w:jc w:val="center"/>
              <w:rPr>
                <w:kern w:val="0"/>
                <w:sz w:val="18"/>
                <w:szCs w:val="18"/>
              </w:rPr>
            </w:pPr>
            <w:r>
              <w:rPr>
                <w:iCs/>
                <w:sz w:val="18"/>
              </w:rPr>
              <w:t>≥</w:t>
            </w:r>
            <w:r>
              <w:rPr>
                <w:kern w:val="0"/>
                <w:sz w:val="18"/>
                <w:szCs w:val="18"/>
              </w:rPr>
              <w:t>11.4</w:t>
            </w:r>
          </w:p>
        </w:tc>
        <w:tc>
          <w:tcPr>
            <w:tcW w:w="1728" w:type="dxa"/>
            <w:vAlign w:val="center"/>
          </w:tcPr>
          <w:p w:rsidR="00B34003" w:rsidRDefault="002F622E">
            <w:pPr>
              <w:adjustRightInd w:val="0"/>
              <w:spacing w:line="240" w:lineRule="exact"/>
              <w:jc w:val="center"/>
              <w:rPr>
                <w:kern w:val="0"/>
                <w:szCs w:val="21"/>
              </w:rPr>
            </w:pPr>
            <w:r>
              <w:rPr>
                <w:iCs/>
                <w:sz w:val="18"/>
              </w:rPr>
              <w:t>≥</w:t>
            </w:r>
            <w:r>
              <w:rPr>
                <w:kern w:val="0"/>
                <w:sz w:val="18"/>
                <w:szCs w:val="18"/>
              </w:rPr>
              <w:t>8.9</w:t>
            </w:r>
            <w:r>
              <w:rPr>
                <w:kern w:val="0"/>
                <w:sz w:val="18"/>
                <w:szCs w:val="18"/>
              </w:rPr>
              <w:t>至</w:t>
            </w:r>
            <w:r>
              <w:rPr>
                <w:iCs/>
                <w:sz w:val="18"/>
              </w:rPr>
              <w:t>＜</w:t>
            </w:r>
            <w:r>
              <w:rPr>
                <w:kern w:val="0"/>
                <w:sz w:val="18"/>
                <w:szCs w:val="18"/>
              </w:rPr>
              <w:t>11.4</w:t>
            </w:r>
          </w:p>
        </w:tc>
        <w:tc>
          <w:tcPr>
            <w:tcW w:w="1728" w:type="dxa"/>
            <w:vAlign w:val="center"/>
          </w:tcPr>
          <w:p w:rsidR="00B34003" w:rsidRDefault="002F622E">
            <w:pPr>
              <w:adjustRightInd w:val="0"/>
              <w:spacing w:line="240" w:lineRule="exact"/>
              <w:jc w:val="center"/>
              <w:rPr>
                <w:kern w:val="0"/>
                <w:szCs w:val="21"/>
              </w:rPr>
            </w:pPr>
            <w:r>
              <w:rPr>
                <w:iCs/>
                <w:sz w:val="18"/>
              </w:rPr>
              <w:t>≥</w:t>
            </w:r>
            <w:r>
              <w:rPr>
                <w:kern w:val="0"/>
                <w:sz w:val="18"/>
                <w:szCs w:val="18"/>
              </w:rPr>
              <w:t>8.1</w:t>
            </w:r>
            <w:r>
              <w:rPr>
                <w:kern w:val="0"/>
                <w:sz w:val="18"/>
                <w:szCs w:val="18"/>
              </w:rPr>
              <w:t>至</w:t>
            </w:r>
            <w:r>
              <w:rPr>
                <w:iCs/>
                <w:sz w:val="18"/>
              </w:rPr>
              <w:t>＜</w:t>
            </w:r>
            <w:r>
              <w:rPr>
                <w:kern w:val="0"/>
                <w:sz w:val="18"/>
                <w:szCs w:val="18"/>
              </w:rPr>
              <w:t>8.9</w:t>
            </w:r>
          </w:p>
        </w:tc>
        <w:tc>
          <w:tcPr>
            <w:tcW w:w="1726" w:type="dxa"/>
            <w:vAlign w:val="center"/>
          </w:tcPr>
          <w:p w:rsidR="00B34003" w:rsidRDefault="002F622E">
            <w:pPr>
              <w:adjustRightInd w:val="0"/>
              <w:spacing w:line="240" w:lineRule="exact"/>
              <w:jc w:val="center"/>
              <w:rPr>
                <w:kern w:val="0"/>
                <w:szCs w:val="21"/>
              </w:rPr>
            </w:pPr>
            <w:r>
              <w:rPr>
                <w:iCs/>
                <w:sz w:val="18"/>
              </w:rPr>
              <w:t>≥</w:t>
            </w:r>
            <w:r>
              <w:rPr>
                <w:kern w:val="0"/>
                <w:sz w:val="18"/>
                <w:szCs w:val="18"/>
              </w:rPr>
              <w:t>6.5</w:t>
            </w:r>
            <w:r>
              <w:rPr>
                <w:kern w:val="0"/>
                <w:sz w:val="18"/>
                <w:szCs w:val="18"/>
              </w:rPr>
              <w:t>至</w:t>
            </w:r>
            <w:r>
              <w:rPr>
                <w:iCs/>
                <w:sz w:val="18"/>
              </w:rPr>
              <w:t>＜</w:t>
            </w:r>
            <w:r>
              <w:rPr>
                <w:iCs/>
                <w:sz w:val="18"/>
              </w:rPr>
              <w:t>8.1</w:t>
            </w:r>
          </w:p>
        </w:tc>
      </w:tr>
      <w:tr w:rsidR="00B34003">
        <w:trPr>
          <w:trHeight w:val="467"/>
          <w:jc w:val="center"/>
        </w:trPr>
        <w:tc>
          <w:tcPr>
            <w:tcW w:w="2660" w:type="dxa"/>
            <w:vAlign w:val="center"/>
          </w:tcPr>
          <w:p w:rsidR="00B34003" w:rsidRDefault="002F622E">
            <w:pPr>
              <w:adjustRightInd w:val="0"/>
              <w:spacing w:line="240" w:lineRule="exact"/>
              <w:jc w:val="center"/>
              <w:rPr>
                <w:sz w:val="18"/>
              </w:rPr>
            </w:pPr>
            <w:r>
              <w:rPr>
                <w:kern w:val="0"/>
                <w:sz w:val="18"/>
                <w:szCs w:val="18"/>
              </w:rPr>
              <w:t>273.1</w:t>
            </w:r>
            <w:r>
              <w:rPr>
                <w:kern w:val="0"/>
                <w:sz w:val="18"/>
                <w:szCs w:val="18"/>
              </w:rPr>
              <w:t>至</w:t>
            </w:r>
            <w:r>
              <w:rPr>
                <w:iCs/>
                <w:sz w:val="18"/>
              </w:rPr>
              <w:t>＜</w:t>
            </w:r>
            <w:r>
              <w:rPr>
                <w:kern w:val="0"/>
                <w:sz w:val="18"/>
                <w:szCs w:val="18"/>
              </w:rPr>
              <w:t>323.9</w:t>
            </w:r>
          </w:p>
        </w:tc>
        <w:tc>
          <w:tcPr>
            <w:tcW w:w="1728" w:type="dxa"/>
            <w:vAlign w:val="center"/>
          </w:tcPr>
          <w:p w:rsidR="00B34003" w:rsidRDefault="002F622E">
            <w:pPr>
              <w:adjustRightInd w:val="0"/>
              <w:spacing w:line="240" w:lineRule="exact"/>
              <w:jc w:val="center"/>
              <w:rPr>
                <w:kern w:val="0"/>
                <w:sz w:val="18"/>
                <w:szCs w:val="18"/>
              </w:rPr>
            </w:pPr>
            <w:r>
              <w:rPr>
                <w:iCs/>
                <w:sz w:val="18"/>
              </w:rPr>
              <w:t>≥</w:t>
            </w:r>
            <w:r>
              <w:rPr>
                <w:kern w:val="0"/>
                <w:sz w:val="18"/>
                <w:szCs w:val="18"/>
              </w:rPr>
              <w:t>11.3</w:t>
            </w:r>
          </w:p>
        </w:tc>
        <w:tc>
          <w:tcPr>
            <w:tcW w:w="1728" w:type="dxa"/>
            <w:vAlign w:val="center"/>
          </w:tcPr>
          <w:p w:rsidR="00B34003" w:rsidRDefault="002F622E">
            <w:pPr>
              <w:adjustRightInd w:val="0"/>
              <w:spacing w:line="240" w:lineRule="exact"/>
              <w:jc w:val="center"/>
              <w:rPr>
                <w:kern w:val="0"/>
                <w:szCs w:val="21"/>
              </w:rPr>
            </w:pPr>
            <w:r>
              <w:rPr>
                <w:iCs/>
                <w:sz w:val="18"/>
              </w:rPr>
              <w:t>≥</w:t>
            </w:r>
            <w:r>
              <w:rPr>
                <w:kern w:val="0"/>
                <w:sz w:val="18"/>
                <w:szCs w:val="18"/>
              </w:rPr>
              <w:t>8.7</w:t>
            </w:r>
            <w:r>
              <w:rPr>
                <w:kern w:val="0"/>
                <w:sz w:val="18"/>
                <w:szCs w:val="18"/>
              </w:rPr>
              <w:t>至</w:t>
            </w:r>
            <w:r>
              <w:rPr>
                <w:iCs/>
                <w:sz w:val="18"/>
              </w:rPr>
              <w:t>＜</w:t>
            </w:r>
            <w:r>
              <w:rPr>
                <w:kern w:val="0"/>
                <w:sz w:val="18"/>
                <w:szCs w:val="18"/>
              </w:rPr>
              <w:t>11.3</w:t>
            </w:r>
          </w:p>
        </w:tc>
        <w:tc>
          <w:tcPr>
            <w:tcW w:w="1728" w:type="dxa"/>
            <w:vAlign w:val="center"/>
          </w:tcPr>
          <w:p w:rsidR="00B34003" w:rsidRDefault="002F622E">
            <w:pPr>
              <w:adjustRightInd w:val="0"/>
              <w:spacing w:line="240" w:lineRule="exact"/>
              <w:jc w:val="center"/>
              <w:rPr>
                <w:kern w:val="0"/>
                <w:szCs w:val="21"/>
              </w:rPr>
            </w:pPr>
            <w:r>
              <w:rPr>
                <w:iCs/>
                <w:sz w:val="18"/>
              </w:rPr>
              <w:t>≥</w:t>
            </w:r>
            <w:r>
              <w:rPr>
                <w:kern w:val="0"/>
                <w:sz w:val="18"/>
                <w:szCs w:val="18"/>
              </w:rPr>
              <w:t>7.9</w:t>
            </w:r>
            <w:r>
              <w:rPr>
                <w:kern w:val="0"/>
                <w:sz w:val="18"/>
                <w:szCs w:val="18"/>
              </w:rPr>
              <w:t>至</w:t>
            </w:r>
            <w:r>
              <w:rPr>
                <w:iCs/>
                <w:sz w:val="18"/>
              </w:rPr>
              <w:t>＜</w:t>
            </w:r>
            <w:r>
              <w:rPr>
                <w:kern w:val="0"/>
                <w:sz w:val="18"/>
                <w:szCs w:val="18"/>
              </w:rPr>
              <w:t>8.7</w:t>
            </w:r>
          </w:p>
        </w:tc>
        <w:tc>
          <w:tcPr>
            <w:tcW w:w="1726" w:type="dxa"/>
            <w:vAlign w:val="center"/>
          </w:tcPr>
          <w:p w:rsidR="00B34003" w:rsidRDefault="002F622E">
            <w:pPr>
              <w:adjustRightInd w:val="0"/>
              <w:spacing w:line="240" w:lineRule="exact"/>
              <w:jc w:val="center"/>
              <w:rPr>
                <w:kern w:val="0"/>
                <w:szCs w:val="21"/>
              </w:rPr>
            </w:pPr>
            <w:r>
              <w:rPr>
                <w:iCs/>
                <w:sz w:val="18"/>
              </w:rPr>
              <w:t>≥</w:t>
            </w:r>
            <w:r>
              <w:rPr>
                <w:kern w:val="0"/>
                <w:sz w:val="18"/>
                <w:szCs w:val="18"/>
              </w:rPr>
              <w:t>6.2</w:t>
            </w:r>
            <w:r>
              <w:rPr>
                <w:kern w:val="0"/>
                <w:sz w:val="18"/>
                <w:szCs w:val="18"/>
              </w:rPr>
              <w:t>至</w:t>
            </w:r>
            <w:r>
              <w:rPr>
                <w:iCs/>
                <w:sz w:val="18"/>
              </w:rPr>
              <w:t>＜</w:t>
            </w:r>
            <w:r>
              <w:rPr>
                <w:iCs/>
                <w:sz w:val="18"/>
              </w:rPr>
              <w:t>7.9</w:t>
            </w:r>
          </w:p>
        </w:tc>
      </w:tr>
      <w:tr w:rsidR="00B34003">
        <w:trPr>
          <w:trHeight w:val="467"/>
          <w:jc w:val="center"/>
        </w:trPr>
        <w:tc>
          <w:tcPr>
            <w:tcW w:w="2660" w:type="dxa"/>
            <w:vAlign w:val="center"/>
          </w:tcPr>
          <w:p w:rsidR="00B34003" w:rsidRDefault="002F622E">
            <w:pPr>
              <w:adjustRightInd w:val="0"/>
              <w:spacing w:line="240" w:lineRule="exact"/>
              <w:jc w:val="center"/>
              <w:rPr>
                <w:kern w:val="0"/>
                <w:sz w:val="18"/>
                <w:szCs w:val="18"/>
              </w:rPr>
            </w:pPr>
            <w:r>
              <w:rPr>
                <w:kern w:val="0"/>
                <w:sz w:val="18"/>
                <w:szCs w:val="18"/>
              </w:rPr>
              <w:t>323.9</w:t>
            </w:r>
            <w:r>
              <w:rPr>
                <w:kern w:val="0"/>
                <w:sz w:val="18"/>
                <w:szCs w:val="18"/>
              </w:rPr>
              <w:t>至</w:t>
            </w:r>
            <w:r>
              <w:rPr>
                <w:iCs/>
                <w:sz w:val="18"/>
              </w:rPr>
              <w:t>＜</w:t>
            </w:r>
            <w:r>
              <w:rPr>
                <w:kern w:val="0"/>
                <w:sz w:val="18"/>
                <w:szCs w:val="18"/>
              </w:rPr>
              <w:t>355.6</w:t>
            </w:r>
          </w:p>
        </w:tc>
        <w:tc>
          <w:tcPr>
            <w:tcW w:w="1728" w:type="dxa"/>
            <w:vAlign w:val="center"/>
          </w:tcPr>
          <w:p w:rsidR="00B34003" w:rsidRDefault="002F622E">
            <w:pPr>
              <w:adjustRightInd w:val="0"/>
              <w:spacing w:line="240" w:lineRule="exact"/>
              <w:jc w:val="center"/>
              <w:rPr>
                <w:iCs/>
                <w:sz w:val="18"/>
              </w:rPr>
            </w:pPr>
            <w:r>
              <w:rPr>
                <w:iCs/>
                <w:sz w:val="18"/>
              </w:rPr>
              <w:t>≥</w:t>
            </w:r>
            <w:r>
              <w:rPr>
                <w:kern w:val="0"/>
                <w:sz w:val="18"/>
                <w:szCs w:val="18"/>
              </w:rPr>
              <w:t>11.1</w:t>
            </w:r>
          </w:p>
        </w:tc>
        <w:tc>
          <w:tcPr>
            <w:tcW w:w="1728" w:type="dxa"/>
            <w:vAlign w:val="center"/>
          </w:tcPr>
          <w:p w:rsidR="00B34003" w:rsidRDefault="002F622E">
            <w:pPr>
              <w:adjustRightInd w:val="0"/>
              <w:spacing w:line="240" w:lineRule="exact"/>
              <w:jc w:val="center"/>
              <w:rPr>
                <w:iCs/>
                <w:sz w:val="18"/>
              </w:rPr>
            </w:pPr>
            <w:r>
              <w:rPr>
                <w:iCs/>
                <w:sz w:val="18"/>
              </w:rPr>
              <w:t>≥</w:t>
            </w:r>
            <w:r>
              <w:rPr>
                <w:kern w:val="0"/>
                <w:sz w:val="18"/>
                <w:szCs w:val="18"/>
              </w:rPr>
              <w:t>8.6</w:t>
            </w:r>
            <w:r>
              <w:rPr>
                <w:kern w:val="0"/>
                <w:sz w:val="18"/>
                <w:szCs w:val="18"/>
              </w:rPr>
              <w:t>至</w:t>
            </w:r>
            <w:r>
              <w:rPr>
                <w:iCs/>
                <w:sz w:val="18"/>
              </w:rPr>
              <w:t>＜</w:t>
            </w:r>
            <w:r>
              <w:rPr>
                <w:kern w:val="0"/>
                <w:sz w:val="18"/>
                <w:szCs w:val="18"/>
              </w:rPr>
              <w:t>11.1</w:t>
            </w:r>
          </w:p>
        </w:tc>
        <w:tc>
          <w:tcPr>
            <w:tcW w:w="1728" w:type="dxa"/>
            <w:vAlign w:val="center"/>
          </w:tcPr>
          <w:p w:rsidR="00B34003" w:rsidRDefault="002F622E">
            <w:pPr>
              <w:adjustRightInd w:val="0"/>
              <w:spacing w:line="240" w:lineRule="exact"/>
              <w:jc w:val="center"/>
              <w:rPr>
                <w:iCs/>
                <w:sz w:val="18"/>
              </w:rPr>
            </w:pPr>
            <w:r>
              <w:rPr>
                <w:iCs/>
                <w:sz w:val="18"/>
              </w:rPr>
              <w:t>≥</w:t>
            </w:r>
            <w:r>
              <w:rPr>
                <w:kern w:val="0"/>
                <w:sz w:val="18"/>
                <w:szCs w:val="18"/>
              </w:rPr>
              <w:t>7.8</w:t>
            </w:r>
            <w:r>
              <w:rPr>
                <w:kern w:val="0"/>
                <w:sz w:val="18"/>
                <w:szCs w:val="18"/>
              </w:rPr>
              <w:t>至</w:t>
            </w:r>
            <w:r>
              <w:rPr>
                <w:iCs/>
                <w:sz w:val="18"/>
              </w:rPr>
              <w:t>＜</w:t>
            </w:r>
            <w:r>
              <w:rPr>
                <w:kern w:val="0"/>
                <w:sz w:val="18"/>
                <w:szCs w:val="18"/>
              </w:rPr>
              <w:t>8.6</w:t>
            </w:r>
          </w:p>
        </w:tc>
        <w:tc>
          <w:tcPr>
            <w:tcW w:w="1726" w:type="dxa"/>
            <w:vAlign w:val="center"/>
          </w:tcPr>
          <w:p w:rsidR="00B34003" w:rsidRDefault="002F622E">
            <w:pPr>
              <w:adjustRightInd w:val="0"/>
              <w:spacing w:line="240" w:lineRule="exact"/>
              <w:jc w:val="center"/>
              <w:rPr>
                <w:iCs/>
                <w:sz w:val="18"/>
              </w:rPr>
            </w:pPr>
            <w:r>
              <w:rPr>
                <w:iCs/>
                <w:sz w:val="18"/>
              </w:rPr>
              <w:t>≥</w:t>
            </w:r>
            <w:r>
              <w:rPr>
                <w:kern w:val="0"/>
                <w:sz w:val="18"/>
                <w:szCs w:val="18"/>
              </w:rPr>
              <w:t>6.1</w:t>
            </w:r>
            <w:r>
              <w:rPr>
                <w:kern w:val="0"/>
                <w:sz w:val="18"/>
                <w:szCs w:val="18"/>
              </w:rPr>
              <w:t>至</w:t>
            </w:r>
            <w:r>
              <w:rPr>
                <w:iCs/>
                <w:sz w:val="18"/>
              </w:rPr>
              <w:t>＜</w:t>
            </w:r>
            <w:r>
              <w:rPr>
                <w:iCs/>
                <w:sz w:val="18"/>
              </w:rPr>
              <w:t>7.8</w:t>
            </w:r>
          </w:p>
        </w:tc>
      </w:tr>
      <w:tr w:rsidR="00B34003">
        <w:trPr>
          <w:trHeight w:val="467"/>
          <w:jc w:val="center"/>
        </w:trPr>
        <w:tc>
          <w:tcPr>
            <w:tcW w:w="2660" w:type="dxa"/>
            <w:vAlign w:val="center"/>
          </w:tcPr>
          <w:p w:rsidR="00B34003" w:rsidRDefault="002F622E">
            <w:pPr>
              <w:adjustRightInd w:val="0"/>
              <w:spacing w:line="240" w:lineRule="exact"/>
              <w:jc w:val="center"/>
              <w:rPr>
                <w:sz w:val="18"/>
              </w:rPr>
            </w:pPr>
            <w:r>
              <w:rPr>
                <w:kern w:val="0"/>
                <w:sz w:val="18"/>
                <w:szCs w:val="18"/>
              </w:rPr>
              <w:t>355.6</w:t>
            </w:r>
            <w:r>
              <w:rPr>
                <w:kern w:val="0"/>
                <w:sz w:val="18"/>
                <w:szCs w:val="18"/>
              </w:rPr>
              <w:t>至</w:t>
            </w:r>
            <w:r>
              <w:rPr>
                <w:iCs/>
                <w:sz w:val="18"/>
              </w:rPr>
              <w:t>＜</w:t>
            </w:r>
            <w:r>
              <w:rPr>
                <w:kern w:val="0"/>
                <w:sz w:val="18"/>
                <w:szCs w:val="18"/>
              </w:rPr>
              <w:t>406.4</w:t>
            </w:r>
          </w:p>
        </w:tc>
        <w:tc>
          <w:tcPr>
            <w:tcW w:w="1728" w:type="dxa"/>
            <w:vAlign w:val="center"/>
          </w:tcPr>
          <w:p w:rsidR="00B34003" w:rsidRDefault="002F622E">
            <w:pPr>
              <w:adjustRightInd w:val="0"/>
              <w:spacing w:line="240" w:lineRule="exact"/>
              <w:jc w:val="center"/>
              <w:rPr>
                <w:sz w:val="18"/>
              </w:rPr>
            </w:pPr>
            <w:r>
              <w:rPr>
                <w:iCs/>
                <w:sz w:val="18"/>
              </w:rPr>
              <w:t>≥</w:t>
            </w:r>
            <w:r>
              <w:rPr>
                <w:kern w:val="0"/>
                <w:sz w:val="18"/>
                <w:szCs w:val="18"/>
              </w:rPr>
              <w:t>11.1</w:t>
            </w:r>
          </w:p>
        </w:tc>
        <w:tc>
          <w:tcPr>
            <w:tcW w:w="1728" w:type="dxa"/>
            <w:vAlign w:val="center"/>
          </w:tcPr>
          <w:p w:rsidR="00B34003" w:rsidRDefault="002F622E">
            <w:pPr>
              <w:adjustRightInd w:val="0"/>
              <w:spacing w:line="240" w:lineRule="exact"/>
              <w:jc w:val="center"/>
              <w:rPr>
                <w:sz w:val="18"/>
              </w:rPr>
            </w:pPr>
            <w:r>
              <w:rPr>
                <w:iCs/>
                <w:sz w:val="18"/>
              </w:rPr>
              <w:t>≥</w:t>
            </w:r>
            <w:r>
              <w:rPr>
                <w:kern w:val="0"/>
                <w:sz w:val="18"/>
                <w:szCs w:val="18"/>
              </w:rPr>
              <w:t>8.6</w:t>
            </w:r>
            <w:r>
              <w:rPr>
                <w:kern w:val="0"/>
                <w:sz w:val="18"/>
                <w:szCs w:val="18"/>
              </w:rPr>
              <w:t>至</w:t>
            </w:r>
            <w:r>
              <w:rPr>
                <w:iCs/>
                <w:sz w:val="18"/>
              </w:rPr>
              <w:t>＜</w:t>
            </w:r>
            <w:r>
              <w:rPr>
                <w:kern w:val="0"/>
                <w:sz w:val="18"/>
                <w:szCs w:val="18"/>
              </w:rPr>
              <w:t>11.1</w:t>
            </w:r>
          </w:p>
        </w:tc>
        <w:tc>
          <w:tcPr>
            <w:tcW w:w="1728" w:type="dxa"/>
            <w:vAlign w:val="center"/>
          </w:tcPr>
          <w:p w:rsidR="00B34003" w:rsidRDefault="002F622E">
            <w:pPr>
              <w:adjustRightInd w:val="0"/>
              <w:spacing w:line="240" w:lineRule="exact"/>
              <w:jc w:val="center"/>
              <w:rPr>
                <w:sz w:val="18"/>
              </w:rPr>
            </w:pPr>
            <w:r>
              <w:rPr>
                <w:iCs/>
                <w:sz w:val="18"/>
              </w:rPr>
              <w:t>≥</w:t>
            </w:r>
            <w:r>
              <w:rPr>
                <w:kern w:val="0"/>
                <w:sz w:val="18"/>
                <w:szCs w:val="18"/>
              </w:rPr>
              <w:t>7.8</w:t>
            </w:r>
            <w:r>
              <w:rPr>
                <w:kern w:val="0"/>
                <w:sz w:val="18"/>
                <w:szCs w:val="18"/>
              </w:rPr>
              <w:t>至</w:t>
            </w:r>
            <w:r>
              <w:rPr>
                <w:iCs/>
                <w:sz w:val="18"/>
              </w:rPr>
              <w:t>＜</w:t>
            </w:r>
            <w:r>
              <w:rPr>
                <w:kern w:val="0"/>
                <w:sz w:val="18"/>
                <w:szCs w:val="18"/>
              </w:rPr>
              <w:t>8.6</w:t>
            </w:r>
          </w:p>
        </w:tc>
        <w:tc>
          <w:tcPr>
            <w:tcW w:w="1726" w:type="dxa"/>
            <w:vAlign w:val="center"/>
          </w:tcPr>
          <w:p w:rsidR="00B34003" w:rsidRDefault="002F622E">
            <w:pPr>
              <w:adjustRightInd w:val="0"/>
              <w:spacing w:line="240" w:lineRule="exact"/>
              <w:jc w:val="center"/>
              <w:rPr>
                <w:sz w:val="18"/>
              </w:rPr>
            </w:pPr>
            <w:r>
              <w:rPr>
                <w:iCs/>
                <w:sz w:val="18"/>
              </w:rPr>
              <w:t>≥</w:t>
            </w:r>
            <w:r>
              <w:rPr>
                <w:kern w:val="0"/>
                <w:sz w:val="18"/>
                <w:szCs w:val="18"/>
              </w:rPr>
              <w:t>6.1</w:t>
            </w:r>
            <w:r>
              <w:rPr>
                <w:kern w:val="0"/>
                <w:sz w:val="18"/>
                <w:szCs w:val="18"/>
              </w:rPr>
              <w:t>至</w:t>
            </w:r>
            <w:r>
              <w:rPr>
                <w:iCs/>
                <w:sz w:val="18"/>
              </w:rPr>
              <w:t>＜</w:t>
            </w:r>
            <w:r>
              <w:rPr>
                <w:kern w:val="0"/>
                <w:sz w:val="18"/>
                <w:szCs w:val="18"/>
              </w:rPr>
              <w:t>7.8</w:t>
            </w:r>
          </w:p>
        </w:tc>
      </w:tr>
      <w:tr w:rsidR="00B34003">
        <w:trPr>
          <w:trHeight w:val="467"/>
          <w:jc w:val="center"/>
        </w:trPr>
        <w:tc>
          <w:tcPr>
            <w:tcW w:w="2660" w:type="dxa"/>
            <w:vAlign w:val="center"/>
          </w:tcPr>
          <w:p w:rsidR="00B34003" w:rsidRDefault="002F622E">
            <w:pPr>
              <w:adjustRightInd w:val="0"/>
              <w:spacing w:line="240" w:lineRule="exact"/>
              <w:jc w:val="center"/>
              <w:rPr>
                <w:sz w:val="18"/>
              </w:rPr>
            </w:pPr>
            <w:r>
              <w:rPr>
                <w:iCs/>
                <w:sz w:val="18"/>
              </w:rPr>
              <w:t>≥</w:t>
            </w:r>
            <w:r>
              <w:rPr>
                <w:kern w:val="0"/>
                <w:sz w:val="18"/>
                <w:szCs w:val="18"/>
              </w:rPr>
              <w:t>406.4</w:t>
            </w:r>
          </w:p>
        </w:tc>
        <w:tc>
          <w:tcPr>
            <w:tcW w:w="1728" w:type="dxa"/>
            <w:vAlign w:val="center"/>
          </w:tcPr>
          <w:p w:rsidR="00B34003" w:rsidRDefault="002F622E">
            <w:pPr>
              <w:adjustRightInd w:val="0"/>
              <w:spacing w:line="240" w:lineRule="exact"/>
              <w:jc w:val="center"/>
              <w:rPr>
                <w:sz w:val="18"/>
              </w:rPr>
            </w:pPr>
            <w:r>
              <w:rPr>
                <w:iCs/>
                <w:sz w:val="18"/>
              </w:rPr>
              <w:t>≥</w:t>
            </w:r>
            <w:r>
              <w:rPr>
                <w:kern w:val="0"/>
                <w:sz w:val="18"/>
                <w:szCs w:val="18"/>
              </w:rPr>
              <w:t>11.0</w:t>
            </w:r>
          </w:p>
        </w:tc>
        <w:tc>
          <w:tcPr>
            <w:tcW w:w="1728" w:type="dxa"/>
            <w:vAlign w:val="center"/>
          </w:tcPr>
          <w:p w:rsidR="00B34003" w:rsidRDefault="002F622E">
            <w:pPr>
              <w:adjustRightInd w:val="0"/>
              <w:spacing w:line="240" w:lineRule="exact"/>
              <w:jc w:val="center"/>
              <w:rPr>
                <w:sz w:val="18"/>
              </w:rPr>
            </w:pPr>
            <w:r>
              <w:rPr>
                <w:iCs/>
                <w:sz w:val="18"/>
              </w:rPr>
              <w:t>≥</w:t>
            </w:r>
            <w:r>
              <w:rPr>
                <w:kern w:val="0"/>
                <w:sz w:val="18"/>
                <w:szCs w:val="18"/>
              </w:rPr>
              <w:t>8.5</w:t>
            </w:r>
            <w:r>
              <w:rPr>
                <w:kern w:val="0"/>
                <w:sz w:val="18"/>
                <w:szCs w:val="18"/>
              </w:rPr>
              <w:t>至</w:t>
            </w:r>
            <w:r>
              <w:rPr>
                <w:iCs/>
                <w:sz w:val="18"/>
              </w:rPr>
              <w:t>＜</w:t>
            </w:r>
            <w:r>
              <w:rPr>
                <w:kern w:val="0"/>
                <w:sz w:val="18"/>
                <w:szCs w:val="18"/>
              </w:rPr>
              <w:t>11.0</w:t>
            </w:r>
          </w:p>
        </w:tc>
        <w:tc>
          <w:tcPr>
            <w:tcW w:w="1728" w:type="dxa"/>
            <w:vAlign w:val="center"/>
          </w:tcPr>
          <w:p w:rsidR="00B34003" w:rsidRDefault="002F622E">
            <w:pPr>
              <w:adjustRightInd w:val="0"/>
              <w:spacing w:line="240" w:lineRule="exact"/>
              <w:jc w:val="center"/>
              <w:rPr>
                <w:sz w:val="18"/>
              </w:rPr>
            </w:pPr>
            <w:r>
              <w:rPr>
                <w:iCs/>
                <w:sz w:val="18"/>
              </w:rPr>
              <w:t>≥</w:t>
            </w:r>
            <w:r>
              <w:rPr>
                <w:kern w:val="0"/>
                <w:sz w:val="18"/>
                <w:szCs w:val="18"/>
              </w:rPr>
              <w:t>7.7</w:t>
            </w:r>
            <w:r>
              <w:rPr>
                <w:kern w:val="0"/>
                <w:sz w:val="18"/>
                <w:szCs w:val="18"/>
              </w:rPr>
              <w:t>至</w:t>
            </w:r>
            <w:r>
              <w:rPr>
                <w:iCs/>
                <w:sz w:val="18"/>
              </w:rPr>
              <w:t>＜</w:t>
            </w:r>
            <w:r>
              <w:rPr>
                <w:kern w:val="0"/>
                <w:sz w:val="18"/>
                <w:szCs w:val="18"/>
              </w:rPr>
              <w:t>8.5</w:t>
            </w:r>
          </w:p>
        </w:tc>
        <w:tc>
          <w:tcPr>
            <w:tcW w:w="1726" w:type="dxa"/>
            <w:vAlign w:val="center"/>
          </w:tcPr>
          <w:p w:rsidR="00B34003" w:rsidRDefault="002F622E">
            <w:pPr>
              <w:adjustRightInd w:val="0"/>
              <w:spacing w:line="240" w:lineRule="exact"/>
              <w:jc w:val="center"/>
              <w:rPr>
                <w:sz w:val="18"/>
              </w:rPr>
            </w:pPr>
            <w:r>
              <w:rPr>
                <w:iCs/>
                <w:sz w:val="18"/>
              </w:rPr>
              <w:t>≥</w:t>
            </w:r>
            <w:r>
              <w:rPr>
                <w:kern w:val="0"/>
                <w:sz w:val="18"/>
                <w:szCs w:val="18"/>
              </w:rPr>
              <w:t>6.0</w:t>
            </w:r>
            <w:r>
              <w:rPr>
                <w:kern w:val="0"/>
                <w:sz w:val="18"/>
                <w:szCs w:val="18"/>
              </w:rPr>
              <w:t>至</w:t>
            </w:r>
            <w:r>
              <w:rPr>
                <w:iCs/>
                <w:sz w:val="18"/>
              </w:rPr>
              <w:t>＜</w:t>
            </w:r>
            <w:r>
              <w:rPr>
                <w:kern w:val="0"/>
                <w:sz w:val="18"/>
                <w:szCs w:val="18"/>
              </w:rPr>
              <w:t>7.7</w:t>
            </w:r>
          </w:p>
        </w:tc>
      </w:tr>
      <w:tr w:rsidR="00B34003">
        <w:trPr>
          <w:trHeight w:val="30"/>
          <w:jc w:val="center"/>
        </w:trPr>
        <w:tc>
          <w:tcPr>
            <w:tcW w:w="9570" w:type="dxa"/>
            <w:gridSpan w:val="5"/>
            <w:vAlign w:val="center"/>
          </w:tcPr>
          <w:p w:rsidR="00B34003" w:rsidRDefault="002F622E">
            <w:pPr>
              <w:autoSpaceDE w:val="0"/>
              <w:autoSpaceDN w:val="0"/>
              <w:adjustRightInd w:val="0"/>
              <w:snapToGrid w:val="0"/>
              <w:spacing w:line="240" w:lineRule="exact"/>
              <w:rPr>
                <w:kern w:val="0"/>
                <w:sz w:val="18"/>
                <w:szCs w:val="18"/>
              </w:rPr>
            </w:pPr>
            <w:r>
              <w:rPr>
                <w:kern w:val="0"/>
                <w:sz w:val="18"/>
                <w:szCs w:val="18"/>
              </w:rPr>
              <w:t xml:space="preserve">a </w:t>
            </w:r>
            <w:r>
              <w:rPr>
                <w:rFonts w:hint="eastAsia"/>
                <w:kern w:val="0"/>
                <w:sz w:val="18"/>
                <w:szCs w:val="18"/>
              </w:rPr>
              <w:t xml:space="preserve"> </w:t>
            </w:r>
            <w:r>
              <w:rPr>
                <w:kern w:val="0"/>
                <w:sz w:val="18"/>
                <w:szCs w:val="18"/>
              </w:rPr>
              <w:t>尺寸试样，从未压平试块上截取，根据适用情况，取自钢管横向或焊缝轴线横向。</w:t>
            </w:r>
          </w:p>
          <w:p w:rsidR="00B34003" w:rsidRDefault="002F622E">
            <w:pPr>
              <w:autoSpaceDE w:val="0"/>
              <w:autoSpaceDN w:val="0"/>
              <w:adjustRightInd w:val="0"/>
              <w:snapToGrid w:val="0"/>
              <w:spacing w:line="240" w:lineRule="exact"/>
              <w:rPr>
                <w:kern w:val="0"/>
                <w:sz w:val="18"/>
                <w:szCs w:val="18"/>
              </w:rPr>
            </w:pPr>
            <w:r>
              <w:rPr>
                <w:kern w:val="0"/>
                <w:sz w:val="18"/>
                <w:szCs w:val="18"/>
              </w:rPr>
              <w:t>b</w:t>
            </w:r>
            <w:r>
              <w:rPr>
                <w:rFonts w:hint="eastAsia"/>
                <w:kern w:val="0"/>
                <w:sz w:val="18"/>
                <w:szCs w:val="18"/>
              </w:rPr>
              <w:t xml:space="preserve">  </w:t>
            </w:r>
            <w:r>
              <w:rPr>
                <w:kern w:val="0"/>
                <w:sz w:val="18"/>
                <w:szCs w:val="18"/>
              </w:rPr>
              <w:t>¾</w:t>
            </w:r>
            <w:r>
              <w:rPr>
                <w:kern w:val="0"/>
                <w:sz w:val="18"/>
                <w:szCs w:val="18"/>
              </w:rPr>
              <w:t>尺寸试样，从未压平试块上截取，根据适用情况，取自钢管横向或焊缝轴线横向。</w:t>
            </w:r>
          </w:p>
          <w:p w:rsidR="00B34003" w:rsidRDefault="002F622E">
            <w:pPr>
              <w:autoSpaceDE w:val="0"/>
              <w:autoSpaceDN w:val="0"/>
              <w:adjustRightInd w:val="0"/>
              <w:snapToGrid w:val="0"/>
              <w:spacing w:line="240" w:lineRule="exact"/>
              <w:rPr>
                <w:kern w:val="0"/>
                <w:sz w:val="18"/>
                <w:szCs w:val="18"/>
              </w:rPr>
            </w:pPr>
            <w:r>
              <w:rPr>
                <w:kern w:val="0"/>
                <w:sz w:val="18"/>
                <w:szCs w:val="18"/>
              </w:rPr>
              <w:t xml:space="preserve">c </w:t>
            </w:r>
            <w:r>
              <w:rPr>
                <w:rFonts w:hint="eastAsia"/>
                <w:kern w:val="0"/>
                <w:sz w:val="18"/>
                <w:szCs w:val="18"/>
              </w:rPr>
              <w:t xml:space="preserve"> </w:t>
            </w:r>
            <w:r>
              <w:rPr>
                <w:kern w:val="0"/>
                <w:sz w:val="18"/>
                <w:szCs w:val="18"/>
              </w:rPr>
              <w:t>⅔</w:t>
            </w:r>
            <w:r>
              <w:rPr>
                <w:kern w:val="0"/>
                <w:sz w:val="18"/>
                <w:szCs w:val="18"/>
              </w:rPr>
              <w:t>尺寸试样，从未压平试块上截取，根据适用情况，取自钢管横向或焊缝轴线横向。</w:t>
            </w:r>
          </w:p>
          <w:p w:rsidR="00B34003" w:rsidRDefault="002F622E">
            <w:pPr>
              <w:adjustRightInd w:val="0"/>
              <w:snapToGrid w:val="0"/>
              <w:spacing w:line="240" w:lineRule="exact"/>
              <w:rPr>
                <w:sz w:val="18"/>
              </w:rPr>
            </w:pPr>
            <w:r>
              <w:rPr>
                <w:kern w:val="0"/>
                <w:sz w:val="18"/>
                <w:szCs w:val="18"/>
              </w:rPr>
              <w:t>d</w:t>
            </w:r>
            <w:r>
              <w:rPr>
                <w:rFonts w:hint="eastAsia"/>
                <w:kern w:val="0"/>
                <w:sz w:val="18"/>
                <w:szCs w:val="18"/>
              </w:rPr>
              <w:t xml:space="preserve"> </w:t>
            </w:r>
            <w:r>
              <w:rPr>
                <w:kern w:val="0"/>
                <w:sz w:val="18"/>
                <w:szCs w:val="18"/>
              </w:rPr>
              <w:t xml:space="preserve"> ½</w:t>
            </w:r>
            <w:r>
              <w:rPr>
                <w:kern w:val="0"/>
                <w:sz w:val="18"/>
                <w:szCs w:val="18"/>
              </w:rPr>
              <w:t>尺寸试样，从未压平试块上截取，根据适用情况，取自钢管横向或焊缝轴线横向。</w:t>
            </w:r>
          </w:p>
        </w:tc>
      </w:tr>
    </w:tbl>
    <w:p w:rsidR="00B34003" w:rsidRDefault="002F622E">
      <w:pPr>
        <w:adjustRightInd w:val="0"/>
        <w:spacing w:line="360" w:lineRule="auto"/>
        <w:rPr>
          <w:sz w:val="24"/>
        </w:rPr>
      </w:pPr>
      <w:r>
        <w:rPr>
          <w:sz w:val="24"/>
        </w:rPr>
        <w:t xml:space="preserve">7.3.3.1.3  </w:t>
      </w:r>
      <w:r>
        <w:rPr>
          <w:sz w:val="24"/>
        </w:rPr>
        <w:t>止裂韧性要求</w:t>
      </w:r>
    </w:p>
    <w:p w:rsidR="00B34003" w:rsidRDefault="002F622E">
      <w:pPr>
        <w:adjustRightInd w:val="0"/>
        <w:spacing w:line="360" w:lineRule="auto"/>
        <w:ind w:firstLineChars="200" w:firstLine="480"/>
      </w:pPr>
      <w:r>
        <w:rPr>
          <w:sz w:val="24"/>
        </w:rPr>
        <w:t>管体防止长程裂纹扩展的冲击功值的确定方法如表</w:t>
      </w:r>
      <w:r>
        <w:rPr>
          <w:sz w:val="24"/>
        </w:rPr>
        <w:t>15</w:t>
      </w:r>
      <w:r>
        <w:rPr>
          <w:sz w:val="24"/>
        </w:rPr>
        <w:t>所示，并应在表</w:t>
      </w:r>
      <w:r>
        <w:rPr>
          <w:sz w:val="24"/>
        </w:rPr>
        <w:t>15</w:t>
      </w:r>
      <w:r>
        <w:rPr>
          <w:sz w:val="24"/>
        </w:rPr>
        <w:t>规定方法的基础上，对其要求值进行修正。具体可参考</w:t>
      </w:r>
      <w:r>
        <w:rPr>
          <w:rFonts w:hint="eastAsia"/>
          <w:sz w:val="24"/>
        </w:rPr>
        <w:t>GB/T 9711-2017</w:t>
      </w:r>
      <w:r>
        <w:rPr>
          <w:sz w:val="24"/>
        </w:rPr>
        <w:t>附录</w:t>
      </w:r>
      <w:r>
        <w:rPr>
          <w:sz w:val="24"/>
        </w:rPr>
        <w:t>G</w:t>
      </w:r>
      <w:r>
        <w:rPr>
          <w:sz w:val="24"/>
        </w:rPr>
        <w:t>。</w:t>
      </w:r>
    </w:p>
    <w:p w:rsidR="00B34003" w:rsidRDefault="002F622E">
      <w:pPr>
        <w:adjustRightInd w:val="0"/>
        <w:spacing w:line="360" w:lineRule="auto"/>
        <w:rPr>
          <w:sz w:val="24"/>
        </w:rPr>
      </w:pPr>
      <w:r>
        <w:rPr>
          <w:sz w:val="24"/>
        </w:rPr>
        <w:t xml:space="preserve">7.3.3.1.4  </w:t>
      </w:r>
      <w:r>
        <w:rPr>
          <w:sz w:val="24"/>
        </w:rPr>
        <w:t>系列温度夏比冲击试验</w:t>
      </w:r>
    </w:p>
    <w:p w:rsidR="00B34003" w:rsidRDefault="002F622E">
      <w:pPr>
        <w:adjustRightInd w:val="0"/>
        <w:spacing w:line="360" w:lineRule="auto"/>
        <w:ind w:firstLineChars="200" w:firstLine="480"/>
        <w:rPr>
          <w:sz w:val="24"/>
        </w:rPr>
      </w:pPr>
      <w:r>
        <w:rPr>
          <w:sz w:val="24"/>
        </w:rPr>
        <w:t>对于</w:t>
      </w:r>
      <w:r>
        <w:rPr>
          <w:sz w:val="24"/>
        </w:rPr>
        <w:t>4</w:t>
      </w:r>
      <w:r>
        <w:rPr>
          <w:sz w:val="24"/>
        </w:rPr>
        <w:t>、</w:t>
      </w:r>
      <w:r>
        <w:rPr>
          <w:sz w:val="24"/>
        </w:rPr>
        <w:t>5</w:t>
      </w:r>
      <w:r>
        <w:rPr>
          <w:sz w:val="24"/>
        </w:rPr>
        <w:t>级输气管线，供货商在生产期间应每</w:t>
      </w:r>
      <w:r>
        <w:rPr>
          <w:sz w:val="24"/>
        </w:rPr>
        <w:t>20</w:t>
      </w:r>
      <w:r>
        <w:rPr>
          <w:sz w:val="24"/>
        </w:rPr>
        <w:t>熔炼炉次提交</w:t>
      </w:r>
      <w:r>
        <w:rPr>
          <w:sz w:val="24"/>
        </w:rPr>
        <w:t>1</w:t>
      </w:r>
      <w:r>
        <w:rPr>
          <w:sz w:val="24"/>
        </w:rPr>
        <w:t>熔炼炉次管体横向夏比冲击试验的剪切面积和吸收能量的韧脆转变曲线。对于同一合同批，提交总数不超过</w:t>
      </w:r>
      <w:r>
        <w:rPr>
          <w:sz w:val="24"/>
        </w:rPr>
        <w:t>3</w:t>
      </w:r>
      <w:r>
        <w:rPr>
          <w:sz w:val="24"/>
        </w:rPr>
        <w:t>个熔炼炉次。韧脆转变曲线至少应包含下列温度的试验点：</w:t>
      </w:r>
      <w:r>
        <w:rPr>
          <w:sz w:val="24"/>
        </w:rPr>
        <w:t>20</w:t>
      </w:r>
      <w:r>
        <w:rPr>
          <w:rFonts w:hint="eastAsia"/>
          <w:sz w:val="24"/>
        </w:rPr>
        <w:t>℃</w:t>
      </w:r>
      <w:r>
        <w:rPr>
          <w:sz w:val="24"/>
        </w:rPr>
        <w:t>、</w:t>
      </w:r>
      <w:r>
        <w:rPr>
          <w:sz w:val="24"/>
        </w:rPr>
        <w:t>0</w:t>
      </w:r>
      <w:r>
        <w:rPr>
          <w:rFonts w:hint="eastAsia"/>
          <w:sz w:val="24"/>
        </w:rPr>
        <w:t>℃</w:t>
      </w:r>
      <w:r>
        <w:rPr>
          <w:sz w:val="24"/>
        </w:rPr>
        <w:t>、</w:t>
      </w:r>
      <w:r>
        <w:rPr>
          <w:sz w:val="24"/>
        </w:rPr>
        <w:t>-10</w:t>
      </w:r>
      <w:r>
        <w:rPr>
          <w:rFonts w:hint="eastAsia"/>
          <w:sz w:val="24"/>
        </w:rPr>
        <w:t>℃</w:t>
      </w:r>
      <w:r>
        <w:rPr>
          <w:sz w:val="24"/>
        </w:rPr>
        <w:t>、</w:t>
      </w:r>
      <w:r>
        <w:rPr>
          <w:sz w:val="24"/>
        </w:rPr>
        <w:t>-20</w:t>
      </w:r>
      <w:r>
        <w:rPr>
          <w:rFonts w:hint="eastAsia"/>
          <w:sz w:val="24"/>
        </w:rPr>
        <w:t>℃</w:t>
      </w:r>
      <w:r>
        <w:rPr>
          <w:sz w:val="24"/>
        </w:rPr>
        <w:t>、</w:t>
      </w:r>
      <w:r>
        <w:rPr>
          <w:sz w:val="24"/>
        </w:rPr>
        <w:t>-40</w:t>
      </w:r>
      <w:r>
        <w:rPr>
          <w:rFonts w:hint="eastAsia"/>
          <w:sz w:val="24"/>
        </w:rPr>
        <w:t>℃</w:t>
      </w:r>
      <w:r>
        <w:rPr>
          <w:sz w:val="24"/>
        </w:rPr>
        <w:t>、</w:t>
      </w:r>
      <w:r>
        <w:rPr>
          <w:sz w:val="24"/>
        </w:rPr>
        <w:t>-60</w:t>
      </w:r>
      <w:r>
        <w:rPr>
          <w:rFonts w:hint="eastAsia"/>
          <w:sz w:val="24"/>
        </w:rPr>
        <w:t>℃</w:t>
      </w:r>
      <w:r>
        <w:rPr>
          <w:sz w:val="24"/>
        </w:rP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1</w:t>
      </w:r>
      <w:r>
        <w:rPr>
          <w:rFonts w:ascii="Times New Roman" w:hint="eastAsia"/>
          <w:snapToGrid w:val="0"/>
          <w:kern w:val="2"/>
        </w:rPr>
        <w:t>5</w:t>
      </w:r>
      <w:r>
        <w:rPr>
          <w:rFonts w:ascii="Times New Roman"/>
          <w:snapToGrid w:val="0"/>
          <w:kern w:val="2"/>
        </w:rPr>
        <w:t>确定陆上埋地输气管线用钢管延性断裂止裂</w:t>
      </w:r>
      <w:r>
        <w:rPr>
          <w:rFonts w:ascii="Times New Roman"/>
          <w:snapToGrid w:val="0"/>
          <w:kern w:val="2"/>
        </w:rPr>
        <w:t>CVN</w:t>
      </w:r>
      <w:r>
        <w:rPr>
          <w:rFonts w:ascii="Times New Roman"/>
          <w:snapToGrid w:val="0"/>
          <w:kern w:val="2"/>
        </w:rPr>
        <w:t>夏比冲击功值的方法</w:t>
      </w:r>
    </w:p>
    <w:tbl>
      <w:tblPr>
        <w:tblW w:w="95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2"/>
        <w:gridCol w:w="1083"/>
        <w:gridCol w:w="1593"/>
        <w:gridCol w:w="3847"/>
        <w:gridCol w:w="2418"/>
      </w:tblGrid>
      <w:tr w:rsidR="00B34003">
        <w:trPr>
          <w:trHeight w:val="355"/>
          <w:jc w:val="center"/>
        </w:trPr>
        <w:tc>
          <w:tcPr>
            <w:tcW w:w="612" w:type="dxa"/>
            <w:vAlign w:val="center"/>
          </w:tcPr>
          <w:p w:rsidR="00B34003" w:rsidRDefault="002F622E">
            <w:pPr>
              <w:spacing w:line="240" w:lineRule="exact"/>
              <w:jc w:val="center"/>
              <w:rPr>
                <w:sz w:val="18"/>
                <w:szCs w:val="18"/>
              </w:rPr>
            </w:pPr>
            <w:bookmarkStart w:id="531" w:name="OLE_LINK6"/>
            <w:bookmarkStart w:id="532" w:name="OLE_LINK5"/>
            <w:r>
              <w:rPr>
                <w:sz w:val="18"/>
                <w:szCs w:val="18"/>
              </w:rPr>
              <w:t>序号</w:t>
            </w:r>
          </w:p>
        </w:tc>
        <w:tc>
          <w:tcPr>
            <w:tcW w:w="1083" w:type="dxa"/>
            <w:vAlign w:val="center"/>
          </w:tcPr>
          <w:p w:rsidR="00B34003" w:rsidRDefault="002F622E">
            <w:pPr>
              <w:adjustRightInd w:val="0"/>
              <w:spacing w:line="240" w:lineRule="exact"/>
              <w:jc w:val="center"/>
              <w:rPr>
                <w:sz w:val="18"/>
                <w:szCs w:val="18"/>
              </w:rPr>
            </w:pPr>
            <w:r>
              <w:rPr>
                <w:sz w:val="18"/>
                <w:szCs w:val="18"/>
              </w:rPr>
              <w:t>方法</w:t>
            </w:r>
          </w:p>
        </w:tc>
        <w:tc>
          <w:tcPr>
            <w:tcW w:w="1593" w:type="dxa"/>
            <w:vAlign w:val="center"/>
          </w:tcPr>
          <w:p w:rsidR="00B34003" w:rsidRDefault="002F622E">
            <w:pPr>
              <w:adjustRightInd w:val="0"/>
              <w:spacing w:line="240" w:lineRule="exact"/>
              <w:jc w:val="center"/>
              <w:rPr>
                <w:sz w:val="18"/>
                <w:szCs w:val="18"/>
              </w:rPr>
            </w:pPr>
            <w:r>
              <w:rPr>
                <w:sz w:val="18"/>
                <w:szCs w:val="18"/>
              </w:rPr>
              <w:t>来源</w:t>
            </w:r>
          </w:p>
        </w:tc>
        <w:tc>
          <w:tcPr>
            <w:tcW w:w="3847" w:type="dxa"/>
            <w:vAlign w:val="center"/>
          </w:tcPr>
          <w:p w:rsidR="00B34003" w:rsidRDefault="002F622E">
            <w:pPr>
              <w:adjustRightInd w:val="0"/>
              <w:spacing w:line="240" w:lineRule="exact"/>
              <w:jc w:val="center"/>
              <w:rPr>
                <w:sz w:val="18"/>
                <w:szCs w:val="18"/>
              </w:rPr>
            </w:pPr>
            <w:r>
              <w:rPr>
                <w:sz w:val="18"/>
                <w:szCs w:val="18"/>
              </w:rPr>
              <w:t>内</w:t>
            </w:r>
            <w:r>
              <w:rPr>
                <w:sz w:val="18"/>
                <w:szCs w:val="18"/>
              </w:rPr>
              <w:t xml:space="preserve">    </w:t>
            </w:r>
            <w:r>
              <w:rPr>
                <w:sz w:val="18"/>
                <w:szCs w:val="18"/>
              </w:rPr>
              <w:t>容</w:t>
            </w:r>
          </w:p>
        </w:tc>
        <w:tc>
          <w:tcPr>
            <w:tcW w:w="2418" w:type="dxa"/>
            <w:vAlign w:val="center"/>
          </w:tcPr>
          <w:p w:rsidR="00B34003" w:rsidRDefault="002F622E">
            <w:pPr>
              <w:adjustRightInd w:val="0"/>
              <w:spacing w:line="240" w:lineRule="exact"/>
              <w:jc w:val="center"/>
              <w:rPr>
                <w:sz w:val="18"/>
                <w:szCs w:val="18"/>
              </w:rPr>
            </w:pPr>
            <w:r>
              <w:rPr>
                <w:sz w:val="18"/>
                <w:szCs w:val="18"/>
              </w:rPr>
              <w:t>适用范围</w:t>
            </w:r>
          </w:p>
        </w:tc>
      </w:tr>
      <w:tr w:rsidR="00B34003">
        <w:trPr>
          <w:trHeight w:val="1571"/>
          <w:jc w:val="center"/>
        </w:trPr>
        <w:tc>
          <w:tcPr>
            <w:tcW w:w="612" w:type="dxa"/>
            <w:vAlign w:val="center"/>
          </w:tcPr>
          <w:p w:rsidR="00B34003" w:rsidRDefault="002F622E">
            <w:pPr>
              <w:adjustRightInd w:val="0"/>
              <w:spacing w:line="240" w:lineRule="exact"/>
              <w:jc w:val="center"/>
              <w:rPr>
                <w:sz w:val="18"/>
                <w:szCs w:val="18"/>
              </w:rPr>
            </w:pPr>
            <w:r>
              <w:rPr>
                <w:sz w:val="18"/>
                <w:szCs w:val="18"/>
              </w:rPr>
              <w:t>1</w:t>
            </w:r>
          </w:p>
        </w:tc>
        <w:tc>
          <w:tcPr>
            <w:tcW w:w="1083" w:type="dxa"/>
            <w:vAlign w:val="center"/>
          </w:tcPr>
          <w:p w:rsidR="00B34003" w:rsidRDefault="002F622E">
            <w:pPr>
              <w:adjustRightInd w:val="0"/>
              <w:spacing w:line="240" w:lineRule="exact"/>
              <w:jc w:val="center"/>
              <w:rPr>
                <w:sz w:val="18"/>
                <w:szCs w:val="18"/>
              </w:rPr>
            </w:pPr>
            <w:r>
              <w:rPr>
                <w:sz w:val="18"/>
                <w:szCs w:val="18"/>
              </w:rPr>
              <w:t>方法二</w:t>
            </w:r>
          </w:p>
        </w:tc>
        <w:tc>
          <w:tcPr>
            <w:tcW w:w="1593" w:type="dxa"/>
            <w:vAlign w:val="center"/>
          </w:tcPr>
          <w:p w:rsidR="00B34003" w:rsidRDefault="002F622E">
            <w:pPr>
              <w:adjustRightInd w:val="0"/>
              <w:spacing w:line="240" w:lineRule="exact"/>
              <w:jc w:val="center"/>
              <w:rPr>
                <w:sz w:val="18"/>
                <w:szCs w:val="18"/>
              </w:rPr>
            </w:pPr>
            <w:r>
              <w:rPr>
                <w:sz w:val="18"/>
                <w:szCs w:val="18"/>
              </w:rPr>
              <w:t>Battelle</w:t>
            </w:r>
            <w:r>
              <w:rPr>
                <w:sz w:val="18"/>
                <w:szCs w:val="18"/>
              </w:rPr>
              <w:t>简化公式</w:t>
            </w:r>
          </w:p>
        </w:tc>
        <w:tc>
          <w:tcPr>
            <w:tcW w:w="3847" w:type="dxa"/>
          </w:tcPr>
          <w:p w:rsidR="00B34003" w:rsidRDefault="002F622E">
            <w:pPr>
              <w:adjustRightInd w:val="0"/>
              <w:spacing w:line="240" w:lineRule="exact"/>
              <w:rPr>
                <w:sz w:val="18"/>
                <w:szCs w:val="18"/>
              </w:rPr>
            </w:pPr>
            <w:r>
              <w:rPr>
                <w:position w:val="-24"/>
                <w:sz w:val="18"/>
                <w:szCs w:val="18"/>
              </w:rPr>
              <w:object w:dxaOrig="1970" w:dyaOrig="611">
                <v:shape id="_x0000_i1028" type="#_x0000_t75" style="width:98.5pt;height:30.5pt" o:ole="">
                  <v:imagedata r:id="rId19" o:title=""/>
                </v:shape>
                <o:OLEObject Type="Embed" ProgID="Equation.3" ShapeID="_x0000_i1028" DrawAspect="Content" ObjectID="_1765137298" r:id="rId20"/>
              </w:object>
            </w:r>
          </w:p>
          <w:p w:rsidR="00B34003" w:rsidRDefault="002F622E">
            <w:pPr>
              <w:adjustRightInd w:val="0"/>
              <w:spacing w:line="240" w:lineRule="exact"/>
              <w:rPr>
                <w:sz w:val="18"/>
                <w:szCs w:val="18"/>
                <w:vertAlign w:val="superscript"/>
              </w:rPr>
            </w:pPr>
            <w:r>
              <w:rPr>
                <w:sz w:val="18"/>
                <w:szCs w:val="18"/>
              </w:rPr>
              <w:t>C</w:t>
            </w:r>
            <w:r>
              <w:rPr>
                <w:sz w:val="18"/>
                <w:szCs w:val="18"/>
                <w:vertAlign w:val="subscript"/>
              </w:rPr>
              <w:t>3</w:t>
            </w:r>
            <w:r>
              <w:rPr>
                <w:sz w:val="18"/>
                <w:szCs w:val="18"/>
              </w:rPr>
              <w:t>采用国际单位制时为</w:t>
            </w:r>
            <w:r>
              <w:rPr>
                <w:sz w:val="18"/>
                <w:szCs w:val="18"/>
              </w:rPr>
              <w:t>3.57×10</w:t>
            </w:r>
            <w:r>
              <w:rPr>
                <w:sz w:val="18"/>
                <w:szCs w:val="18"/>
                <w:vertAlign w:val="superscript"/>
              </w:rPr>
              <w:t>-5</w:t>
            </w:r>
          </w:p>
          <w:p w:rsidR="00B34003" w:rsidRDefault="002F622E">
            <w:pPr>
              <w:adjustRightInd w:val="0"/>
              <w:spacing w:line="240" w:lineRule="exact"/>
              <w:rPr>
                <w:sz w:val="18"/>
                <w:szCs w:val="18"/>
              </w:rPr>
            </w:pPr>
            <w:r>
              <w:rPr>
                <w:position w:val="-10"/>
                <w:sz w:val="18"/>
                <w:szCs w:val="18"/>
              </w:rPr>
              <w:object w:dxaOrig="312" w:dyaOrig="340">
                <v:shape id="_x0000_i1029" type="#_x0000_t75" style="width:15.5pt;height:17pt" o:ole="">
                  <v:imagedata r:id="rId21" o:title=""/>
                </v:shape>
                <o:OLEObject Type="Embed" ProgID="Equation.3" ShapeID="_x0000_i1029" DrawAspect="Content" ObjectID="_1765137299" r:id="rId22"/>
              </w:object>
            </w:r>
            <w:r>
              <w:rPr>
                <w:sz w:val="18"/>
                <w:szCs w:val="18"/>
              </w:rPr>
              <w:t>设计环向应力，</w:t>
            </w:r>
            <w:r>
              <w:rPr>
                <w:sz w:val="18"/>
                <w:szCs w:val="18"/>
              </w:rPr>
              <w:t>MPa</w:t>
            </w:r>
          </w:p>
          <w:p w:rsidR="00B34003" w:rsidRDefault="002F622E">
            <w:pPr>
              <w:adjustRightInd w:val="0"/>
              <w:spacing w:line="240" w:lineRule="exact"/>
              <w:rPr>
                <w:sz w:val="18"/>
                <w:szCs w:val="18"/>
              </w:rPr>
            </w:pPr>
            <w:r>
              <w:rPr>
                <w:i/>
                <w:sz w:val="18"/>
                <w:szCs w:val="18"/>
              </w:rPr>
              <w:t>D</w:t>
            </w:r>
            <w:r>
              <w:rPr>
                <w:sz w:val="18"/>
                <w:szCs w:val="18"/>
              </w:rPr>
              <w:t>钢管外径，</w:t>
            </w:r>
            <w:r>
              <w:rPr>
                <w:sz w:val="18"/>
                <w:szCs w:val="18"/>
              </w:rPr>
              <w:t>mm</w:t>
            </w:r>
          </w:p>
          <w:p w:rsidR="00B34003" w:rsidRDefault="002F622E">
            <w:pPr>
              <w:adjustRightInd w:val="0"/>
              <w:spacing w:line="240" w:lineRule="exact"/>
              <w:rPr>
                <w:sz w:val="18"/>
                <w:szCs w:val="18"/>
              </w:rPr>
            </w:pPr>
            <w:r>
              <w:rPr>
                <w:i/>
                <w:sz w:val="18"/>
                <w:szCs w:val="18"/>
              </w:rPr>
              <w:t>t</w:t>
            </w:r>
            <w:r>
              <w:rPr>
                <w:sz w:val="18"/>
                <w:szCs w:val="18"/>
              </w:rPr>
              <w:t>钢管壁厚，</w:t>
            </w:r>
            <w:r>
              <w:rPr>
                <w:sz w:val="18"/>
                <w:szCs w:val="18"/>
              </w:rPr>
              <w:t>mm</w:t>
            </w:r>
          </w:p>
        </w:tc>
        <w:tc>
          <w:tcPr>
            <w:tcW w:w="2418" w:type="dxa"/>
            <w:vAlign w:val="center"/>
          </w:tcPr>
          <w:p w:rsidR="00B34003" w:rsidRDefault="002F622E">
            <w:pPr>
              <w:adjustRightInd w:val="0"/>
              <w:spacing w:line="240" w:lineRule="exact"/>
              <w:rPr>
                <w:sz w:val="18"/>
                <w:szCs w:val="18"/>
              </w:rPr>
            </w:pPr>
            <w:r>
              <w:rPr>
                <w:sz w:val="18"/>
                <w:szCs w:val="18"/>
              </w:rPr>
              <w:t>钢级</w:t>
            </w:r>
            <w:r>
              <w:rPr>
                <w:sz w:val="18"/>
                <w:szCs w:val="18"/>
                <w:lang w:val="nb-NO"/>
              </w:rPr>
              <w:t>≤X80</w:t>
            </w:r>
            <w:r>
              <w:rPr>
                <w:sz w:val="18"/>
                <w:szCs w:val="18"/>
                <w:lang w:val="nb-NO"/>
              </w:rPr>
              <w:t>，输送压力</w:t>
            </w:r>
            <w:r>
              <w:rPr>
                <w:sz w:val="18"/>
                <w:szCs w:val="18"/>
                <w:lang w:val="nb-NO"/>
              </w:rPr>
              <w:t>≤7.0MPa</w:t>
            </w:r>
            <w:r>
              <w:rPr>
                <w:sz w:val="18"/>
                <w:szCs w:val="18"/>
                <w:lang w:val="nb-NO"/>
              </w:rPr>
              <w:t>，</w:t>
            </w:r>
            <w:r>
              <w:rPr>
                <w:sz w:val="18"/>
                <w:szCs w:val="18"/>
                <w:lang w:val="nb-NO"/>
              </w:rPr>
              <w:t>40 &lt; D /t&lt;115</w:t>
            </w:r>
            <w:r>
              <w:rPr>
                <w:sz w:val="18"/>
                <w:szCs w:val="18"/>
                <w:lang w:val="nb-NO"/>
              </w:rPr>
              <w:t>，单相气体</w:t>
            </w:r>
          </w:p>
        </w:tc>
      </w:tr>
      <w:tr w:rsidR="00B34003">
        <w:trPr>
          <w:trHeight w:val="1294"/>
          <w:jc w:val="center"/>
        </w:trPr>
        <w:tc>
          <w:tcPr>
            <w:tcW w:w="612" w:type="dxa"/>
            <w:vAlign w:val="center"/>
          </w:tcPr>
          <w:p w:rsidR="00B34003" w:rsidRDefault="002F622E">
            <w:pPr>
              <w:adjustRightInd w:val="0"/>
              <w:spacing w:line="240" w:lineRule="exact"/>
              <w:jc w:val="center"/>
              <w:rPr>
                <w:sz w:val="18"/>
                <w:szCs w:val="18"/>
              </w:rPr>
            </w:pPr>
            <w:r>
              <w:rPr>
                <w:sz w:val="18"/>
                <w:szCs w:val="18"/>
              </w:rPr>
              <w:lastRenderedPageBreak/>
              <w:t>2</w:t>
            </w:r>
          </w:p>
        </w:tc>
        <w:tc>
          <w:tcPr>
            <w:tcW w:w="1083" w:type="dxa"/>
            <w:vAlign w:val="center"/>
          </w:tcPr>
          <w:p w:rsidR="00B34003" w:rsidRDefault="002F622E">
            <w:pPr>
              <w:adjustRightInd w:val="0"/>
              <w:spacing w:line="240" w:lineRule="exact"/>
              <w:jc w:val="center"/>
              <w:rPr>
                <w:sz w:val="18"/>
                <w:szCs w:val="18"/>
              </w:rPr>
            </w:pPr>
            <w:r>
              <w:rPr>
                <w:sz w:val="18"/>
                <w:szCs w:val="18"/>
              </w:rPr>
              <w:t>方法三</w:t>
            </w:r>
          </w:p>
        </w:tc>
        <w:tc>
          <w:tcPr>
            <w:tcW w:w="1593" w:type="dxa"/>
            <w:vAlign w:val="center"/>
          </w:tcPr>
          <w:p w:rsidR="00B34003" w:rsidRDefault="002F622E">
            <w:pPr>
              <w:adjustRightInd w:val="0"/>
              <w:spacing w:line="240" w:lineRule="exact"/>
              <w:jc w:val="center"/>
              <w:rPr>
                <w:sz w:val="18"/>
                <w:szCs w:val="18"/>
              </w:rPr>
            </w:pPr>
            <w:r>
              <w:rPr>
                <w:sz w:val="18"/>
                <w:szCs w:val="18"/>
              </w:rPr>
              <w:t>Battelle</w:t>
            </w:r>
            <w:r>
              <w:rPr>
                <w:sz w:val="18"/>
                <w:szCs w:val="18"/>
              </w:rPr>
              <w:t>双曲线法</w:t>
            </w:r>
          </w:p>
        </w:tc>
        <w:tc>
          <w:tcPr>
            <w:tcW w:w="3847" w:type="dxa"/>
            <w:vAlign w:val="center"/>
          </w:tcPr>
          <w:p w:rsidR="00B34003" w:rsidRDefault="002F622E">
            <w:pPr>
              <w:adjustRightInd w:val="0"/>
              <w:snapToGrid w:val="0"/>
              <w:spacing w:line="240" w:lineRule="exact"/>
              <w:rPr>
                <w:sz w:val="18"/>
                <w:szCs w:val="18"/>
              </w:rPr>
            </w:pPr>
            <w:r>
              <w:rPr>
                <w:sz w:val="18"/>
                <w:szCs w:val="18"/>
              </w:rPr>
              <w:t>依据</w:t>
            </w:r>
            <w:r>
              <w:rPr>
                <w:sz w:val="18"/>
                <w:szCs w:val="18"/>
              </w:rPr>
              <w:t>Battelle</w:t>
            </w:r>
            <w:r>
              <w:rPr>
                <w:sz w:val="18"/>
                <w:szCs w:val="18"/>
              </w:rPr>
              <w:t>双曲线法，将断裂速度曲线和钢管韧性或阻力曲线相匹配而成。当两曲线相切时，定义为止裂所需的最小断裂韧性值。如果通过本方法计算的全尺寸冲击功大于</w:t>
            </w:r>
            <w:r>
              <w:rPr>
                <w:sz w:val="18"/>
                <w:szCs w:val="18"/>
              </w:rPr>
              <w:t>100J</w:t>
            </w:r>
            <w:r>
              <w:rPr>
                <w:sz w:val="18"/>
                <w:szCs w:val="18"/>
              </w:rPr>
              <w:t>，则需对止裂韧性进行修正。修正时应获取专家的建议。</w:t>
            </w:r>
          </w:p>
        </w:tc>
        <w:tc>
          <w:tcPr>
            <w:tcW w:w="2418" w:type="dxa"/>
            <w:vAlign w:val="center"/>
          </w:tcPr>
          <w:p w:rsidR="00B34003" w:rsidRDefault="002F622E">
            <w:pPr>
              <w:adjustRightInd w:val="0"/>
              <w:snapToGrid w:val="0"/>
              <w:spacing w:line="240" w:lineRule="exact"/>
              <w:rPr>
                <w:sz w:val="18"/>
                <w:szCs w:val="18"/>
              </w:rPr>
            </w:pPr>
            <w:r>
              <w:rPr>
                <w:sz w:val="18"/>
                <w:szCs w:val="18"/>
              </w:rPr>
              <w:t>钢级</w:t>
            </w:r>
            <w:r>
              <w:rPr>
                <w:sz w:val="18"/>
                <w:szCs w:val="18"/>
                <w:lang w:val="nb-NO"/>
              </w:rPr>
              <w:t>≤X80</w:t>
            </w:r>
            <w:r>
              <w:rPr>
                <w:sz w:val="18"/>
                <w:szCs w:val="18"/>
                <w:lang w:val="nb-NO"/>
              </w:rPr>
              <w:t>，输送压力</w:t>
            </w:r>
            <w:r>
              <w:rPr>
                <w:sz w:val="18"/>
                <w:szCs w:val="18"/>
                <w:lang w:val="nb-NO"/>
              </w:rPr>
              <w:t>≤12.0MPa</w:t>
            </w:r>
            <w:r>
              <w:rPr>
                <w:sz w:val="18"/>
                <w:szCs w:val="18"/>
                <w:lang w:val="nb-NO"/>
              </w:rPr>
              <w:t>，</w:t>
            </w:r>
            <w:r>
              <w:rPr>
                <w:sz w:val="18"/>
                <w:szCs w:val="18"/>
                <w:lang w:val="nb-NO"/>
              </w:rPr>
              <w:t>40 &lt; D /t&lt;115</w:t>
            </w:r>
            <w:r>
              <w:rPr>
                <w:sz w:val="18"/>
                <w:szCs w:val="18"/>
                <w:lang w:val="nb-NO"/>
              </w:rPr>
              <w:t>，单相或富气</w:t>
            </w:r>
          </w:p>
        </w:tc>
      </w:tr>
      <w:tr w:rsidR="00B34003">
        <w:trPr>
          <w:trHeight w:val="1260"/>
          <w:jc w:val="center"/>
        </w:trPr>
        <w:tc>
          <w:tcPr>
            <w:tcW w:w="612" w:type="dxa"/>
            <w:vAlign w:val="center"/>
          </w:tcPr>
          <w:p w:rsidR="00B34003" w:rsidRDefault="002F622E">
            <w:pPr>
              <w:spacing w:line="240" w:lineRule="exact"/>
              <w:jc w:val="center"/>
              <w:rPr>
                <w:sz w:val="18"/>
                <w:szCs w:val="18"/>
              </w:rPr>
            </w:pPr>
            <w:r>
              <w:rPr>
                <w:sz w:val="18"/>
                <w:szCs w:val="18"/>
              </w:rPr>
              <w:t>3</w:t>
            </w:r>
          </w:p>
        </w:tc>
        <w:tc>
          <w:tcPr>
            <w:tcW w:w="1083" w:type="dxa"/>
            <w:vAlign w:val="center"/>
          </w:tcPr>
          <w:p w:rsidR="00B34003" w:rsidRDefault="002F622E">
            <w:pPr>
              <w:adjustRightInd w:val="0"/>
              <w:spacing w:line="240" w:lineRule="exact"/>
              <w:jc w:val="center"/>
              <w:rPr>
                <w:sz w:val="18"/>
                <w:szCs w:val="18"/>
              </w:rPr>
            </w:pPr>
            <w:r>
              <w:rPr>
                <w:sz w:val="18"/>
                <w:szCs w:val="18"/>
              </w:rPr>
              <w:t>方法五</w:t>
            </w:r>
          </w:p>
        </w:tc>
        <w:tc>
          <w:tcPr>
            <w:tcW w:w="1593" w:type="dxa"/>
            <w:vAlign w:val="center"/>
          </w:tcPr>
          <w:p w:rsidR="00B34003" w:rsidRDefault="002F622E">
            <w:pPr>
              <w:adjustRightInd w:val="0"/>
              <w:spacing w:line="240" w:lineRule="exact"/>
              <w:jc w:val="center"/>
              <w:rPr>
                <w:sz w:val="18"/>
                <w:szCs w:val="18"/>
              </w:rPr>
            </w:pPr>
            <w:r>
              <w:rPr>
                <w:sz w:val="18"/>
                <w:szCs w:val="18"/>
              </w:rPr>
              <w:t>全尺寸爆破试验</w:t>
            </w:r>
          </w:p>
        </w:tc>
        <w:tc>
          <w:tcPr>
            <w:tcW w:w="3847" w:type="dxa"/>
            <w:vAlign w:val="center"/>
          </w:tcPr>
          <w:p w:rsidR="00B34003" w:rsidRDefault="002F622E">
            <w:pPr>
              <w:snapToGrid w:val="0"/>
              <w:spacing w:line="240" w:lineRule="exact"/>
              <w:ind w:left="62"/>
              <w:rPr>
                <w:sz w:val="18"/>
                <w:szCs w:val="18"/>
              </w:rPr>
            </w:pPr>
            <w:r>
              <w:rPr>
                <w:sz w:val="18"/>
                <w:szCs w:val="18"/>
              </w:rPr>
              <w:t>依据全尺寸爆破试验，对特定设计和输送流体的管线止裂韧性进行验证。典型做法是，一定范围的钢管韧性值设置在爆破试验段，随着距启裂源距离的增大，试验段两侧钢管韧性值随之增加。依据钢管发生止裂时的实际</w:t>
            </w:r>
            <w:r>
              <w:rPr>
                <w:sz w:val="18"/>
                <w:szCs w:val="18"/>
              </w:rPr>
              <w:t>CVN</w:t>
            </w:r>
            <w:r>
              <w:rPr>
                <w:sz w:val="18"/>
                <w:szCs w:val="18"/>
              </w:rPr>
              <w:t>冲击功确定止裂所需</w:t>
            </w:r>
            <w:r>
              <w:rPr>
                <w:sz w:val="18"/>
                <w:szCs w:val="18"/>
              </w:rPr>
              <w:t>CVN</w:t>
            </w:r>
            <w:r>
              <w:rPr>
                <w:sz w:val="18"/>
                <w:szCs w:val="18"/>
              </w:rPr>
              <w:t>冲击功。</w:t>
            </w:r>
          </w:p>
        </w:tc>
        <w:tc>
          <w:tcPr>
            <w:tcW w:w="2418" w:type="dxa"/>
          </w:tcPr>
          <w:p w:rsidR="00B34003" w:rsidRDefault="00B34003">
            <w:pPr>
              <w:snapToGrid w:val="0"/>
              <w:spacing w:line="240" w:lineRule="exact"/>
              <w:rPr>
                <w:sz w:val="18"/>
                <w:szCs w:val="18"/>
              </w:rPr>
            </w:pPr>
          </w:p>
        </w:tc>
      </w:tr>
    </w:tbl>
    <w:bookmarkEnd w:id="531"/>
    <w:bookmarkEnd w:id="532"/>
    <w:p w:rsidR="00B34003" w:rsidRDefault="002F622E">
      <w:pPr>
        <w:adjustRightInd w:val="0"/>
        <w:spacing w:line="360" w:lineRule="auto"/>
        <w:rPr>
          <w:sz w:val="24"/>
        </w:rPr>
      </w:pPr>
      <w:r>
        <w:rPr>
          <w:sz w:val="24"/>
        </w:rPr>
        <w:t xml:space="preserve">7.3.3.1.5  </w:t>
      </w:r>
      <w:r>
        <w:rPr>
          <w:sz w:val="24"/>
        </w:rPr>
        <w:t>出现断口分离的冲击韧性要求</w:t>
      </w:r>
    </w:p>
    <w:p w:rsidR="00B34003" w:rsidRDefault="002F622E">
      <w:pPr>
        <w:adjustRightInd w:val="0"/>
        <w:spacing w:line="360" w:lineRule="auto"/>
        <w:ind w:firstLineChars="200" w:firstLine="480"/>
        <w:rPr>
          <w:sz w:val="24"/>
        </w:rPr>
      </w:pPr>
      <w:r>
        <w:rPr>
          <w:sz w:val="24"/>
        </w:rPr>
        <w:t>生产检验中，当连续</w:t>
      </w:r>
      <w:r>
        <w:rPr>
          <w:sz w:val="24"/>
        </w:rPr>
        <w:t>3</w:t>
      </w:r>
      <w:r>
        <w:rPr>
          <w:sz w:val="24"/>
        </w:rPr>
        <w:t>炉的夏比冲击试样断口出现垂直于主断口方向的分离裂纹时，应首先按照附录</w:t>
      </w:r>
      <w:r>
        <w:rPr>
          <w:sz w:val="24"/>
        </w:rPr>
        <w:t>H</w:t>
      </w:r>
      <w:r>
        <w:rPr>
          <w:sz w:val="24"/>
        </w:rPr>
        <w:t>对夏比冲击试样出现断口分离严重程度进行评级。当断口分离级别超过</w:t>
      </w:r>
      <w:r>
        <w:rPr>
          <w:rFonts w:hint="eastAsia"/>
          <w:sz w:val="24"/>
        </w:rPr>
        <w:t>Ⅱ</w:t>
      </w:r>
      <w:r>
        <w:rPr>
          <w:sz w:val="24"/>
        </w:rPr>
        <w:t>级时，报请业主进行协商处理。</w:t>
      </w:r>
    </w:p>
    <w:p w:rsidR="00B34003" w:rsidRDefault="002F622E">
      <w:pPr>
        <w:adjustRightInd w:val="0"/>
        <w:spacing w:line="360" w:lineRule="auto"/>
        <w:rPr>
          <w:sz w:val="24"/>
        </w:rPr>
      </w:pPr>
      <w:r>
        <w:rPr>
          <w:sz w:val="24"/>
        </w:rPr>
        <w:t xml:space="preserve">7.3.3.1.6  </w:t>
      </w:r>
      <w:r>
        <w:rPr>
          <w:sz w:val="24"/>
        </w:rPr>
        <w:t>夏比</w:t>
      </w:r>
      <w:r>
        <w:rPr>
          <w:sz w:val="24"/>
        </w:rPr>
        <w:t>V</w:t>
      </w:r>
      <w:r>
        <w:rPr>
          <w:sz w:val="24"/>
        </w:rPr>
        <w:t>型缺口冲击试验断口剪切面积的要求</w:t>
      </w:r>
    </w:p>
    <w:p w:rsidR="00B34003" w:rsidRDefault="002F622E">
      <w:pPr>
        <w:adjustRightInd w:val="0"/>
        <w:spacing w:line="360" w:lineRule="auto"/>
        <w:ind w:firstLineChars="200" w:firstLine="480"/>
        <w:rPr>
          <w:sz w:val="24"/>
        </w:rPr>
      </w:pPr>
      <w:r>
        <w:rPr>
          <w:sz w:val="24"/>
        </w:rPr>
        <w:t>管体冲击试验断口剪切面积百分比</w:t>
      </w:r>
      <w:r>
        <w:rPr>
          <w:sz w:val="24"/>
        </w:rPr>
        <w:t>(SA%)</w:t>
      </w:r>
      <w:r>
        <w:rPr>
          <w:sz w:val="24"/>
        </w:rPr>
        <w:t>要求和试验温度如表</w:t>
      </w:r>
      <w:r>
        <w:rPr>
          <w:sz w:val="24"/>
        </w:rPr>
        <w:t>16</w:t>
      </w:r>
      <w:r>
        <w:rPr>
          <w:sz w:val="24"/>
        </w:rPr>
        <w:t>所示。</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hint="eastAsia"/>
          <w:snapToGrid w:val="0"/>
          <w:kern w:val="2"/>
        </w:rPr>
        <w:t>表</w:t>
      </w:r>
      <w:r>
        <w:rPr>
          <w:rFonts w:ascii="Times New Roman" w:hint="eastAsia"/>
          <w:snapToGrid w:val="0"/>
          <w:kern w:val="2"/>
        </w:rPr>
        <w:t>16</w:t>
      </w:r>
      <w:r>
        <w:rPr>
          <w:rFonts w:ascii="Times New Roman"/>
          <w:snapToGrid w:val="0"/>
          <w:kern w:val="2"/>
        </w:rPr>
        <w:t>冲击试验断口剪切面积的要求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50"/>
        <w:gridCol w:w="2691"/>
        <w:gridCol w:w="2691"/>
        <w:gridCol w:w="2038"/>
      </w:tblGrid>
      <w:tr w:rsidR="00B34003">
        <w:trPr>
          <w:cantSplit/>
          <w:trHeight w:val="340"/>
          <w:jc w:val="center"/>
        </w:trPr>
        <w:tc>
          <w:tcPr>
            <w:tcW w:w="2150" w:type="dxa"/>
            <w:vMerge w:val="restart"/>
            <w:vAlign w:val="center"/>
          </w:tcPr>
          <w:p w:rsidR="00B34003" w:rsidRDefault="002F622E">
            <w:pPr>
              <w:keepNext/>
              <w:tabs>
                <w:tab w:val="left" w:pos="720"/>
              </w:tabs>
              <w:adjustRightInd w:val="0"/>
              <w:spacing w:line="240" w:lineRule="exact"/>
              <w:ind w:rightChars="-50" w:right="-105"/>
              <w:jc w:val="center"/>
              <w:rPr>
                <w:sz w:val="18"/>
              </w:rPr>
            </w:pPr>
            <w:r>
              <w:rPr>
                <w:sz w:val="18"/>
              </w:rPr>
              <w:t>管道级别</w:t>
            </w:r>
          </w:p>
        </w:tc>
        <w:tc>
          <w:tcPr>
            <w:tcW w:w="5382" w:type="dxa"/>
            <w:gridSpan w:val="2"/>
            <w:vAlign w:val="center"/>
          </w:tcPr>
          <w:p w:rsidR="00B34003" w:rsidRDefault="002F622E">
            <w:pPr>
              <w:keepNext/>
              <w:tabs>
                <w:tab w:val="left" w:pos="720"/>
              </w:tabs>
              <w:adjustRightInd w:val="0"/>
              <w:spacing w:line="240" w:lineRule="exact"/>
              <w:ind w:leftChars="-50" w:left="-105" w:rightChars="-50" w:right="-105"/>
              <w:jc w:val="center"/>
              <w:rPr>
                <w:sz w:val="18"/>
              </w:rPr>
            </w:pPr>
            <w:r>
              <w:rPr>
                <w:sz w:val="18"/>
              </w:rPr>
              <w:t>CVN</w:t>
            </w:r>
            <w:r>
              <w:rPr>
                <w:sz w:val="18"/>
              </w:rPr>
              <w:t>最小剪切面积百分比</w:t>
            </w:r>
            <w:r>
              <w:rPr>
                <w:sz w:val="18"/>
              </w:rPr>
              <w:t>(SA</w:t>
            </w:r>
            <w:r>
              <w:rPr>
                <w:sz w:val="18"/>
              </w:rPr>
              <w:t>％</w:t>
            </w:r>
            <w:r>
              <w:rPr>
                <w:sz w:val="18"/>
              </w:rPr>
              <w:t>)</w:t>
            </w:r>
          </w:p>
        </w:tc>
        <w:tc>
          <w:tcPr>
            <w:tcW w:w="2038" w:type="dxa"/>
            <w:vMerge w:val="restart"/>
            <w:vAlign w:val="center"/>
          </w:tcPr>
          <w:p w:rsidR="00B34003" w:rsidRDefault="002F622E">
            <w:pPr>
              <w:keepNext/>
              <w:tabs>
                <w:tab w:val="left" w:pos="720"/>
              </w:tabs>
              <w:adjustRightInd w:val="0"/>
              <w:spacing w:line="240" w:lineRule="exact"/>
              <w:ind w:rightChars="-50" w:right="-105"/>
              <w:jc w:val="center"/>
              <w:rPr>
                <w:sz w:val="18"/>
              </w:rPr>
            </w:pPr>
            <w:r>
              <w:rPr>
                <w:sz w:val="18"/>
              </w:rPr>
              <w:t>试验温度</w:t>
            </w:r>
            <w:r>
              <w:rPr>
                <w:sz w:val="18"/>
                <w:vertAlign w:val="superscript"/>
              </w:rPr>
              <w:t>a)</w:t>
            </w:r>
          </w:p>
        </w:tc>
      </w:tr>
      <w:tr w:rsidR="00B34003">
        <w:trPr>
          <w:cantSplit/>
          <w:trHeight w:val="340"/>
          <w:jc w:val="center"/>
        </w:trPr>
        <w:tc>
          <w:tcPr>
            <w:tcW w:w="2150" w:type="dxa"/>
            <w:vMerge/>
            <w:vAlign w:val="center"/>
          </w:tcPr>
          <w:p w:rsidR="00B34003" w:rsidRDefault="00B34003">
            <w:pPr>
              <w:keepNext/>
              <w:tabs>
                <w:tab w:val="left" w:pos="720"/>
              </w:tabs>
              <w:adjustRightInd w:val="0"/>
              <w:spacing w:line="240" w:lineRule="exact"/>
              <w:ind w:rightChars="-50" w:right="-105"/>
              <w:jc w:val="center"/>
              <w:rPr>
                <w:sz w:val="18"/>
              </w:rPr>
            </w:pPr>
          </w:p>
        </w:tc>
        <w:tc>
          <w:tcPr>
            <w:tcW w:w="2691" w:type="dxa"/>
            <w:vAlign w:val="center"/>
          </w:tcPr>
          <w:p w:rsidR="00B34003" w:rsidRDefault="002F622E">
            <w:pPr>
              <w:keepNext/>
              <w:tabs>
                <w:tab w:val="left" w:pos="720"/>
              </w:tabs>
              <w:adjustRightInd w:val="0"/>
              <w:spacing w:line="240" w:lineRule="exact"/>
              <w:ind w:leftChars="-50" w:left="-105" w:rightChars="-50" w:right="-105"/>
              <w:jc w:val="center"/>
              <w:rPr>
                <w:sz w:val="18"/>
              </w:rPr>
            </w:pPr>
            <w:r>
              <w:rPr>
                <w:sz w:val="18"/>
              </w:rPr>
              <w:t>2</w:t>
            </w:r>
            <w:r>
              <w:rPr>
                <w:sz w:val="18"/>
              </w:rPr>
              <w:t>个试样平均值</w:t>
            </w:r>
          </w:p>
        </w:tc>
        <w:tc>
          <w:tcPr>
            <w:tcW w:w="2691" w:type="dxa"/>
            <w:vAlign w:val="center"/>
          </w:tcPr>
          <w:p w:rsidR="00B34003" w:rsidRDefault="002F622E">
            <w:pPr>
              <w:keepNext/>
              <w:tabs>
                <w:tab w:val="left" w:pos="720"/>
              </w:tabs>
              <w:adjustRightInd w:val="0"/>
              <w:spacing w:line="240" w:lineRule="exact"/>
              <w:ind w:leftChars="-50" w:left="-105" w:rightChars="-50" w:right="-105"/>
              <w:jc w:val="center"/>
              <w:rPr>
                <w:sz w:val="18"/>
              </w:rPr>
            </w:pPr>
            <w:r>
              <w:rPr>
                <w:sz w:val="18"/>
              </w:rPr>
              <w:t>单个值</w:t>
            </w:r>
          </w:p>
        </w:tc>
        <w:tc>
          <w:tcPr>
            <w:tcW w:w="2038" w:type="dxa"/>
            <w:vMerge/>
            <w:vAlign w:val="center"/>
          </w:tcPr>
          <w:p w:rsidR="00B34003" w:rsidRDefault="00B34003">
            <w:pPr>
              <w:keepNext/>
              <w:tabs>
                <w:tab w:val="left" w:pos="720"/>
              </w:tabs>
              <w:adjustRightInd w:val="0"/>
              <w:spacing w:line="240" w:lineRule="exact"/>
              <w:ind w:leftChars="-50" w:left="-105" w:rightChars="-50" w:right="-105"/>
              <w:jc w:val="center"/>
              <w:rPr>
                <w:sz w:val="18"/>
              </w:rPr>
            </w:pPr>
          </w:p>
        </w:tc>
      </w:tr>
      <w:tr w:rsidR="00B34003">
        <w:trPr>
          <w:cantSplit/>
          <w:trHeight w:val="340"/>
          <w:jc w:val="center"/>
        </w:trPr>
        <w:tc>
          <w:tcPr>
            <w:tcW w:w="2150" w:type="dxa"/>
            <w:vAlign w:val="center"/>
          </w:tcPr>
          <w:p w:rsidR="00B34003" w:rsidRDefault="002F622E">
            <w:pPr>
              <w:keepNext/>
              <w:tabs>
                <w:tab w:val="left" w:pos="720"/>
              </w:tabs>
              <w:adjustRightInd w:val="0"/>
              <w:spacing w:line="240" w:lineRule="exact"/>
              <w:ind w:rightChars="-50" w:right="-105" w:firstLineChars="100" w:firstLine="180"/>
              <w:jc w:val="center"/>
              <w:rPr>
                <w:sz w:val="18"/>
              </w:rPr>
            </w:pPr>
            <w:r>
              <w:rPr>
                <w:sz w:val="18"/>
              </w:rPr>
              <w:t>输气管道</w:t>
            </w:r>
          </w:p>
        </w:tc>
        <w:tc>
          <w:tcPr>
            <w:tcW w:w="2691" w:type="dxa"/>
            <w:vAlign w:val="center"/>
          </w:tcPr>
          <w:p w:rsidR="00B34003" w:rsidRDefault="002F622E">
            <w:pPr>
              <w:keepNext/>
              <w:tabs>
                <w:tab w:val="left" w:pos="720"/>
              </w:tabs>
              <w:adjustRightInd w:val="0"/>
              <w:spacing w:line="240" w:lineRule="exact"/>
              <w:ind w:rightChars="-50" w:right="-105"/>
              <w:jc w:val="center"/>
              <w:rPr>
                <w:sz w:val="18"/>
              </w:rPr>
            </w:pPr>
            <w:r>
              <w:rPr>
                <w:sz w:val="18"/>
              </w:rPr>
              <w:t>85</w:t>
            </w:r>
          </w:p>
        </w:tc>
        <w:tc>
          <w:tcPr>
            <w:tcW w:w="2691" w:type="dxa"/>
            <w:vAlign w:val="center"/>
          </w:tcPr>
          <w:p w:rsidR="00B34003" w:rsidRDefault="002F622E">
            <w:pPr>
              <w:keepNext/>
              <w:tabs>
                <w:tab w:val="left" w:pos="720"/>
              </w:tabs>
              <w:adjustRightInd w:val="0"/>
              <w:spacing w:line="240" w:lineRule="exact"/>
              <w:ind w:rightChars="-50" w:right="-105"/>
              <w:jc w:val="center"/>
              <w:rPr>
                <w:sz w:val="18"/>
              </w:rPr>
            </w:pPr>
            <w:r>
              <w:rPr>
                <w:sz w:val="18"/>
              </w:rPr>
              <w:t>70</w:t>
            </w:r>
          </w:p>
        </w:tc>
        <w:tc>
          <w:tcPr>
            <w:tcW w:w="2038" w:type="dxa"/>
            <w:vAlign w:val="center"/>
          </w:tcPr>
          <w:p w:rsidR="00B34003" w:rsidRDefault="002F622E">
            <w:pPr>
              <w:keepNext/>
              <w:tabs>
                <w:tab w:val="left" w:pos="720"/>
              </w:tabs>
              <w:adjustRightInd w:val="0"/>
              <w:spacing w:line="240" w:lineRule="exact"/>
              <w:ind w:rightChars="-50" w:right="-105"/>
              <w:jc w:val="center"/>
              <w:rPr>
                <w:sz w:val="18"/>
              </w:rPr>
            </w:pPr>
            <w:r>
              <w:rPr>
                <w:sz w:val="18"/>
              </w:rPr>
              <w:t>-5</w:t>
            </w:r>
            <w:r>
              <w:rPr>
                <w:rFonts w:ascii="宋体" w:hAnsi="宋体" w:cs="宋体" w:hint="eastAsia"/>
                <w:sz w:val="18"/>
              </w:rPr>
              <w:t>℃</w:t>
            </w:r>
          </w:p>
        </w:tc>
      </w:tr>
      <w:tr w:rsidR="00B34003">
        <w:trPr>
          <w:cantSplit/>
          <w:trHeight w:val="340"/>
          <w:jc w:val="center"/>
        </w:trPr>
        <w:tc>
          <w:tcPr>
            <w:tcW w:w="9570" w:type="dxa"/>
            <w:gridSpan w:val="4"/>
            <w:vAlign w:val="center"/>
          </w:tcPr>
          <w:p w:rsidR="00B34003" w:rsidRDefault="002F622E">
            <w:pPr>
              <w:keepNext/>
              <w:tabs>
                <w:tab w:val="left" w:pos="720"/>
              </w:tabs>
              <w:adjustRightInd w:val="0"/>
              <w:spacing w:line="240" w:lineRule="exact"/>
              <w:ind w:left="135" w:rightChars="-50" w:right="-105" w:hanging="135"/>
              <w:rPr>
                <w:sz w:val="18"/>
              </w:rPr>
            </w:pPr>
            <w:r>
              <w:rPr>
                <w:sz w:val="18"/>
              </w:rPr>
              <w:t>对于埋地管道，试验温度为</w:t>
            </w:r>
            <w:r>
              <w:rPr>
                <w:sz w:val="18"/>
                <w:szCs w:val="18"/>
              </w:rPr>
              <w:t>-5</w:t>
            </w:r>
            <w:r>
              <w:rPr>
                <w:rFonts w:ascii="宋体" w:hAnsi="宋体" w:cs="宋体" w:hint="eastAsia"/>
                <w:sz w:val="18"/>
                <w:szCs w:val="18"/>
              </w:rPr>
              <w:t>℃</w:t>
            </w:r>
            <w:r>
              <w:rPr>
                <w:sz w:val="18"/>
              </w:rPr>
              <w:t>；对于非埋地管道，根据业主规定，试验温度按照</w:t>
            </w:r>
            <w:r>
              <w:rPr>
                <w:sz w:val="18"/>
              </w:rPr>
              <w:t>7.3.3.1.1</w:t>
            </w:r>
            <w:r>
              <w:rPr>
                <w:sz w:val="18"/>
              </w:rPr>
              <w:t>进行。</w:t>
            </w:r>
          </w:p>
        </w:tc>
      </w:tr>
    </w:tbl>
    <w:p w:rsidR="00B34003" w:rsidRDefault="002F622E">
      <w:pPr>
        <w:adjustRightInd w:val="0"/>
        <w:spacing w:line="360" w:lineRule="auto"/>
        <w:rPr>
          <w:sz w:val="24"/>
        </w:rPr>
      </w:pPr>
      <w:r>
        <w:rPr>
          <w:sz w:val="24"/>
        </w:rPr>
        <w:t xml:space="preserve">7.3.3.2  </w:t>
      </w:r>
      <w:r>
        <w:rPr>
          <w:sz w:val="24"/>
        </w:rPr>
        <w:t>落锤撕裂试验要求</w:t>
      </w:r>
    </w:p>
    <w:p w:rsidR="00B34003" w:rsidRDefault="002F622E">
      <w:pPr>
        <w:adjustRightInd w:val="0"/>
        <w:spacing w:line="360" w:lineRule="auto"/>
        <w:ind w:firstLineChars="200" w:firstLine="480"/>
        <w:rPr>
          <w:sz w:val="24"/>
        </w:rPr>
      </w:pPr>
      <w:r>
        <w:rPr>
          <w:sz w:val="24"/>
        </w:rPr>
        <w:t>对于管径在</w:t>
      </w:r>
      <w:r>
        <w:rPr>
          <w:sz w:val="24"/>
        </w:rPr>
        <w:t>508 mm</w:t>
      </w:r>
      <w:r>
        <w:rPr>
          <w:sz w:val="24"/>
        </w:rPr>
        <w:t>～</w:t>
      </w:r>
      <w:r>
        <w:rPr>
          <w:sz w:val="24"/>
        </w:rPr>
        <w:t>1422 mm</w:t>
      </w:r>
      <w:r>
        <w:rPr>
          <w:sz w:val="24"/>
        </w:rPr>
        <w:t>之间的钢管，应进行落锤撕裂试验。落锤撕裂试验的剪切面积要求和试验温度如表</w:t>
      </w:r>
      <w:r>
        <w:rPr>
          <w:sz w:val="24"/>
        </w:rPr>
        <w:t>17</w:t>
      </w:r>
      <w:r>
        <w:rPr>
          <w:sz w:val="24"/>
        </w:rPr>
        <w:t>所示。</w:t>
      </w:r>
    </w:p>
    <w:p w:rsidR="00B34003" w:rsidRDefault="002F622E">
      <w:pPr>
        <w:adjustRightInd w:val="0"/>
        <w:spacing w:line="360" w:lineRule="auto"/>
        <w:ind w:firstLineChars="200" w:firstLine="480"/>
        <w:rPr>
          <w:sz w:val="24"/>
        </w:rPr>
      </w:pPr>
      <w:r>
        <w:rPr>
          <w:sz w:val="24"/>
        </w:rPr>
        <w:t>对于输气管线，供货商在生产期间应每</w:t>
      </w:r>
      <w:r>
        <w:rPr>
          <w:sz w:val="24"/>
        </w:rPr>
        <w:t>20</w:t>
      </w:r>
      <w:r>
        <w:rPr>
          <w:sz w:val="24"/>
        </w:rPr>
        <w:t>熔炼炉次提交</w:t>
      </w:r>
      <w:r>
        <w:rPr>
          <w:sz w:val="24"/>
        </w:rPr>
        <w:t>1</w:t>
      </w:r>
      <w:r>
        <w:rPr>
          <w:sz w:val="24"/>
        </w:rPr>
        <w:t>熔炼炉次管体横向落锤撕裂试验的剪切面积的韧脆转变曲线。对于同一合同批，提交总数不超过</w:t>
      </w:r>
      <w:r>
        <w:rPr>
          <w:sz w:val="24"/>
        </w:rPr>
        <w:t>3</w:t>
      </w:r>
      <w:r>
        <w:rPr>
          <w:sz w:val="24"/>
        </w:rPr>
        <w:t>个熔炼炉次。韧脆转变曲线至少应包含下列温度的试验点：</w:t>
      </w:r>
      <w:r>
        <w:rPr>
          <w:sz w:val="24"/>
        </w:rPr>
        <w:t>20</w:t>
      </w:r>
      <w:r>
        <w:rPr>
          <w:rFonts w:hint="eastAsia"/>
          <w:sz w:val="24"/>
        </w:rPr>
        <w:t>℃</w:t>
      </w:r>
      <w:r>
        <w:rPr>
          <w:sz w:val="24"/>
        </w:rPr>
        <w:t>、</w:t>
      </w:r>
      <w:r>
        <w:rPr>
          <w:sz w:val="24"/>
        </w:rPr>
        <w:t>0</w:t>
      </w:r>
      <w:r>
        <w:rPr>
          <w:rFonts w:hint="eastAsia"/>
          <w:sz w:val="24"/>
        </w:rPr>
        <w:t>℃</w:t>
      </w:r>
      <w:r>
        <w:rPr>
          <w:sz w:val="24"/>
        </w:rPr>
        <w:t>、</w:t>
      </w:r>
      <w:r>
        <w:rPr>
          <w:sz w:val="24"/>
        </w:rPr>
        <w:t>-10</w:t>
      </w:r>
      <w:r>
        <w:rPr>
          <w:rFonts w:hint="eastAsia"/>
          <w:sz w:val="24"/>
        </w:rPr>
        <w:t>℃</w:t>
      </w:r>
      <w:r>
        <w:rPr>
          <w:sz w:val="24"/>
        </w:rPr>
        <w:t>、</w:t>
      </w:r>
      <w:r>
        <w:rPr>
          <w:sz w:val="24"/>
        </w:rPr>
        <w:t>-20</w:t>
      </w:r>
      <w:r>
        <w:rPr>
          <w:rFonts w:hint="eastAsia"/>
          <w:sz w:val="24"/>
        </w:rPr>
        <w:t>℃</w:t>
      </w:r>
      <w:r>
        <w:rPr>
          <w:sz w:val="24"/>
        </w:rPr>
        <w:t>、</w:t>
      </w:r>
      <w:r>
        <w:rPr>
          <w:sz w:val="24"/>
        </w:rPr>
        <w:t>-30</w:t>
      </w:r>
      <w:r>
        <w:rPr>
          <w:rFonts w:hint="eastAsia"/>
          <w:sz w:val="24"/>
        </w:rPr>
        <w:t>℃</w:t>
      </w:r>
      <w:r>
        <w:rPr>
          <w:sz w:val="24"/>
        </w:rPr>
        <w:t>、</w:t>
      </w:r>
      <w:r>
        <w:rPr>
          <w:sz w:val="24"/>
        </w:rPr>
        <w:t>-40</w:t>
      </w:r>
      <w:r>
        <w:rPr>
          <w:rFonts w:hint="eastAsia"/>
          <w:sz w:val="24"/>
        </w:rPr>
        <w:t>℃</w:t>
      </w:r>
      <w:r>
        <w:rPr>
          <w:sz w:val="24"/>
        </w:rP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1</w:t>
      </w:r>
      <w:r>
        <w:rPr>
          <w:rFonts w:ascii="Times New Roman" w:hint="eastAsia"/>
          <w:snapToGrid w:val="0"/>
          <w:kern w:val="2"/>
        </w:rPr>
        <w:t>7</w:t>
      </w:r>
      <w:r>
        <w:rPr>
          <w:rFonts w:ascii="Times New Roman"/>
          <w:snapToGrid w:val="0"/>
          <w:kern w:val="2"/>
        </w:rPr>
        <w:t>落锤撕裂试验</w:t>
      </w:r>
      <w:r>
        <w:rPr>
          <w:rFonts w:ascii="Times New Roman"/>
          <w:snapToGrid w:val="0"/>
          <w:kern w:val="2"/>
        </w:rPr>
        <w:t>(DWTT)</w:t>
      </w:r>
      <w:r>
        <w:rPr>
          <w:rFonts w:ascii="Times New Roman"/>
          <w:snapToGrid w:val="0"/>
          <w:kern w:val="2"/>
        </w:rPr>
        <w:t>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68"/>
        <w:gridCol w:w="2735"/>
        <w:gridCol w:w="2737"/>
        <w:gridCol w:w="1730"/>
      </w:tblGrid>
      <w:tr w:rsidR="00B34003">
        <w:trPr>
          <w:cantSplit/>
          <w:trHeight w:val="340"/>
          <w:jc w:val="center"/>
        </w:trPr>
        <w:tc>
          <w:tcPr>
            <w:tcW w:w="2368" w:type="dxa"/>
            <w:vMerge w:val="restart"/>
            <w:vAlign w:val="center"/>
          </w:tcPr>
          <w:p w:rsidR="00B34003" w:rsidRDefault="002F622E">
            <w:pPr>
              <w:keepNext/>
              <w:tabs>
                <w:tab w:val="left" w:pos="720"/>
              </w:tabs>
              <w:adjustRightInd w:val="0"/>
              <w:spacing w:line="240" w:lineRule="exact"/>
              <w:ind w:rightChars="-50" w:right="-105"/>
              <w:jc w:val="center"/>
              <w:rPr>
                <w:sz w:val="18"/>
              </w:rPr>
            </w:pPr>
            <w:r>
              <w:rPr>
                <w:sz w:val="18"/>
              </w:rPr>
              <w:t>管道级别</w:t>
            </w:r>
          </w:p>
        </w:tc>
        <w:tc>
          <w:tcPr>
            <w:tcW w:w="5472" w:type="dxa"/>
            <w:gridSpan w:val="2"/>
            <w:vAlign w:val="center"/>
          </w:tcPr>
          <w:p w:rsidR="00B34003" w:rsidRDefault="002F622E">
            <w:pPr>
              <w:keepNext/>
              <w:tabs>
                <w:tab w:val="left" w:pos="720"/>
              </w:tabs>
              <w:adjustRightInd w:val="0"/>
              <w:spacing w:line="240" w:lineRule="exact"/>
              <w:ind w:leftChars="-50" w:left="-105" w:rightChars="-50" w:right="-105"/>
              <w:jc w:val="center"/>
              <w:rPr>
                <w:sz w:val="18"/>
              </w:rPr>
            </w:pPr>
            <w:r>
              <w:rPr>
                <w:sz w:val="18"/>
              </w:rPr>
              <w:t>DWTT</w:t>
            </w:r>
            <w:r>
              <w:rPr>
                <w:sz w:val="18"/>
              </w:rPr>
              <w:t>最小剪切面积百分比</w:t>
            </w:r>
            <w:r>
              <w:rPr>
                <w:sz w:val="18"/>
              </w:rPr>
              <w:t>(SA</w:t>
            </w:r>
            <w:r>
              <w:rPr>
                <w:sz w:val="18"/>
              </w:rPr>
              <w:t>％</w:t>
            </w:r>
            <w:r>
              <w:rPr>
                <w:sz w:val="18"/>
              </w:rPr>
              <w:t>)</w:t>
            </w:r>
          </w:p>
        </w:tc>
        <w:tc>
          <w:tcPr>
            <w:tcW w:w="1730" w:type="dxa"/>
            <w:vMerge w:val="restart"/>
            <w:vAlign w:val="center"/>
          </w:tcPr>
          <w:p w:rsidR="00B34003" w:rsidRDefault="002F622E">
            <w:pPr>
              <w:keepNext/>
              <w:tabs>
                <w:tab w:val="left" w:pos="720"/>
              </w:tabs>
              <w:adjustRightInd w:val="0"/>
              <w:spacing w:line="240" w:lineRule="exact"/>
              <w:ind w:rightChars="-50" w:right="-105"/>
              <w:jc w:val="center"/>
              <w:rPr>
                <w:sz w:val="18"/>
              </w:rPr>
            </w:pPr>
            <w:r>
              <w:rPr>
                <w:sz w:val="18"/>
              </w:rPr>
              <w:t>试验温度</w:t>
            </w:r>
            <w:r>
              <w:rPr>
                <w:sz w:val="18"/>
                <w:vertAlign w:val="superscript"/>
              </w:rPr>
              <w:t>a</w:t>
            </w:r>
          </w:p>
        </w:tc>
      </w:tr>
      <w:tr w:rsidR="00B34003">
        <w:trPr>
          <w:cantSplit/>
          <w:trHeight w:val="340"/>
          <w:jc w:val="center"/>
        </w:trPr>
        <w:tc>
          <w:tcPr>
            <w:tcW w:w="2368" w:type="dxa"/>
            <w:vMerge/>
          </w:tcPr>
          <w:p w:rsidR="00B34003" w:rsidRDefault="00B34003">
            <w:pPr>
              <w:keepNext/>
              <w:tabs>
                <w:tab w:val="left" w:pos="720"/>
              </w:tabs>
              <w:adjustRightInd w:val="0"/>
              <w:spacing w:line="240" w:lineRule="exact"/>
              <w:ind w:rightChars="-50" w:right="-105"/>
              <w:jc w:val="center"/>
              <w:rPr>
                <w:sz w:val="18"/>
              </w:rPr>
            </w:pPr>
          </w:p>
        </w:tc>
        <w:tc>
          <w:tcPr>
            <w:tcW w:w="2735" w:type="dxa"/>
          </w:tcPr>
          <w:p w:rsidR="00B34003" w:rsidRDefault="002F622E">
            <w:pPr>
              <w:keepNext/>
              <w:tabs>
                <w:tab w:val="left" w:pos="720"/>
              </w:tabs>
              <w:adjustRightInd w:val="0"/>
              <w:spacing w:line="240" w:lineRule="exact"/>
              <w:ind w:leftChars="-50" w:left="-105" w:rightChars="-50" w:right="-105"/>
              <w:jc w:val="center"/>
              <w:rPr>
                <w:sz w:val="18"/>
              </w:rPr>
            </w:pPr>
            <w:r>
              <w:rPr>
                <w:sz w:val="18"/>
              </w:rPr>
              <w:t>2</w:t>
            </w:r>
            <w:r>
              <w:rPr>
                <w:sz w:val="18"/>
              </w:rPr>
              <w:t>个试样平均值</w:t>
            </w:r>
          </w:p>
        </w:tc>
        <w:tc>
          <w:tcPr>
            <w:tcW w:w="2737" w:type="dxa"/>
          </w:tcPr>
          <w:p w:rsidR="00B34003" w:rsidRDefault="002F622E">
            <w:pPr>
              <w:keepNext/>
              <w:tabs>
                <w:tab w:val="left" w:pos="720"/>
              </w:tabs>
              <w:adjustRightInd w:val="0"/>
              <w:spacing w:line="240" w:lineRule="exact"/>
              <w:ind w:leftChars="-50" w:left="-105" w:rightChars="-50" w:right="-105"/>
              <w:jc w:val="center"/>
              <w:rPr>
                <w:sz w:val="18"/>
              </w:rPr>
            </w:pPr>
            <w:r>
              <w:rPr>
                <w:sz w:val="18"/>
              </w:rPr>
              <w:t>单个值</w:t>
            </w:r>
          </w:p>
        </w:tc>
        <w:tc>
          <w:tcPr>
            <w:tcW w:w="1730" w:type="dxa"/>
            <w:vMerge/>
          </w:tcPr>
          <w:p w:rsidR="00B34003" w:rsidRDefault="00B34003">
            <w:pPr>
              <w:keepNext/>
              <w:tabs>
                <w:tab w:val="left" w:pos="720"/>
              </w:tabs>
              <w:adjustRightInd w:val="0"/>
              <w:spacing w:line="240" w:lineRule="exact"/>
              <w:ind w:leftChars="-50" w:left="-105" w:rightChars="-50" w:right="-105"/>
              <w:jc w:val="center"/>
              <w:rPr>
                <w:sz w:val="18"/>
              </w:rPr>
            </w:pPr>
          </w:p>
        </w:tc>
      </w:tr>
      <w:tr w:rsidR="00B34003">
        <w:trPr>
          <w:cantSplit/>
          <w:trHeight w:val="340"/>
          <w:jc w:val="center"/>
        </w:trPr>
        <w:tc>
          <w:tcPr>
            <w:tcW w:w="2368" w:type="dxa"/>
          </w:tcPr>
          <w:p w:rsidR="00B34003" w:rsidRDefault="002F622E">
            <w:pPr>
              <w:keepNext/>
              <w:tabs>
                <w:tab w:val="left" w:pos="720"/>
              </w:tabs>
              <w:adjustRightInd w:val="0"/>
              <w:spacing w:line="240" w:lineRule="exact"/>
              <w:jc w:val="center"/>
              <w:rPr>
                <w:sz w:val="18"/>
              </w:rPr>
            </w:pPr>
            <w:r>
              <w:rPr>
                <w:sz w:val="18"/>
              </w:rPr>
              <w:t>2</w:t>
            </w:r>
            <w:r>
              <w:rPr>
                <w:sz w:val="18"/>
              </w:rPr>
              <w:t>、</w:t>
            </w:r>
            <w:r>
              <w:rPr>
                <w:sz w:val="18"/>
              </w:rPr>
              <w:t>3</w:t>
            </w:r>
            <w:r>
              <w:rPr>
                <w:sz w:val="18"/>
              </w:rPr>
              <w:t>级输气管道</w:t>
            </w:r>
          </w:p>
        </w:tc>
        <w:tc>
          <w:tcPr>
            <w:tcW w:w="2735" w:type="dxa"/>
          </w:tcPr>
          <w:p w:rsidR="00B34003" w:rsidRDefault="002F622E">
            <w:pPr>
              <w:keepNext/>
              <w:tabs>
                <w:tab w:val="left" w:pos="720"/>
              </w:tabs>
              <w:adjustRightInd w:val="0"/>
              <w:spacing w:line="240" w:lineRule="exact"/>
              <w:ind w:rightChars="-50" w:right="-105"/>
              <w:jc w:val="center"/>
              <w:rPr>
                <w:sz w:val="18"/>
              </w:rPr>
            </w:pPr>
            <w:r>
              <w:rPr>
                <w:sz w:val="18"/>
              </w:rPr>
              <w:t>85</w:t>
            </w:r>
          </w:p>
        </w:tc>
        <w:tc>
          <w:tcPr>
            <w:tcW w:w="2737" w:type="dxa"/>
          </w:tcPr>
          <w:p w:rsidR="00B34003" w:rsidRDefault="002F622E">
            <w:pPr>
              <w:keepNext/>
              <w:tabs>
                <w:tab w:val="left" w:pos="720"/>
              </w:tabs>
              <w:adjustRightInd w:val="0"/>
              <w:spacing w:line="240" w:lineRule="exact"/>
              <w:ind w:rightChars="-50" w:right="-105"/>
              <w:jc w:val="center"/>
              <w:rPr>
                <w:sz w:val="18"/>
              </w:rPr>
            </w:pPr>
            <w:r>
              <w:rPr>
                <w:sz w:val="18"/>
              </w:rPr>
              <w:t>70</w:t>
            </w:r>
          </w:p>
        </w:tc>
        <w:tc>
          <w:tcPr>
            <w:tcW w:w="1730" w:type="dxa"/>
            <w:vMerge w:val="restart"/>
            <w:vAlign w:val="center"/>
          </w:tcPr>
          <w:p w:rsidR="00B34003" w:rsidRDefault="002F622E">
            <w:pPr>
              <w:keepNext/>
              <w:tabs>
                <w:tab w:val="left" w:pos="720"/>
              </w:tabs>
              <w:adjustRightInd w:val="0"/>
              <w:spacing w:line="240" w:lineRule="exact"/>
              <w:ind w:rightChars="-50" w:right="-105"/>
              <w:jc w:val="center"/>
              <w:rPr>
                <w:sz w:val="18"/>
              </w:rPr>
            </w:pPr>
            <w:r>
              <w:rPr>
                <w:sz w:val="18"/>
              </w:rPr>
              <w:t>0</w:t>
            </w:r>
            <w:r>
              <w:rPr>
                <w:rFonts w:ascii="宋体" w:hAnsi="宋体" w:cs="宋体" w:hint="eastAsia"/>
                <w:sz w:val="18"/>
              </w:rPr>
              <w:t>℃</w:t>
            </w:r>
          </w:p>
        </w:tc>
      </w:tr>
      <w:tr w:rsidR="00B34003">
        <w:trPr>
          <w:cantSplit/>
          <w:trHeight w:val="340"/>
          <w:jc w:val="center"/>
        </w:trPr>
        <w:tc>
          <w:tcPr>
            <w:tcW w:w="2368" w:type="dxa"/>
          </w:tcPr>
          <w:p w:rsidR="00B34003" w:rsidRDefault="002F622E">
            <w:pPr>
              <w:keepNext/>
              <w:tabs>
                <w:tab w:val="left" w:pos="720"/>
              </w:tabs>
              <w:adjustRightInd w:val="0"/>
              <w:spacing w:line="240" w:lineRule="exact"/>
              <w:jc w:val="center"/>
              <w:rPr>
                <w:sz w:val="18"/>
              </w:rPr>
            </w:pPr>
            <w:r>
              <w:rPr>
                <w:sz w:val="18"/>
              </w:rPr>
              <w:t>4</w:t>
            </w:r>
            <w:r>
              <w:rPr>
                <w:sz w:val="18"/>
              </w:rPr>
              <w:t>、</w:t>
            </w:r>
            <w:r>
              <w:rPr>
                <w:sz w:val="18"/>
              </w:rPr>
              <w:t>5</w:t>
            </w:r>
            <w:r>
              <w:rPr>
                <w:sz w:val="18"/>
              </w:rPr>
              <w:t>级输气管道</w:t>
            </w:r>
          </w:p>
        </w:tc>
        <w:tc>
          <w:tcPr>
            <w:tcW w:w="2735" w:type="dxa"/>
          </w:tcPr>
          <w:p w:rsidR="00B34003" w:rsidRDefault="002F622E">
            <w:pPr>
              <w:keepNext/>
              <w:tabs>
                <w:tab w:val="left" w:pos="720"/>
              </w:tabs>
              <w:adjustRightInd w:val="0"/>
              <w:spacing w:line="240" w:lineRule="exact"/>
              <w:ind w:rightChars="-50" w:right="-105"/>
              <w:jc w:val="center"/>
              <w:rPr>
                <w:sz w:val="18"/>
              </w:rPr>
            </w:pPr>
            <w:r>
              <w:rPr>
                <w:sz w:val="18"/>
              </w:rPr>
              <w:t>85</w:t>
            </w:r>
          </w:p>
        </w:tc>
        <w:tc>
          <w:tcPr>
            <w:tcW w:w="2737" w:type="dxa"/>
          </w:tcPr>
          <w:p w:rsidR="00B34003" w:rsidRDefault="002F622E">
            <w:pPr>
              <w:keepNext/>
              <w:tabs>
                <w:tab w:val="left" w:pos="720"/>
              </w:tabs>
              <w:adjustRightInd w:val="0"/>
              <w:spacing w:line="240" w:lineRule="exact"/>
              <w:ind w:rightChars="-50" w:right="-105"/>
              <w:jc w:val="center"/>
              <w:rPr>
                <w:sz w:val="18"/>
              </w:rPr>
            </w:pPr>
            <w:r>
              <w:rPr>
                <w:sz w:val="18"/>
              </w:rPr>
              <w:t>70</w:t>
            </w:r>
          </w:p>
        </w:tc>
        <w:tc>
          <w:tcPr>
            <w:tcW w:w="1730" w:type="dxa"/>
            <w:vMerge/>
          </w:tcPr>
          <w:p w:rsidR="00B34003" w:rsidRDefault="00B34003">
            <w:pPr>
              <w:keepNext/>
              <w:tabs>
                <w:tab w:val="left" w:pos="720"/>
              </w:tabs>
              <w:adjustRightInd w:val="0"/>
              <w:spacing w:line="240" w:lineRule="exact"/>
              <w:ind w:rightChars="-50" w:right="-105"/>
              <w:jc w:val="center"/>
              <w:rPr>
                <w:sz w:val="18"/>
              </w:rPr>
            </w:pPr>
          </w:p>
        </w:tc>
      </w:tr>
      <w:tr w:rsidR="00B34003">
        <w:trPr>
          <w:cantSplit/>
          <w:trHeight w:val="340"/>
          <w:jc w:val="center"/>
        </w:trPr>
        <w:tc>
          <w:tcPr>
            <w:tcW w:w="9570" w:type="dxa"/>
            <w:gridSpan w:val="4"/>
          </w:tcPr>
          <w:p w:rsidR="00B34003" w:rsidRDefault="002F622E">
            <w:pPr>
              <w:tabs>
                <w:tab w:val="left" w:pos="720"/>
              </w:tabs>
              <w:adjustRightInd w:val="0"/>
              <w:spacing w:line="240" w:lineRule="exact"/>
              <w:ind w:left="194" w:hangingChars="108" w:hanging="194"/>
              <w:rPr>
                <w:sz w:val="18"/>
              </w:rPr>
            </w:pPr>
            <w:r>
              <w:rPr>
                <w:rFonts w:hint="eastAsia"/>
                <w:sz w:val="18"/>
              </w:rPr>
              <w:t xml:space="preserve">a </w:t>
            </w:r>
            <w:r>
              <w:rPr>
                <w:sz w:val="18"/>
              </w:rPr>
              <w:t>如果管道钢管的最低设计温度低于</w:t>
            </w:r>
            <w:r>
              <w:rPr>
                <w:sz w:val="18"/>
              </w:rPr>
              <w:t>0</w:t>
            </w:r>
            <w:r>
              <w:rPr>
                <w:rFonts w:ascii="宋体" w:hAnsi="宋体" w:cs="宋体" w:hint="eastAsia"/>
                <w:sz w:val="18"/>
              </w:rPr>
              <w:t>℃</w:t>
            </w:r>
            <w:r>
              <w:rPr>
                <w:sz w:val="18"/>
              </w:rPr>
              <w:t>，应在最低设计温度下进行试验。</w:t>
            </w:r>
          </w:p>
          <w:p w:rsidR="00B34003" w:rsidRDefault="002F622E">
            <w:pPr>
              <w:keepNext/>
              <w:tabs>
                <w:tab w:val="left" w:pos="720"/>
              </w:tabs>
              <w:adjustRightInd w:val="0"/>
              <w:spacing w:line="240" w:lineRule="exact"/>
              <w:ind w:rightChars="-50" w:right="-105"/>
              <w:rPr>
                <w:sz w:val="18"/>
              </w:rPr>
            </w:pPr>
            <w:r>
              <w:rPr>
                <w:sz w:val="18"/>
              </w:rPr>
              <w:t xml:space="preserve">b </w:t>
            </w:r>
            <w:r>
              <w:rPr>
                <w:sz w:val="18"/>
              </w:rPr>
              <w:t>壁厚超过</w:t>
            </w:r>
            <w:r>
              <w:rPr>
                <w:sz w:val="18"/>
              </w:rPr>
              <w:t>25.4 mm</w:t>
            </w:r>
            <w:r>
              <w:rPr>
                <w:sz w:val="18"/>
              </w:rPr>
              <w:t>的钢管，由业主和供货商双方另行协商确定。</w:t>
            </w:r>
          </w:p>
        </w:tc>
      </w:tr>
    </w:tbl>
    <w:p w:rsidR="00B34003" w:rsidRDefault="002F622E">
      <w:pPr>
        <w:adjustRightInd w:val="0"/>
        <w:spacing w:line="360" w:lineRule="auto"/>
        <w:rPr>
          <w:sz w:val="24"/>
        </w:rPr>
      </w:pPr>
      <w:r>
        <w:rPr>
          <w:sz w:val="24"/>
        </w:rPr>
        <w:lastRenderedPageBreak/>
        <w:t xml:space="preserve">7.3.3.3  </w:t>
      </w:r>
      <w:r>
        <w:rPr>
          <w:sz w:val="24"/>
        </w:rPr>
        <w:t>夏比冲击试验</w:t>
      </w:r>
    </w:p>
    <w:p w:rsidR="00B34003" w:rsidRDefault="002F622E">
      <w:pPr>
        <w:adjustRightInd w:val="0"/>
        <w:spacing w:line="360" w:lineRule="auto"/>
        <w:rPr>
          <w:sz w:val="24"/>
        </w:rPr>
      </w:pPr>
      <w:r>
        <w:rPr>
          <w:sz w:val="24"/>
        </w:rPr>
        <w:t xml:space="preserve">7.3.3.3.1  </w:t>
      </w:r>
      <w:r>
        <w:rPr>
          <w:sz w:val="24"/>
        </w:rPr>
        <w:t>试验方法</w:t>
      </w:r>
    </w:p>
    <w:p w:rsidR="00B34003" w:rsidRDefault="002F622E">
      <w:pPr>
        <w:adjustRightInd w:val="0"/>
        <w:spacing w:line="360" w:lineRule="auto"/>
        <w:ind w:firstLineChars="200" w:firstLine="480"/>
        <w:rPr>
          <w:sz w:val="24"/>
        </w:rPr>
      </w:pPr>
      <w:r>
        <w:rPr>
          <w:sz w:val="24"/>
        </w:rPr>
        <w:t>夏比冲击试验应按</w:t>
      </w:r>
      <w:r>
        <w:rPr>
          <w:sz w:val="24"/>
        </w:rPr>
        <w:t>ASTM A370</w:t>
      </w:r>
      <w:r>
        <w:rPr>
          <w:sz w:val="24"/>
        </w:rPr>
        <w:t>，除非订单上规定了按</w:t>
      </w:r>
      <w:r>
        <w:rPr>
          <w:sz w:val="24"/>
        </w:rPr>
        <w:t>ISO 148-1</w:t>
      </w:r>
      <w:r>
        <w:rPr>
          <w:sz w:val="24"/>
        </w:rPr>
        <w:t>和所要求的冲头半径（</w:t>
      </w:r>
      <w:r>
        <w:rPr>
          <w:sz w:val="24"/>
        </w:rPr>
        <w:t>2mm</w:t>
      </w:r>
      <w:r>
        <w:rPr>
          <w:sz w:val="24"/>
        </w:rPr>
        <w:t>或</w:t>
      </w:r>
      <w:r>
        <w:rPr>
          <w:sz w:val="24"/>
        </w:rPr>
        <w:t>8mm</w:t>
      </w:r>
      <w:r>
        <w:rPr>
          <w:sz w:val="24"/>
        </w:rPr>
        <w:t>）。</w:t>
      </w:r>
    </w:p>
    <w:p w:rsidR="00B34003" w:rsidRDefault="002F622E">
      <w:pPr>
        <w:adjustRightInd w:val="0"/>
        <w:spacing w:line="360" w:lineRule="auto"/>
        <w:rPr>
          <w:sz w:val="24"/>
        </w:rPr>
      </w:pPr>
      <w:r>
        <w:rPr>
          <w:sz w:val="24"/>
        </w:rPr>
        <w:t xml:space="preserve">7.3.3.3.2  </w:t>
      </w:r>
      <w:r>
        <w:rPr>
          <w:sz w:val="24"/>
        </w:rPr>
        <w:t>试样</w:t>
      </w:r>
    </w:p>
    <w:p w:rsidR="00B34003" w:rsidRDefault="002F622E">
      <w:pPr>
        <w:adjustRightInd w:val="0"/>
        <w:spacing w:line="360" w:lineRule="auto"/>
        <w:ind w:firstLineChars="200" w:firstLine="480"/>
        <w:rPr>
          <w:sz w:val="24"/>
        </w:rPr>
      </w:pPr>
      <w:r>
        <w:rPr>
          <w:sz w:val="24"/>
        </w:rPr>
        <w:t>试样应按</w:t>
      </w:r>
      <w:r>
        <w:rPr>
          <w:sz w:val="24"/>
        </w:rPr>
        <w:t>ASTM A370</w:t>
      </w:r>
      <w:r>
        <w:rPr>
          <w:sz w:val="24"/>
        </w:rPr>
        <w:t>制备，除非订单上规定了按</w:t>
      </w:r>
      <w:r>
        <w:rPr>
          <w:sz w:val="24"/>
        </w:rPr>
        <w:t>ISO 148-1</w:t>
      </w:r>
      <w:r>
        <w:rPr>
          <w:sz w:val="24"/>
        </w:rPr>
        <w:t>。缺口轴线应垂直于钢管表面。</w:t>
      </w:r>
    </w:p>
    <w:p w:rsidR="00B34003" w:rsidRDefault="002F622E">
      <w:pPr>
        <w:adjustRightInd w:val="0"/>
        <w:spacing w:line="360" w:lineRule="auto"/>
        <w:ind w:firstLineChars="200" w:firstLine="480"/>
        <w:rPr>
          <w:sz w:val="24"/>
        </w:rPr>
      </w:pPr>
      <w:r>
        <w:rPr>
          <w:rFonts w:hint="eastAsia"/>
          <w:sz w:val="24"/>
        </w:rPr>
        <w:t>为确保</w:t>
      </w:r>
      <w:r>
        <w:rPr>
          <w:sz w:val="24"/>
        </w:rPr>
        <w:t>钢管焊缝和</w:t>
      </w:r>
      <w:r>
        <w:rPr>
          <w:rFonts w:hint="eastAsia"/>
          <w:sz w:val="24"/>
        </w:rPr>
        <w:t>HAZ</w:t>
      </w:r>
      <w:r>
        <w:rPr>
          <w:rFonts w:hint="eastAsia"/>
          <w:sz w:val="24"/>
        </w:rPr>
        <w:t>的冲击</w:t>
      </w:r>
      <w:r>
        <w:rPr>
          <w:sz w:val="24"/>
        </w:rPr>
        <w:t>试验</w:t>
      </w:r>
      <w:r>
        <w:rPr>
          <w:rFonts w:hint="eastAsia"/>
          <w:sz w:val="24"/>
        </w:rPr>
        <w:t>缺口开在适当位置，开缺口前应对试样进行腐蚀</w:t>
      </w:r>
      <w:r>
        <w:rPr>
          <w:sz w:val="24"/>
        </w:rPr>
        <w:t>。</w:t>
      </w:r>
    </w:p>
    <w:p w:rsidR="00B34003" w:rsidRDefault="002F622E">
      <w:pPr>
        <w:adjustRightInd w:val="0"/>
        <w:spacing w:line="360" w:lineRule="auto"/>
        <w:ind w:firstLineChars="200" w:firstLine="480"/>
        <w:rPr>
          <w:sz w:val="24"/>
        </w:rPr>
      </w:pPr>
      <w:r>
        <w:rPr>
          <w:sz w:val="24"/>
        </w:rPr>
        <w:t>在</w:t>
      </w:r>
      <w:r>
        <w:rPr>
          <w:sz w:val="24"/>
        </w:rPr>
        <w:t>SAW</w:t>
      </w:r>
      <w:r>
        <w:rPr>
          <w:sz w:val="24"/>
        </w:rPr>
        <w:t>钢管焊缝上截取的试样的刻槽轴线应位于外焊道中心线上或尽可能靠近该中心线。</w:t>
      </w:r>
      <w:r>
        <w:rPr>
          <w:rFonts w:hint="eastAsia"/>
          <w:sz w:val="24"/>
        </w:rPr>
        <w:t>取样尽可能接近钢管的外径表面。</w:t>
      </w:r>
    </w:p>
    <w:p w:rsidR="00B34003" w:rsidRDefault="002F622E">
      <w:pPr>
        <w:adjustRightInd w:val="0"/>
        <w:spacing w:line="360" w:lineRule="auto"/>
        <w:ind w:firstLineChars="200" w:firstLine="480"/>
        <w:rPr>
          <w:sz w:val="24"/>
        </w:rPr>
      </w:pPr>
      <w:r>
        <w:rPr>
          <w:sz w:val="24"/>
        </w:rPr>
        <w:t>在</w:t>
      </w:r>
      <w:r>
        <w:rPr>
          <w:sz w:val="24"/>
        </w:rPr>
        <w:t>SAW</w:t>
      </w:r>
      <w:r>
        <w:rPr>
          <w:sz w:val="24"/>
        </w:rPr>
        <w:t>钢管热影响区上截取的试样的刻槽轴线应如图</w:t>
      </w:r>
      <w:r>
        <w:rPr>
          <w:sz w:val="24"/>
        </w:rPr>
        <w:t>1</w:t>
      </w:r>
      <w:r>
        <w:rPr>
          <w:sz w:val="24"/>
        </w:rPr>
        <w:t>所示，尽可能靠近外焊道边缘。</w:t>
      </w:r>
      <w:r>
        <w:rPr>
          <w:rFonts w:hint="eastAsia"/>
          <w:sz w:val="24"/>
        </w:rPr>
        <w:t>取样尽可能接近钢管的外径表面。</w:t>
      </w:r>
    </w:p>
    <w:p w:rsidR="00B34003" w:rsidRDefault="002F622E">
      <w:pPr>
        <w:adjustRightInd w:val="0"/>
        <w:spacing w:line="360" w:lineRule="auto"/>
        <w:ind w:firstLineChars="200" w:firstLine="480"/>
        <w:rPr>
          <w:sz w:val="24"/>
        </w:rPr>
      </w:pPr>
      <w:r>
        <w:rPr>
          <w:sz w:val="24"/>
        </w:rPr>
        <w:t>当存在焊偏时，在</w:t>
      </w:r>
      <w:r>
        <w:rPr>
          <w:sz w:val="24"/>
        </w:rPr>
        <w:t>SAW</w:t>
      </w:r>
      <w:r>
        <w:rPr>
          <w:sz w:val="24"/>
        </w:rPr>
        <w:t>钢管焊缝及热影响区上截取的试样的刻槽轴线应如图</w:t>
      </w:r>
      <w:r>
        <w:rPr>
          <w:sz w:val="24"/>
        </w:rPr>
        <w:t>2</w:t>
      </w:r>
      <w:r>
        <w:rPr>
          <w:sz w:val="24"/>
        </w:rPr>
        <w:t>所示，尽可能靠近外焊道边缘。</w:t>
      </w:r>
    </w:p>
    <w:p w:rsidR="00B34003" w:rsidRDefault="002F622E">
      <w:pPr>
        <w:adjustRightInd w:val="0"/>
        <w:spacing w:line="360" w:lineRule="auto"/>
        <w:ind w:firstLineChars="200" w:firstLine="480"/>
      </w:pPr>
      <w:r>
        <w:rPr>
          <w:sz w:val="24"/>
        </w:rPr>
        <w:t>在</w:t>
      </w:r>
      <w:r>
        <w:rPr>
          <w:sz w:val="24"/>
        </w:rPr>
        <w:t>HFW</w:t>
      </w:r>
      <w:r>
        <w:rPr>
          <w:sz w:val="24"/>
        </w:rPr>
        <w:t>钢管焊缝上截取的试样的刻槽轴线应位于焊缝上或尽可能靠近焊缝。</w:t>
      </w:r>
    </w:p>
    <w:p w:rsidR="00B34003" w:rsidRDefault="002F622E">
      <w:pPr>
        <w:adjustRightInd w:val="0"/>
        <w:spacing w:line="360" w:lineRule="auto"/>
        <w:ind w:firstLineChars="200" w:firstLine="480"/>
        <w:rPr>
          <w:rFonts w:ascii="宋体" w:hAnsi="宋体"/>
          <w:szCs w:val="21"/>
        </w:rPr>
      </w:pPr>
      <w:r>
        <w:rPr>
          <w:noProof/>
          <w:sz w:val="24"/>
        </w:rPr>
        <mc:AlternateContent>
          <mc:Choice Requires="wpg">
            <w:drawing>
              <wp:anchor distT="0" distB="0" distL="114300" distR="114300" simplePos="0" relativeHeight="251665408" behindDoc="0" locked="0" layoutInCell="1" allowOverlap="1">
                <wp:simplePos x="0" y="0"/>
                <wp:positionH relativeFrom="column">
                  <wp:posOffset>390525</wp:posOffset>
                </wp:positionH>
                <wp:positionV relativeFrom="paragraph">
                  <wp:posOffset>401320</wp:posOffset>
                </wp:positionV>
                <wp:extent cx="5276850" cy="3067050"/>
                <wp:effectExtent l="9525" t="10795" r="0" b="0"/>
                <wp:wrapTopAndBottom/>
                <wp:docPr id="55" name="Group 88"/>
                <wp:cNvGraphicFramePr/>
                <a:graphic xmlns:a="http://schemas.openxmlformats.org/drawingml/2006/main">
                  <a:graphicData uri="http://schemas.microsoft.com/office/word/2010/wordprocessingGroup">
                    <wpg:wgp>
                      <wpg:cNvGrpSpPr/>
                      <wpg:grpSpPr>
                        <a:xfrm>
                          <a:off x="0" y="0"/>
                          <a:ext cx="5276850" cy="3067050"/>
                          <a:chOff x="0" y="0"/>
                          <a:chExt cx="8846" cy="6012"/>
                        </a:xfrm>
                      </wpg:grpSpPr>
                      <pic:pic xmlns:pic="http://schemas.openxmlformats.org/drawingml/2006/picture">
                        <pic:nvPicPr>
                          <pic:cNvPr id="56" name="Picture 8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4137" y="4212"/>
                            <a:ext cx="4709" cy="1800"/>
                          </a:xfrm>
                          <a:prstGeom prst="rect">
                            <a:avLst/>
                          </a:prstGeom>
                          <a:noFill/>
                          <a:ln>
                            <a:noFill/>
                          </a:ln>
                        </pic:spPr>
                      </pic:pic>
                      <pic:pic xmlns:pic="http://schemas.openxmlformats.org/drawingml/2006/picture">
                        <pic:nvPicPr>
                          <pic:cNvPr id="57" name="Picture 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177" y="936"/>
                            <a:ext cx="7653" cy="2496"/>
                          </a:xfrm>
                          <a:prstGeom prst="rect">
                            <a:avLst/>
                          </a:prstGeom>
                          <a:noFill/>
                          <a:ln>
                            <a:noFill/>
                          </a:ln>
                        </pic:spPr>
                      </pic:pic>
                      <wps:wsp>
                        <wps:cNvPr id="58" name="Text Box 91"/>
                        <wps:cNvSpPr txBox="1">
                          <a:spLocks noChangeArrowheads="1"/>
                        </wps:cNvSpPr>
                        <wps:spPr bwMode="auto">
                          <a:xfrm>
                            <a:off x="1247" y="1587"/>
                            <a:ext cx="5655" cy="760"/>
                          </a:xfrm>
                          <a:prstGeom prst="rect">
                            <a:avLst/>
                          </a:prstGeom>
                          <a:solidFill>
                            <a:srgbClr val="FFFFFF">
                              <a:alpha val="0"/>
                            </a:srgbClr>
                          </a:solidFill>
                          <a:ln w="25400">
                            <a:solidFill>
                              <a:srgbClr val="333333"/>
                            </a:solidFill>
                            <a:miter lim="800000"/>
                          </a:ln>
                        </wps:spPr>
                        <wps:txbx>
                          <w:txbxContent>
                            <w:p w:rsidR="00B34003" w:rsidRDefault="00B34003"/>
                          </w:txbxContent>
                        </wps:txbx>
                        <wps:bodyPr rot="0" vert="horz" wrap="square" lIns="91440" tIns="45720" rIns="91440" bIns="45720" anchor="t" anchorCtr="0" upright="1">
                          <a:noAutofit/>
                        </wps:bodyPr>
                      </wps:wsp>
                      <wps:wsp>
                        <wps:cNvPr id="59" name="Line 92"/>
                        <wps:cNvCnPr>
                          <a:cxnSpLocks noChangeShapeType="1"/>
                        </wps:cNvCnPr>
                        <wps:spPr bwMode="auto">
                          <a:xfrm flipH="1">
                            <a:off x="3996" y="629"/>
                            <a:ext cx="14" cy="2957"/>
                          </a:xfrm>
                          <a:prstGeom prst="line">
                            <a:avLst/>
                          </a:prstGeom>
                          <a:noFill/>
                          <a:ln w="15875">
                            <a:solidFill>
                              <a:srgbClr val="000000"/>
                            </a:solidFill>
                            <a:prstDash val="lgDashDot"/>
                            <a:round/>
                          </a:ln>
                        </wps:spPr>
                        <wps:bodyPr/>
                      </wps:wsp>
                      <wps:wsp>
                        <wps:cNvPr id="60" name="Line 93"/>
                        <wps:cNvCnPr>
                          <a:cxnSpLocks noChangeShapeType="1"/>
                        </wps:cNvCnPr>
                        <wps:spPr bwMode="auto">
                          <a:xfrm>
                            <a:off x="3857" y="1587"/>
                            <a:ext cx="0" cy="760"/>
                          </a:xfrm>
                          <a:prstGeom prst="line">
                            <a:avLst/>
                          </a:prstGeom>
                          <a:noFill/>
                          <a:ln w="19050">
                            <a:solidFill>
                              <a:srgbClr val="000000"/>
                            </a:solidFill>
                            <a:round/>
                          </a:ln>
                        </wps:spPr>
                        <wps:bodyPr/>
                      </wps:wsp>
                      <wps:wsp>
                        <wps:cNvPr id="61" name="Line 94"/>
                        <wps:cNvCnPr>
                          <a:cxnSpLocks noChangeShapeType="1"/>
                        </wps:cNvCnPr>
                        <wps:spPr bwMode="auto">
                          <a:xfrm>
                            <a:off x="4139" y="1587"/>
                            <a:ext cx="0" cy="760"/>
                          </a:xfrm>
                          <a:prstGeom prst="line">
                            <a:avLst/>
                          </a:prstGeom>
                          <a:noFill/>
                          <a:ln w="19050">
                            <a:solidFill>
                              <a:srgbClr val="000000"/>
                            </a:solidFill>
                            <a:round/>
                          </a:ln>
                        </wps:spPr>
                        <wps:bodyPr/>
                      </wps:wsp>
                      <pic:pic xmlns:pic="http://schemas.openxmlformats.org/drawingml/2006/picture">
                        <pic:nvPicPr>
                          <pic:cNvPr id="62" name="Picture 9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1058" y="1804"/>
                            <a:ext cx="339" cy="228"/>
                          </a:xfrm>
                          <a:prstGeom prst="rect">
                            <a:avLst/>
                          </a:prstGeom>
                          <a:noFill/>
                          <a:ln>
                            <a:noFill/>
                          </a:ln>
                        </pic:spPr>
                      </pic:pic>
                      <pic:pic xmlns:pic="http://schemas.openxmlformats.org/drawingml/2006/picture">
                        <pic:nvPicPr>
                          <pic:cNvPr id="63" name="Picture 9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6725" y="1804"/>
                            <a:ext cx="339" cy="228"/>
                          </a:xfrm>
                          <a:prstGeom prst="rect">
                            <a:avLst/>
                          </a:prstGeom>
                          <a:noFill/>
                          <a:ln>
                            <a:noFill/>
                          </a:ln>
                        </pic:spPr>
                      </pic:pic>
                      <wps:wsp>
                        <wps:cNvPr id="64" name="Line 97"/>
                        <wps:cNvCnPr>
                          <a:cxnSpLocks noChangeShapeType="1"/>
                        </wps:cNvCnPr>
                        <wps:spPr bwMode="auto">
                          <a:xfrm>
                            <a:off x="5385" y="1587"/>
                            <a:ext cx="0" cy="760"/>
                          </a:xfrm>
                          <a:prstGeom prst="line">
                            <a:avLst/>
                          </a:prstGeom>
                          <a:noFill/>
                          <a:ln w="19050">
                            <a:solidFill>
                              <a:srgbClr val="000000"/>
                            </a:solidFill>
                            <a:round/>
                          </a:ln>
                        </wps:spPr>
                        <wps:bodyPr/>
                      </wps:wsp>
                      <wps:wsp>
                        <wps:cNvPr id="65" name="Line 98"/>
                        <wps:cNvCnPr>
                          <a:cxnSpLocks noChangeShapeType="1"/>
                        </wps:cNvCnPr>
                        <wps:spPr bwMode="auto">
                          <a:xfrm>
                            <a:off x="5224" y="629"/>
                            <a:ext cx="39" cy="2959"/>
                          </a:xfrm>
                          <a:prstGeom prst="line">
                            <a:avLst/>
                          </a:prstGeom>
                          <a:noFill/>
                          <a:ln w="15875">
                            <a:solidFill>
                              <a:srgbClr val="000000"/>
                            </a:solidFill>
                            <a:prstDash val="lgDashDot"/>
                            <a:round/>
                          </a:ln>
                        </wps:spPr>
                        <wps:bodyPr/>
                      </wps:wsp>
                      <wps:wsp>
                        <wps:cNvPr id="66" name="Line 99"/>
                        <wps:cNvCnPr>
                          <a:cxnSpLocks noChangeShapeType="1"/>
                        </wps:cNvCnPr>
                        <wps:spPr bwMode="auto">
                          <a:xfrm>
                            <a:off x="5091" y="1587"/>
                            <a:ext cx="0" cy="760"/>
                          </a:xfrm>
                          <a:prstGeom prst="line">
                            <a:avLst/>
                          </a:prstGeom>
                          <a:noFill/>
                          <a:ln w="19050">
                            <a:solidFill>
                              <a:srgbClr val="000000"/>
                            </a:solidFill>
                            <a:round/>
                          </a:ln>
                        </wps:spPr>
                        <wps:bodyPr/>
                      </wps:wsp>
                      <wps:wsp>
                        <wps:cNvPr id="67" name="Line 100"/>
                        <wps:cNvCnPr>
                          <a:cxnSpLocks noChangeShapeType="1"/>
                        </wps:cNvCnPr>
                        <wps:spPr bwMode="auto">
                          <a:xfrm>
                            <a:off x="6902" y="1587"/>
                            <a:ext cx="1375" cy="0"/>
                          </a:xfrm>
                          <a:prstGeom prst="line">
                            <a:avLst/>
                          </a:prstGeom>
                          <a:noFill/>
                          <a:ln w="9525">
                            <a:solidFill>
                              <a:srgbClr val="000000"/>
                            </a:solidFill>
                            <a:round/>
                          </a:ln>
                        </wps:spPr>
                        <wps:bodyPr/>
                      </wps:wsp>
                      <wps:wsp>
                        <wps:cNvPr id="68" name="Line 101"/>
                        <wps:cNvCnPr>
                          <a:cxnSpLocks noChangeShapeType="1"/>
                        </wps:cNvCnPr>
                        <wps:spPr bwMode="auto">
                          <a:xfrm>
                            <a:off x="6902" y="1429"/>
                            <a:ext cx="1375" cy="0"/>
                          </a:xfrm>
                          <a:prstGeom prst="line">
                            <a:avLst/>
                          </a:prstGeom>
                          <a:noFill/>
                          <a:ln w="9525">
                            <a:solidFill>
                              <a:srgbClr val="000000"/>
                            </a:solidFill>
                            <a:round/>
                          </a:ln>
                        </wps:spPr>
                        <wps:bodyPr/>
                      </wps:wsp>
                      <wps:wsp>
                        <wps:cNvPr id="69" name="Line 102"/>
                        <wps:cNvCnPr>
                          <a:cxnSpLocks noChangeShapeType="1"/>
                        </wps:cNvCnPr>
                        <wps:spPr bwMode="auto">
                          <a:xfrm>
                            <a:off x="8097" y="624"/>
                            <a:ext cx="27" cy="795"/>
                          </a:xfrm>
                          <a:prstGeom prst="line">
                            <a:avLst/>
                          </a:prstGeom>
                          <a:noFill/>
                          <a:ln w="9525">
                            <a:solidFill>
                              <a:srgbClr val="000000"/>
                            </a:solidFill>
                            <a:round/>
                            <a:tailEnd type="triangle" w="med" len="med"/>
                          </a:ln>
                        </wps:spPr>
                        <wps:bodyPr/>
                      </wps:wsp>
                      <wps:wsp>
                        <wps:cNvPr id="70" name="Line 103"/>
                        <wps:cNvCnPr>
                          <a:cxnSpLocks noChangeShapeType="1"/>
                        </wps:cNvCnPr>
                        <wps:spPr bwMode="auto">
                          <a:xfrm>
                            <a:off x="8124" y="1454"/>
                            <a:ext cx="0" cy="108"/>
                          </a:xfrm>
                          <a:prstGeom prst="line">
                            <a:avLst/>
                          </a:prstGeom>
                          <a:noFill/>
                          <a:ln w="9525">
                            <a:solidFill>
                              <a:srgbClr val="000000"/>
                            </a:solidFill>
                            <a:round/>
                          </a:ln>
                        </wps:spPr>
                        <wps:bodyPr/>
                      </wps:wsp>
                      <wps:wsp>
                        <wps:cNvPr id="71" name="Line 104"/>
                        <wps:cNvCnPr>
                          <a:cxnSpLocks noChangeShapeType="1"/>
                        </wps:cNvCnPr>
                        <wps:spPr bwMode="auto">
                          <a:xfrm flipV="1">
                            <a:off x="8124" y="1587"/>
                            <a:ext cx="0" cy="217"/>
                          </a:xfrm>
                          <a:prstGeom prst="line">
                            <a:avLst/>
                          </a:prstGeom>
                          <a:noFill/>
                          <a:ln w="9525">
                            <a:solidFill>
                              <a:srgbClr val="000000"/>
                            </a:solidFill>
                            <a:round/>
                            <a:tailEnd type="triangle" w="med" len="med"/>
                          </a:ln>
                        </wps:spPr>
                        <wps:bodyPr/>
                      </wps:wsp>
                      <wps:wsp>
                        <wps:cNvPr id="72" name="Text Box 105"/>
                        <wps:cNvSpPr txBox="1">
                          <a:spLocks noChangeArrowheads="1"/>
                        </wps:cNvSpPr>
                        <wps:spPr bwMode="auto">
                          <a:xfrm>
                            <a:off x="3957" y="0"/>
                            <a:ext cx="360" cy="312"/>
                          </a:xfrm>
                          <a:prstGeom prst="rect">
                            <a:avLst/>
                          </a:prstGeom>
                          <a:solidFill>
                            <a:srgbClr val="FFFFFF">
                              <a:alpha val="0"/>
                            </a:srgbClr>
                          </a:solidFill>
                          <a:ln w="9525">
                            <a:solidFill>
                              <a:srgbClr val="FFFFFF"/>
                            </a:solidFill>
                            <a:miter lim="800000"/>
                          </a:ln>
                        </wps:spPr>
                        <wps:txbx>
                          <w:txbxContent>
                            <w:p w:rsidR="00B34003" w:rsidRDefault="002F622E">
                              <w:pPr>
                                <w:pStyle w:val="aff3"/>
                                <w:pBdr>
                                  <w:bottom w:val="none" w:sz="0" w:space="0" w:color="auto"/>
                                </w:pBdr>
                                <w:tabs>
                                  <w:tab w:val="clear" w:pos="4153"/>
                                  <w:tab w:val="clear" w:pos="8306"/>
                                </w:tabs>
                                <w:snapToGrid/>
                                <w:rPr>
                                  <w:rFonts w:eastAsia="黑体"/>
                                  <w:szCs w:val="24"/>
                                </w:rPr>
                              </w:pPr>
                              <w:r>
                                <w:rPr>
                                  <w:rFonts w:eastAsia="黑体" w:hint="eastAsia"/>
                                  <w:szCs w:val="24"/>
                                </w:rPr>
                                <w:t>1</w:t>
                              </w:r>
                            </w:p>
                          </w:txbxContent>
                        </wps:txbx>
                        <wps:bodyPr rot="0" vert="horz" wrap="square" lIns="0" tIns="0" rIns="0" bIns="0" anchor="t" anchorCtr="0" upright="1">
                          <a:noAutofit/>
                        </wps:bodyPr>
                      </wps:wsp>
                      <wps:wsp>
                        <wps:cNvPr id="73" name="Line 106"/>
                        <wps:cNvCnPr>
                          <a:cxnSpLocks noChangeShapeType="1"/>
                        </wps:cNvCnPr>
                        <wps:spPr bwMode="auto">
                          <a:xfrm>
                            <a:off x="3957" y="3432"/>
                            <a:ext cx="2700" cy="936"/>
                          </a:xfrm>
                          <a:prstGeom prst="line">
                            <a:avLst/>
                          </a:prstGeom>
                          <a:noFill/>
                          <a:ln w="12700">
                            <a:solidFill>
                              <a:srgbClr val="000000"/>
                            </a:solidFill>
                            <a:round/>
                            <a:headEnd type="arrow" w="sm" len="lg"/>
                          </a:ln>
                        </wps:spPr>
                        <wps:bodyPr/>
                      </wps:wsp>
                      <wps:wsp>
                        <wps:cNvPr id="74" name="Line 107"/>
                        <wps:cNvCnPr>
                          <a:cxnSpLocks noChangeShapeType="1"/>
                        </wps:cNvCnPr>
                        <wps:spPr bwMode="auto">
                          <a:xfrm>
                            <a:off x="5287" y="3426"/>
                            <a:ext cx="1370" cy="942"/>
                          </a:xfrm>
                          <a:prstGeom prst="line">
                            <a:avLst/>
                          </a:prstGeom>
                          <a:noFill/>
                          <a:ln w="12700">
                            <a:solidFill>
                              <a:srgbClr val="000000"/>
                            </a:solidFill>
                            <a:round/>
                            <a:headEnd type="arrow" w="sm" len="lg"/>
                          </a:ln>
                        </wps:spPr>
                        <wps:bodyPr/>
                      </wps:wsp>
                      <wps:wsp>
                        <wps:cNvPr id="75" name="Text Box 108"/>
                        <wps:cNvSpPr txBox="1">
                          <a:spLocks noChangeArrowheads="1"/>
                        </wps:cNvSpPr>
                        <wps:spPr bwMode="auto">
                          <a:xfrm>
                            <a:off x="7737" y="624"/>
                            <a:ext cx="360" cy="628"/>
                          </a:xfrm>
                          <a:prstGeom prst="rect">
                            <a:avLst/>
                          </a:prstGeom>
                          <a:solidFill>
                            <a:srgbClr val="FFFFFF">
                              <a:alpha val="0"/>
                            </a:srgbClr>
                          </a:solidFill>
                          <a:ln w="9525">
                            <a:solidFill>
                              <a:srgbClr val="FFFFFF"/>
                            </a:solidFill>
                            <a:miter lim="800000"/>
                          </a:ln>
                        </wps:spPr>
                        <wps:txbx>
                          <w:txbxContent>
                            <w:p w:rsidR="00B34003" w:rsidRDefault="002F622E">
                              <w:pPr>
                                <w:rPr>
                                  <w:rFonts w:eastAsia="黑体"/>
                                  <w:sz w:val="18"/>
                                </w:rPr>
                              </w:pPr>
                              <w:r>
                                <w:rPr>
                                  <w:rFonts w:eastAsia="黑体" w:hint="eastAsia"/>
                                  <w:sz w:val="18"/>
                                </w:rPr>
                                <w:t>2mm</w:t>
                              </w:r>
                            </w:p>
                          </w:txbxContent>
                        </wps:txbx>
                        <wps:bodyPr rot="0" vert="vert270" wrap="square" lIns="0" tIns="0" rIns="0" bIns="0" anchor="t" anchorCtr="0" upright="1">
                          <a:noAutofit/>
                        </wps:bodyPr>
                      </wps:wsp>
                      <wps:wsp>
                        <wps:cNvPr id="76" name="Line 109"/>
                        <wps:cNvCnPr>
                          <a:cxnSpLocks noChangeShapeType="1"/>
                        </wps:cNvCnPr>
                        <wps:spPr bwMode="auto">
                          <a:xfrm>
                            <a:off x="3057" y="156"/>
                            <a:ext cx="900" cy="468"/>
                          </a:xfrm>
                          <a:prstGeom prst="line">
                            <a:avLst/>
                          </a:prstGeom>
                          <a:noFill/>
                          <a:ln w="9525">
                            <a:solidFill>
                              <a:srgbClr val="000000"/>
                            </a:solidFill>
                            <a:round/>
                            <a:tailEnd type="triangle" w="med" len="med"/>
                          </a:ln>
                        </wps:spPr>
                        <wps:bodyPr/>
                      </wps:wsp>
                      <wps:wsp>
                        <wps:cNvPr id="77" name="Line 110"/>
                        <wps:cNvCnPr>
                          <a:cxnSpLocks noChangeShapeType="1"/>
                        </wps:cNvCnPr>
                        <wps:spPr bwMode="auto">
                          <a:xfrm>
                            <a:off x="4317" y="156"/>
                            <a:ext cx="900" cy="468"/>
                          </a:xfrm>
                          <a:prstGeom prst="line">
                            <a:avLst/>
                          </a:prstGeom>
                          <a:noFill/>
                          <a:ln w="9525">
                            <a:solidFill>
                              <a:srgbClr val="000000"/>
                            </a:solidFill>
                            <a:round/>
                            <a:tailEnd type="triangle" w="med" len="med"/>
                          </a:ln>
                        </wps:spPr>
                        <wps:bodyPr/>
                      </wps:wsp>
                      <wps:wsp>
                        <wps:cNvPr id="78" name="Text Box 111"/>
                        <wps:cNvSpPr txBox="1">
                          <a:spLocks noChangeArrowheads="1"/>
                        </wps:cNvSpPr>
                        <wps:spPr bwMode="auto">
                          <a:xfrm>
                            <a:off x="2697" y="0"/>
                            <a:ext cx="360" cy="312"/>
                          </a:xfrm>
                          <a:prstGeom prst="rect">
                            <a:avLst/>
                          </a:prstGeom>
                          <a:solidFill>
                            <a:srgbClr val="FFFFFF">
                              <a:alpha val="0"/>
                            </a:srgbClr>
                          </a:solidFill>
                          <a:ln w="9525">
                            <a:solidFill>
                              <a:srgbClr val="FFFFFF"/>
                            </a:solidFill>
                            <a:miter lim="800000"/>
                          </a:ln>
                        </wps:spPr>
                        <wps:txbx>
                          <w:txbxContent>
                            <w:p w:rsidR="00B34003" w:rsidRDefault="002F622E">
                              <w:pPr>
                                <w:pStyle w:val="aff3"/>
                                <w:pBdr>
                                  <w:bottom w:val="none" w:sz="0" w:space="0" w:color="auto"/>
                                </w:pBdr>
                                <w:tabs>
                                  <w:tab w:val="clear" w:pos="4153"/>
                                  <w:tab w:val="clear" w:pos="8306"/>
                                </w:tabs>
                                <w:snapToGrid/>
                                <w:rPr>
                                  <w:rFonts w:eastAsia="黑体"/>
                                  <w:szCs w:val="24"/>
                                </w:rPr>
                              </w:pPr>
                              <w:r>
                                <w:rPr>
                                  <w:rFonts w:eastAsia="黑体" w:hint="eastAsia"/>
                                  <w:szCs w:val="24"/>
                                </w:rPr>
                                <w:t>3</w:t>
                              </w:r>
                            </w:p>
                          </w:txbxContent>
                        </wps:txbx>
                        <wps:bodyPr rot="0" vert="horz" wrap="square" lIns="0" tIns="0" rIns="0" bIns="0" anchor="t" anchorCtr="0" upright="1">
                          <a:noAutofit/>
                        </wps:bodyPr>
                      </wps:wsp>
                      <wps:wsp>
                        <wps:cNvPr id="79" name="Text Box 112"/>
                        <wps:cNvSpPr txBox="1">
                          <a:spLocks noChangeArrowheads="1"/>
                        </wps:cNvSpPr>
                        <wps:spPr bwMode="auto">
                          <a:xfrm>
                            <a:off x="7017" y="4056"/>
                            <a:ext cx="360" cy="312"/>
                          </a:xfrm>
                          <a:prstGeom prst="rect">
                            <a:avLst/>
                          </a:prstGeom>
                          <a:solidFill>
                            <a:srgbClr val="FFFFFF">
                              <a:alpha val="0"/>
                            </a:srgbClr>
                          </a:solidFill>
                          <a:ln w="9525">
                            <a:solidFill>
                              <a:srgbClr val="FFFFFF"/>
                            </a:solidFill>
                            <a:miter lim="800000"/>
                          </a:ln>
                        </wps:spPr>
                        <wps:txbx>
                          <w:txbxContent>
                            <w:p w:rsidR="00B34003" w:rsidRDefault="002F622E">
                              <w:pPr>
                                <w:pStyle w:val="aff3"/>
                                <w:pBdr>
                                  <w:bottom w:val="none" w:sz="0" w:space="0" w:color="auto"/>
                                </w:pBdr>
                                <w:tabs>
                                  <w:tab w:val="clear" w:pos="4153"/>
                                  <w:tab w:val="clear" w:pos="8306"/>
                                </w:tabs>
                                <w:snapToGrid/>
                                <w:rPr>
                                  <w:rFonts w:eastAsia="黑体"/>
                                  <w:szCs w:val="24"/>
                                </w:rPr>
                              </w:pPr>
                              <w:r>
                                <w:rPr>
                                  <w:rFonts w:eastAsia="黑体" w:hint="eastAsia"/>
                                  <w:szCs w:val="24"/>
                                </w:rPr>
                                <w:t>2</w:t>
                              </w:r>
                            </w:p>
                          </w:txbxContent>
                        </wps:txbx>
                        <wps:bodyPr rot="0" vert="horz" wrap="square" lIns="0" tIns="0" rIns="0" bIns="0" anchor="t" anchorCtr="0" upright="1">
                          <a:noAutofit/>
                        </wps:bodyPr>
                      </wps:wsp>
                      <wps:wsp>
                        <wps:cNvPr id="80" name="Text Box 113"/>
                        <wps:cNvSpPr txBox="1">
                          <a:spLocks noChangeArrowheads="1"/>
                        </wps:cNvSpPr>
                        <wps:spPr bwMode="auto">
                          <a:xfrm>
                            <a:off x="0" y="4056"/>
                            <a:ext cx="3957" cy="1716"/>
                          </a:xfrm>
                          <a:prstGeom prst="rect">
                            <a:avLst/>
                          </a:prstGeom>
                          <a:solidFill>
                            <a:srgbClr val="FFFFFF">
                              <a:alpha val="0"/>
                            </a:srgbClr>
                          </a:solidFill>
                          <a:ln w="9525">
                            <a:solidFill>
                              <a:srgbClr val="FFFFFF"/>
                            </a:solidFill>
                            <a:miter lim="800000"/>
                          </a:ln>
                        </wps:spPr>
                        <wps:txbx>
                          <w:txbxContent>
                            <w:p w:rsidR="00B34003" w:rsidRDefault="002F622E">
                              <w:pPr>
                                <w:adjustRightInd w:val="0"/>
                                <w:ind w:left="270" w:hangingChars="150" w:hanging="270"/>
                                <w:rPr>
                                  <w:sz w:val="18"/>
                                  <w:szCs w:val="18"/>
                                </w:rPr>
                              </w:pPr>
                              <w:r>
                                <w:rPr>
                                  <w:rFonts w:hint="eastAsia"/>
                                  <w:sz w:val="18"/>
                                  <w:szCs w:val="18"/>
                                </w:rPr>
                                <w:t>1-</w:t>
                              </w:r>
                              <w:r>
                                <w:rPr>
                                  <w:rFonts w:hint="eastAsia"/>
                                  <w:sz w:val="18"/>
                                  <w:szCs w:val="18"/>
                                </w:rPr>
                                <w:t>热影响区冲击试样缺口位置－试样上表面与外焊道熔合线交界</w:t>
                              </w:r>
                            </w:p>
                            <w:p w:rsidR="00B34003" w:rsidRDefault="002F622E">
                              <w:pPr>
                                <w:adjustRightInd w:val="0"/>
                                <w:rPr>
                                  <w:sz w:val="18"/>
                                  <w:szCs w:val="18"/>
                                </w:rPr>
                              </w:pPr>
                              <w:r>
                                <w:rPr>
                                  <w:rFonts w:hint="eastAsia"/>
                                  <w:sz w:val="18"/>
                                  <w:szCs w:val="18"/>
                                </w:rPr>
                                <w:t>2-</w:t>
                              </w:r>
                              <w:r>
                                <w:rPr>
                                  <w:rFonts w:hint="eastAsia"/>
                                  <w:sz w:val="18"/>
                                  <w:szCs w:val="18"/>
                                </w:rPr>
                                <w:t>夏比冲击试样缺口中心线</w:t>
                              </w:r>
                            </w:p>
                            <w:p w:rsidR="00B34003" w:rsidRDefault="002F622E">
                              <w:pPr>
                                <w:adjustRightInd w:val="0"/>
                                <w:rPr>
                                  <w:rFonts w:ascii="黑体" w:eastAsia="黑体"/>
                                  <w:sz w:val="18"/>
                                  <w:szCs w:val="18"/>
                                </w:rPr>
                              </w:pPr>
                              <w:r>
                                <w:rPr>
                                  <w:rFonts w:hint="eastAsia"/>
                                  <w:sz w:val="18"/>
                                  <w:szCs w:val="18"/>
                                </w:rPr>
                                <w:t>3-</w:t>
                              </w:r>
                              <w:r>
                                <w:rPr>
                                  <w:rFonts w:hint="eastAsia"/>
                                  <w:sz w:val="18"/>
                                  <w:szCs w:val="18"/>
                                </w:rPr>
                                <w:t>焊缝金属冲击试样缺口位置－外焊道中心</w:t>
                              </w:r>
                            </w:p>
                          </w:txbxContent>
                        </wps:txbx>
                        <wps:bodyPr rot="0" vert="horz" wrap="square" lIns="91440" tIns="45720" rIns="91440" bIns="45720" anchor="t" anchorCtr="0" upright="1">
                          <a:noAutofit/>
                        </wps:bodyPr>
                      </wps:wsp>
                    </wpg:wgp>
                  </a:graphicData>
                </a:graphic>
              </wp:anchor>
            </w:drawing>
          </mc:Choice>
          <mc:Fallback>
            <w:pict>
              <v:group id="Group 88" o:spid="_x0000_s1039" style="position:absolute;left:0;text-align:left;margin-left:30.75pt;margin-top:31.6pt;width:415.5pt;height:241.5pt;z-index:251665408" coordsize="8846,60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">
                <v:shape id="Picture 89" o:spid="_x0000_s1040" type="#_x0000_t75" style="position:absolute;left:4137;top:4212;width:4709;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">
                  <v:imagedata r:id="rId26" o:title=""/>
                </v:shape>
                <v:shape id="Picture 90" o:spid="_x0000_s1041" type="#_x0000_t75" style="position:absolute;left:177;top:936;width:7653;height: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">
                  <v:imagedata r:id="rId27" o:title=""/>
                </v:shape>
                <v:shape id="Text Box 91" o:spid="_x0000_s1042" type="#_x0000_t202" style="position:absolute;left:1247;top:1587;width:5655;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" strokecolor="#333" strokeweight="2pt">
                  <v:fill opacity="0"/>
                  <v:textbox>
                    <w:txbxContent>
                      <w:p w:rsidR="00B34003" w:rsidRDefault="00B34003"/>
                    </w:txbxContent>
                  </v:textbox>
                </v:shape>
                <v:line id="Line 92" o:spid="_x0000_s1043" style="position:absolute;flip:x;visibility:visible;mso-wrap-style:square" from="3996,629" to="4010,3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" strokeweight="1.25pt">
                  <v:stroke dashstyle="longDashDot"/>
                </v:line>
                <v:line id="Line 93" o:spid="_x0000_s1044" style="position:absolute;visibility:visible;mso-wrap-style:square" from="3857,1587" to="3857,2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" strokeweight="1.5pt"/>
                <v:line id="Line 94" o:spid="_x0000_s1045" style="position:absolute;visibility:visible;mso-wrap-style:square" from="4139,1587" to="4139,2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" strokeweight="1.5pt"/>
                <v:shape id="Picture 95" o:spid="_x0000_s1046" type="#_x0000_t75" style="position:absolute;left:1058;top:1804;width:339;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">
                  <v:imagedata r:id="rId28" o:title=""/>
                </v:shape>
                <v:shape id="Picture 96" o:spid="_x0000_s1047" type="#_x0000_t75" style="position:absolute;left:6725;top:1804;width:339;height: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">
                  <v:imagedata r:id="rId28" o:title=""/>
                </v:shape>
                <v:line id="Line 97" o:spid="_x0000_s1048" style="position:absolute;visibility:visible;mso-wrap-style:square" from="5385,1587" to="5385,2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" strokeweight="1.5pt"/>
                <v:line id="Line 98" o:spid="_x0000_s1049" style="position:absolute;visibility:visible;mso-wrap-style:square" from="5224,629" to="5263,3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" strokeweight="1.25pt">
                  <v:stroke dashstyle="longDashDot"/>
                </v:line>
                <v:line id="Line 99" o:spid="_x0000_s1050" style="position:absolute;visibility:visible;mso-wrap-style:square" from="5091,1587" to="5091,2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" strokeweight="1.5pt"/>
                <v:line id="Line 100" o:spid="_x0000_s1051" style="position:absolute;visibility:visible;mso-wrap-style:square" from="6902,1587" to="8277,1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"/>
                <v:line id="Line 101" o:spid="_x0000_s1052" style="position:absolute;visibility:visible;mso-wrap-style:square" from="6902,1429" to="8277,1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line id="Line 102" o:spid="_x0000_s1053" style="position:absolute;visibility:visible;mso-wrap-style:square" from="8097,624" to="8124,1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">
                  <v:stroke endarrow="block"/>
                </v:line>
                <v:line id="Line 103" o:spid="_x0000_s1054" style="position:absolute;visibility:visible;mso-wrap-style:square" from="8124,1454" to="8124,1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"/>
                <v:line id="Line 104" o:spid="_x0000_s1055" style="position:absolute;flip:y;visibility:visible;mso-wrap-style:square" from="8124,1587" to="8124,1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">
                  <v:stroke endarrow="block"/>
                </v:line>
                <v:shape id="Text Box 105" o:spid="_x0000_s1056" type="#_x0000_t202" style="position:absolute;left:3957;width:3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" strokecolor="white">
                  <v:fill opacity="0"/>
                  <v:textbox inset="0,0,0,0">
                    <w:txbxContent>
                      <w:p w:rsidR="00B34003" w:rsidRDefault="002F622E">
                        <w:pPr>
                          <w:pStyle w:val="aff3"/>
                          <w:pBdr>
                            <w:bottom w:val="none" w:sz="0" w:space="0" w:color="auto"/>
                          </w:pBdr>
                          <w:tabs>
                            <w:tab w:val="clear" w:pos="4153"/>
                            <w:tab w:val="clear" w:pos="8306"/>
                          </w:tabs>
                          <w:snapToGrid/>
                          <w:rPr>
                            <w:rFonts w:eastAsia="黑体"/>
                            <w:szCs w:val="24"/>
                          </w:rPr>
                        </w:pPr>
                        <w:r>
                          <w:rPr>
                            <w:rFonts w:eastAsia="黑体" w:hint="eastAsia"/>
                            <w:szCs w:val="24"/>
                          </w:rPr>
                          <w:t>1</w:t>
                        </w:r>
                      </w:p>
                    </w:txbxContent>
                  </v:textbox>
                </v:shape>
                <v:line id="Line 106" o:spid="_x0000_s1057" style="position:absolute;visibility:visible;mso-wrap-style:square" from="3957,3432" to="6657,4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" strokeweight="1pt">
                  <v:stroke startarrow="open" startarrowwidth="narrow" startarrowlength="long"/>
                </v:line>
                <v:line id="Line 107" o:spid="_x0000_s1058" style="position:absolute;visibility:visible;mso-wrap-style:square" from="5287,3426" to="6657,4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" strokeweight="1pt">
                  <v:stroke startarrow="open" startarrowwidth="narrow" startarrowlength="long"/>
                </v:line>
                <v:shape id="Text Box 108" o:spid="_x0000_s1059" type="#_x0000_t202" style="position:absolute;left:7737;top:624;width:360;height: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" strokecolor="white">
                  <v:fill opacity="0"/>
                  <v:textbox style="layout-flow:vertical;mso-layout-flow-alt:bottom-to-top" inset="0,0,0,0">
                    <w:txbxContent>
                      <w:p w:rsidR="00B34003" w:rsidRDefault="002F622E">
                        <w:pPr>
                          <w:rPr>
                            <w:rFonts w:eastAsia="黑体"/>
                            <w:sz w:val="18"/>
                          </w:rPr>
                        </w:pPr>
                        <w:r>
                          <w:rPr>
                            <w:rFonts w:eastAsia="黑体" w:hint="eastAsia"/>
                            <w:sz w:val="18"/>
                          </w:rPr>
                          <w:t>2mm</w:t>
                        </w:r>
                      </w:p>
                    </w:txbxContent>
                  </v:textbox>
                </v:shape>
                <v:line id="Line 109" o:spid="_x0000_s1060" style="position:absolute;visibility:visible;mso-wrap-style:square" from="3057,156" to="3957,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">
                  <v:stroke endarrow="block"/>
                </v:line>
                <v:line id="Line 110" o:spid="_x0000_s1061" style="position:absolute;visibility:visible;mso-wrap-style:square" from="4317,156" to="5217,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shape id="Text Box 111" o:spid="_x0000_s1062" type="#_x0000_t202" style="position:absolute;left:2697;width:3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" strokecolor="white">
                  <v:fill opacity="0"/>
                  <v:textbox inset="0,0,0,0">
                    <w:txbxContent>
                      <w:p w:rsidR="00B34003" w:rsidRDefault="002F622E">
                        <w:pPr>
                          <w:pStyle w:val="aff3"/>
                          <w:pBdr>
                            <w:bottom w:val="none" w:sz="0" w:space="0" w:color="auto"/>
                          </w:pBdr>
                          <w:tabs>
                            <w:tab w:val="clear" w:pos="4153"/>
                            <w:tab w:val="clear" w:pos="8306"/>
                          </w:tabs>
                          <w:snapToGrid/>
                          <w:rPr>
                            <w:rFonts w:eastAsia="黑体"/>
                            <w:szCs w:val="24"/>
                          </w:rPr>
                        </w:pPr>
                        <w:r>
                          <w:rPr>
                            <w:rFonts w:eastAsia="黑体" w:hint="eastAsia"/>
                            <w:szCs w:val="24"/>
                          </w:rPr>
                          <w:t>3</w:t>
                        </w:r>
                      </w:p>
                    </w:txbxContent>
                  </v:textbox>
                </v:shape>
                <v:shape id="Text Box 112" o:spid="_x0000_s1063" type="#_x0000_t202" style="position:absolute;left:7017;top:4056;width:3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" strokecolor="white">
                  <v:fill opacity="0"/>
                  <v:textbox inset="0,0,0,0">
                    <w:txbxContent>
                      <w:p w:rsidR="00B34003" w:rsidRDefault="002F622E">
                        <w:pPr>
                          <w:pStyle w:val="aff3"/>
                          <w:pBdr>
                            <w:bottom w:val="none" w:sz="0" w:space="0" w:color="auto"/>
                          </w:pBdr>
                          <w:tabs>
                            <w:tab w:val="clear" w:pos="4153"/>
                            <w:tab w:val="clear" w:pos="8306"/>
                          </w:tabs>
                          <w:snapToGrid/>
                          <w:rPr>
                            <w:rFonts w:eastAsia="黑体"/>
                            <w:szCs w:val="24"/>
                          </w:rPr>
                        </w:pPr>
                        <w:r>
                          <w:rPr>
                            <w:rFonts w:eastAsia="黑体" w:hint="eastAsia"/>
                            <w:szCs w:val="24"/>
                          </w:rPr>
                          <w:t>2</w:t>
                        </w:r>
                      </w:p>
                    </w:txbxContent>
                  </v:textbox>
                </v:shape>
                <v:shape id="Text Box 113" o:spid="_x0000_s1064" type="#_x0000_t202" style="position:absolute;top:4056;width:3957;height: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" strokecolor="white">
                  <v:fill opacity="0"/>
                  <v:textbox>
                    <w:txbxContent>
                      <w:p w:rsidR="00B34003" w:rsidRDefault="002F622E">
                        <w:pPr>
                          <w:adjustRightInd w:val="0"/>
                          <w:ind w:left="270" w:hangingChars="150" w:hanging="270"/>
                          <w:rPr>
                            <w:sz w:val="18"/>
                            <w:szCs w:val="18"/>
                          </w:rPr>
                        </w:pPr>
                        <w:r>
                          <w:rPr>
                            <w:rFonts w:hint="eastAsia"/>
                            <w:sz w:val="18"/>
                            <w:szCs w:val="18"/>
                          </w:rPr>
                          <w:t>1-</w:t>
                        </w:r>
                        <w:r>
                          <w:rPr>
                            <w:rFonts w:hint="eastAsia"/>
                            <w:sz w:val="18"/>
                            <w:szCs w:val="18"/>
                          </w:rPr>
                          <w:t>热影响区冲击试样缺口位置－试样上表面与外焊道熔合线交界</w:t>
                        </w:r>
                      </w:p>
                      <w:p w:rsidR="00B34003" w:rsidRDefault="002F622E">
                        <w:pPr>
                          <w:adjustRightInd w:val="0"/>
                          <w:rPr>
                            <w:sz w:val="18"/>
                            <w:szCs w:val="18"/>
                          </w:rPr>
                        </w:pPr>
                        <w:r>
                          <w:rPr>
                            <w:rFonts w:hint="eastAsia"/>
                            <w:sz w:val="18"/>
                            <w:szCs w:val="18"/>
                          </w:rPr>
                          <w:t>2-</w:t>
                        </w:r>
                        <w:r>
                          <w:rPr>
                            <w:rFonts w:hint="eastAsia"/>
                            <w:sz w:val="18"/>
                            <w:szCs w:val="18"/>
                          </w:rPr>
                          <w:t>夏比冲击试样缺口中心线</w:t>
                        </w:r>
                      </w:p>
                      <w:p w:rsidR="00B34003" w:rsidRDefault="002F622E">
                        <w:pPr>
                          <w:adjustRightInd w:val="0"/>
                          <w:rPr>
                            <w:rFonts w:ascii="黑体" w:eastAsia="黑体"/>
                            <w:sz w:val="18"/>
                            <w:szCs w:val="18"/>
                          </w:rPr>
                        </w:pPr>
                        <w:r>
                          <w:rPr>
                            <w:rFonts w:hint="eastAsia"/>
                            <w:sz w:val="18"/>
                            <w:szCs w:val="18"/>
                          </w:rPr>
                          <w:t>3-</w:t>
                        </w:r>
                        <w:r>
                          <w:rPr>
                            <w:rFonts w:hint="eastAsia"/>
                            <w:sz w:val="18"/>
                            <w:szCs w:val="18"/>
                          </w:rPr>
                          <w:t>焊缝金属冲击试样缺口位置－外焊道中心</w:t>
                        </w:r>
                      </w:p>
                    </w:txbxContent>
                  </v:textbox>
                </v:shape>
                <w10:wrap type="topAndBottom"/>
              </v:group>
            </w:pict>
          </mc:Fallback>
        </mc:AlternateContent>
      </w:r>
      <w:r>
        <w:rPr>
          <w:sz w:val="24"/>
        </w:rPr>
        <w:t>注：对表</w:t>
      </w:r>
      <w:r>
        <w:rPr>
          <w:sz w:val="24"/>
        </w:rPr>
        <w:t>14</w:t>
      </w:r>
      <w:r>
        <w:rPr>
          <w:sz w:val="24"/>
        </w:rPr>
        <w:t>未包括的规定外径和规定壁厚的</w:t>
      </w:r>
      <w:r>
        <w:rPr>
          <w:sz w:val="24"/>
        </w:rPr>
        <w:t>CVN</w:t>
      </w:r>
      <w:r>
        <w:rPr>
          <w:sz w:val="24"/>
        </w:rPr>
        <w:t>冲击试验组合不是必须的。</w:t>
      </w:r>
    </w:p>
    <w:p w:rsidR="00B34003" w:rsidRDefault="00B34003">
      <w:pPr>
        <w:adjustRightInd w:val="0"/>
        <w:ind w:firstLineChars="200" w:firstLine="420"/>
      </w:pPr>
    </w:p>
    <w:p w:rsidR="00B34003" w:rsidRDefault="002F622E">
      <w:pPr>
        <w:pStyle w:val="affff0"/>
        <w:widowControl w:val="0"/>
        <w:numPr>
          <w:ilvl w:val="0"/>
          <w:numId w:val="11"/>
        </w:numPr>
        <w:adjustRightInd w:val="0"/>
        <w:spacing w:beforeLines="50" w:before="156" w:afterLines="50" w:after="156"/>
        <w:rPr>
          <w:rFonts w:ascii="Times New Roman"/>
          <w:snapToGrid w:val="0"/>
          <w:kern w:val="2"/>
        </w:rPr>
      </w:pPr>
      <w:r>
        <w:rPr>
          <w:rFonts w:ascii="Times New Roman"/>
          <w:snapToGrid w:val="0"/>
          <w:kern w:val="2"/>
        </w:rPr>
        <w:t>焊缝中心和热影响区取样位置</w:t>
      </w:r>
    </w:p>
    <w:p w:rsidR="00B34003" w:rsidRDefault="002F622E">
      <w:pPr>
        <w:adjustRightInd w:val="0"/>
        <w:rPr>
          <w:sz w:val="18"/>
          <w:szCs w:val="18"/>
        </w:rPr>
      </w:pPr>
      <w:r>
        <w:rPr>
          <w:rFonts w:eastAsia="黑体"/>
          <w:noProof/>
        </w:rPr>
        <w:lastRenderedPageBreak/>
        <mc:AlternateContent>
          <mc:Choice Requires="wpg">
            <w:drawing>
              <wp:anchor distT="0" distB="0" distL="114300" distR="114300" simplePos="0" relativeHeight="251664384" behindDoc="0" locked="0" layoutInCell="1" allowOverlap="1">
                <wp:simplePos x="0" y="0"/>
                <wp:positionH relativeFrom="column">
                  <wp:posOffset>561975</wp:posOffset>
                </wp:positionH>
                <wp:positionV relativeFrom="paragraph">
                  <wp:posOffset>7620</wp:posOffset>
                </wp:positionV>
                <wp:extent cx="4867275" cy="1822450"/>
                <wp:effectExtent l="0" t="0" r="0" b="0"/>
                <wp:wrapNone/>
                <wp:docPr id="49" name="Group 82"/>
                <wp:cNvGraphicFramePr/>
                <a:graphic xmlns:a="http://schemas.openxmlformats.org/drawingml/2006/main">
                  <a:graphicData uri="http://schemas.microsoft.com/office/word/2010/wordprocessingGroup">
                    <wpg:wgp>
                      <wpg:cNvGrpSpPr/>
                      <wpg:grpSpPr>
                        <a:xfrm>
                          <a:off x="0" y="0"/>
                          <a:ext cx="4867275" cy="1822450"/>
                          <a:chOff x="0" y="0"/>
                          <a:chExt cx="7277" cy="2745"/>
                        </a:xfrm>
                      </wpg:grpSpPr>
                      <pic:pic xmlns:pic="http://schemas.openxmlformats.org/drawingml/2006/picture">
                        <pic:nvPicPr>
                          <pic:cNvPr id="50" name="Picture 8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7277" cy="2745"/>
                          </a:xfrm>
                          <a:prstGeom prst="rect">
                            <a:avLst/>
                          </a:prstGeom>
                          <a:noFill/>
                          <a:ln>
                            <a:noFill/>
                          </a:ln>
                        </pic:spPr>
                      </pic:pic>
                      <wps:wsp>
                        <wps:cNvPr id="51" name="Text Box 84"/>
                        <wps:cNvSpPr txBox="1">
                          <a:spLocks noChangeArrowheads="1"/>
                        </wps:cNvSpPr>
                        <wps:spPr bwMode="auto">
                          <a:xfrm>
                            <a:off x="4273" y="343"/>
                            <a:ext cx="420" cy="465"/>
                          </a:xfrm>
                          <a:prstGeom prst="rect">
                            <a:avLst/>
                          </a:prstGeom>
                          <a:solidFill>
                            <a:srgbClr val="FFFFFF"/>
                          </a:solidFill>
                          <a:ln>
                            <a:noFill/>
                          </a:ln>
                        </wps:spPr>
                        <wps:txbx>
                          <w:txbxContent>
                            <w:p w:rsidR="00B34003" w:rsidRDefault="002F622E">
                              <w:r>
                                <w:rPr>
                                  <w:rFonts w:hint="eastAsia"/>
                                </w:rPr>
                                <w:t>3</w:t>
                              </w:r>
                            </w:p>
                          </w:txbxContent>
                        </wps:txbx>
                        <wps:bodyPr rot="0" vert="horz" wrap="square" lIns="91440" tIns="45720" rIns="91440" bIns="45720" anchor="t" anchorCtr="0" upright="1">
                          <a:noAutofit/>
                        </wps:bodyPr>
                      </wps:wsp>
                      <wps:wsp>
                        <wps:cNvPr id="52" name="Line 85"/>
                        <wps:cNvCnPr>
                          <a:cxnSpLocks noChangeShapeType="1"/>
                        </wps:cNvCnPr>
                        <wps:spPr bwMode="auto">
                          <a:xfrm flipH="1">
                            <a:off x="3647" y="1377"/>
                            <a:ext cx="16" cy="587"/>
                          </a:xfrm>
                          <a:prstGeom prst="line">
                            <a:avLst/>
                          </a:prstGeom>
                          <a:noFill/>
                          <a:ln w="9525">
                            <a:solidFill>
                              <a:srgbClr val="000000"/>
                            </a:solidFill>
                            <a:round/>
                          </a:ln>
                        </wps:spPr>
                        <wps:bodyPr/>
                      </wps:wsp>
                      <wps:wsp>
                        <wps:cNvPr id="53" name="Line 86"/>
                        <wps:cNvCnPr>
                          <a:cxnSpLocks noChangeShapeType="1"/>
                        </wps:cNvCnPr>
                        <wps:spPr bwMode="auto">
                          <a:xfrm flipH="1">
                            <a:off x="3788" y="1364"/>
                            <a:ext cx="5" cy="587"/>
                          </a:xfrm>
                          <a:prstGeom prst="line">
                            <a:avLst/>
                          </a:prstGeom>
                          <a:noFill/>
                          <a:ln w="9525">
                            <a:solidFill>
                              <a:srgbClr val="000000"/>
                            </a:solidFill>
                            <a:round/>
                          </a:ln>
                        </wps:spPr>
                        <wps:bodyPr/>
                      </wps:wsp>
                      <wps:wsp>
                        <wps:cNvPr id="54" name="Line 87"/>
                        <wps:cNvCnPr>
                          <a:cxnSpLocks noChangeShapeType="1"/>
                        </wps:cNvCnPr>
                        <wps:spPr bwMode="auto">
                          <a:xfrm flipH="1">
                            <a:off x="3740" y="584"/>
                            <a:ext cx="578" cy="265"/>
                          </a:xfrm>
                          <a:prstGeom prst="line">
                            <a:avLst/>
                          </a:prstGeom>
                          <a:noFill/>
                          <a:ln w="9525">
                            <a:solidFill>
                              <a:srgbClr val="000000"/>
                            </a:solidFill>
                            <a:round/>
                            <a:tailEnd type="triangle" w="med" len="med"/>
                          </a:ln>
                        </wps:spPr>
                        <wps:bodyPr/>
                      </wps:wsp>
                    </wpg:wgp>
                  </a:graphicData>
                </a:graphic>
              </wp:anchor>
            </w:drawing>
          </mc:Choice>
          <mc:Fallback>
            <w:pict>
              <v:group id="Group 82" o:spid="_x0000_s1065" style="position:absolute;left:0;text-align:left;margin-left:44.25pt;margin-top:.6pt;width:383.25pt;height:143.5pt;z-index:251664384" coordsize="7277,2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">
                <v:shape id="Picture 83" o:spid="_x0000_s1066" type="#_x0000_t75" style="position:absolute;width:7277;height:2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">
                  <v:imagedata r:id="rId30" o:title=""/>
                </v:shape>
                <v:shape id="Text Box 84" o:spid="_x0000_s1067" type="#_x0000_t202" style="position:absolute;left:4273;top:343;width:42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" stroked="f">
                  <v:textbox>
                    <w:txbxContent>
                      <w:p w:rsidR="00B34003" w:rsidRDefault="002F622E">
                        <w:r>
                          <w:rPr>
                            <w:rFonts w:hint="eastAsia"/>
                          </w:rPr>
                          <w:t>3</w:t>
                        </w:r>
                      </w:p>
                    </w:txbxContent>
                  </v:textbox>
                </v:shape>
                <v:line id="Line 85" o:spid="_x0000_s1068" style="position:absolute;flip:x;visibility:visible;mso-wrap-style:square" from="3647,1377" to="3663,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86" o:spid="_x0000_s1069" style="position:absolute;flip:x;visibility:visible;mso-wrap-style:square" from="3788,1364" to="3793,1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87" o:spid="_x0000_s1070" style="position:absolute;flip:x;visibility:visible;mso-wrap-style:square" from="3740,584" to="4318,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">
                  <v:stroke endarrow="block"/>
                </v:line>
              </v:group>
            </w:pict>
          </mc:Fallback>
        </mc:AlternateContent>
      </w: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B34003">
      <w:pPr>
        <w:adjustRightInd w:val="0"/>
        <w:ind w:left="270" w:hangingChars="150" w:hanging="270"/>
        <w:rPr>
          <w:sz w:val="18"/>
          <w:szCs w:val="18"/>
        </w:rPr>
      </w:pPr>
    </w:p>
    <w:p w:rsidR="00B34003" w:rsidRDefault="002F622E">
      <w:pPr>
        <w:adjustRightInd w:val="0"/>
        <w:ind w:leftChars="129" w:left="271" w:firstLineChars="316" w:firstLine="569"/>
        <w:rPr>
          <w:sz w:val="18"/>
          <w:szCs w:val="18"/>
        </w:rPr>
      </w:pPr>
      <w:r>
        <w:rPr>
          <w:sz w:val="18"/>
          <w:szCs w:val="18"/>
        </w:rPr>
        <w:t>1-</w:t>
      </w:r>
      <w:r>
        <w:rPr>
          <w:sz w:val="18"/>
          <w:szCs w:val="18"/>
        </w:rPr>
        <w:t>焊偏量</w:t>
      </w:r>
    </w:p>
    <w:p w:rsidR="00B34003" w:rsidRDefault="002F622E">
      <w:pPr>
        <w:adjustRightInd w:val="0"/>
        <w:ind w:firstLineChars="466" w:firstLine="839"/>
        <w:rPr>
          <w:sz w:val="18"/>
          <w:szCs w:val="18"/>
        </w:rPr>
      </w:pPr>
      <w:r>
        <w:rPr>
          <w:sz w:val="18"/>
          <w:szCs w:val="18"/>
        </w:rPr>
        <w:t>2-</w:t>
      </w:r>
      <w:r>
        <w:rPr>
          <w:sz w:val="18"/>
          <w:szCs w:val="18"/>
        </w:rPr>
        <w:t>热影响区冲击试样缺口位置，偏向内焊道一侧</w:t>
      </w:r>
    </w:p>
    <w:p w:rsidR="00B34003" w:rsidRDefault="002F622E">
      <w:pPr>
        <w:adjustRightInd w:val="0"/>
        <w:ind w:firstLineChars="466" w:firstLine="839"/>
        <w:rPr>
          <w:rFonts w:eastAsia="黑体"/>
          <w:sz w:val="18"/>
          <w:szCs w:val="18"/>
        </w:rPr>
      </w:pPr>
      <w:r>
        <w:rPr>
          <w:sz w:val="18"/>
          <w:szCs w:val="18"/>
        </w:rPr>
        <w:t>3-</w:t>
      </w:r>
      <w:r>
        <w:rPr>
          <w:sz w:val="18"/>
          <w:szCs w:val="18"/>
        </w:rPr>
        <w:t>焊缝金属冲击试样缺口位置，位于外焊道中心</w:t>
      </w:r>
    </w:p>
    <w:p w:rsidR="00B34003" w:rsidRDefault="002F622E">
      <w:pPr>
        <w:pStyle w:val="affff0"/>
        <w:widowControl w:val="0"/>
        <w:numPr>
          <w:ilvl w:val="0"/>
          <w:numId w:val="11"/>
        </w:numPr>
        <w:adjustRightInd w:val="0"/>
        <w:spacing w:beforeLines="50" w:before="156" w:afterLines="50" w:after="156"/>
        <w:rPr>
          <w:rFonts w:ascii="Times New Roman"/>
          <w:snapToGrid w:val="0"/>
          <w:kern w:val="2"/>
        </w:rPr>
      </w:pPr>
      <w:r>
        <w:rPr>
          <w:rFonts w:ascii="Times New Roman"/>
          <w:snapToGrid w:val="0"/>
          <w:kern w:val="2"/>
        </w:rPr>
        <w:t>存在焊偏时焊缝中心和热影响区冲击试样缺口位置</w:t>
      </w:r>
    </w:p>
    <w:p w:rsidR="00B34003" w:rsidRDefault="002F622E">
      <w:pPr>
        <w:pStyle w:val="ohz3"/>
        <w:ind w:left="480" w:hangingChars="200" w:hanging="480"/>
        <w:rPr>
          <w:b w:val="0"/>
        </w:rPr>
      </w:pPr>
      <w:r>
        <w:rPr>
          <w:b w:val="0"/>
        </w:rPr>
        <w:t xml:space="preserve">7.3.3.4  </w:t>
      </w:r>
      <w:r>
        <w:rPr>
          <w:b w:val="0"/>
        </w:rPr>
        <w:t>落锤撕裂</w:t>
      </w:r>
      <w:r>
        <w:rPr>
          <w:b w:val="0"/>
        </w:rPr>
        <w:t>(DWT)</w:t>
      </w:r>
      <w:r>
        <w:rPr>
          <w:b w:val="0"/>
        </w:rPr>
        <w:t>试验</w:t>
      </w:r>
    </w:p>
    <w:p w:rsidR="00B34003" w:rsidRDefault="002F622E">
      <w:pPr>
        <w:pStyle w:val="ohz3"/>
        <w:ind w:left="480" w:hangingChars="200" w:hanging="480"/>
        <w:rPr>
          <w:b w:val="0"/>
        </w:rPr>
      </w:pPr>
      <w:r>
        <w:rPr>
          <w:b w:val="0"/>
        </w:rPr>
        <w:t xml:space="preserve">7.3.3.4.1  </w:t>
      </w:r>
      <w:r>
        <w:rPr>
          <w:b w:val="0"/>
        </w:rPr>
        <w:t>试验方法</w:t>
      </w:r>
    </w:p>
    <w:p w:rsidR="00B34003" w:rsidRDefault="002F622E">
      <w:pPr>
        <w:adjustRightInd w:val="0"/>
        <w:spacing w:line="360" w:lineRule="auto"/>
        <w:ind w:firstLineChars="200" w:firstLine="480"/>
      </w:pPr>
      <w:r>
        <w:rPr>
          <w:sz w:val="24"/>
        </w:rPr>
        <w:t>落锤撕裂试验应按</w:t>
      </w:r>
      <w:r>
        <w:rPr>
          <w:sz w:val="24"/>
        </w:rPr>
        <w:t>SY/T 6476</w:t>
      </w:r>
      <w:r>
        <w:rPr>
          <w:sz w:val="24"/>
        </w:rPr>
        <w:t>的规定进行试验和评定。</w:t>
      </w:r>
    </w:p>
    <w:p w:rsidR="00B34003" w:rsidRDefault="002F622E">
      <w:pPr>
        <w:pStyle w:val="ohz3"/>
        <w:ind w:left="480" w:hangingChars="200" w:hanging="480"/>
        <w:rPr>
          <w:b w:val="0"/>
        </w:rPr>
      </w:pPr>
      <w:r>
        <w:rPr>
          <w:b w:val="0"/>
        </w:rPr>
        <w:t xml:space="preserve">7.3.3.4.2  </w:t>
      </w:r>
      <w:r>
        <w:rPr>
          <w:b w:val="0"/>
        </w:rPr>
        <w:t>落锤撕裂试验试样</w:t>
      </w:r>
    </w:p>
    <w:p w:rsidR="00B34003" w:rsidRDefault="002F622E">
      <w:pPr>
        <w:adjustRightInd w:val="0"/>
        <w:spacing w:line="360" w:lineRule="auto"/>
        <w:ind w:firstLineChars="200" w:firstLine="480"/>
        <w:rPr>
          <w:sz w:val="24"/>
        </w:rPr>
      </w:pPr>
      <w:r>
        <w:rPr>
          <w:sz w:val="24"/>
        </w:rPr>
        <w:t>试样应按</w:t>
      </w:r>
      <w:r>
        <w:rPr>
          <w:sz w:val="24"/>
        </w:rPr>
        <w:t>SY/T 6476</w:t>
      </w:r>
      <w:r>
        <w:rPr>
          <w:sz w:val="24"/>
        </w:rPr>
        <w:t>的规定制备。</w:t>
      </w:r>
    </w:p>
    <w:p w:rsidR="00B34003" w:rsidRDefault="002F622E">
      <w:pPr>
        <w:pStyle w:val="ohz3"/>
        <w:ind w:left="480" w:hangingChars="200" w:hanging="480"/>
        <w:rPr>
          <w:b w:val="0"/>
        </w:rPr>
      </w:pPr>
      <w:r>
        <w:rPr>
          <w:b w:val="0"/>
        </w:rPr>
        <w:t xml:space="preserve">7.3.4  </w:t>
      </w:r>
      <w:r>
        <w:rPr>
          <w:b w:val="0"/>
        </w:rPr>
        <w:t>硬度试验</w:t>
      </w:r>
    </w:p>
    <w:p w:rsidR="00B34003" w:rsidRDefault="002F622E">
      <w:pPr>
        <w:pStyle w:val="ohz3"/>
        <w:ind w:left="480" w:hangingChars="200" w:hanging="480"/>
        <w:rPr>
          <w:b w:val="0"/>
        </w:rPr>
      </w:pPr>
      <w:r>
        <w:rPr>
          <w:b w:val="0"/>
        </w:rPr>
        <w:t xml:space="preserve">7.3.4.1  </w:t>
      </w:r>
      <w:r>
        <w:rPr>
          <w:b w:val="0"/>
        </w:rPr>
        <w:t>硬度试验方法</w:t>
      </w:r>
    </w:p>
    <w:p w:rsidR="00B34003" w:rsidRDefault="002F622E">
      <w:pPr>
        <w:adjustRightInd w:val="0"/>
        <w:spacing w:line="360" w:lineRule="auto"/>
        <w:ind w:firstLineChars="200" w:firstLine="480"/>
        <w:rPr>
          <w:sz w:val="24"/>
        </w:rPr>
      </w:pPr>
      <w:r>
        <w:rPr>
          <w:sz w:val="24"/>
        </w:rPr>
        <w:t>硬度试验用试样应从钢管端部截取，对焊接钢管，应在试样中心包括一段纵缝或螺旋焊缝。试样尽可能按照</w:t>
      </w:r>
      <w:r>
        <w:rPr>
          <w:sz w:val="24"/>
        </w:rPr>
        <w:t>ISO 377</w:t>
      </w:r>
      <w:r>
        <w:rPr>
          <w:sz w:val="24"/>
        </w:rPr>
        <w:t>的规定制备。试样应为经过抛光、侵蚀的焊接接头横向试样（包括管体、焊缝和热影响区）。对焊接钢管硬度测试位置如图</w:t>
      </w:r>
      <w:r>
        <w:rPr>
          <w:sz w:val="24"/>
        </w:rPr>
        <w:t>3 b</w:t>
      </w:r>
      <w:r>
        <w:rPr>
          <w:sz w:val="24"/>
        </w:rPr>
        <w:t>）、</w:t>
      </w:r>
      <w:r>
        <w:rPr>
          <w:sz w:val="24"/>
        </w:rPr>
        <w:t>c</w:t>
      </w:r>
      <w:r>
        <w:rPr>
          <w:sz w:val="24"/>
        </w:rPr>
        <w:t>）所示，壁厚</w:t>
      </w:r>
      <w:r>
        <w:rPr>
          <w:sz w:val="24"/>
        </w:rPr>
        <w:t>T</w:t>
      </w:r>
      <w:r>
        <w:rPr>
          <w:sz w:val="24"/>
        </w:rPr>
        <w:t>＜</w:t>
      </w:r>
      <w:r>
        <w:rPr>
          <w:sz w:val="24"/>
        </w:rPr>
        <w:t>4 mm</w:t>
      </w:r>
      <w:r>
        <w:rPr>
          <w:sz w:val="24"/>
        </w:rPr>
        <w:t>，只需测量壁厚中部横向位置，壁厚</w:t>
      </w:r>
      <w:r>
        <w:rPr>
          <w:sz w:val="24"/>
        </w:rPr>
        <w:t>4 mm≤T</w:t>
      </w:r>
      <w:r>
        <w:rPr>
          <w:sz w:val="24"/>
        </w:rPr>
        <w:t>＜</w:t>
      </w:r>
      <w:r>
        <w:rPr>
          <w:sz w:val="24"/>
        </w:rPr>
        <w:t>6 mm</w:t>
      </w:r>
      <w:r>
        <w:rPr>
          <w:sz w:val="24"/>
        </w:rPr>
        <w:t>时，只需测量内外表面横向位置。</w:t>
      </w:r>
      <w:r>
        <w:rPr>
          <w:rFonts w:hint="eastAsia"/>
          <w:sz w:val="24"/>
        </w:rPr>
        <w:t>对于无缝钢管，应取管体的纵向试块如图</w:t>
      </w:r>
      <w:r>
        <w:rPr>
          <w:rFonts w:hint="eastAsia"/>
          <w:sz w:val="24"/>
        </w:rPr>
        <w:t>3</w:t>
      </w:r>
      <w:r>
        <w:rPr>
          <w:sz w:val="24"/>
        </w:rPr>
        <w:t>a</w:t>
      </w:r>
      <w:r>
        <w:rPr>
          <w:sz w:val="24"/>
        </w:rPr>
        <w:t>）</w:t>
      </w:r>
      <w:r>
        <w:rPr>
          <w:rFonts w:hint="eastAsia"/>
          <w:sz w:val="24"/>
        </w:rPr>
        <w:t>。</w:t>
      </w:r>
    </w:p>
    <w:p w:rsidR="00B34003" w:rsidRDefault="002F622E">
      <w:pPr>
        <w:adjustRightInd w:val="0"/>
        <w:spacing w:line="360" w:lineRule="auto"/>
        <w:ind w:firstLineChars="200" w:firstLine="480"/>
        <w:rPr>
          <w:sz w:val="24"/>
        </w:rPr>
      </w:pPr>
      <w:r>
        <w:rPr>
          <w:sz w:val="24"/>
        </w:rPr>
        <w:t>母材的硬度试验应按照</w:t>
      </w:r>
      <w:r>
        <w:rPr>
          <w:sz w:val="24"/>
        </w:rPr>
        <w:t>ASTM E92</w:t>
      </w:r>
      <w:r>
        <w:rPr>
          <w:sz w:val="24"/>
        </w:rPr>
        <w:t>（维氏硬度试验方法）或</w:t>
      </w:r>
      <w:r>
        <w:rPr>
          <w:sz w:val="24"/>
        </w:rPr>
        <w:t>ASTM E18</w:t>
      </w:r>
      <w:r>
        <w:rPr>
          <w:sz w:val="24"/>
        </w:rPr>
        <w:t>（洛氏硬度试验方法）的规定进行，由制造厂选择。有争议时，应采用维氏硬度试验方法。</w:t>
      </w:r>
    </w:p>
    <w:p w:rsidR="00B34003" w:rsidRDefault="002F622E">
      <w:pPr>
        <w:adjustRightInd w:val="0"/>
        <w:spacing w:line="360" w:lineRule="auto"/>
        <w:ind w:firstLineChars="200" w:firstLine="480"/>
        <w:rPr>
          <w:sz w:val="24"/>
        </w:rPr>
      </w:pPr>
      <w:r>
        <w:rPr>
          <w:sz w:val="24"/>
        </w:rPr>
        <w:t>热影响区（</w:t>
      </w:r>
      <w:r>
        <w:rPr>
          <w:sz w:val="24"/>
        </w:rPr>
        <w:t>HAZ</w:t>
      </w:r>
      <w:r>
        <w:rPr>
          <w:sz w:val="24"/>
        </w:rPr>
        <w:t>）和焊缝的硬度试验应按照</w:t>
      </w:r>
      <w:r>
        <w:rPr>
          <w:sz w:val="24"/>
        </w:rPr>
        <w:t>ASTM E92</w:t>
      </w:r>
      <w:r>
        <w:rPr>
          <w:sz w:val="24"/>
        </w:rPr>
        <w:t>的规定进行。</w:t>
      </w:r>
    </w:p>
    <w:p w:rsidR="00B34003" w:rsidRDefault="002F622E">
      <w:pPr>
        <w:adjustRightInd w:val="0"/>
        <w:spacing w:line="360" w:lineRule="auto"/>
        <w:ind w:firstLineChars="200" w:firstLine="480"/>
      </w:pPr>
      <w:r>
        <w:rPr>
          <w:sz w:val="24"/>
        </w:rPr>
        <w:t>当外观检验发现有可疑的硬块时，根据所采用的方法使用便携式硬度试验设备及分别</w:t>
      </w:r>
      <w:r>
        <w:rPr>
          <w:sz w:val="24"/>
        </w:rPr>
        <w:lastRenderedPageBreak/>
        <w:t>符合</w:t>
      </w:r>
      <w:r>
        <w:rPr>
          <w:sz w:val="24"/>
        </w:rPr>
        <w:t>ASTM A956</w:t>
      </w:r>
      <w:r>
        <w:rPr>
          <w:sz w:val="24"/>
        </w:rPr>
        <w:t>、</w:t>
      </w:r>
      <w:r>
        <w:rPr>
          <w:sz w:val="24"/>
        </w:rPr>
        <w:t>ASTM A1038</w:t>
      </w:r>
      <w:r>
        <w:rPr>
          <w:sz w:val="24"/>
        </w:rPr>
        <w:t>或</w:t>
      </w:r>
      <w:r>
        <w:rPr>
          <w:sz w:val="24"/>
        </w:rPr>
        <w:t>ASTM E110</w:t>
      </w:r>
      <w:r>
        <w:rPr>
          <w:sz w:val="24"/>
        </w:rPr>
        <w:t>的方法，按</w:t>
      </w:r>
      <w:r>
        <w:rPr>
          <w:sz w:val="24"/>
        </w:rPr>
        <w:t>ASTM A370</w:t>
      </w:r>
      <w:r>
        <w:rPr>
          <w:sz w:val="24"/>
        </w:rPr>
        <w:t>的要求进行硬度试验。</w:t>
      </w:r>
    </w:p>
    <w:p w:rsidR="00B34003" w:rsidRDefault="002F622E">
      <w:pPr>
        <w:adjustRightInd w:val="0"/>
        <w:ind w:firstLine="480"/>
      </w:pPr>
      <w:r>
        <w:rPr>
          <w:noProof/>
        </w:rPr>
        <w:drawing>
          <wp:inline distT="0" distB="0" distL="0" distR="0">
            <wp:extent cx="4914265" cy="3780790"/>
            <wp:effectExtent l="0" t="0" r="63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31"/>
                    <a:stretch>
                      <a:fillRect/>
                    </a:stretch>
                  </pic:blipFill>
                  <pic:spPr>
                    <a:xfrm>
                      <a:off x="0" y="0"/>
                      <a:ext cx="4914286" cy="3780952"/>
                    </a:xfrm>
                    <a:prstGeom prst="rect">
                      <a:avLst/>
                    </a:prstGeom>
                  </pic:spPr>
                </pic:pic>
              </a:graphicData>
            </a:graphic>
          </wp:inline>
        </w:drawing>
      </w:r>
    </w:p>
    <w:p w:rsidR="00B34003" w:rsidRDefault="002F622E">
      <w:pPr>
        <w:widowControl/>
        <w:jc w:val="center"/>
      </w:pPr>
      <w:r>
        <w:rPr>
          <w:noProof/>
        </w:rPr>
        <w:drawing>
          <wp:inline distT="0" distB="0" distL="0" distR="0">
            <wp:extent cx="5939790" cy="3326130"/>
            <wp:effectExtent l="0" t="0" r="3810" b="762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2"/>
                    <a:stretch>
                      <a:fillRect/>
                    </a:stretch>
                  </pic:blipFill>
                  <pic:spPr>
                    <a:xfrm>
                      <a:off x="0" y="0"/>
                      <a:ext cx="5939790" cy="3326130"/>
                    </a:xfrm>
                    <a:prstGeom prst="rect">
                      <a:avLst/>
                    </a:prstGeom>
                  </pic:spPr>
                </pic:pic>
              </a:graphicData>
            </a:graphic>
          </wp:inline>
        </w:drawing>
      </w:r>
    </w:p>
    <w:p w:rsidR="00B34003" w:rsidRDefault="00B34003">
      <w:pPr>
        <w:widowControl/>
        <w:jc w:val="center"/>
      </w:pPr>
    </w:p>
    <w:p w:rsidR="00B34003" w:rsidRDefault="00B34003">
      <w:pPr>
        <w:adjustRightInd w:val="0"/>
        <w:ind w:left="360"/>
      </w:pPr>
    </w:p>
    <w:p w:rsidR="00B34003" w:rsidRDefault="00B34003">
      <w:pPr>
        <w:adjustRightInd w:val="0"/>
        <w:jc w:val="center"/>
      </w:pPr>
    </w:p>
    <w:p w:rsidR="00B34003" w:rsidRDefault="00B34003">
      <w:pPr>
        <w:snapToGrid w:val="0"/>
        <w:jc w:val="center"/>
      </w:pPr>
    </w:p>
    <w:p w:rsidR="00B34003" w:rsidRDefault="002F622E">
      <w:pPr>
        <w:adjustRightInd w:val="0"/>
        <w:jc w:val="center"/>
        <w:rPr>
          <w:sz w:val="18"/>
        </w:rPr>
      </w:pPr>
      <w:r>
        <w:rPr>
          <w:noProof/>
        </w:rPr>
        <w:drawing>
          <wp:inline distT="0" distB="0" distL="0" distR="0">
            <wp:extent cx="5939790" cy="4290695"/>
            <wp:effectExtent l="0" t="0" r="381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3"/>
                    <a:stretch>
                      <a:fillRect/>
                    </a:stretch>
                  </pic:blipFill>
                  <pic:spPr>
                    <a:xfrm>
                      <a:off x="0" y="0"/>
                      <a:ext cx="5939790" cy="4290695"/>
                    </a:xfrm>
                    <a:prstGeom prst="rect">
                      <a:avLst/>
                    </a:prstGeom>
                  </pic:spPr>
                </pic:pic>
              </a:graphicData>
            </a:graphic>
          </wp:inline>
        </w:drawing>
      </w:r>
    </w:p>
    <w:p w:rsidR="00B34003" w:rsidRDefault="002F622E">
      <w:pPr>
        <w:pStyle w:val="ohz3"/>
        <w:ind w:left="480" w:hangingChars="200" w:hanging="480"/>
        <w:rPr>
          <w:b w:val="0"/>
        </w:rPr>
      </w:pPr>
      <w:r>
        <w:rPr>
          <w:b w:val="0"/>
        </w:rPr>
        <w:t xml:space="preserve">7.3.4.2  </w:t>
      </w:r>
      <w:r>
        <w:rPr>
          <w:b w:val="0"/>
        </w:rPr>
        <w:t>硬度试验要求</w:t>
      </w:r>
    </w:p>
    <w:p w:rsidR="00B34003" w:rsidRDefault="002F622E">
      <w:pPr>
        <w:adjustRightInd w:val="0"/>
        <w:spacing w:line="360" w:lineRule="auto"/>
        <w:ind w:firstLineChars="200" w:firstLine="480"/>
      </w:pPr>
      <w:r>
        <w:rPr>
          <w:sz w:val="24"/>
        </w:rPr>
        <w:t>钢管管体、焊缝和热影响区的最大允许硬度值应视具体管线钢级和服役条件而定。不同钢级的钢管最大允许硬度值要求见表</w:t>
      </w:r>
      <w:r>
        <w:rPr>
          <w:sz w:val="24"/>
        </w:rPr>
        <w:t>18</w:t>
      </w:r>
      <w:r>
        <w:rPr>
          <w:sz w:val="24"/>
        </w:rPr>
        <w:t>。</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rPr>
        <w:t>表</w:t>
      </w:r>
      <w:r>
        <w:rPr>
          <w:rFonts w:ascii="Times New Roman"/>
        </w:rPr>
        <w:t>18</w:t>
      </w:r>
      <w:r>
        <w:rPr>
          <w:rFonts w:ascii="Times New Roman"/>
        </w:rPr>
        <w:t>钢管最大允许硬度值要求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188"/>
        <w:gridCol w:w="5382"/>
      </w:tblGrid>
      <w:tr w:rsidR="00B34003">
        <w:trPr>
          <w:trHeight w:val="312"/>
          <w:jc w:val="center"/>
        </w:trPr>
        <w:tc>
          <w:tcPr>
            <w:tcW w:w="4188" w:type="dxa"/>
            <w:vAlign w:val="center"/>
          </w:tcPr>
          <w:p w:rsidR="00B34003" w:rsidRDefault="002F622E">
            <w:pPr>
              <w:adjustRightInd w:val="0"/>
              <w:spacing w:line="240" w:lineRule="exact"/>
              <w:jc w:val="center"/>
              <w:rPr>
                <w:sz w:val="18"/>
              </w:rPr>
            </w:pPr>
            <w:r>
              <w:rPr>
                <w:sz w:val="18"/>
              </w:rPr>
              <w:t>适用钢级</w:t>
            </w:r>
          </w:p>
        </w:tc>
        <w:tc>
          <w:tcPr>
            <w:tcW w:w="5382" w:type="dxa"/>
            <w:vAlign w:val="center"/>
          </w:tcPr>
          <w:p w:rsidR="00B34003" w:rsidRDefault="002F622E">
            <w:pPr>
              <w:adjustRightInd w:val="0"/>
              <w:spacing w:line="240" w:lineRule="exact"/>
              <w:jc w:val="center"/>
              <w:rPr>
                <w:sz w:val="18"/>
              </w:rPr>
            </w:pPr>
            <w:r>
              <w:rPr>
                <w:sz w:val="18"/>
              </w:rPr>
              <w:t>最大允许硬度值</w:t>
            </w:r>
            <w:r>
              <w:rPr>
                <w:sz w:val="18"/>
              </w:rPr>
              <w:t>(HV10)</w:t>
            </w:r>
          </w:p>
        </w:tc>
      </w:tr>
      <w:tr w:rsidR="00B34003">
        <w:trPr>
          <w:trHeight w:val="312"/>
          <w:jc w:val="center"/>
        </w:trPr>
        <w:tc>
          <w:tcPr>
            <w:tcW w:w="4188" w:type="dxa"/>
            <w:vAlign w:val="center"/>
          </w:tcPr>
          <w:p w:rsidR="00B34003" w:rsidRDefault="002F622E">
            <w:pPr>
              <w:autoSpaceDE w:val="0"/>
              <w:adjustRightInd w:val="0"/>
              <w:spacing w:line="240" w:lineRule="exact"/>
              <w:ind w:leftChars="-50" w:left="-105" w:rightChars="-50" w:right="-105"/>
              <w:jc w:val="center"/>
              <w:rPr>
                <w:kern w:val="0"/>
                <w:sz w:val="18"/>
                <w:szCs w:val="18"/>
              </w:rPr>
            </w:pPr>
            <w:r>
              <w:rPr>
                <w:kern w:val="0"/>
                <w:sz w:val="18"/>
                <w:szCs w:val="18"/>
              </w:rPr>
              <w:t>L245N</w:t>
            </w:r>
            <w:r>
              <w:rPr>
                <w:kern w:val="0"/>
                <w:sz w:val="18"/>
                <w:szCs w:val="18"/>
                <w:lang w:val="pt-BR"/>
              </w:rPr>
              <w:t>或</w:t>
            </w:r>
            <w:r>
              <w:rPr>
                <w:kern w:val="0"/>
                <w:sz w:val="18"/>
                <w:szCs w:val="18"/>
              </w:rPr>
              <w:t>BN</w:t>
            </w:r>
          </w:p>
          <w:p w:rsidR="00B34003" w:rsidRDefault="002F622E">
            <w:pPr>
              <w:adjustRightInd w:val="0"/>
              <w:spacing w:line="240" w:lineRule="exact"/>
              <w:jc w:val="center"/>
              <w:rPr>
                <w:sz w:val="18"/>
              </w:rPr>
            </w:pPr>
            <w:r>
              <w:rPr>
                <w:kern w:val="0"/>
                <w:sz w:val="18"/>
                <w:szCs w:val="18"/>
              </w:rPr>
              <w:t>L245M</w:t>
            </w:r>
            <w:r>
              <w:rPr>
                <w:kern w:val="0"/>
                <w:sz w:val="18"/>
                <w:szCs w:val="18"/>
                <w:lang w:val="pt-BR"/>
              </w:rPr>
              <w:t>或</w:t>
            </w:r>
            <w:r>
              <w:rPr>
                <w:kern w:val="0"/>
                <w:sz w:val="18"/>
                <w:szCs w:val="18"/>
              </w:rPr>
              <w:t>BN</w:t>
            </w:r>
          </w:p>
        </w:tc>
        <w:tc>
          <w:tcPr>
            <w:tcW w:w="5382" w:type="dxa"/>
            <w:vAlign w:val="center"/>
          </w:tcPr>
          <w:p w:rsidR="00B34003" w:rsidRDefault="002F622E">
            <w:pPr>
              <w:adjustRightInd w:val="0"/>
              <w:spacing w:line="240" w:lineRule="exact"/>
              <w:jc w:val="center"/>
              <w:rPr>
                <w:sz w:val="18"/>
              </w:rPr>
            </w:pPr>
            <w:r>
              <w:rPr>
                <w:sz w:val="18"/>
              </w:rPr>
              <w:t>265</w:t>
            </w:r>
          </w:p>
        </w:tc>
      </w:tr>
      <w:tr w:rsidR="00B34003">
        <w:trPr>
          <w:trHeight w:val="312"/>
          <w:jc w:val="center"/>
        </w:trPr>
        <w:tc>
          <w:tcPr>
            <w:tcW w:w="4188"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L290N</w:t>
            </w:r>
            <w:r>
              <w:rPr>
                <w:kern w:val="0"/>
                <w:sz w:val="18"/>
                <w:szCs w:val="18"/>
              </w:rPr>
              <w:t>或</w:t>
            </w:r>
            <w:r>
              <w:rPr>
                <w:kern w:val="0"/>
                <w:sz w:val="18"/>
                <w:szCs w:val="18"/>
                <w:lang w:val="pt-BR"/>
              </w:rPr>
              <w:t>X42N</w:t>
            </w:r>
          </w:p>
          <w:p w:rsidR="00B34003" w:rsidRDefault="002F622E">
            <w:pPr>
              <w:adjustRightInd w:val="0"/>
              <w:spacing w:line="240" w:lineRule="exact"/>
              <w:jc w:val="center"/>
              <w:rPr>
                <w:sz w:val="18"/>
                <w:lang w:val="pt-BR"/>
              </w:rPr>
            </w:pPr>
            <w:r>
              <w:rPr>
                <w:kern w:val="0"/>
                <w:sz w:val="18"/>
                <w:szCs w:val="18"/>
                <w:lang w:val="pt-BR"/>
              </w:rPr>
              <w:t>L290M</w:t>
            </w:r>
            <w:r>
              <w:rPr>
                <w:kern w:val="0"/>
                <w:sz w:val="18"/>
                <w:szCs w:val="18"/>
              </w:rPr>
              <w:t>或</w:t>
            </w:r>
            <w:r>
              <w:rPr>
                <w:kern w:val="0"/>
                <w:sz w:val="18"/>
                <w:szCs w:val="18"/>
                <w:lang w:val="pt-BR"/>
              </w:rPr>
              <w:t>X42M</w:t>
            </w:r>
          </w:p>
        </w:tc>
        <w:tc>
          <w:tcPr>
            <w:tcW w:w="5382" w:type="dxa"/>
            <w:vAlign w:val="center"/>
          </w:tcPr>
          <w:p w:rsidR="00B34003" w:rsidRDefault="002F622E">
            <w:pPr>
              <w:adjustRightInd w:val="0"/>
              <w:spacing w:line="240" w:lineRule="exact"/>
              <w:jc w:val="center"/>
              <w:rPr>
                <w:sz w:val="18"/>
              </w:rPr>
            </w:pPr>
            <w:r>
              <w:rPr>
                <w:sz w:val="18"/>
              </w:rPr>
              <w:t>265</w:t>
            </w:r>
          </w:p>
        </w:tc>
      </w:tr>
      <w:tr w:rsidR="00B34003">
        <w:trPr>
          <w:cantSplit/>
          <w:trHeight w:val="361"/>
          <w:jc w:val="center"/>
        </w:trPr>
        <w:tc>
          <w:tcPr>
            <w:tcW w:w="4188"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L360N</w:t>
            </w:r>
            <w:r>
              <w:rPr>
                <w:kern w:val="0"/>
                <w:sz w:val="18"/>
                <w:szCs w:val="18"/>
              </w:rPr>
              <w:t>或</w:t>
            </w:r>
            <w:r>
              <w:rPr>
                <w:kern w:val="0"/>
                <w:sz w:val="18"/>
                <w:szCs w:val="18"/>
                <w:lang w:val="pt-BR"/>
              </w:rPr>
              <w:t>X52N</w:t>
            </w:r>
          </w:p>
          <w:p w:rsidR="00B34003" w:rsidRDefault="002F622E">
            <w:pPr>
              <w:adjustRightInd w:val="0"/>
              <w:spacing w:line="240" w:lineRule="exact"/>
              <w:jc w:val="center"/>
              <w:rPr>
                <w:sz w:val="18"/>
                <w:lang w:val="pt-BR"/>
              </w:rPr>
            </w:pPr>
            <w:r>
              <w:rPr>
                <w:kern w:val="0"/>
                <w:sz w:val="18"/>
                <w:szCs w:val="18"/>
                <w:lang w:val="pt-BR"/>
              </w:rPr>
              <w:t>L360M</w:t>
            </w:r>
            <w:r>
              <w:rPr>
                <w:kern w:val="0"/>
                <w:sz w:val="18"/>
                <w:szCs w:val="18"/>
              </w:rPr>
              <w:t>或</w:t>
            </w:r>
            <w:r>
              <w:rPr>
                <w:kern w:val="0"/>
                <w:sz w:val="18"/>
                <w:szCs w:val="18"/>
                <w:lang w:val="pt-BR"/>
              </w:rPr>
              <w:t>X52M</w:t>
            </w:r>
          </w:p>
        </w:tc>
        <w:tc>
          <w:tcPr>
            <w:tcW w:w="5382" w:type="dxa"/>
            <w:vAlign w:val="center"/>
          </w:tcPr>
          <w:p w:rsidR="00B34003" w:rsidRDefault="002F622E">
            <w:pPr>
              <w:adjustRightInd w:val="0"/>
              <w:spacing w:line="240" w:lineRule="exact"/>
              <w:jc w:val="center"/>
              <w:rPr>
                <w:sz w:val="18"/>
              </w:rPr>
            </w:pPr>
            <w:r>
              <w:rPr>
                <w:sz w:val="18"/>
              </w:rPr>
              <w:t>265</w:t>
            </w:r>
          </w:p>
        </w:tc>
      </w:tr>
      <w:tr w:rsidR="00B34003">
        <w:trPr>
          <w:cantSplit/>
          <w:trHeight w:val="361"/>
          <w:jc w:val="center"/>
        </w:trPr>
        <w:tc>
          <w:tcPr>
            <w:tcW w:w="4188" w:type="dxa"/>
            <w:vAlign w:val="center"/>
          </w:tcPr>
          <w:p w:rsidR="00B34003" w:rsidRDefault="002F622E">
            <w:pPr>
              <w:autoSpaceDE w:val="0"/>
              <w:adjustRightInd w:val="0"/>
              <w:spacing w:line="240" w:lineRule="exact"/>
              <w:ind w:leftChars="-50" w:left="-105" w:rightChars="-50" w:right="-105"/>
              <w:jc w:val="center"/>
              <w:rPr>
                <w:kern w:val="0"/>
                <w:sz w:val="18"/>
                <w:szCs w:val="18"/>
                <w:lang w:val="pt-BR"/>
              </w:rPr>
            </w:pPr>
            <w:r>
              <w:rPr>
                <w:kern w:val="0"/>
                <w:sz w:val="18"/>
                <w:szCs w:val="18"/>
                <w:lang w:val="pt-BR"/>
              </w:rPr>
              <w:t>L390N</w:t>
            </w:r>
            <w:r>
              <w:rPr>
                <w:kern w:val="0"/>
                <w:sz w:val="18"/>
                <w:szCs w:val="18"/>
              </w:rPr>
              <w:t>或</w:t>
            </w:r>
            <w:r>
              <w:rPr>
                <w:kern w:val="0"/>
                <w:sz w:val="18"/>
                <w:szCs w:val="18"/>
                <w:lang w:val="pt-BR"/>
              </w:rPr>
              <w:t>X56N</w:t>
            </w:r>
          </w:p>
          <w:p w:rsidR="00B34003" w:rsidRDefault="002F622E">
            <w:pPr>
              <w:adjustRightInd w:val="0"/>
              <w:spacing w:line="240" w:lineRule="exact"/>
              <w:jc w:val="center"/>
              <w:rPr>
                <w:sz w:val="18"/>
                <w:lang w:val="pt-BR"/>
              </w:rPr>
            </w:pPr>
            <w:r>
              <w:rPr>
                <w:kern w:val="0"/>
                <w:sz w:val="18"/>
                <w:szCs w:val="18"/>
                <w:lang w:val="pt-BR"/>
              </w:rPr>
              <w:t>L390M</w:t>
            </w:r>
            <w:r>
              <w:rPr>
                <w:kern w:val="0"/>
                <w:sz w:val="18"/>
                <w:szCs w:val="18"/>
              </w:rPr>
              <w:t>或</w:t>
            </w:r>
            <w:r>
              <w:rPr>
                <w:kern w:val="0"/>
                <w:sz w:val="18"/>
                <w:szCs w:val="18"/>
                <w:lang w:val="pt-BR"/>
              </w:rPr>
              <w:t>X56M</w:t>
            </w:r>
          </w:p>
        </w:tc>
        <w:tc>
          <w:tcPr>
            <w:tcW w:w="5382" w:type="dxa"/>
            <w:vAlign w:val="center"/>
          </w:tcPr>
          <w:p w:rsidR="00B34003" w:rsidRDefault="002F622E">
            <w:pPr>
              <w:adjustRightInd w:val="0"/>
              <w:spacing w:line="240" w:lineRule="exact"/>
              <w:jc w:val="center"/>
              <w:rPr>
                <w:sz w:val="18"/>
              </w:rPr>
            </w:pPr>
            <w:r>
              <w:rPr>
                <w:sz w:val="18"/>
              </w:rPr>
              <w:t>265</w:t>
            </w:r>
          </w:p>
        </w:tc>
      </w:tr>
      <w:tr w:rsidR="00B34003">
        <w:trPr>
          <w:cantSplit/>
          <w:trHeight w:val="361"/>
          <w:jc w:val="center"/>
        </w:trPr>
        <w:tc>
          <w:tcPr>
            <w:tcW w:w="4188" w:type="dxa"/>
            <w:vAlign w:val="center"/>
          </w:tcPr>
          <w:p w:rsidR="00B34003" w:rsidRDefault="002F622E">
            <w:pPr>
              <w:adjustRightInd w:val="0"/>
              <w:spacing w:line="240" w:lineRule="exact"/>
              <w:jc w:val="center"/>
              <w:rPr>
                <w:sz w:val="18"/>
                <w:lang w:val="pt-BR"/>
              </w:rPr>
            </w:pPr>
            <w:r>
              <w:rPr>
                <w:kern w:val="0"/>
                <w:sz w:val="18"/>
                <w:szCs w:val="18"/>
                <w:lang w:val="pt-BR"/>
              </w:rPr>
              <w:t>L415M</w:t>
            </w:r>
            <w:r>
              <w:rPr>
                <w:kern w:val="0"/>
                <w:sz w:val="18"/>
                <w:szCs w:val="18"/>
              </w:rPr>
              <w:t>或</w:t>
            </w:r>
            <w:r>
              <w:rPr>
                <w:kern w:val="0"/>
                <w:sz w:val="18"/>
                <w:szCs w:val="18"/>
                <w:lang w:val="pt-BR"/>
              </w:rPr>
              <w:t>X60M</w:t>
            </w:r>
          </w:p>
        </w:tc>
        <w:tc>
          <w:tcPr>
            <w:tcW w:w="5382" w:type="dxa"/>
            <w:vAlign w:val="center"/>
          </w:tcPr>
          <w:p w:rsidR="00B34003" w:rsidRDefault="002F622E">
            <w:pPr>
              <w:adjustRightInd w:val="0"/>
              <w:spacing w:line="240" w:lineRule="exact"/>
              <w:jc w:val="center"/>
              <w:rPr>
                <w:sz w:val="18"/>
              </w:rPr>
            </w:pPr>
            <w:r>
              <w:rPr>
                <w:sz w:val="18"/>
              </w:rPr>
              <w:t>265</w:t>
            </w:r>
          </w:p>
        </w:tc>
      </w:tr>
      <w:tr w:rsidR="00B34003">
        <w:trPr>
          <w:cantSplit/>
          <w:trHeight w:val="361"/>
          <w:jc w:val="center"/>
        </w:trPr>
        <w:tc>
          <w:tcPr>
            <w:tcW w:w="418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pacing w:line="240" w:lineRule="exact"/>
              <w:jc w:val="center"/>
              <w:rPr>
                <w:kern w:val="0"/>
                <w:sz w:val="18"/>
                <w:szCs w:val="18"/>
                <w:lang w:val="pt-BR"/>
              </w:rPr>
            </w:pPr>
            <w:r>
              <w:rPr>
                <w:kern w:val="0"/>
                <w:sz w:val="18"/>
                <w:szCs w:val="18"/>
                <w:lang w:val="pt-BR"/>
              </w:rPr>
              <w:t>L450M</w:t>
            </w:r>
            <w:r>
              <w:rPr>
                <w:kern w:val="0"/>
                <w:sz w:val="18"/>
                <w:szCs w:val="18"/>
                <w:lang w:val="pt-BR"/>
              </w:rPr>
              <w:t>或</w:t>
            </w:r>
            <w:r>
              <w:rPr>
                <w:kern w:val="0"/>
                <w:sz w:val="18"/>
                <w:szCs w:val="18"/>
                <w:lang w:val="pt-BR"/>
              </w:rPr>
              <w:t>X65M</w:t>
            </w:r>
          </w:p>
        </w:tc>
        <w:tc>
          <w:tcPr>
            <w:tcW w:w="5382"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pacing w:line="240" w:lineRule="exact"/>
              <w:jc w:val="center"/>
              <w:rPr>
                <w:sz w:val="18"/>
              </w:rPr>
            </w:pPr>
            <w:r>
              <w:rPr>
                <w:sz w:val="18"/>
              </w:rPr>
              <w:t>265</w:t>
            </w:r>
          </w:p>
        </w:tc>
      </w:tr>
      <w:tr w:rsidR="00B34003">
        <w:trPr>
          <w:cantSplit/>
          <w:trHeight w:val="361"/>
          <w:jc w:val="center"/>
        </w:trPr>
        <w:tc>
          <w:tcPr>
            <w:tcW w:w="418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pacing w:line="240" w:lineRule="exact"/>
              <w:jc w:val="center"/>
              <w:rPr>
                <w:kern w:val="0"/>
                <w:sz w:val="18"/>
                <w:szCs w:val="18"/>
                <w:lang w:val="pt-BR"/>
              </w:rPr>
            </w:pPr>
            <w:r>
              <w:rPr>
                <w:kern w:val="0"/>
                <w:sz w:val="18"/>
                <w:szCs w:val="18"/>
                <w:lang w:val="pt-BR"/>
              </w:rPr>
              <w:t>L485M</w:t>
            </w:r>
            <w:r>
              <w:rPr>
                <w:kern w:val="0"/>
                <w:sz w:val="18"/>
                <w:szCs w:val="18"/>
                <w:lang w:val="pt-BR"/>
              </w:rPr>
              <w:t>或</w:t>
            </w:r>
            <w:r>
              <w:rPr>
                <w:kern w:val="0"/>
                <w:sz w:val="18"/>
                <w:szCs w:val="18"/>
                <w:lang w:val="pt-BR"/>
              </w:rPr>
              <w:t>X70M</w:t>
            </w:r>
          </w:p>
        </w:tc>
        <w:tc>
          <w:tcPr>
            <w:tcW w:w="5382"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pacing w:line="240" w:lineRule="exact"/>
              <w:jc w:val="center"/>
              <w:rPr>
                <w:sz w:val="18"/>
              </w:rPr>
            </w:pPr>
            <w:r>
              <w:rPr>
                <w:sz w:val="18"/>
              </w:rPr>
              <w:t>275</w:t>
            </w:r>
          </w:p>
        </w:tc>
      </w:tr>
      <w:tr w:rsidR="00B34003">
        <w:trPr>
          <w:cantSplit/>
          <w:trHeight w:val="361"/>
          <w:jc w:val="center"/>
        </w:trPr>
        <w:tc>
          <w:tcPr>
            <w:tcW w:w="4188"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pacing w:line="240" w:lineRule="exact"/>
              <w:jc w:val="center"/>
              <w:rPr>
                <w:kern w:val="0"/>
                <w:sz w:val="18"/>
                <w:szCs w:val="18"/>
                <w:lang w:val="pt-BR"/>
              </w:rPr>
            </w:pPr>
            <w:r>
              <w:rPr>
                <w:kern w:val="0"/>
                <w:sz w:val="18"/>
                <w:szCs w:val="18"/>
                <w:lang w:val="pt-BR"/>
              </w:rPr>
              <w:t>L555M</w:t>
            </w:r>
            <w:r>
              <w:rPr>
                <w:kern w:val="0"/>
                <w:sz w:val="18"/>
                <w:szCs w:val="18"/>
                <w:lang w:val="pt-BR"/>
              </w:rPr>
              <w:t>或</w:t>
            </w:r>
            <w:r>
              <w:rPr>
                <w:kern w:val="0"/>
                <w:sz w:val="18"/>
                <w:szCs w:val="18"/>
                <w:lang w:val="pt-BR"/>
              </w:rPr>
              <w:t>X80M</w:t>
            </w:r>
          </w:p>
        </w:tc>
        <w:tc>
          <w:tcPr>
            <w:tcW w:w="5382" w:type="dxa"/>
            <w:tcBorders>
              <w:top w:val="single" w:sz="8" w:space="0" w:color="auto"/>
              <w:left w:val="single" w:sz="8" w:space="0" w:color="auto"/>
              <w:bottom w:val="single" w:sz="8" w:space="0" w:color="auto"/>
              <w:right w:val="single" w:sz="8" w:space="0" w:color="auto"/>
            </w:tcBorders>
            <w:vAlign w:val="center"/>
          </w:tcPr>
          <w:p w:rsidR="00B34003" w:rsidRDefault="002F622E">
            <w:pPr>
              <w:adjustRightInd w:val="0"/>
              <w:spacing w:line="240" w:lineRule="exact"/>
              <w:jc w:val="center"/>
              <w:rPr>
                <w:sz w:val="18"/>
              </w:rPr>
            </w:pPr>
            <w:r>
              <w:rPr>
                <w:sz w:val="18"/>
              </w:rPr>
              <w:t>280</w:t>
            </w:r>
          </w:p>
        </w:tc>
      </w:tr>
    </w:tbl>
    <w:p w:rsidR="00B34003" w:rsidRDefault="00B34003">
      <w:pPr>
        <w:pStyle w:val="affff0"/>
        <w:widowControl w:val="0"/>
        <w:adjustRightInd w:val="0"/>
        <w:snapToGrid w:val="0"/>
        <w:spacing w:beforeLines="50" w:before="156" w:afterLines="50" w:after="156"/>
        <w:jc w:val="both"/>
        <w:rPr>
          <w:rFonts w:ascii="Times New Roman"/>
        </w:rPr>
      </w:pPr>
    </w:p>
    <w:p w:rsidR="00B34003" w:rsidRDefault="002F622E">
      <w:pPr>
        <w:pStyle w:val="ohz3"/>
        <w:ind w:left="480" w:hangingChars="200" w:hanging="480"/>
        <w:rPr>
          <w:b w:val="0"/>
        </w:rPr>
      </w:pPr>
      <w:r>
        <w:rPr>
          <w:b w:val="0"/>
        </w:rPr>
        <w:lastRenderedPageBreak/>
        <w:t xml:space="preserve">7.3.5  </w:t>
      </w:r>
      <w:r>
        <w:rPr>
          <w:b w:val="0"/>
        </w:rPr>
        <w:t>压扁试验</w:t>
      </w:r>
    </w:p>
    <w:p w:rsidR="00B34003" w:rsidRDefault="002F622E">
      <w:pPr>
        <w:adjustRightInd w:val="0"/>
        <w:spacing w:line="360" w:lineRule="auto"/>
        <w:ind w:firstLineChars="200" w:firstLine="480"/>
        <w:rPr>
          <w:sz w:val="24"/>
        </w:rPr>
      </w:pPr>
      <w:r>
        <w:rPr>
          <w:sz w:val="24"/>
        </w:rPr>
        <w:t>HFW</w:t>
      </w:r>
      <w:r>
        <w:rPr>
          <w:sz w:val="24"/>
        </w:rPr>
        <w:t>钢管应做压扁试验。</w:t>
      </w:r>
    </w:p>
    <w:p w:rsidR="00B34003" w:rsidRDefault="002F622E">
      <w:pPr>
        <w:pStyle w:val="ohz3"/>
        <w:ind w:left="480" w:hangingChars="200" w:hanging="480"/>
        <w:rPr>
          <w:b w:val="0"/>
        </w:rPr>
      </w:pPr>
      <w:r>
        <w:rPr>
          <w:b w:val="0"/>
        </w:rPr>
        <w:t xml:space="preserve">7.3.5.1  </w:t>
      </w:r>
      <w:r>
        <w:rPr>
          <w:b w:val="0"/>
        </w:rPr>
        <w:t>试验验收标准</w:t>
      </w:r>
    </w:p>
    <w:p w:rsidR="00B34003" w:rsidRDefault="002F622E">
      <w:pPr>
        <w:adjustRightInd w:val="0"/>
        <w:spacing w:line="360" w:lineRule="auto"/>
        <w:ind w:firstLineChars="200" w:firstLine="480"/>
        <w:rPr>
          <w:sz w:val="24"/>
        </w:rPr>
      </w:pPr>
      <w:r>
        <w:rPr>
          <w:sz w:val="24"/>
        </w:rPr>
        <w:t>对于</w:t>
      </w:r>
      <w:r>
        <w:rPr>
          <w:sz w:val="24"/>
        </w:rPr>
        <w:t>HFW</w:t>
      </w:r>
      <w:r>
        <w:rPr>
          <w:sz w:val="24"/>
        </w:rPr>
        <w:t>钢管：</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对于</w:t>
      </w:r>
      <w:r>
        <w:rPr>
          <w:sz w:val="24"/>
        </w:rPr>
        <w:t>t≥12.7 mm</w:t>
      </w:r>
      <w:r>
        <w:rPr>
          <w:sz w:val="24"/>
        </w:rPr>
        <w:t>、钢级大于等于</w:t>
      </w:r>
      <w:r>
        <w:rPr>
          <w:sz w:val="24"/>
        </w:rPr>
        <w:t>L415/X60</w:t>
      </w:r>
      <w:r>
        <w:rPr>
          <w:sz w:val="24"/>
        </w:rPr>
        <w:t>的钢管，板间距离达到钢管原始外径的</w:t>
      </w:r>
      <w:r>
        <w:rPr>
          <w:sz w:val="24"/>
        </w:rPr>
        <w:t>66</w:t>
      </w:r>
      <w:r>
        <w:rPr>
          <w:sz w:val="24"/>
        </w:rPr>
        <w:t>％时，焊缝应不出现开裂。对于钢管钢级和规定壁厚的所有其它组合，板间距离达到钢管原始外径的</w:t>
      </w:r>
      <w:r>
        <w:rPr>
          <w:sz w:val="24"/>
        </w:rPr>
        <w:t>50</w:t>
      </w:r>
      <w:r>
        <w:rPr>
          <w:sz w:val="24"/>
        </w:rPr>
        <w:t>％时，焊缝应不出现开裂。</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对于</w:t>
      </w:r>
      <w:r>
        <w:rPr>
          <w:sz w:val="24"/>
        </w:rPr>
        <w:t>D/t</w:t>
      </w:r>
      <w:r>
        <w:rPr>
          <w:sz w:val="24"/>
        </w:rPr>
        <w:t>＞</w:t>
      </w:r>
      <w:r>
        <w:rPr>
          <w:sz w:val="24"/>
        </w:rPr>
        <w:t>10</w:t>
      </w:r>
      <w:r>
        <w:rPr>
          <w:sz w:val="24"/>
        </w:rPr>
        <w:t>的钢管，板间距离达到钢管原始外径的</w:t>
      </w:r>
      <w:r>
        <w:rPr>
          <w:sz w:val="24"/>
        </w:rPr>
        <w:t>33</w:t>
      </w:r>
      <w:r>
        <w:rPr>
          <w:sz w:val="24"/>
        </w:rPr>
        <w:t>％时，除焊缝之外的金属不应出现裂纹或断裂。</w:t>
      </w:r>
    </w:p>
    <w:p w:rsidR="00B34003" w:rsidRDefault="002F622E">
      <w:pPr>
        <w:adjustRightInd w:val="0"/>
        <w:spacing w:line="360" w:lineRule="auto"/>
        <w:ind w:firstLineChars="200" w:firstLine="480"/>
      </w:pPr>
      <w:r>
        <w:rPr>
          <w:rFonts w:hint="eastAsia"/>
          <w:sz w:val="24"/>
        </w:rPr>
        <w:t>c</w:t>
      </w:r>
      <w:r>
        <w:rPr>
          <w:rFonts w:hint="eastAsia"/>
          <w:sz w:val="24"/>
        </w:rPr>
        <w:t>）</w:t>
      </w:r>
      <w:r>
        <w:rPr>
          <w:sz w:val="24"/>
        </w:rPr>
        <w:t>对所有钢管，继续压扁，直到钢管的管壁贴合为止，在整个压扁试验过程中，不得出现分层或过烧金属的迹象。</w:t>
      </w:r>
    </w:p>
    <w:p w:rsidR="00B34003" w:rsidRDefault="002F622E">
      <w:pPr>
        <w:pStyle w:val="ohz3"/>
        <w:ind w:left="480" w:hangingChars="200" w:hanging="480"/>
        <w:rPr>
          <w:b w:val="0"/>
        </w:rPr>
      </w:pPr>
      <w:r>
        <w:rPr>
          <w:b w:val="0"/>
        </w:rPr>
        <w:t xml:space="preserve">7.3.5.2  </w:t>
      </w:r>
      <w:r>
        <w:rPr>
          <w:b w:val="0"/>
        </w:rPr>
        <w:t>试验方法</w:t>
      </w:r>
    </w:p>
    <w:p w:rsidR="00B34003" w:rsidRDefault="002F622E">
      <w:pPr>
        <w:adjustRightInd w:val="0"/>
        <w:spacing w:line="360" w:lineRule="auto"/>
        <w:ind w:firstLineChars="200" w:firstLine="480"/>
        <w:rPr>
          <w:sz w:val="24"/>
        </w:rPr>
      </w:pPr>
      <w:r>
        <w:rPr>
          <w:sz w:val="24"/>
        </w:rPr>
        <w:t>压扁试验应按</w:t>
      </w:r>
      <w:r>
        <w:rPr>
          <w:sz w:val="24"/>
        </w:rPr>
        <w:t>ASTM A370</w:t>
      </w:r>
      <w:r>
        <w:rPr>
          <w:sz w:val="24"/>
        </w:rPr>
        <w:t>进行。</w:t>
      </w:r>
    </w:p>
    <w:p w:rsidR="00B34003" w:rsidRDefault="002F622E">
      <w:pPr>
        <w:adjustRightInd w:val="0"/>
        <w:spacing w:line="360" w:lineRule="auto"/>
        <w:ind w:firstLineChars="200" w:firstLine="480"/>
        <w:rPr>
          <w:sz w:val="24"/>
        </w:rPr>
      </w:pPr>
      <w:r>
        <w:rPr>
          <w:sz w:val="24"/>
        </w:rPr>
        <w:t>如</w:t>
      </w:r>
      <w:r>
        <w:rPr>
          <w:rFonts w:hint="eastAsia"/>
          <w:sz w:val="24"/>
        </w:rPr>
        <w:t>GB/T 9711-2017</w:t>
      </w:r>
      <w:r>
        <w:rPr>
          <w:sz w:val="24"/>
        </w:rPr>
        <w:t>图</w:t>
      </w:r>
      <w:r>
        <w:rPr>
          <w:sz w:val="24"/>
        </w:rPr>
        <w:t>6</w:t>
      </w:r>
      <w:r>
        <w:rPr>
          <w:sz w:val="24"/>
        </w:rPr>
        <w:t>所示，从钢带两端部截取的两个试样，其中各有一个应将焊缝置于</w:t>
      </w:r>
      <w:r>
        <w:rPr>
          <w:sz w:val="24"/>
        </w:rPr>
        <w:t>6</w:t>
      </w:r>
      <w:r>
        <w:rPr>
          <w:sz w:val="24"/>
        </w:rPr>
        <w:t>点钟或</w:t>
      </w:r>
      <w:r>
        <w:rPr>
          <w:sz w:val="24"/>
        </w:rPr>
        <w:t>12</w:t>
      </w:r>
      <w:r>
        <w:rPr>
          <w:sz w:val="24"/>
        </w:rPr>
        <w:t>点钟位置进行试验，而剩余两个试样应将焊缝置于</w:t>
      </w:r>
      <w:r>
        <w:rPr>
          <w:sz w:val="24"/>
        </w:rPr>
        <w:t>3</w:t>
      </w:r>
      <w:r>
        <w:rPr>
          <w:sz w:val="24"/>
        </w:rPr>
        <w:t>点钟或</w:t>
      </w:r>
      <w:r>
        <w:rPr>
          <w:sz w:val="24"/>
        </w:rPr>
        <w:t>9</w:t>
      </w:r>
      <w:r>
        <w:rPr>
          <w:sz w:val="24"/>
        </w:rPr>
        <w:t>点钟位置进行试验。</w:t>
      </w:r>
    </w:p>
    <w:p w:rsidR="00B34003" w:rsidRDefault="002F622E">
      <w:pPr>
        <w:adjustRightInd w:val="0"/>
        <w:spacing w:line="360" w:lineRule="auto"/>
        <w:ind w:firstLineChars="200" w:firstLine="480"/>
        <w:rPr>
          <w:sz w:val="24"/>
        </w:rPr>
      </w:pPr>
      <w:r>
        <w:rPr>
          <w:sz w:val="24"/>
        </w:rPr>
        <w:t>出现停焊时，在切断端头截取的试样应只进行焊缝置于</w:t>
      </w:r>
      <w:r>
        <w:rPr>
          <w:sz w:val="24"/>
        </w:rPr>
        <w:t>3</w:t>
      </w:r>
      <w:r>
        <w:rPr>
          <w:sz w:val="24"/>
        </w:rPr>
        <w:t>点钟或</w:t>
      </w:r>
      <w:r>
        <w:rPr>
          <w:sz w:val="24"/>
        </w:rPr>
        <w:t>9</w:t>
      </w:r>
      <w:r>
        <w:rPr>
          <w:sz w:val="24"/>
        </w:rPr>
        <w:t>点钟位置的试验。</w:t>
      </w:r>
    </w:p>
    <w:p w:rsidR="00B34003" w:rsidRDefault="002F622E">
      <w:pPr>
        <w:adjustRightInd w:val="0"/>
        <w:spacing w:line="360" w:lineRule="auto"/>
        <w:ind w:firstLineChars="200" w:firstLine="480"/>
        <w:rPr>
          <w:sz w:val="24"/>
        </w:rPr>
      </w:pPr>
      <w:r>
        <w:rPr>
          <w:sz w:val="24"/>
        </w:rPr>
        <w:t>除每个试样的长度应大于等于</w:t>
      </w:r>
      <w:r>
        <w:rPr>
          <w:sz w:val="24"/>
        </w:rPr>
        <w:t>60 mm</w:t>
      </w:r>
      <w:r>
        <w:rPr>
          <w:sz w:val="24"/>
        </w:rPr>
        <w:t>外，试样应按</w:t>
      </w:r>
      <w:r>
        <w:rPr>
          <w:sz w:val="24"/>
        </w:rPr>
        <w:t>ASTM A370</w:t>
      </w:r>
      <w:r>
        <w:rPr>
          <w:sz w:val="24"/>
        </w:rPr>
        <w:t>截取。</w:t>
      </w:r>
    </w:p>
    <w:p w:rsidR="00B34003" w:rsidRDefault="002F622E">
      <w:pPr>
        <w:adjustRightInd w:val="0"/>
        <w:spacing w:line="360" w:lineRule="auto"/>
        <w:ind w:firstLineChars="200" w:firstLine="480"/>
        <w:rPr>
          <w:sz w:val="24"/>
        </w:rPr>
      </w:pPr>
      <w:r>
        <w:rPr>
          <w:sz w:val="24"/>
        </w:rPr>
        <w:t>较小的表面缺欠可采用打磨方法去除。</w:t>
      </w:r>
    </w:p>
    <w:p w:rsidR="00B34003" w:rsidRDefault="002F622E">
      <w:pPr>
        <w:adjustRightInd w:val="0"/>
        <w:spacing w:line="360" w:lineRule="auto"/>
        <w:ind w:firstLineChars="200" w:firstLine="480"/>
      </w:pPr>
      <w:r>
        <w:rPr>
          <w:sz w:val="24"/>
        </w:rPr>
        <w:t>试验频数、取样位置、试验位置，以及适用的管子如</w:t>
      </w:r>
      <w:r>
        <w:rPr>
          <w:rFonts w:hint="eastAsia"/>
          <w:sz w:val="24"/>
        </w:rPr>
        <w:t>GB/T 9711-2017</w:t>
      </w:r>
      <w:r>
        <w:rPr>
          <w:sz w:val="24"/>
        </w:rPr>
        <w:t>图</w:t>
      </w:r>
      <w:r>
        <w:rPr>
          <w:sz w:val="24"/>
        </w:rPr>
        <w:t>6</w:t>
      </w:r>
      <w:r>
        <w:rPr>
          <w:sz w:val="24"/>
        </w:rPr>
        <w:t>所示。</w:t>
      </w:r>
      <w:r>
        <w:rPr>
          <w:sz w:val="24"/>
        </w:rPr>
        <w:t xml:space="preserve"> </w:t>
      </w:r>
    </w:p>
    <w:p w:rsidR="00B34003" w:rsidRDefault="002F622E">
      <w:pPr>
        <w:pStyle w:val="ohz3"/>
        <w:ind w:left="480" w:hangingChars="200" w:hanging="480"/>
        <w:rPr>
          <w:b w:val="0"/>
        </w:rPr>
      </w:pPr>
      <w:r>
        <w:rPr>
          <w:b w:val="0"/>
        </w:rPr>
        <w:t xml:space="preserve">7.3.6  </w:t>
      </w:r>
      <w:r>
        <w:rPr>
          <w:b w:val="0"/>
        </w:rPr>
        <w:t>导向弯曲试验</w:t>
      </w:r>
    </w:p>
    <w:p w:rsidR="00B34003" w:rsidRDefault="002F622E">
      <w:pPr>
        <w:adjustRightInd w:val="0"/>
        <w:spacing w:line="360" w:lineRule="auto"/>
        <w:ind w:firstLineChars="200" w:firstLine="480"/>
        <w:rPr>
          <w:sz w:val="24"/>
        </w:rPr>
      </w:pPr>
      <w:r>
        <w:rPr>
          <w:sz w:val="24"/>
        </w:rPr>
        <w:t>所有规格的埋弧焊焊缝应进行导向弯曲试验。</w:t>
      </w:r>
    </w:p>
    <w:p w:rsidR="00B34003" w:rsidRDefault="002F622E">
      <w:pPr>
        <w:pStyle w:val="ohz3"/>
        <w:ind w:left="480" w:hangingChars="200" w:hanging="480"/>
        <w:rPr>
          <w:b w:val="0"/>
        </w:rPr>
      </w:pPr>
      <w:r>
        <w:rPr>
          <w:b w:val="0"/>
        </w:rPr>
        <w:t xml:space="preserve">7.3.6.1  </w:t>
      </w:r>
      <w:r>
        <w:rPr>
          <w:b w:val="0"/>
        </w:rPr>
        <w:t>导向弯曲试验要求</w:t>
      </w:r>
    </w:p>
    <w:p w:rsidR="00B34003" w:rsidRDefault="002F622E">
      <w:pPr>
        <w:adjustRightInd w:val="0"/>
        <w:spacing w:line="360" w:lineRule="auto"/>
        <w:ind w:firstLineChars="200" w:firstLine="480"/>
        <w:rPr>
          <w:sz w:val="24"/>
        </w:rPr>
      </w:pPr>
      <w:r>
        <w:rPr>
          <w:sz w:val="24"/>
        </w:rPr>
        <w:t>导向弯曲试样不应</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完全断裂；</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在焊缝金属处出现任何长度大于</w:t>
      </w:r>
      <w:r>
        <w:rPr>
          <w:sz w:val="24"/>
        </w:rPr>
        <w:t>3.2 mm</w:t>
      </w:r>
      <w:r>
        <w:rPr>
          <w:sz w:val="24"/>
        </w:rPr>
        <w:t>的裂纹或断裂，无论深度如何；</w:t>
      </w:r>
    </w:p>
    <w:p w:rsidR="00B34003" w:rsidRDefault="002F622E">
      <w:pPr>
        <w:adjustRightInd w:val="0"/>
        <w:spacing w:line="360" w:lineRule="auto"/>
        <w:ind w:firstLineChars="200" w:firstLine="480"/>
        <w:rPr>
          <w:sz w:val="24"/>
        </w:rPr>
      </w:pPr>
      <w:r>
        <w:rPr>
          <w:rFonts w:hint="eastAsia"/>
          <w:sz w:val="24"/>
        </w:rPr>
        <w:t>c</w:t>
      </w:r>
      <w:r>
        <w:rPr>
          <w:rFonts w:hint="eastAsia"/>
          <w:sz w:val="24"/>
        </w:rPr>
        <w:t>）</w:t>
      </w:r>
      <w:r>
        <w:rPr>
          <w:sz w:val="24"/>
        </w:rPr>
        <w:t>在母材金属、热影响区或熔合线处出现任何长度大于</w:t>
      </w:r>
      <w:r>
        <w:rPr>
          <w:sz w:val="24"/>
        </w:rPr>
        <w:t>3.2 mm</w:t>
      </w:r>
      <w:r>
        <w:rPr>
          <w:sz w:val="24"/>
        </w:rPr>
        <w:t>、深度大于规定壁厚的</w:t>
      </w:r>
      <w:r>
        <w:rPr>
          <w:sz w:val="24"/>
        </w:rPr>
        <w:t>12.5</w:t>
      </w:r>
      <w:r>
        <w:rPr>
          <w:sz w:val="24"/>
        </w:rPr>
        <w:t>％的裂纹或断裂。</w:t>
      </w:r>
    </w:p>
    <w:p w:rsidR="00B34003" w:rsidRDefault="002F622E">
      <w:pPr>
        <w:adjustRightInd w:val="0"/>
        <w:spacing w:line="360" w:lineRule="auto"/>
        <w:ind w:firstLineChars="200" w:firstLine="480"/>
      </w:pPr>
      <w:r>
        <w:rPr>
          <w:sz w:val="24"/>
        </w:rPr>
        <w:lastRenderedPageBreak/>
        <w:t>试验过程中试样边缘出现的裂纹，只要其长度不超过</w:t>
      </w:r>
      <w:r>
        <w:rPr>
          <w:sz w:val="24"/>
        </w:rPr>
        <w:t>6.4 mm</w:t>
      </w:r>
      <w:r>
        <w:rPr>
          <w:sz w:val="24"/>
        </w:rPr>
        <w:t>，不应成为拒收的理由。</w:t>
      </w:r>
    </w:p>
    <w:p w:rsidR="00B34003" w:rsidRDefault="002F622E">
      <w:pPr>
        <w:pStyle w:val="ohz3"/>
        <w:ind w:left="480" w:hangingChars="200" w:hanging="480"/>
        <w:rPr>
          <w:b w:val="0"/>
        </w:rPr>
      </w:pPr>
      <w:r>
        <w:rPr>
          <w:b w:val="0"/>
        </w:rPr>
        <w:t xml:space="preserve">7.3.6.2  </w:t>
      </w:r>
      <w:r>
        <w:rPr>
          <w:b w:val="0"/>
        </w:rPr>
        <w:t>导向弯曲试验试样</w:t>
      </w:r>
    </w:p>
    <w:p w:rsidR="00B34003" w:rsidRDefault="002F622E">
      <w:pPr>
        <w:adjustRightInd w:val="0"/>
        <w:spacing w:line="360" w:lineRule="auto"/>
        <w:ind w:firstLineChars="200" w:firstLine="480"/>
        <w:rPr>
          <w:sz w:val="24"/>
        </w:rPr>
      </w:pPr>
      <w:r>
        <w:rPr>
          <w:sz w:val="24"/>
        </w:rPr>
        <w:t>试样应按</w:t>
      </w:r>
      <w:r>
        <w:rPr>
          <w:sz w:val="24"/>
        </w:rPr>
        <w:t>ASTM A370</w:t>
      </w:r>
      <w:r>
        <w:rPr>
          <w:sz w:val="24"/>
        </w:rPr>
        <w:t>和图</w:t>
      </w:r>
      <w:r>
        <w:rPr>
          <w:sz w:val="24"/>
        </w:rPr>
        <w:t>4</w:t>
      </w:r>
      <w:r>
        <w:rPr>
          <w:sz w:val="24"/>
        </w:rPr>
        <w:t>制备。</w:t>
      </w:r>
    </w:p>
    <w:p w:rsidR="00B34003" w:rsidRDefault="002F622E">
      <w:pPr>
        <w:adjustRightInd w:val="0"/>
        <w:spacing w:line="360" w:lineRule="auto"/>
        <w:ind w:firstLineChars="200" w:firstLine="480"/>
        <w:rPr>
          <w:sz w:val="24"/>
        </w:rPr>
      </w:pPr>
      <w:r>
        <w:rPr>
          <w:sz w:val="24"/>
        </w:rPr>
        <w:t>对于</w:t>
      </w:r>
      <w:r>
        <w:rPr>
          <w:sz w:val="24"/>
        </w:rPr>
        <w:t>t≥19.0 mm</w:t>
      </w:r>
      <w:r>
        <w:rPr>
          <w:sz w:val="24"/>
        </w:rPr>
        <w:t>的钢管，试样可加工成截面厚度为</w:t>
      </w:r>
      <w:r>
        <w:rPr>
          <w:sz w:val="24"/>
        </w:rPr>
        <w:t>18.0 mm</w:t>
      </w:r>
      <w:r>
        <w:rPr>
          <w:sz w:val="24"/>
        </w:rPr>
        <w:t>的矩形。对于</w:t>
      </w:r>
      <w:r>
        <w:rPr>
          <w:sz w:val="24"/>
        </w:rPr>
        <w:t>t</w:t>
      </w:r>
      <w:r>
        <w:rPr>
          <w:sz w:val="24"/>
        </w:rPr>
        <w:t>＜</w:t>
      </w:r>
      <w:r>
        <w:rPr>
          <w:sz w:val="24"/>
        </w:rPr>
        <w:t>19.0 mm</w:t>
      </w:r>
      <w:r>
        <w:rPr>
          <w:sz w:val="24"/>
        </w:rPr>
        <w:t>的钢管，试样应为全壁厚</w:t>
      </w:r>
      <w:r>
        <w:rPr>
          <w:rFonts w:hint="eastAsia"/>
          <w:sz w:val="24"/>
        </w:rPr>
        <w:t>弧</w:t>
      </w:r>
      <w:r>
        <w:rPr>
          <w:sz w:val="24"/>
        </w:rPr>
        <w:t>面试样。</w:t>
      </w:r>
    </w:p>
    <w:p w:rsidR="00B34003" w:rsidRDefault="002F622E">
      <w:pPr>
        <w:adjustRightInd w:val="0"/>
        <w:spacing w:line="360" w:lineRule="auto"/>
        <w:ind w:firstLineChars="200" w:firstLine="480"/>
      </w:pPr>
      <w:r>
        <w:rPr>
          <w:sz w:val="24"/>
        </w:rPr>
        <w:t>SAW</w:t>
      </w:r>
      <w:r>
        <w:rPr>
          <w:sz w:val="24"/>
        </w:rPr>
        <w:t>钢管内外表面的焊缝余高均应去除。</w:t>
      </w:r>
    </w:p>
    <w:p w:rsidR="00B34003" w:rsidRDefault="002F622E">
      <w:pPr>
        <w:adjustRightInd w:val="0"/>
        <w:snapToGrid w:val="0"/>
        <w:jc w:val="center"/>
      </w:pPr>
      <w:r>
        <w:rPr>
          <w:noProof/>
        </w:rPr>
        <w:drawing>
          <wp:inline distT="0" distB="0" distL="0" distR="0">
            <wp:extent cx="4572000" cy="23717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4">
                      <a:extLst>
                        <a:ext uri="{28A0092B-C50C-407E-A947-70E740481C1C}">
                          <a14:useLocalDpi xmlns:a14="http://schemas.microsoft.com/office/drawing/2010/main" val="0"/>
                        </a:ext>
                      </a:extLst>
                    </a:blip>
                    <a:srcRect b="4234"/>
                    <a:stretch>
                      <a:fillRect/>
                    </a:stretch>
                  </pic:blipFill>
                  <pic:spPr>
                    <a:xfrm>
                      <a:off x="0" y="0"/>
                      <a:ext cx="4572000" cy="2371725"/>
                    </a:xfrm>
                    <a:prstGeom prst="rect">
                      <a:avLst/>
                    </a:prstGeom>
                    <a:noFill/>
                    <a:ln>
                      <a:noFill/>
                    </a:ln>
                  </pic:spPr>
                </pic:pic>
              </a:graphicData>
            </a:graphic>
          </wp:inline>
        </w:drawing>
      </w:r>
    </w:p>
    <w:p w:rsidR="00B34003" w:rsidRDefault="002F622E">
      <w:pPr>
        <w:adjustRightInd w:val="0"/>
        <w:snapToGrid w:val="0"/>
        <w:ind w:firstLineChars="200" w:firstLine="360"/>
        <w:jc w:val="center"/>
        <w:rPr>
          <w:sz w:val="18"/>
        </w:rPr>
      </w:pPr>
      <w:r>
        <w:rPr>
          <w:sz w:val="18"/>
        </w:rPr>
        <w:t>1-</w:t>
      </w:r>
      <w:r>
        <w:rPr>
          <w:sz w:val="18"/>
        </w:rPr>
        <w:t>机加工或氧气切割，或两种加工方法加工的长边；</w:t>
      </w:r>
      <w:r>
        <w:rPr>
          <w:sz w:val="18"/>
        </w:rPr>
        <w:t>2-</w:t>
      </w:r>
      <w:r>
        <w:rPr>
          <w:sz w:val="18"/>
        </w:rPr>
        <w:t>焊缝；</w:t>
      </w:r>
      <w:r>
        <w:rPr>
          <w:sz w:val="18"/>
        </w:rPr>
        <w:t>3-</w:t>
      </w:r>
      <w:r>
        <w:rPr>
          <w:sz w:val="18"/>
        </w:rPr>
        <w:t>壁厚</w:t>
      </w:r>
    </w:p>
    <w:p w:rsidR="00B34003" w:rsidRDefault="002F622E">
      <w:pPr>
        <w:adjustRightInd w:val="0"/>
        <w:snapToGrid w:val="0"/>
        <w:jc w:val="center"/>
        <w:rPr>
          <w:iCs/>
        </w:rPr>
      </w:pPr>
      <w:r>
        <w:rPr>
          <w:iCs/>
        </w:rPr>
        <w:t>a</w:t>
      </w:r>
      <w:r>
        <w:rPr>
          <w:iCs/>
        </w:rPr>
        <w:t>）</w:t>
      </w:r>
      <w:r>
        <w:rPr>
          <w:iCs/>
        </w:rPr>
        <w:t>SAW</w:t>
      </w:r>
      <w:r>
        <w:rPr>
          <w:iCs/>
        </w:rPr>
        <w:t>钢管</w:t>
      </w:r>
    </w:p>
    <w:p w:rsidR="00B34003" w:rsidRDefault="002F622E">
      <w:pPr>
        <w:snapToGrid w:val="0"/>
        <w:jc w:val="center"/>
      </w:pPr>
      <w:r>
        <w:rPr>
          <w:noProof/>
        </w:rPr>
        <w:drawing>
          <wp:inline distT="0" distB="0" distL="0" distR="0">
            <wp:extent cx="3457575" cy="27717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5">
                      <a:extLst>
                        <a:ext uri="{28A0092B-C50C-407E-A947-70E740481C1C}">
                          <a14:useLocalDpi xmlns:a14="http://schemas.microsoft.com/office/drawing/2010/main" val="0"/>
                        </a:ext>
                      </a:extLst>
                    </a:blip>
                    <a:srcRect t="12276" b="3365"/>
                    <a:stretch>
                      <a:fillRect/>
                    </a:stretch>
                  </pic:blipFill>
                  <pic:spPr>
                    <a:xfrm>
                      <a:off x="0" y="0"/>
                      <a:ext cx="3457575" cy="2771775"/>
                    </a:xfrm>
                    <a:prstGeom prst="rect">
                      <a:avLst/>
                    </a:prstGeom>
                    <a:noFill/>
                    <a:ln>
                      <a:noFill/>
                    </a:ln>
                  </pic:spPr>
                </pic:pic>
              </a:graphicData>
            </a:graphic>
          </wp:inline>
        </w:drawing>
      </w:r>
    </w:p>
    <w:p w:rsidR="00B34003" w:rsidRDefault="002F622E">
      <w:pPr>
        <w:adjustRightInd w:val="0"/>
        <w:snapToGrid w:val="0"/>
        <w:ind w:firstLineChars="200" w:firstLine="360"/>
        <w:jc w:val="center"/>
        <w:rPr>
          <w:sz w:val="18"/>
        </w:rPr>
      </w:pPr>
      <w:r>
        <w:rPr>
          <w:sz w:val="18"/>
        </w:rPr>
        <w:t>1-</w:t>
      </w:r>
      <w:r>
        <w:rPr>
          <w:sz w:val="18"/>
        </w:rPr>
        <w:t>正面弯曲试样；</w:t>
      </w:r>
      <w:r>
        <w:rPr>
          <w:sz w:val="18"/>
        </w:rPr>
        <w:t>2-</w:t>
      </w:r>
      <w:r>
        <w:rPr>
          <w:sz w:val="18"/>
        </w:rPr>
        <w:t>减薄的壁厚；</w:t>
      </w:r>
      <w:r>
        <w:rPr>
          <w:sz w:val="18"/>
        </w:rPr>
        <w:t>3-</w:t>
      </w:r>
      <w:r>
        <w:rPr>
          <w:sz w:val="18"/>
        </w:rPr>
        <w:t>压平之前或之后去除的材料；</w:t>
      </w:r>
      <w:r>
        <w:rPr>
          <w:sz w:val="18"/>
        </w:rPr>
        <w:t>4-</w:t>
      </w:r>
      <w:r>
        <w:rPr>
          <w:sz w:val="18"/>
        </w:rPr>
        <w:t>反面弯曲试样</w:t>
      </w:r>
    </w:p>
    <w:p w:rsidR="00B34003" w:rsidRDefault="002F622E">
      <w:pPr>
        <w:adjustRightInd w:val="0"/>
        <w:snapToGrid w:val="0"/>
        <w:ind w:firstLineChars="200" w:firstLine="360"/>
        <w:jc w:val="center"/>
        <w:rPr>
          <w:sz w:val="18"/>
        </w:rPr>
      </w:pPr>
      <w:r>
        <w:rPr>
          <w:sz w:val="18"/>
        </w:rPr>
        <w:t>注：应使用</w:t>
      </w:r>
      <w:r>
        <w:rPr>
          <w:i/>
          <w:iCs/>
          <w:sz w:val="18"/>
        </w:rPr>
        <w:t>t</w:t>
      </w:r>
      <w:r>
        <w:rPr>
          <w:sz w:val="18"/>
        </w:rPr>
        <w:t>＝</w:t>
      </w:r>
      <w:r>
        <w:rPr>
          <w:sz w:val="18"/>
        </w:rPr>
        <w:t>19.0 mm</w:t>
      </w:r>
      <w:r>
        <w:rPr>
          <w:sz w:val="18"/>
        </w:rPr>
        <w:t>的钢管用弯模尺寸。</w:t>
      </w:r>
    </w:p>
    <w:p w:rsidR="00B34003" w:rsidRDefault="002F622E">
      <w:pPr>
        <w:adjustRightInd w:val="0"/>
        <w:snapToGrid w:val="0"/>
        <w:jc w:val="center"/>
        <w:rPr>
          <w:iCs/>
        </w:rPr>
      </w:pPr>
      <w:r>
        <w:rPr>
          <w:iCs/>
        </w:rPr>
        <w:t>b</w:t>
      </w:r>
      <w:r>
        <w:rPr>
          <w:iCs/>
        </w:rPr>
        <w:t>）壁厚减薄试样（</w:t>
      </w:r>
      <w:r>
        <w:rPr>
          <w:i/>
        </w:rPr>
        <w:t>t</w:t>
      </w:r>
      <w:r>
        <w:rPr>
          <w:iCs/>
        </w:rPr>
        <w:t>＞</w:t>
      </w:r>
      <w:r>
        <w:rPr>
          <w:iCs/>
        </w:rPr>
        <w:t>19.0 mm</w:t>
      </w:r>
      <w:r>
        <w:rPr>
          <w:iCs/>
        </w:rPr>
        <w:t>的</w:t>
      </w:r>
      <w:r>
        <w:rPr>
          <w:iCs/>
        </w:rPr>
        <w:t>SAW</w:t>
      </w:r>
      <w:r>
        <w:rPr>
          <w:iCs/>
        </w:rPr>
        <w:t>钢管选用）</w:t>
      </w:r>
    </w:p>
    <w:p w:rsidR="00B34003" w:rsidRDefault="002F622E">
      <w:pPr>
        <w:pStyle w:val="affff0"/>
        <w:widowControl w:val="0"/>
        <w:numPr>
          <w:ilvl w:val="0"/>
          <w:numId w:val="11"/>
        </w:numPr>
        <w:adjustRightInd w:val="0"/>
        <w:spacing w:beforeLines="50" w:before="156" w:afterLines="50" w:after="156"/>
        <w:rPr>
          <w:rFonts w:ascii="Times New Roman"/>
          <w:snapToGrid w:val="0"/>
          <w:kern w:val="2"/>
        </w:rPr>
      </w:pPr>
      <w:r>
        <w:rPr>
          <w:rFonts w:ascii="Times New Roman"/>
          <w:snapToGrid w:val="0"/>
          <w:kern w:val="2"/>
        </w:rPr>
        <w:t>导向弯曲试样</w:t>
      </w:r>
    </w:p>
    <w:p w:rsidR="00B34003" w:rsidRDefault="002F622E">
      <w:pPr>
        <w:pStyle w:val="ohz3"/>
        <w:ind w:left="480" w:hangingChars="200" w:hanging="480"/>
        <w:rPr>
          <w:b w:val="0"/>
        </w:rPr>
      </w:pPr>
      <w:r>
        <w:rPr>
          <w:b w:val="0"/>
        </w:rPr>
        <w:t xml:space="preserve">7.3.6.3  </w:t>
      </w:r>
      <w:r>
        <w:rPr>
          <w:b w:val="0"/>
        </w:rPr>
        <w:t>导向弯曲试验方法</w:t>
      </w:r>
    </w:p>
    <w:p w:rsidR="00B34003" w:rsidRDefault="002F622E">
      <w:pPr>
        <w:adjustRightInd w:val="0"/>
        <w:spacing w:line="360" w:lineRule="auto"/>
        <w:ind w:firstLineChars="200" w:firstLine="480"/>
        <w:rPr>
          <w:sz w:val="24"/>
        </w:rPr>
      </w:pPr>
      <w:r>
        <w:rPr>
          <w:sz w:val="24"/>
        </w:rPr>
        <w:lastRenderedPageBreak/>
        <w:t>导向弯曲试验应按</w:t>
      </w:r>
      <w:r>
        <w:rPr>
          <w:sz w:val="24"/>
        </w:rPr>
        <w:t>ASTM A370</w:t>
      </w:r>
      <w:r>
        <w:rPr>
          <w:sz w:val="24"/>
        </w:rPr>
        <w:t>进行。</w:t>
      </w:r>
    </w:p>
    <w:p w:rsidR="00B34003" w:rsidRDefault="002F622E">
      <w:pPr>
        <w:adjustRightInd w:val="0"/>
        <w:spacing w:line="360" w:lineRule="auto"/>
        <w:ind w:firstLineChars="200" w:firstLine="480"/>
        <w:rPr>
          <w:sz w:val="24"/>
        </w:rPr>
      </w:pPr>
      <w:r>
        <w:rPr>
          <w:sz w:val="24"/>
        </w:rPr>
        <w:t>以毫米表示的弯心尺寸</w:t>
      </w:r>
      <w:r>
        <w:rPr>
          <w:sz w:val="24"/>
        </w:rPr>
        <w:t>Agh</w:t>
      </w:r>
      <w:r>
        <w:rPr>
          <w:sz w:val="24"/>
        </w:rPr>
        <w:t>应不大于按公式（</w:t>
      </w:r>
      <w:r>
        <w:rPr>
          <w:sz w:val="24"/>
        </w:rPr>
        <w:t>3</w:t>
      </w:r>
      <w:r>
        <w:rPr>
          <w:sz w:val="24"/>
        </w:rPr>
        <w:t>）计算确定的值（结果圆整至最接近的</w:t>
      </w:r>
      <w:r>
        <w:rPr>
          <w:sz w:val="24"/>
        </w:rPr>
        <w:t>1 mm</w:t>
      </w:r>
      <w:r>
        <w:rPr>
          <w:sz w:val="24"/>
        </w:rPr>
        <w:t>）：</w:t>
      </w:r>
    </w:p>
    <w:p w:rsidR="00B34003" w:rsidRDefault="002F622E">
      <w:pPr>
        <w:adjustRightInd w:val="0"/>
        <w:spacing w:line="360" w:lineRule="auto"/>
        <w:ind w:firstLineChars="200" w:firstLine="480"/>
        <w:jc w:val="center"/>
        <w:rPr>
          <w:sz w:val="24"/>
        </w:rPr>
      </w:pPr>
      <w:r>
        <w:rPr>
          <w:sz w:val="24"/>
        </w:rPr>
        <w:object w:dxaOrig="1983" w:dyaOrig="842">
          <v:shape id="_x0000_i1030" type="#_x0000_t75" style="width:98.95pt;height:42pt" o:ole="">
            <v:imagedata r:id="rId36" o:title=""/>
          </v:shape>
          <o:OLEObject Type="Embed" ProgID="Equation.3" ShapeID="_x0000_i1030" DrawAspect="Content" ObjectID="_1765137300" r:id="rId37"/>
        </w:object>
      </w:r>
      <w:r>
        <w:rPr>
          <w:sz w:val="24"/>
        </w:rPr>
        <w:t xml:space="preserve">                               </w:t>
      </w:r>
      <w:r>
        <w:rPr>
          <w:sz w:val="24"/>
        </w:rPr>
        <w:t>（</w:t>
      </w:r>
      <w:r>
        <w:rPr>
          <w:sz w:val="24"/>
        </w:rPr>
        <w:t>3</w:t>
      </w:r>
      <w:r>
        <w:rPr>
          <w:sz w:val="24"/>
        </w:rPr>
        <w:t>）</w:t>
      </w:r>
    </w:p>
    <w:p w:rsidR="00B34003" w:rsidRDefault="002F622E">
      <w:pPr>
        <w:adjustRightInd w:val="0"/>
        <w:spacing w:line="360" w:lineRule="auto"/>
        <w:ind w:firstLineChars="200" w:firstLine="480"/>
        <w:rPr>
          <w:sz w:val="24"/>
        </w:rPr>
      </w:pPr>
      <w:r>
        <w:rPr>
          <w:sz w:val="24"/>
        </w:rPr>
        <w:t>式中：</w:t>
      </w:r>
    </w:p>
    <w:p w:rsidR="00B34003" w:rsidRDefault="002F622E">
      <w:pPr>
        <w:adjustRightInd w:val="0"/>
        <w:spacing w:line="360" w:lineRule="auto"/>
        <w:ind w:firstLineChars="200" w:firstLine="480"/>
        <w:rPr>
          <w:sz w:val="24"/>
        </w:rPr>
      </w:pPr>
      <w:r>
        <w:rPr>
          <w:sz w:val="24"/>
        </w:rPr>
        <w:t>D——</w:t>
      </w:r>
      <w:r>
        <w:rPr>
          <w:sz w:val="24"/>
        </w:rPr>
        <w:t>规定外径，</w:t>
      </w:r>
      <w:r>
        <w:rPr>
          <w:sz w:val="24"/>
        </w:rPr>
        <w:t>mm</w:t>
      </w:r>
      <w:r>
        <w:rPr>
          <w:sz w:val="24"/>
        </w:rPr>
        <w:t>；</w:t>
      </w:r>
    </w:p>
    <w:p w:rsidR="00B34003" w:rsidRDefault="002F622E">
      <w:pPr>
        <w:adjustRightInd w:val="0"/>
        <w:spacing w:line="360" w:lineRule="auto"/>
        <w:ind w:firstLineChars="200" w:firstLine="480"/>
        <w:rPr>
          <w:sz w:val="24"/>
        </w:rPr>
      </w:pPr>
      <w:r>
        <w:rPr>
          <w:sz w:val="24"/>
        </w:rPr>
        <w:t>t——</w:t>
      </w:r>
      <w:r>
        <w:rPr>
          <w:sz w:val="24"/>
        </w:rPr>
        <w:t>规定壁厚，</w:t>
      </w:r>
      <w:r>
        <w:rPr>
          <w:sz w:val="24"/>
        </w:rPr>
        <w:t>mm</w:t>
      </w:r>
      <w:r>
        <w:rPr>
          <w:sz w:val="24"/>
        </w:rPr>
        <w:t>；</w:t>
      </w:r>
    </w:p>
    <w:p w:rsidR="00B34003" w:rsidRDefault="002F622E">
      <w:pPr>
        <w:adjustRightInd w:val="0"/>
        <w:spacing w:line="360" w:lineRule="auto"/>
        <w:ind w:firstLineChars="200" w:firstLine="480"/>
        <w:rPr>
          <w:sz w:val="24"/>
        </w:rPr>
      </w:pPr>
      <w:r>
        <w:rPr>
          <w:sz w:val="24"/>
        </w:rPr>
        <w:t>ε——</w:t>
      </w:r>
      <w:r>
        <w:rPr>
          <w:sz w:val="24"/>
        </w:rPr>
        <w:t>应变，如表</w:t>
      </w:r>
      <w:r>
        <w:rPr>
          <w:sz w:val="24"/>
        </w:rPr>
        <w:t>19</w:t>
      </w:r>
      <w:r>
        <w:rPr>
          <w:sz w:val="24"/>
        </w:rPr>
        <w:t>中所给；</w:t>
      </w:r>
    </w:p>
    <w:p w:rsidR="00B34003" w:rsidRDefault="002F622E">
      <w:pPr>
        <w:adjustRightInd w:val="0"/>
        <w:spacing w:line="360" w:lineRule="auto"/>
        <w:ind w:firstLineChars="200" w:firstLine="480"/>
        <w:rPr>
          <w:sz w:val="24"/>
        </w:rPr>
      </w:pPr>
      <w:r>
        <w:rPr>
          <w:sz w:val="24"/>
        </w:rPr>
        <w:t>1.15——</w:t>
      </w:r>
      <w:r>
        <w:rPr>
          <w:sz w:val="24"/>
        </w:rPr>
        <w:t>峰值系数。</w:t>
      </w:r>
    </w:p>
    <w:p w:rsidR="00B34003" w:rsidRDefault="002F622E">
      <w:pPr>
        <w:adjustRightInd w:val="0"/>
        <w:spacing w:line="360" w:lineRule="auto"/>
        <w:ind w:firstLineChars="200" w:firstLine="480"/>
      </w:pPr>
      <w:r>
        <w:rPr>
          <w:sz w:val="24"/>
        </w:rPr>
        <w:t>两个试样应在图</w:t>
      </w:r>
      <w:r>
        <w:rPr>
          <w:sz w:val="24"/>
        </w:rPr>
        <w:t>5</w:t>
      </w:r>
      <w:r>
        <w:rPr>
          <w:sz w:val="24"/>
        </w:rPr>
        <w:t>所示的弯模内弯曲</w:t>
      </w:r>
      <w:r>
        <w:rPr>
          <w:sz w:val="24"/>
        </w:rPr>
        <w:t>180°</w:t>
      </w:r>
      <w:r>
        <w:rPr>
          <w:sz w:val="24"/>
        </w:rPr>
        <w:t>。一个试样应将焊缝反面直接接触弯心，另一个试样应将焊缝正面直接接触弯心。</w:t>
      </w:r>
    </w:p>
    <w:p w:rsidR="00B34003" w:rsidRDefault="002F622E">
      <w:pPr>
        <w:adjustRightInd w:val="0"/>
        <w:spacing w:beforeLines="50" w:before="156"/>
        <w:jc w:val="center"/>
      </w:pPr>
      <w:r>
        <w:rPr>
          <w:noProof/>
        </w:rPr>
        <w:drawing>
          <wp:inline distT="0" distB="0" distL="0" distR="0">
            <wp:extent cx="4829175" cy="36385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8">
                      <a:extLst>
                        <a:ext uri="{28A0092B-C50C-407E-A947-70E740481C1C}">
                          <a14:useLocalDpi xmlns:a14="http://schemas.microsoft.com/office/drawing/2010/main" val="0"/>
                        </a:ext>
                      </a:extLst>
                    </a:blip>
                    <a:srcRect l="3941" t="2687"/>
                    <a:stretch>
                      <a:fillRect/>
                    </a:stretch>
                  </pic:blipFill>
                  <pic:spPr>
                    <a:xfrm>
                      <a:off x="0" y="0"/>
                      <a:ext cx="4829175" cy="3638550"/>
                    </a:xfrm>
                    <a:prstGeom prst="rect">
                      <a:avLst/>
                    </a:prstGeom>
                    <a:noFill/>
                    <a:ln>
                      <a:noFill/>
                    </a:ln>
                  </pic:spPr>
                </pic:pic>
              </a:graphicData>
            </a:graphic>
          </wp:inline>
        </w:drawing>
      </w:r>
    </w:p>
    <w:p w:rsidR="00B34003" w:rsidRDefault="002F622E">
      <w:pPr>
        <w:adjustRightInd w:val="0"/>
        <w:snapToGrid w:val="0"/>
        <w:jc w:val="center"/>
        <w:rPr>
          <w:sz w:val="18"/>
        </w:rPr>
      </w:pPr>
      <w:r>
        <w:rPr>
          <w:sz w:val="18"/>
        </w:rPr>
        <w:t>1-</w:t>
      </w:r>
      <w:r>
        <w:rPr>
          <w:sz w:val="18"/>
        </w:rPr>
        <w:t>螺纹安装孔；</w:t>
      </w:r>
      <w:r>
        <w:rPr>
          <w:sz w:val="18"/>
        </w:rPr>
        <w:t>2-</w:t>
      </w:r>
      <w:r>
        <w:rPr>
          <w:sz w:val="18"/>
        </w:rPr>
        <w:t>经硬化并涂油脂的台肩，或经硬化的辊子</w:t>
      </w:r>
    </w:p>
    <w:p w:rsidR="00B34003" w:rsidRDefault="002F622E">
      <w:pPr>
        <w:adjustRightInd w:val="0"/>
        <w:snapToGrid w:val="0"/>
        <w:ind w:firstLine="360"/>
        <w:jc w:val="center"/>
        <w:rPr>
          <w:sz w:val="18"/>
        </w:rPr>
      </w:pPr>
      <w:r>
        <w:rPr>
          <w:i/>
          <w:sz w:val="18"/>
        </w:rPr>
        <w:t>r</w:t>
      </w:r>
      <w:r>
        <w:rPr>
          <w:i/>
          <w:sz w:val="18"/>
          <w:vertAlign w:val="subscript"/>
        </w:rPr>
        <w:t>a</w:t>
      </w:r>
      <w:r>
        <w:rPr>
          <w:sz w:val="18"/>
        </w:rPr>
        <w:t>-</w:t>
      </w:r>
      <w:r>
        <w:rPr>
          <w:sz w:val="18"/>
        </w:rPr>
        <w:t>导向弯曲试验阳模半径；</w:t>
      </w:r>
      <w:r>
        <w:rPr>
          <w:i/>
          <w:sz w:val="18"/>
        </w:rPr>
        <w:t>r</w:t>
      </w:r>
      <w:r>
        <w:rPr>
          <w:i/>
          <w:sz w:val="18"/>
          <w:vertAlign w:val="subscript"/>
        </w:rPr>
        <w:t>b</w:t>
      </w:r>
      <w:r>
        <w:rPr>
          <w:sz w:val="18"/>
        </w:rPr>
        <w:t>-</w:t>
      </w:r>
      <w:r>
        <w:rPr>
          <w:sz w:val="18"/>
        </w:rPr>
        <w:t>导向弯曲试验阴模半径</w:t>
      </w:r>
    </w:p>
    <w:p w:rsidR="00B34003" w:rsidRDefault="002F622E">
      <w:pPr>
        <w:adjustRightInd w:val="0"/>
        <w:snapToGrid w:val="0"/>
        <w:rPr>
          <w:sz w:val="18"/>
        </w:rPr>
      </w:pPr>
      <w:r>
        <w:rPr>
          <w:i/>
          <w:iCs/>
          <w:sz w:val="18"/>
        </w:rPr>
        <w:t>B</w:t>
      </w:r>
      <w:r>
        <w:rPr>
          <w:sz w:val="18"/>
        </w:rPr>
        <w:t>=</w:t>
      </w:r>
      <w:r>
        <w:rPr>
          <w:i/>
          <w:iCs/>
          <w:sz w:val="18"/>
        </w:rPr>
        <w:t>A</w:t>
      </w:r>
      <w:r>
        <w:rPr>
          <w:sz w:val="18"/>
          <w:vertAlign w:val="subscript"/>
        </w:rPr>
        <w:t>gb</w:t>
      </w:r>
      <w:r>
        <w:rPr>
          <w:sz w:val="18"/>
        </w:rPr>
        <w:t>+2</w:t>
      </w:r>
      <w:r>
        <w:rPr>
          <w:i/>
          <w:iCs/>
          <w:sz w:val="18"/>
        </w:rPr>
        <w:t>t</w:t>
      </w:r>
      <w:r>
        <w:rPr>
          <w:sz w:val="18"/>
        </w:rPr>
        <w:t>+3.2 mm</w:t>
      </w:r>
    </w:p>
    <w:p w:rsidR="00B34003" w:rsidRDefault="002F622E">
      <w:pPr>
        <w:adjustRightInd w:val="0"/>
        <w:snapToGrid w:val="0"/>
        <w:rPr>
          <w:sz w:val="18"/>
        </w:rPr>
      </w:pPr>
      <w:r>
        <w:rPr>
          <w:sz w:val="18"/>
        </w:rPr>
        <w:t xml:space="preserve">a </w:t>
      </w:r>
      <w:r>
        <w:rPr>
          <w:sz w:val="18"/>
        </w:rPr>
        <w:t>尽管这些符号与</w:t>
      </w:r>
      <w:r>
        <w:rPr>
          <w:sz w:val="18"/>
        </w:rPr>
        <w:t>ISO</w:t>
      </w:r>
      <w:r>
        <w:rPr>
          <w:sz w:val="18"/>
        </w:rPr>
        <w:t>的符号系列不同，但由于</w:t>
      </w:r>
      <w:r>
        <w:rPr>
          <w:sz w:val="18"/>
        </w:rPr>
        <w:t>API</w:t>
      </w:r>
      <w:r>
        <w:rPr>
          <w:sz w:val="18"/>
        </w:rPr>
        <w:t>长期以来在</w:t>
      </w:r>
      <w:r>
        <w:rPr>
          <w:sz w:val="18"/>
        </w:rPr>
        <w:t>API RP 5L</w:t>
      </w:r>
      <w:r>
        <w:rPr>
          <w:sz w:val="18"/>
        </w:rPr>
        <w:t>和</w:t>
      </w:r>
      <w:r>
        <w:rPr>
          <w:sz w:val="18"/>
        </w:rPr>
        <w:t>API Spec 5CT</w:t>
      </w:r>
      <w:r>
        <w:rPr>
          <w:sz w:val="18"/>
        </w:rPr>
        <w:t>中使用这些符号，所以保留了这些符号。</w:t>
      </w:r>
    </w:p>
    <w:p w:rsidR="00B34003" w:rsidRDefault="002F622E">
      <w:pPr>
        <w:adjustRightInd w:val="0"/>
        <w:snapToGrid w:val="0"/>
        <w:rPr>
          <w:sz w:val="18"/>
        </w:rPr>
      </w:pPr>
      <w:r>
        <w:rPr>
          <w:sz w:val="18"/>
        </w:rPr>
        <w:t xml:space="preserve">b </w:t>
      </w:r>
      <w:r>
        <w:rPr>
          <w:sz w:val="18"/>
        </w:rPr>
        <w:t>根据需要。</w:t>
      </w:r>
    </w:p>
    <w:p w:rsidR="00B34003" w:rsidRDefault="002F622E">
      <w:pPr>
        <w:adjustRightInd w:val="0"/>
        <w:snapToGrid w:val="0"/>
        <w:jc w:val="center"/>
        <w:rPr>
          <w:iCs/>
        </w:rPr>
      </w:pPr>
      <w:r>
        <w:rPr>
          <w:iCs/>
        </w:rPr>
        <w:t>a</w:t>
      </w:r>
      <w:r>
        <w:rPr>
          <w:iCs/>
        </w:rPr>
        <w:t>）阳模式</w:t>
      </w:r>
    </w:p>
    <w:p w:rsidR="00B34003" w:rsidRDefault="002F622E">
      <w:pPr>
        <w:adjustRightInd w:val="0"/>
        <w:snapToGrid w:val="0"/>
        <w:jc w:val="center"/>
        <w:rPr>
          <w:iCs/>
        </w:rPr>
      </w:pPr>
      <w:r>
        <w:rPr>
          <w:iCs/>
          <w:noProof/>
        </w:rPr>
        <w:lastRenderedPageBreak/>
        <w:drawing>
          <wp:inline distT="0" distB="0" distL="0" distR="0">
            <wp:extent cx="5181600" cy="18669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9">
                      <a:extLst>
                        <a:ext uri="{28A0092B-C50C-407E-A947-70E740481C1C}">
                          <a14:useLocalDpi xmlns:a14="http://schemas.microsoft.com/office/drawing/2010/main" val="0"/>
                        </a:ext>
                      </a:extLst>
                    </a:blip>
                    <a:srcRect t="11562"/>
                    <a:stretch>
                      <a:fillRect/>
                    </a:stretch>
                  </pic:blipFill>
                  <pic:spPr>
                    <a:xfrm>
                      <a:off x="0" y="0"/>
                      <a:ext cx="5181600" cy="1866900"/>
                    </a:xfrm>
                    <a:prstGeom prst="rect">
                      <a:avLst/>
                    </a:prstGeom>
                    <a:noFill/>
                    <a:ln>
                      <a:noFill/>
                    </a:ln>
                  </pic:spPr>
                </pic:pic>
              </a:graphicData>
            </a:graphic>
          </wp:inline>
        </w:drawing>
      </w:r>
    </w:p>
    <w:p w:rsidR="00B34003" w:rsidRDefault="002F622E">
      <w:pPr>
        <w:adjustRightInd w:val="0"/>
        <w:snapToGrid w:val="0"/>
        <w:jc w:val="center"/>
        <w:rPr>
          <w:sz w:val="18"/>
        </w:rPr>
      </w:pPr>
      <w:r>
        <w:rPr>
          <w:sz w:val="18"/>
        </w:rPr>
        <w:t>1-</w:t>
      </w:r>
      <w:r>
        <w:rPr>
          <w:sz w:val="18"/>
        </w:rPr>
        <w:t>辊子</w:t>
      </w:r>
    </w:p>
    <w:p w:rsidR="00B34003" w:rsidRDefault="002F622E">
      <w:pPr>
        <w:adjustRightInd w:val="0"/>
        <w:snapToGrid w:val="0"/>
        <w:rPr>
          <w:sz w:val="18"/>
        </w:rPr>
      </w:pPr>
      <w:r>
        <w:rPr>
          <w:i/>
          <w:iCs/>
          <w:sz w:val="18"/>
        </w:rPr>
        <w:t>B</w:t>
      </w:r>
      <w:r>
        <w:rPr>
          <w:sz w:val="18"/>
        </w:rPr>
        <w:t>=</w:t>
      </w:r>
      <w:r>
        <w:rPr>
          <w:i/>
          <w:iCs/>
          <w:sz w:val="18"/>
        </w:rPr>
        <w:t>A</w:t>
      </w:r>
      <w:r>
        <w:rPr>
          <w:sz w:val="18"/>
          <w:vertAlign w:val="subscript"/>
        </w:rPr>
        <w:t>gb</w:t>
      </w:r>
      <w:r>
        <w:rPr>
          <w:sz w:val="18"/>
        </w:rPr>
        <w:t>+2</w:t>
      </w:r>
      <w:r>
        <w:rPr>
          <w:i/>
          <w:iCs/>
          <w:sz w:val="18"/>
        </w:rPr>
        <w:t>t</w:t>
      </w:r>
      <w:r>
        <w:rPr>
          <w:sz w:val="18"/>
        </w:rPr>
        <w:t>+3.2 mm</w:t>
      </w:r>
    </w:p>
    <w:p w:rsidR="00B34003" w:rsidRDefault="002F622E">
      <w:pPr>
        <w:adjustRightInd w:val="0"/>
        <w:snapToGrid w:val="0"/>
        <w:rPr>
          <w:sz w:val="18"/>
        </w:rPr>
      </w:pPr>
      <w:r>
        <w:rPr>
          <w:sz w:val="18"/>
        </w:rPr>
        <w:t xml:space="preserve">a </w:t>
      </w:r>
      <w:r>
        <w:rPr>
          <w:sz w:val="18"/>
        </w:rPr>
        <w:t>尽管这些符号与</w:t>
      </w:r>
      <w:r>
        <w:rPr>
          <w:sz w:val="18"/>
        </w:rPr>
        <w:t>ISO</w:t>
      </w:r>
      <w:r>
        <w:rPr>
          <w:sz w:val="18"/>
        </w:rPr>
        <w:t>的符号系列不同，但由于</w:t>
      </w:r>
      <w:r>
        <w:rPr>
          <w:sz w:val="18"/>
        </w:rPr>
        <w:t>API</w:t>
      </w:r>
      <w:r>
        <w:rPr>
          <w:sz w:val="18"/>
        </w:rPr>
        <w:t>长期以来在</w:t>
      </w:r>
      <w:r>
        <w:rPr>
          <w:sz w:val="18"/>
        </w:rPr>
        <w:t>API RP 5L</w:t>
      </w:r>
      <w:r>
        <w:rPr>
          <w:sz w:val="18"/>
        </w:rPr>
        <w:t>和</w:t>
      </w:r>
      <w:r>
        <w:rPr>
          <w:sz w:val="18"/>
        </w:rPr>
        <w:t>API Spec 5CT</w:t>
      </w:r>
      <w:r>
        <w:rPr>
          <w:sz w:val="18"/>
        </w:rPr>
        <w:t>中使用这些符号，所以保留了这些符号。</w:t>
      </w:r>
    </w:p>
    <w:p w:rsidR="00B34003" w:rsidRDefault="002F622E">
      <w:pPr>
        <w:adjustRightInd w:val="0"/>
        <w:snapToGrid w:val="0"/>
        <w:jc w:val="center"/>
        <w:rPr>
          <w:sz w:val="18"/>
        </w:rPr>
      </w:pPr>
      <w:r>
        <w:rPr>
          <w:sz w:val="18"/>
        </w:rPr>
        <w:t>b</w:t>
      </w:r>
      <w:r>
        <w:rPr>
          <w:sz w:val="18"/>
        </w:rPr>
        <w:t>）可调式</w:t>
      </w:r>
      <w:r>
        <w:rPr>
          <w:sz w:val="18"/>
        </w:rPr>
        <w:t xml:space="preserve">                                   c</w:t>
      </w:r>
      <w:r>
        <w:rPr>
          <w:sz w:val="18"/>
        </w:rPr>
        <w:t>）包卷式</w:t>
      </w:r>
    </w:p>
    <w:p w:rsidR="00B34003" w:rsidRDefault="002F622E">
      <w:pPr>
        <w:pStyle w:val="affff0"/>
        <w:widowControl w:val="0"/>
        <w:numPr>
          <w:ilvl w:val="0"/>
          <w:numId w:val="11"/>
        </w:numPr>
        <w:adjustRightInd w:val="0"/>
        <w:spacing w:beforeLines="50" w:before="156" w:afterLines="50" w:after="156"/>
        <w:rPr>
          <w:rFonts w:ascii="Times New Roman"/>
          <w:snapToGrid w:val="0"/>
          <w:kern w:val="2"/>
        </w:rPr>
      </w:pPr>
      <w:r>
        <w:rPr>
          <w:rFonts w:ascii="Times New Roman"/>
          <w:snapToGrid w:val="0"/>
          <w:kern w:val="2"/>
        </w:rPr>
        <w:t>导向弯曲试验用弯模</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 xml:space="preserve">19 </w:t>
      </w:r>
      <w:r>
        <w:rPr>
          <w:rFonts w:ascii="Times New Roman"/>
        </w:rPr>
        <w:t>导向弯曲试验用应变值</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040"/>
        <w:gridCol w:w="4530"/>
      </w:tblGrid>
      <w:tr w:rsidR="00B34003">
        <w:trPr>
          <w:trHeight w:val="802"/>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钢管钢级</w:t>
            </w:r>
          </w:p>
        </w:tc>
        <w:tc>
          <w:tcPr>
            <w:tcW w:w="4530" w:type="dxa"/>
            <w:vAlign w:val="center"/>
          </w:tcPr>
          <w:p w:rsidR="00B34003" w:rsidRDefault="002F622E">
            <w:pPr>
              <w:autoSpaceDE w:val="0"/>
              <w:autoSpaceDN w:val="0"/>
              <w:adjustRightInd w:val="0"/>
              <w:spacing w:line="240" w:lineRule="exact"/>
              <w:jc w:val="center"/>
              <w:rPr>
                <w:i/>
                <w:iCs/>
                <w:kern w:val="0"/>
                <w:sz w:val="18"/>
                <w:szCs w:val="18"/>
              </w:rPr>
            </w:pPr>
            <w:r>
              <w:rPr>
                <w:kern w:val="0"/>
                <w:sz w:val="18"/>
                <w:szCs w:val="18"/>
              </w:rPr>
              <w:t>应变值</w:t>
            </w:r>
            <w:r>
              <w:rPr>
                <w:i/>
                <w:iCs/>
                <w:kern w:val="0"/>
                <w:sz w:val="18"/>
                <w:szCs w:val="18"/>
              </w:rPr>
              <w:t>ε</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L245</w:t>
            </w:r>
            <w:r>
              <w:rPr>
                <w:kern w:val="0"/>
                <w:sz w:val="18"/>
                <w:szCs w:val="18"/>
              </w:rPr>
              <w:t>或</w:t>
            </w:r>
            <w:r>
              <w:rPr>
                <w:kern w:val="0"/>
                <w:sz w:val="18"/>
                <w:szCs w:val="18"/>
              </w:rPr>
              <w:t>B</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0.1375</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L290</w:t>
            </w:r>
            <w:r>
              <w:rPr>
                <w:kern w:val="0"/>
                <w:sz w:val="18"/>
                <w:szCs w:val="18"/>
              </w:rPr>
              <w:t>或</w:t>
            </w:r>
            <w:r>
              <w:rPr>
                <w:kern w:val="0"/>
                <w:sz w:val="18"/>
                <w:szCs w:val="18"/>
              </w:rPr>
              <w:t>X42</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0.1375</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L360</w:t>
            </w:r>
            <w:r>
              <w:rPr>
                <w:kern w:val="0"/>
                <w:sz w:val="18"/>
                <w:szCs w:val="18"/>
              </w:rPr>
              <w:t>或</w:t>
            </w:r>
            <w:r>
              <w:rPr>
                <w:kern w:val="0"/>
                <w:sz w:val="18"/>
                <w:szCs w:val="18"/>
              </w:rPr>
              <w:t>X52</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0.1250</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L390</w:t>
            </w:r>
            <w:r>
              <w:rPr>
                <w:kern w:val="0"/>
                <w:sz w:val="18"/>
                <w:szCs w:val="18"/>
              </w:rPr>
              <w:t>或</w:t>
            </w:r>
            <w:r>
              <w:rPr>
                <w:kern w:val="0"/>
                <w:sz w:val="18"/>
                <w:szCs w:val="18"/>
              </w:rPr>
              <w:t>X56</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0.1175</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L415</w:t>
            </w:r>
            <w:r>
              <w:rPr>
                <w:kern w:val="0"/>
                <w:sz w:val="18"/>
                <w:szCs w:val="18"/>
              </w:rPr>
              <w:t>或</w:t>
            </w:r>
            <w:r>
              <w:rPr>
                <w:kern w:val="0"/>
                <w:sz w:val="18"/>
                <w:szCs w:val="18"/>
              </w:rPr>
              <w:t>X60</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0.1125</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L450</w:t>
            </w:r>
            <w:r>
              <w:rPr>
                <w:kern w:val="0"/>
                <w:sz w:val="18"/>
                <w:szCs w:val="18"/>
              </w:rPr>
              <w:t>或</w:t>
            </w:r>
            <w:r>
              <w:rPr>
                <w:kern w:val="0"/>
                <w:sz w:val="18"/>
                <w:szCs w:val="18"/>
              </w:rPr>
              <w:t>X65</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0.1100</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L485</w:t>
            </w:r>
            <w:r>
              <w:rPr>
                <w:kern w:val="0"/>
                <w:sz w:val="18"/>
                <w:szCs w:val="18"/>
              </w:rPr>
              <w:t>或</w:t>
            </w:r>
            <w:r>
              <w:rPr>
                <w:kern w:val="0"/>
                <w:sz w:val="18"/>
                <w:szCs w:val="18"/>
              </w:rPr>
              <w:t>X70</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0.1025</w:t>
            </w:r>
          </w:p>
        </w:tc>
      </w:tr>
      <w:tr w:rsidR="00B34003">
        <w:trPr>
          <w:trHeight w:val="397"/>
        </w:trPr>
        <w:tc>
          <w:tcPr>
            <w:tcW w:w="504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L555</w:t>
            </w:r>
            <w:r>
              <w:rPr>
                <w:kern w:val="0"/>
                <w:sz w:val="18"/>
                <w:szCs w:val="18"/>
              </w:rPr>
              <w:t>或</w:t>
            </w:r>
            <w:r>
              <w:rPr>
                <w:kern w:val="0"/>
                <w:sz w:val="18"/>
                <w:szCs w:val="18"/>
              </w:rPr>
              <w:t>X80</w:t>
            </w:r>
          </w:p>
        </w:tc>
        <w:tc>
          <w:tcPr>
            <w:tcW w:w="4530" w:type="dxa"/>
            <w:vAlign w:val="center"/>
          </w:tcPr>
          <w:p w:rsidR="00B34003" w:rsidRDefault="002F622E">
            <w:pPr>
              <w:autoSpaceDE w:val="0"/>
              <w:autoSpaceDN w:val="0"/>
              <w:adjustRightInd w:val="0"/>
              <w:spacing w:line="240" w:lineRule="exact"/>
              <w:jc w:val="center"/>
              <w:rPr>
                <w:kern w:val="0"/>
                <w:sz w:val="18"/>
                <w:szCs w:val="18"/>
              </w:rPr>
            </w:pPr>
            <w:r>
              <w:rPr>
                <w:kern w:val="0"/>
                <w:sz w:val="18"/>
                <w:szCs w:val="18"/>
              </w:rPr>
              <w:t>0.0950</w:t>
            </w:r>
          </w:p>
        </w:tc>
      </w:tr>
    </w:tbl>
    <w:p w:rsidR="00B34003" w:rsidRDefault="002F622E">
      <w:pPr>
        <w:adjustRightInd w:val="0"/>
        <w:ind w:firstLineChars="200" w:firstLine="360"/>
        <w:rPr>
          <w:rFonts w:ascii="宋体" w:hAnsi="宋体"/>
          <w:sz w:val="18"/>
          <w:szCs w:val="18"/>
        </w:rPr>
      </w:pPr>
      <w:r>
        <w:rPr>
          <w:rFonts w:ascii="黑体" w:eastAsia="黑体" w:hAnsi="黑体" w:hint="eastAsia"/>
          <w:sz w:val="18"/>
          <w:szCs w:val="18"/>
        </w:rPr>
        <w:t>注</w:t>
      </w:r>
      <w:r>
        <w:rPr>
          <w:rFonts w:ascii="宋体" w:hAnsi="宋体" w:hint="eastAsia"/>
          <w:sz w:val="18"/>
          <w:szCs w:val="18"/>
        </w:rPr>
        <w:t>：</w:t>
      </w:r>
      <w:r>
        <w:rPr>
          <w:rFonts w:ascii="宋体" w:hAnsi="宋体"/>
          <w:sz w:val="18"/>
          <w:szCs w:val="18"/>
        </w:rPr>
        <w:t>对于3、4、5级天然气输送管道用钢管，弯模尺寸A选用表20所列的尺寸。</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 xml:space="preserve">20 </w:t>
      </w:r>
      <w:r>
        <w:rPr>
          <w:rFonts w:ascii="Times New Roman"/>
        </w:rPr>
        <w:t>3</w:t>
      </w:r>
      <w:r>
        <w:rPr>
          <w:rFonts w:ascii="Times New Roman"/>
        </w:rPr>
        <w:t>、</w:t>
      </w:r>
      <w:r>
        <w:rPr>
          <w:rFonts w:ascii="Times New Roman"/>
        </w:rPr>
        <w:t>4</w:t>
      </w:r>
      <w:r>
        <w:rPr>
          <w:rFonts w:ascii="Times New Roman"/>
        </w:rPr>
        <w:t>、</w:t>
      </w:r>
      <w:r>
        <w:rPr>
          <w:rFonts w:ascii="Times New Roman"/>
        </w:rPr>
        <w:t>5</w:t>
      </w:r>
      <w:r>
        <w:rPr>
          <w:rFonts w:ascii="Times New Roman"/>
        </w:rPr>
        <w:t>级天然气输送管道用钢管可选用的弯模尺寸</w:t>
      </w:r>
    </w:p>
    <w:tbl>
      <w:tblPr>
        <w:tblW w:w="956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014"/>
        <w:gridCol w:w="4548"/>
      </w:tblGrid>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sz w:val="18"/>
                <w:szCs w:val="18"/>
              </w:rPr>
              <w:t>钢级</w:t>
            </w:r>
          </w:p>
        </w:tc>
        <w:tc>
          <w:tcPr>
            <w:tcW w:w="4548" w:type="dxa"/>
            <w:vAlign w:val="center"/>
          </w:tcPr>
          <w:p w:rsidR="00B34003" w:rsidRDefault="002F622E">
            <w:pPr>
              <w:adjustRightInd w:val="0"/>
              <w:spacing w:line="240" w:lineRule="exact"/>
              <w:jc w:val="center"/>
              <w:rPr>
                <w:sz w:val="18"/>
                <w:szCs w:val="18"/>
              </w:rPr>
            </w:pPr>
            <w:r>
              <w:rPr>
                <w:sz w:val="18"/>
                <w:szCs w:val="18"/>
              </w:rPr>
              <w:t>弯模尺寸</w:t>
            </w:r>
          </w:p>
        </w:tc>
      </w:tr>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kern w:val="0"/>
                <w:sz w:val="18"/>
                <w:szCs w:val="18"/>
              </w:rPr>
              <w:t>L245/B</w:t>
            </w:r>
          </w:p>
        </w:tc>
        <w:tc>
          <w:tcPr>
            <w:tcW w:w="4548" w:type="dxa"/>
            <w:vAlign w:val="center"/>
          </w:tcPr>
          <w:p w:rsidR="00B34003" w:rsidRDefault="002F622E">
            <w:pPr>
              <w:adjustRightInd w:val="0"/>
              <w:spacing w:line="240" w:lineRule="exact"/>
              <w:jc w:val="center"/>
              <w:rPr>
                <w:sz w:val="18"/>
                <w:szCs w:val="18"/>
              </w:rPr>
            </w:pPr>
            <w:r>
              <w:rPr>
                <w:sz w:val="18"/>
                <w:szCs w:val="18"/>
              </w:rPr>
              <w:t>3T</w:t>
            </w:r>
          </w:p>
        </w:tc>
      </w:tr>
      <w:tr w:rsidR="00B34003">
        <w:trPr>
          <w:trHeight w:val="369"/>
          <w:jc w:val="center"/>
        </w:trPr>
        <w:tc>
          <w:tcPr>
            <w:tcW w:w="5014" w:type="dxa"/>
            <w:vAlign w:val="center"/>
          </w:tcPr>
          <w:p w:rsidR="00B34003" w:rsidRDefault="002F622E">
            <w:pPr>
              <w:adjustRightInd w:val="0"/>
              <w:spacing w:line="240" w:lineRule="exact"/>
              <w:jc w:val="center"/>
              <w:rPr>
                <w:kern w:val="0"/>
                <w:sz w:val="18"/>
                <w:szCs w:val="18"/>
              </w:rPr>
            </w:pPr>
            <w:r>
              <w:rPr>
                <w:kern w:val="0"/>
                <w:sz w:val="18"/>
                <w:szCs w:val="18"/>
              </w:rPr>
              <w:t>L290</w:t>
            </w:r>
            <w:r>
              <w:rPr>
                <w:kern w:val="0"/>
                <w:sz w:val="18"/>
                <w:szCs w:val="18"/>
              </w:rPr>
              <w:t>或</w:t>
            </w:r>
            <w:r>
              <w:rPr>
                <w:kern w:val="0"/>
                <w:sz w:val="18"/>
                <w:szCs w:val="18"/>
              </w:rPr>
              <w:t>X42</w:t>
            </w:r>
          </w:p>
        </w:tc>
        <w:tc>
          <w:tcPr>
            <w:tcW w:w="4548" w:type="dxa"/>
            <w:vAlign w:val="center"/>
          </w:tcPr>
          <w:p w:rsidR="00B34003" w:rsidRDefault="002F622E">
            <w:pPr>
              <w:adjustRightInd w:val="0"/>
              <w:spacing w:line="240" w:lineRule="exact"/>
              <w:jc w:val="center"/>
              <w:rPr>
                <w:sz w:val="18"/>
                <w:szCs w:val="18"/>
              </w:rPr>
            </w:pPr>
            <w:r>
              <w:rPr>
                <w:sz w:val="18"/>
                <w:szCs w:val="18"/>
              </w:rPr>
              <w:t>3</w:t>
            </w:r>
            <w:r>
              <w:rPr>
                <w:i/>
                <w:sz w:val="18"/>
                <w:szCs w:val="18"/>
              </w:rPr>
              <w:t>T</w:t>
            </w:r>
          </w:p>
        </w:tc>
      </w:tr>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kern w:val="0"/>
                <w:sz w:val="18"/>
                <w:szCs w:val="18"/>
              </w:rPr>
              <w:t>L360</w:t>
            </w:r>
            <w:r>
              <w:rPr>
                <w:kern w:val="0"/>
                <w:sz w:val="18"/>
                <w:szCs w:val="18"/>
              </w:rPr>
              <w:t>或</w:t>
            </w:r>
            <w:r>
              <w:rPr>
                <w:kern w:val="0"/>
                <w:sz w:val="18"/>
                <w:szCs w:val="18"/>
              </w:rPr>
              <w:t>X52</w:t>
            </w:r>
          </w:p>
        </w:tc>
        <w:tc>
          <w:tcPr>
            <w:tcW w:w="4548" w:type="dxa"/>
            <w:vAlign w:val="center"/>
          </w:tcPr>
          <w:p w:rsidR="00B34003" w:rsidRDefault="002F622E">
            <w:pPr>
              <w:adjustRightInd w:val="0"/>
              <w:spacing w:line="240" w:lineRule="exact"/>
              <w:jc w:val="center"/>
              <w:rPr>
                <w:sz w:val="18"/>
                <w:szCs w:val="18"/>
              </w:rPr>
            </w:pPr>
            <w:r>
              <w:rPr>
                <w:sz w:val="18"/>
                <w:szCs w:val="18"/>
              </w:rPr>
              <w:t>4</w:t>
            </w:r>
            <w:r>
              <w:rPr>
                <w:i/>
                <w:sz w:val="18"/>
                <w:szCs w:val="18"/>
              </w:rPr>
              <w:t>T</w:t>
            </w:r>
          </w:p>
        </w:tc>
      </w:tr>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kern w:val="0"/>
                <w:sz w:val="18"/>
                <w:szCs w:val="18"/>
              </w:rPr>
              <w:t>L390</w:t>
            </w:r>
            <w:r>
              <w:rPr>
                <w:kern w:val="0"/>
                <w:sz w:val="18"/>
                <w:szCs w:val="18"/>
              </w:rPr>
              <w:t>或</w:t>
            </w:r>
            <w:r>
              <w:rPr>
                <w:kern w:val="0"/>
                <w:sz w:val="18"/>
                <w:szCs w:val="18"/>
              </w:rPr>
              <w:t>X56</w:t>
            </w:r>
          </w:p>
        </w:tc>
        <w:tc>
          <w:tcPr>
            <w:tcW w:w="4548" w:type="dxa"/>
            <w:vAlign w:val="center"/>
          </w:tcPr>
          <w:p w:rsidR="00B34003" w:rsidRDefault="002F622E">
            <w:pPr>
              <w:adjustRightInd w:val="0"/>
              <w:spacing w:line="240" w:lineRule="exact"/>
              <w:jc w:val="center"/>
              <w:rPr>
                <w:sz w:val="18"/>
                <w:szCs w:val="18"/>
              </w:rPr>
            </w:pPr>
            <w:r>
              <w:rPr>
                <w:sz w:val="18"/>
                <w:szCs w:val="18"/>
              </w:rPr>
              <w:t>5</w:t>
            </w:r>
            <w:r>
              <w:rPr>
                <w:i/>
                <w:sz w:val="18"/>
                <w:szCs w:val="18"/>
              </w:rPr>
              <w:t>T</w:t>
            </w:r>
          </w:p>
        </w:tc>
      </w:tr>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kern w:val="0"/>
                <w:sz w:val="18"/>
                <w:szCs w:val="18"/>
              </w:rPr>
              <w:t>L415</w:t>
            </w:r>
            <w:r>
              <w:rPr>
                <w:kern w:val="0"/>
                <w:sz w:val="18"/>
                <w:szCs w:val="18"/>
              </w:rPr>
              <w:t>或</w:t>
            </w:r>
            <w:r>
              <w:rPr>
                <w:kern w:val="0"/>
                <w:sz w:val="18"/>
                <w:szCs w:val="18"/>
              </w:rPr>
              <w:t>X60</w:t>
            </w:r>
          </w:p>
        </w:tc>
        <w:tc>
          <w:tcPr>
            <w:tcW w:w="4548" w:type="dxa"/>
            <w:vAlign w:val="center"/>
          </w:tcPr>
          <w:p w:rsidR="00B34003" w:rsidRDefault="002F622E">
            <w:pPr>
              <w:adjustRightInd w:val="0"/>
              <w:spacing w:line="240" w:lineRule="exact"/>
              <w:jc w:val="center"/>
              <w:rPr>
                <w:sz w:val="18"/>
                <w:szCs w:val="18"/>
              </w:rPr>
            </w:pPr>
            <w:r>
              <w:rPr>
                <w:sz w:val="18"/>
                <w:szCs w:val="18"/>
              </w:rPr>
              <w:t>5</w:t>
            </w:r>
            <w:r>
              <w:rPr>
                <w:i/>
                <w:sz w:val="18"/>
                <w:szCs w:val="18"/>
              </w:rPr>
              <w:t>T</w:t>
            </w:r>
          </w:p>
        </w:tc>
      </w:tr>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kern w:val="0"/>
                <w:sz w:val="18"/>
                <w:szCs w:val="18"/>
              </w:rPr>
              <w:t>L450</w:t>
            </w:r>
            <w:r>
              <w:rPr>
                <w:kern w:val="0"/>
                <w:sz w:val="18"/>
                <w:szCs w:val="18"/>
              </w:rPr>
              <w:t>或</w:t>
            </w:r>
            <w:r>
              <w:rPr>
                <w:kern w:val="0"/>
                <w:sz w:val="18"/>
                <w:szCs w:val="18"/>
              </w:rPr>
              <w:t>X65</w:t>
            </w:r>
          </w:p>
        </w:tc>
        <w:tc>
          <w:tcPr>
            <w:tcW w:w="4548" w:type="dxa"/>
            <w:vAlign w:val="center"/>
          </w:tcPr>
          <w:p w:rsidR="00B34003" w:rsidRDefault="002F622E">
            <w:pPr>
              <w:adjustRightInd w:val="0"/>
              <w:spacing w:line="240" w:lineRule="exact"/>
              <w:jc w:val="center"/>
              <w:rPr>
                <w:sz w:val="18"/>
                <w:szCs w:val="18"/>
              </w:rPr>
            </w:pPr>
            <w:r>
              <w:rPr>
                <w:sz w:val="18"/>
                <w:szCs w:val="18"/>
              </w:rPr>
              <w:t>6</w:t>
            </w:r>
            <w:r>
              <w:rPr>
                <w:i/>
                <w:sz w:val="18"/>
                <w:szCs w:val="18"/>
              </w:rPr>
              <w:t>T</w:t>
            </w:r>
          </w:p>
        </w:tc>
      </w:tr>
      <w:tr w:rsidR="00B34003">
        <w:trPr>
          <w:trHeight w:val="369"/>
          <w:jc w:val="center"/>
        </w:trPr>
        <w:tc>
          <w:tcPr>
            <w:tcW w:w="5014" w:type="dxa"/>
            <w:vAlign w:val="center"/>
          </w:tcPr>
          <w:p w:rsidR="00B34003" w:rsidRDefault="002F622E">
            <w:pPr>
              <w:adjustRightInd w:val="0"/>
              <w:spacing w:line="240" w:lineRule="exact"/>
              <w:jc w:val="center"/>
              <w:rPr>
                <w:sz w:val="18"/>
                <w:szCs w:val="18"/>
              </w:rPr>
            </w:pPr>
            <w:r>
              <w:rPr>
                <w:kern w:val="0"/>
                <w:sz w:val="18"/>
                <w:szCs w:val="18"/>
              </w:rPr>
              <w:t>L485</w:t>
            </w:r>
            <w:r>
              <w:rPr>
                <w:kern w:val="0"/>
                <w:sz w:val="18"/>
                <w:szCs w:val="18"/>
              </w:rPr>
              <w:t>或</w:t>
            </w:r>
            <w:r>
              <w:rPr>
                <w:kern w:val="0"/>
                <w:sz w:val="18"/>
                <w:szCs w:val="18"/>
              </w:rPr>
              <w:t>X70</w:t>
            </w:r>
          </w:p>
        </w:tc>
        <w:tc>
          <w:tcPr>
            <w:tcW w:w="4548" w:type="dxa"/>
            <w:vAlign w:val="center"/>
          </w:tcPr>
          <w:p w:rsidR="00B34003" w:rsidRDefault="002F622E">
            <w:pPr>
              <w:adjustRightInd w:val="0"/>
              <w:spacing w:line="240" w:lineRule="exact"/>
              <w:jc w:val="center"/>
              <w:rPr>
                <w:sz w:val="18"/>
                <w:szCs w:val="18"/>
              </w:rPr>
            </w:pPr>
            <w:r>
              <w:rPr>
                <w:sz w:val="18"/>
                <w:szCs w:val="18"/>
              </w:rPr>
              <w:t>10</w:t>
            </w:r>
            <w:r>
              <w:rPr>
                <w:i/>
                <w:sz w:val="18"/>
                <w:szCs w:val="18"/>
              </w:rPr>
              <w:t>T</w:t>
            </w:r>
          </w:p>
        </w:tc>
      </w:tr>
      <w:tr w:rsidR="00B34003">
        <w:trPr>
          <w:trHeight w:val="369"/>
          <w:jc w:val="center"/>
        </w:trPr>
        <w:tc>
          <w:tcPr>
            <w:tcW w:w="5014" w:type="dxa"/>
            <w:vAlign w:val="center"/>
          </w:tcPr>
          <w:p w:rsidR="00B34003" w:rsidRDefault="002F622E">
            <w:pPr>
              <w:pStyle w:val="aff3"/>
              <w:pBdr>
                <w:bottom w:val="none" w:sz="0" w:space="0" w:color="auto"/>
              </w:pBdr>
              <w:tabs>
                <w:tab w:val="clear" w:pos="4153"/>
                <w:tab w:val="clear" w:pos="8306"/>
              </w:tabs>
              <w:adjustRightInd w:val="0"/>
              <w:snapToGrid/>
              <w:spacing w:line="240" w:lineRule="exact"/>
            </w:pPr>
            <w:r>
              <w:rPr>
                <w:kern w:val="0"/>
              </w:rPr>
              <w:lastRenderedPageBreak/>
              <w:t>L555</w:t>
            </w:r>
            <w:r>
              <w:rPr>
                <w:kern w:val="0"/>
              </w:rPr>
              <w:t>或</w:t>
            </w:r>
            <w:r>
              <w:rPr>
                <w:kern w:val="0"/>
              </w:rPr>
              <w:t>X80</w:t>
            </w:r>
          </w:p>
        </w:tc>
        <w:tc>
          <w:tcPr>
            <w:tcW w:w="4548" w:type="dxa"/>
            <w:vAlign w:val="center"/>
          </w:tcPr>
          <w:p w:rsidR="00B34003" w:rsidRDefault="002F622E">
            <w:pPr>
              <w:adjustRightInd w:val="0"/>
              <w:spacing w:line="240" w:lineRule="exact"/>
              <w:jc w:val="center"/>
              <w:rPr>
                <w:sz w:val="18"/>
                <w:szCs w:val="18"/>
              </w:rPr>
            </w:pPr>
            <w:r>
              <w:rPr>
                <w:sz w:val="18"/>
                <w:szCs w:val="18"/>
              </w:rPr>
              <w:t>10</w:t>
            </w:r>
            <w:r>
              <w:rPr>
                <w:i/>
                <w:sz w:val="18"/>
                <w:szCs w:val="18"/>
              </w:rPr>
              <w:t>T</w:t>
            </w:r>
          </w:p>
        </w:tc>
      </w:tr>
      <w:tr w:rsidR="00B34003">
        <w:trPr>
          <w:trHeight w:val="369"/>
          <w:jc w:val="center"/>
        </w:trPr>
        <w:tc>
          <w:tcPr>
            <w:tcW w:w="9562" w:type="dxa"/>
            <w:gridSpan w:val="2"/>
            <w:vAlign w:val="center"/>
          </w:tcPr>
          <w:p w:rsidR="00B34003" w:rsidRDefault="002F622E">
            <w:pPr>
              <w:adjustRightInd w:val="0"/>
              <w:spacing w:line="240" w:lineRule="exact"/>
              <w:rPr>
                <w:rFonts w:ascii="黑体" w:eastAsia="黑体" w:hAnsi="黑体"/>
                <w:sz w:val="18"/>
                <w:szCs w:val="18"/>
              </w:rPr>
            </w:pPr>
            <w:r>
              <w:rPr>
                <w:rFonts w:ascii="黑体" w:eastAsia="黑体" w:hAnsi="黑体"/>
                <w:sz w:val="18"/>
                <w:szCs w:val="18"/>
              </w:rPr>
              <w:t>注：</w:t>
            </w:r>
            <w:r>
              <w:rPr>
                <w:rFonts w:ascii="宋体" w:hAnsi="宋体"/>
                <w:i/>
                <w:sz w:val="18"/>
                <w:szCs w:val="18"/>
              </w:rPr>
              <w:t>T</w:t>
            </w:r>
            <w:r>
              <w:rPr>
                <w:rFonts w:ascii="宋体" w:hAnsi="宋体"/>
                <w:sz w:val="18"/>
                <w:szCs w:val="18"/>
              </w:rPr>
              <w:t>为钢管的规定壁厚。</w:t>
            </w:r>
          </w:p>
        </w:tc>
      </w:tr>
    </w:tbl>
    <w:p w:rsidR="00B34003" w:rsidRDefault="00B34003">
      <w:pPr>
        <w:adjustRightInd w:val="0"/>
        <w:spacing w:line="360" w:lineRule="auto"/>
        <w:ind w:firstLineChars="200" w:firstLine="480"/>
        <w:rPr>
          <w:sz w:val="24"/>
        </w:rPr>
      </w:pPr>
    </w:p>
    <w:p w:rsidR="00B34003" w:rsidRDefault="002F622E">
      <w:pPr>
        <w:pStyle w:val="ohz3"/>
        <w:spacing w:line="400" w:lineRule="exact"/>
        <w:ind w:left="480" w:hangingChars="200" w:hanging="480"/>
        <w:rPr>
          <w:b w:val="0"/>
        </w:rPr>
      </w:pPr>
      <w:bookmarkStart w:id="533" w:name="_Toc152000516"/>
      <w:bookmarkStart w:id="534" w:name="_Toc152035310"/>
      <w:bookmarkStart w:id="535" w:name="_Toc152034878"/>
      <w:bookmarkStart w:id="536" w:name="_Toc153297579"/>
      <w:bookmarkStart w:id="537" w:name="_Toc152036046"/>
      <w:bookmarkStart w:id="538" w:name="_Toc154198927"/>
      <w:bookmarkStart w:id="539" w:name="_Toc152035905"/>
      <w:bookmarkStart w:id="540" w:name="_Toc153297316"/>
      <w:r>
        <w:rPr>
          <w:b w:val="0"/>
        </w:rPr>
        <w:t>7.3.</w:t>
      </w:r>
      <w:r>
        <w:rPr>
          <w:rFonts w:hint="eastAsia"/>
          <w:b w:val="0"/>
        </w:rPr>
        <w:t>7</w:t>
      </w:r>
      <w:r>
        <w:rPr>
          <w:b w:val="0"/>
        </w:rPr>
        <w:t xml:space="preserve">  </w:t>
      </w:r>
      <w:r>
        <w:rPr>
          <w:b w:val="0"/>
        </w:rPr>
        <w:t>复验</w:t>
      </w:r>
      <w:bookmarkEnd w:id="533"/>
      <w:bookmarkEnd w:id="534"/>
      <w:bookmarkEnd w:id="535"/>
      <w:bookmarkEnd w:id="536"/>
      <w:bookmarkEnd w:id="537"/>
      <w:bookmarkEnd w:id="538"/>
      <w:bookmarkEnd w:id="539"/>
      <w:bookmarkEnd w:id="540"/>
    </w:p>
    <w:p w:rsidR="00B34003" w:rsidRDefault="002F622E">
      <w:pPr>
        <w:adjustRightInd w:val="0"/>
        <w:spacing w:line="360" w:lineRule="auto"/>
        <w:rPr>
          <w:sz w:val="24"/>
        </w:rPr>
      </w:pPr>
      <w:r>
        <w:rPr>
          <w:sz w:val="24"/>
        </w:rPr>
        <w:t>7.3.</w:t>
      </w:r>
      <w:r>
        <w:rPr>
          <w:rFonts w:hint="eastAsia"/>
          <w:sz w:val="24"/>
        </w:rPr>
        <w:t>7</w:t>
      </w:r>
      <w:r>
        <w:rPr>
          <w:sz w:val="24"/>
        </w:rPr>
        <w:t xml:space="preserve">.1  </w:t>
      </w:r>
      <w:r>
        <w:rPr>
          <w:sz w:val="24"/>
        </w:rPr>
        <w:t>化学成分复验</w:t>
      </w:r>
    </w:p>
    <w:p w:rsidR="00B34003" w:rsidRDefault="002F622E">
      <w:pPr>
        <w:adjustRightInd w:val="0"/>
        <w:spacing w:line="360" w:lineRule="auto"/>
        <w:ind w:firstLineChars="200" w:firstLine="480"/>
        <w:rPr>
          <w:sz w:val="24"/>
        </w:rPr>
      </w:pPr>
      <w:r>
        <w:rPr>
          <w:sz w:val="24"/>
        </w:rPr>
        <w:t>如果代表一熔炼批的两个试样的产品分析结果均不符合规定要求，则由制造厂选择，或者将该熔炼批判为不合格；或者对该熔炼批中剩余部分逐件进行试验以判定是否符合规定要求。如果代表一熔炼批的两试样中只有一个试样产品分析结果不符合规定要求，则由制造厂选择，或者将该熔炼批判为不合格，或者在同一熔炼批中再取两个试样进行复验分析。如两个试样的复验分析结果符合规定要求，则除原先取样不合格的那根钢管、钢板或钢带外，该熔炼批合格。如果一个试样或者两个试样的复验分析结果不符合规定要求，则由制造厂选择，或者将该熔炼批判不合格；或者对该熔炼批中剩余部分逐件进行试验以判定是否符合规定要求。</w:t>
      </w:r>
    </w:p>
    <w:p w:rsidR="00B34003" w:rsidRDefault="002F622E">
      <w:pPr>
        <w:adjustRightInd w:val="0"/>
        <w:spacing w:line="360" w:lineRule="auto"/>
        <w:ind w:firstLineChars="200" w:firstLine="480"/>
        <w:rPr>
          <w:sz w:val="24"/>
        </w:rPr>
      </w:pPr>
      <w:r>
        <w:rPr>
          <w:sz w:val="24"/>
        </w:rPr>
        <w:t>逐件试验时，只需分析不合格的元素或需要测定的元素。复验分析试样的取样位置应与产品分析试样的规定相同。</w:t>
      </w:r>
    </w:p>
    <w:p w:rsidR="00B34003" w:rsidRDefault="002F622E">
      <w:pPr>
        <w:adjustRightInd w:val="0"/>
        <w:spacing w:line="360" w:lineRule="auto"/>
        <w:rPr>
          <w:sz w:val="24"/>
        </w:rPr>
      </w:pPr>
      <w:r>
        <w:rPr>
          <w:sz w:val="24"/>
        </w:rPr>
        <w:t>7.3.</w:t>
      </w:r>
      <w:r>
        <w:rPr>
          <w:rFonts w:hint="eastAsia"/>
          <w:sz w:val="24"/>
        </w:rPr>
        <w:t>7</w:t>
      </w:r>
      <w:r>
        <w:rPr>
          <w:sz w:val="24"/>
        </w:rPr>
        <w:t xml:space="preserve">.2  </w:t>
      </w:r>
      <w:r>
        <w:rPr>
          <w:sz w:val="24"/>
        </w:rPr>
        <w:t>拉伸试验复验</w:t>
      </w:r>
    </w:p>
    <w:p w:rsidR="00B34003" w:rsidRDefault="002F622E">
      <w:pPr>
        <w:adjustRightInd w:val="0"/>
        <w:spacing w:line="360" w:lineRule="auto"/>
        <w:ind w:firstLineChars="200" w:firstLine="480"/>
        <w:rPr>
          <w:sz w:val="24"/>
        </w:rPr>
      </w:pPr>
      <w:r>
        <w:rPr>
          <w:sz w:val="24"/>
        </w:rPr>
        <w:t>如果代表该试验批的拉伸试样不符合规定要求，供货商可选择从同一试验批中加取两根钢管进行复验。复验用试样应采用与最初不合格试样相同的取样方法截取，但如果适用，宜是来自相同母带（卷）或母板的两根钢管。如果两个复验试样均符合规定要求，除初次不合格样管外（该样管取自不同与复验样管所用的母带（卷）或母板），应接收该试验批。如果有一个或两个复验试样不符合规定要求，供货商可选择对该试验批的剩余钢管逐根进行试验。这些钢管应采用下列一种方式处置：</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应拒收所有钢管；</w:t>
      </w:r>
    </w:p>
    <w:p w:rsidR="00B34003" w:rsidRDefault="002F622E">
      <w:pPr>
        <w:adjustRightInd w:val="0"/>
        <w:spacing w:line="360" w:lineRule="auto"/>
        <w:ind w:firstLineChars="200" w:firstLine="480"/>
        <w:rPr>
          <w:sz w:val="24"/>
        </w:rPr>
      </w:pPr>
      <w:r>
        <w:rPr>
          <w:rFonts w:hint="eastAsia"/>
          <w:sz w:val="24"/>
        </w:rPr>
        <w:t>b)</w:t>
      </w:r>
      <w:r>
        <w:rPr>
          <w:sz w:val="24"/>
        </w:rPr>
        <w:t>该试验批的每根钢管都应试验，接收试验合格的钢管；</w:t>
      </w:r>
    </w:p>
    <w:p w:rsidR="00B34003" w:rsidRDefault="002F622E">
      <w:pPr>
        <w:adjustRightInd w:val="0"/>
        <w:spacing w:line="360" w:lineRule="auto"/>
        <w:ind w:firstLineChars="200" w:firstLine="480"/>
        <w:rPr>
          <w:sz w:val="24"/>
        </w:rPr>
      </w:pPr>
      <w:r>
        <w:rPr>
          <w:rFonts w:hint="eastAsia"/>
          <w:sz w:val="24"/>
        </w:rPr>
        <w:t xml:space="preserve">c)  </w:t>
      </w:r>
      <w:r>
        <w:rPr>
          <w:sz w:val="24"/>
        </w:rPr>
        <w:t>如果单根钢管能追溯到母带（卷）</w:t>
      </w:r>
      <w:r>
        <w:rPr>
          <w:sz w:val="24"/>
        </w:rPr>
        <w:t>/</w:t>
      </w:r>
      <w:r>
        <w:rPr>
          <w:sz w:val="24"/>
        </w:rPr>
        <w:t>母板</w:t>
      </w:r>
      <w:r>
        <w:rPr>
          <w:rFonts w:hint="eastAsia"/>
          <w:sz w:val="24"/>
        </w:rPr>
        <w:t>/</w:t>
      </w:r>
      <w:r>
        <w:rPr>
          <w:rFonts w:hint="eastAsia"/>
          <w:sz w:val="24"/>
        </w:rPr>
        <w:t>母材</w:t>
      </w:r>
      <w:r>
        <w:rPr>
          <w:sz w:val="24"/>
        </w:rPr>
        <w:t>位置，供货商应在初始试验不合格钢管所在母带（卷）</w:t>
      </w:r>
      <w:r>
        <w:rPr>
          <w:rFonts w:hint="eastAsia"/>
          <w:sz w:val="24"/>
        </w:rPr>
        <w:t>、</w:t>
      </w:r>
      <w:r>
        <w:rPr>
          <w:sz w:val="24"/>
        </w:rPr>
        <w:t>母板</w:t>
      </w:r>
      <w:r>
        <w:rPr>
          <w:rFonts w:hint="eastAsia"/>
          <w:sz w:val="24"/>
        </w:rPr>
        <w:t>或母材</w:t>
      </w:r>
      <w:r>
        <w:rPr>
          <w:sz w:val="24"/>
        </w:rPr>
        <w:t>上（适用时考虑邻近的子带（卷）或子板），在邻近该不合格钢管（之前、之后和两边，如适用）处增加取样对钢管进行试验，直至由该母带（卷）</w:t>
      </w:r>
      <w:r>
        <w:rPr>
          <w:sz w:val="24"/>
        </w:rPr>
        <w:t>/</w:t>
      </w:r>
      <w:r>
        <w:rPr>
          <w:sz w:val="24"/>
        </w:rPr>
        <w:t>母板</w:t>
      </w:r>
      <w:r>
        <w:rPr>
          <w:rFonts w:hint="eastAsia"/>
          <w:sz w:val="24"/>
        </w:rPr>
        <w:t>/</w:t>
      </w:r>
      <w:r>
        <w:rPr>
          <w:rFonts w:hint="eastAsia"/>
          <w:sz w:val="24"/>
        </w:rPr>
        <w:t>母材</w:t>
      </w:r>
      <w:r>
        <w:rPr>
          <w:sz w:val="24"/>
        </w:rPr>
        <w:t>制造的不合格钢管周边的钢管试验结果符合要求。应拒收来自不符合要求的母带（卷）</w:t>
      </w:r>
      <w:r>
        <w:rPr>
          <w:sz w:val="24"/>
        </w:rPr>
        <w:t>/</w:t>
      </w:r>
      <w:r>
        <w:rPr>
          <w:sz w:val="24"/>
        </w:rPr>
        <w:t>母板</w:t>
      </w:r>
      <w:r>
        <w:rPr>
          <w:rFonts w:hint="eastAsia"/>
          <w:sz w:val="24"/>
        </w:rPr>
        <w:t>/</w:t>
      </w:r>
      <w:r>
        <w:rPr>
          <w:rFonts w:hint="eastAsia"/>
          <w:sz w:val="24"/>
        </w:rPr>
        <w:t>母材</w:t>
      </w:r>
      <w:r>
        <w:rPr>
          <w:sz w:val="24"/>
        </w:rPr>
        <w:t>部位制造的钢管，接收该试验批剩余钢管。</w:t>
      </w:r>
    </w:p>
    <w:p w:rsidR="00B34003" w:rsidRDefault="002F622E">
      <w:pPr>
        <w:adjustRightInd w:val="0"/>
        <w:spacing w:line="360" w:lineRule="auto"/>
        <w:rPr>
          <w:sz w:val="24"/>
        </w:rPr>
      </w:pPr>
      <w:r>
        <w:rPr>
          <w:rFonts w:hint="eastAsia"/>
          <w:sz w:val="24"/>
        </w:rPr>
        <w:lastRenderedPageBreak/>
        <w:t>7.3.7.3</w:t>
      </w:r>
      <w:r>
        <w:rPr>
          <w:rFonts w:hint="eastAsia"/>
          <w:sz w:val="24"/>
        </w:rPr>
        <w:t>压扁试验复验</w:t>
      </w:r>
    </w:p>
    <w:p w:rsidR="00B34003" w:rsidRDefault="002F622E">
      <w:pPr>
        <w:adjustRightInd w:val="0"/>
        <w:spacing w:line="360" w:lineRule="auto"/>
        <w:ind w:firstLineChars="200" w:firstLine="480"/>
        <w:rPr>
          <w:sz w:val="24"/>
        </w:rPr>
      </w:pPr>
      <w:r>
        <w:rPr>
          <w:sz w:val="24"/>
        </w:rPr>
        <w:t>压扁试验的复验规定如下：</w:t>
      </w:r>
    </w:p>
    <w:p w:rsidR="00B34003" w:rsidRDefault="002F622E">
      <w:pPr>
        <w:adjustRightInd w:val="0"/>
        <w:spacing w:line="360" w:lineRule="auto"/>
        <w:ind w:firstLineChars="200" w:firstLine="480"/>
        <w:rPr>
          <w:sz w:val="24"/>
        </w:rPr>
      </w:pPr>
      <w:r>
        <w:rPr>
          <w:sz w:val="24"/>
        </w:rPr>
        <w:t>a</w:t>
      </w:r>
      <w:r>
        <w:rPr>
          <w:sz w:val="24"/>
        </w:rPr>
        <w:t>）以单根方式生产的不扩径的电阻焊钢管，制管厂可选择对不符合规定要求的任一管端进行复验，直到满足规定要求为止，但提供的成品钢管的长度不应短于该钢管初次切头长度的</w:t>
      </w:r>
      <w:r>
        <w:rPr>
          <w:sz w:val="24"/>
        </w:rPr>
        <w:t>80%</w:t>
      </w:r>
      <w:r>
        <w:rPr>
          <w:sz w:val="24"/>
        </w:rPr>
        <w:t>。</w:t>
      </w:r>
    </w:p>
    <w:p w:rsidR="00B34003" w:rsidRDefault="002F622E">
      <w:pPr>
        <w:adjustRightInd w:val="0"/>
        <w:spacing w:line="360" w:lineRule="auto"/>
        <w:ind w:firstLineChars="200" w:firstLine="480"/>
        <w:rPr>
          <w:sz w:val="24"/>
        </w:rPr>
      </w:pPr>
      <w:r>
        <w:rPr>
          <w:sz w:val="24"/>
        </w:rPr>
        <w:t>b</w:t>
      </w:r>
      <w:r>
        <w:rPr>
          <w:sz w:val="24"/>
        </w:rPr>
        <w:t>）以一带多根方式生产的不扩径电阻焊钢管，制造厂可选择对试验结果不合格的每根钢管的每一端进行复验。对每一根钢管的每一端进行复验时，焊缝应交替地置于</w:t>
      </w:r>
      <w:r>
        <w:rPr>
          <w:sz w:val="24"/>
        </w:rPr>
        <w:t>0°</w:t>
      </w:r>
      <w:r>
        <w:rPr>
          <w:sz w:val="24"/>
        </w:rPr>
        <w:t>和</w:t>
      </w:r>
      <w:r>
        <w:rPr>
          <w:sz w:val="24"/>
        </w:rPr>
        <w:t>90°</w:t>
      </w:r>
      <w:r>
        <w:rPr>
          <w:sz w:val="24"/>
        </w:rPr>
        <w:t>位置。</w:t>
      </w:r>
    </w:p>
    <w:p w:rsidR="00B34003" w:rsidRDefault="002F622E">
      <w:pPr>
        <w:adjustRightInd w:val="0"/>
        <w:spacing w:line="360" w:lineRule="auto"/>
        <w:ind w:firstLineChars="200" w:firstLine="480"/>
        <w:rPr>
          <w:sz w:val="24"/>
        </w:rPr>
      </w:pPr>
      <w:r>
        <w:rPr>
          <w:sz w:val="24"/>
        </w:rPr>
        <w:t>c</w:t>
      </w:r>
      <w:r>
        <w:rPr>
          <w:sz w:val="24"/>
        </w:rPr>
        <w:t>）冷扩径电阻焊钢管，制造厂可选择从同一批钢管中另抽两根钢管，对每根钢管的一端进行复验。如两次复验结果合格，则除初次试验不合格的那根钢管外，该批钢管应判合格。如果一个或两个复验试样的试验结果不符合规定要求，制造厂可在该批剩余的每根钢管的一端取样重新试验。</w:t>
      </w:r>
    </w:p>
    <w:p w:rsidR="00B34003" w:rsidRDefault="002F622E">
      <w:pPr>
        <w:adjustRightInd w:val="0"/>
        <w:spacing w:line="360" w:lineRule="auto"/>
        <w:rPr>
          <w:sz w:val="24"/>
        </w:rPr>
      </w:pPr>
      <w:r>
        <w:rPr>
          <w:sz w:val="24"/>
        </w:rPr>
        <w:t>7.3.</w:t>
      </w:r>
      <w:r>
        <w:rPr>
          <w:rFonts w:hint="eastAsia"/>
          <w:sz w:val="24"/>
        </w:rPr>
        <w:t>7</w:t>
      </w:r>
      <w:r>
        <w:rPr>
          <w:sz w:val="24"/>
        </w:rPr>
        <w:t>.</w:t>
      </w:r>
      <w:r>
        <w:rPr>
          <w:rFonts w:hint="eastAsia"/>
          <w:sz w:val="24"/>
        </w:rPr>
        <w:t>4</w:t>
      </w:r>
      <w:r>
        <w:rPr>
          <w:sz w:val="24"/>
        </w:rPr>
        <w:t xml:space="preserve">  </w:t>
      </w:r>
      <w:r>
        <w:rPr>
          <w:sz w:val="24"/>
        </w:rPr>
        <w:t>导向弯曲试验复验</w:t>
      </w:r>
    </w:p>
    <w:p w:rsidR="00B34003" w:rsidRDefault="002F622E">
      <w:pPr>
        <w:adjustRightInd w:val="0"/>
        <w:spacing w:line="360" w:lineRule="auto"/>
        <w:ind w:firstLineChars="200" w:firstLine="480"/>
        <w:rPr>
          <w:sz w:val="24"/>
        </w:rPr>
      </w:pPr>
      <w:r>
        <w:rPr>
          <w:sz w:val="24"/>
        </w:rPr>
        <w:t>如果一个或两个导向弯曲试样的试验结果不符合规定要求，制造厂可选择从同一批钢管中另取两根钢管，分别取样重新进行试验。如果所取试样的试验结果符合规定要求，则除初始取祥试验不合格的那根钢管外，该批中的所有钢管应判合格如果任一复验试样不符合规定要求，制造厂可选择对该批中剩余的钢管逐根取样进行试验，制造厂还可选择对检验不合格的任一根钢管进行复验，取样方法是在该钢管的同一端返回再取两个试样，如果这些试样的试验结果满足原先的试验要求，则该根钢管应判合格。此后不允许再次切头和复验。复验试验的取样方法与</w:t>
      </w:r>
      <w:r>
        <w:rPr>
          <w:sz w:val="24"/>
        </w:rPr>
        <w:t>7.3.5.2</w:t>
      </w:r>
      <w:r>
        <w:rPr>
          <w:sz w:val="24"/>
        </w:rPr>
        <w:t>规定相同。</w:t>
      </w:r>
    </w:p>
    <w:p w:rsidR="00B34003" w:rsidRDefault="002F622E">
      <w:pPr>
        <w:adjustRightInd w:val="0"/>
        <w:spacing w:line="360" w:lineRule="auto"/>
        <w:rPr>
          <w:sz w:val="24"/>
        </w:rPr>
      </w:pPr>
      <w:r>
        <w:rPr>
          <w:sz w:val="24"/>
        </w:rPr>
        <w:t>7.3.</w:t>
      </w:r>
      <w:r>
        <w:rPr>
          <w:rFonts w:hint="eastAsia"/>
          <w:sz w:val="24"/>
        </w:rPr>
        <w:t>7</w:t>
      </w:r>
      <w:r>
        <w:rPr>
          <w:sz w:val="24"/>
        </w:rPr>
        <w:t>.</w:t>
      </w:r>
      <w:r>
        <w:rPr>
          <w:rFonts w:hint="eastAsia"/>
          <w:sz w:val="24"/>
        </w:rPr>
        <w:t>5</w:t>
      </w:r>
      <w:r>
        <w:rPr>
          <w:sz w:val="24"/>
        </w:rPr>
        <w:t xml:space="preserve"> </w:t>
      </w:r>
      <w:r>
        <w:rPr>
          <w:sz w:val="24"/>
        </w:rPr>
        <w:t>夏比试验的复验</w:t>
      </w:r>
    </w:p>
    <w:p w:rsidR="00B34003" w:rsidRDefault="002F622E">
      <w:pPr>
        <w:adjustRightInd w:val="0"/>
        <w:spacing w:line="360" w:lineRule="auto"/>
        <w:ind w:firstLineChars="200" w:firstLine="480"/>
        <w:rPr>
          <w:sz w:val="24"/>
        </w:rPr>
      </w:pPr>
      <w:r>
        <w:rPr>
          <w:sz w:val="24"/>
        </w:rPr>
        <w:t>当一组夏比冲击试样的试验结果不符合验收标准时，制造厂可选择替换本批所涉及的材料，或者从该批中另取两根钢管进行试验。如这两次试验结果满足验收标准，则除初始取样的钢管外，该批中的所有钢管应视为符合要求。如果这两次试验中任意一次试验结果不符合验收标准，则应对该批中的每根钢管进行试验，以确定是否符合验收标准。</w:t>
      </w:r>
    </w:p>
    <w:p w:rsidR="00B34003" w:rsidRDefault="002F622E">
      <w:pPr>
        <w:adjustRightInd w:val="0"/>
        <w:spacing w:line="360" w:lineRule="auto"/>
        <w:rPr>
          <w:sz w:val="24"/>
        </w:rPr>
      </w:pPr>
      <w:r>
        <w:rPr>
          <w:sz w:val="24"/>
        </w:rPr>
        <w:t>7.3.</w:t>
      </w:r>
      <w:r>
        <w:rPr>
          <w:rFonts w:hint="eastAsia"/>
          <w:sz w:val="24"/>
        </w:rPr>
        <w:t>7</w:t>
      </w:r>
      <w:r>
        <w:rPr>
          <w:sz w:val="24"/>
        </w:rPr>
        <w:t>.</w:t>
      </w:r>
      <w:r>
        <w:rPr>
          <w:rFonts w:hint="eastAsia"/>
          <w:sz w:val="24"/>
        </w:rPr>
        <w:t>6</w:t>
      </w:r>
      <w:r>
        <w:rPr>
          <w:sz w:val="24"/>
        </w:rPr>
        <w:t xml:space="preserve">  </w:t>
      </w:r>
      <w:r>
        <w:rPr>
          <w:sz w:val="24"/>
        </w:rPr>
        <w:t>落锤试验的复验</w:t>
      </w:r>
    </w:p>
    <w:p w:rsidR="00B34003" w:rsidRDefault="002F622E">
      <w:pPr>
        <w:adjustRightInd w:val="0"/>
        <w:spacing w:line="360" w:lineRule="auto"/>
        <w:ind w:firstLineChars="200" w:firstLine="480"/>
        <w:rPr>
          <w:sz w:val="24"/>
        </w:rPr>
      </w:pPr>
      <w:r>
        <w:rPr>
          <w:sz w:val="24"/>
        </w:rPr>
        <w:t>一组落锤撕裂试样的试验结果不符合验收标准时，制造厂可选择替换本批所涉及的材料，或者从该批中另取两根钢管进行试验。如这两次试验结果均满足验收标准，则除初始</w:t>
      </w:r>
      <w:r>
        <w:rPr>
          <w:sz w:val="24"/>
        </w:rPr>
        <w:lastRenderedPageBreak/>
        <w:t>取样的钢管外，该批中的所有钢管应视为符合要求。如果这两次试验中任意一次试验结果不符合验收标准，则应对该批中的每根钢管进行试验，以确定是否符合验收标准。</w:t>
      </w:r>
    </w:p>
    <w:p w:rsidR="00B34003" w:rsidRDefault="002F622E">
      <w:pPr>
        <w:adjustRightInd w:val="0"/>
        <w:spacing w:line="360" w:lineRule="auto"/>
        <w:rPr>
          <w:sz w:val="24"/>
        </w:rPr>
      </w:pPr>
      <w:r>
        <w:rPr>
          <w:sz w:val="24"/>
        </w:rPr>
        <w:t>7.3.</w:t>
      </w:r>
      <w:r>
        <w:rPr>
          <w:rFonts w:hint="eastAsia"/>
          <w:sz w:val="24"/>
        </w:rPr>
        <w:t>7</w:t>
      </w:r>
      <w:r>
        <w:rPr>
          <w:sz w:val="24"/>
        </w:rPr>
        <w:t>.</w:t>
      </w:r>
      <w:r>
        <w:rPr>
          <w:rFonts w:hint="eastAsia"/>
          <w:sz w:val="24"/>
        </w:rPr>
        <w:t>7</w:t>
      </w:r>
      <w:r>
        <w:rPr>
          <w:sz w:val="24"/>
        </w:rPr>
        <w:t xml:space="preserve"> </w:t>
      </w:r>
      <w:r>
        <w:rPr>
          <w:sz w:val="24"/>
        </w:rPr>
        <w:t>硬度试验的复验</w:t>
      </w:r>
    </w:p>
    <w:p w:rsidR="00B34003" w:rsidRDefault="002F622E">
      <w:pPr>
        <w:adjustRightInd w:val="0"/>
        <w:spacing w:line="360" w:lineRule="auto"/>
        <w:ind w:firstLineChars="200" w:firstLine="480"/>
        <w:rPr>
          <w:sz w:val="24"/>
        </w:rPr>
      </w:pPr>
      <w:r>
        <w:rPr>
          <w:sz w:val="24"/>
        </w:rPr>
        <w:t>如果代表一批钢管的硬度试样试验结果不符合规定要求，制造厂可从同一批钢管中另取两根钢管复验。如果两个复验试样的试验结果符合规定要求，则除初次取样试验不合格的那根钢管外，该批所有钢管应判合格。如果一个或两个复验试样的试验结果不符合规定要求，制造厂可选择对该批中未检验的钢管逐根取样进行试验。复验试样取样方式应与不符合最低要求的试样取样方式相同。</w:t>
      </w:r>
    </w:p>
    <w:p w:rsidR="00B34003" w:rsidRDefault="002F622E">
      <w:pPr>
        <w:adjustRightInd w:val="0"/>
        <w:spacing w:line="360" w:lineRule="auto"/>
        <w:rPr>
          <w:sz w:val="24"/>
        </w:rPr>
      </w:pPr>
      <w:r>
        <w:rPr>
          <w:rFonts w:hint="eastAsia"/>
          <w:sz w:val="24"/>
        </w:rPr>
        <w:t xml:space="preserve">7.3.7.8  </w:t>
      </w:r>
      <w:r>
        <w:rPr>
          <w:sz w:val="24"/>
        </w:rPr>
        <w:t>重新处理</w:t>
      </w:r>
    </w:p>
    <w:p w:rsidR="00B34003" w:rsidRDefault="002F622E">
      <w:pPr>
        <w:adjustRightInd w:val="0"/>
        <w:spacing w:line="360" w:lineRule="auto"/>
        <w:ind w:firstLineChars="200" w:firstLine="480"/>
        <w:rPr>
          <w:sz w:val="24"/>
        </w:rPr>
      </w:pPr>
      <w:r>
        <w:rPr>
          <w:sz w:val="24"/>
        </w:rPr>
        <w:t>如果一批钢管的任何力学性能试验结果（见</w:t>
      </w:r>
      <w:r>
        <w:rPr>
          <w:sz w:val="24"/>
        </w:rPr>
        <w:t>7.3</w:t>
      </w:r>
      <w:r>
        <w:rPr>
          <w:sz w:val="24"/>
        </w:rPr>
        <w:t>规定）不符合相应要求，制造厂可对该批钢管热处理，并作为一个新的试验批，并按照</w:t>
      </w:r>
      <w:r>
        <w:rPr>
          <w:sz w:val="24"/>
        </w:rPr>
        <w:t>7.3</w:t>
      </w:r>
      <w:r>
        <w:rPr>
          <w:sz w:val="24"/>
        </w:rPr>
        <w:t>和本技术规格书的所有适用要求进行试验。经过一次重新热处理加工后，任何再次重新热处理加工应和业主协商确定。</w:t>
      </w:r>
    </w:p>
    <w:p w:rsidR="00B34003" w:rsidRDefault="002F622E">
      <w:pPr>
        <w:adjustRightInd w:val="0"/>
        <w:spacing w:line="360" w:lineRule="auto"/>
        <w:ind w:firstLineChars="200" w:firstLine="480"/>
        <w:rPr>
          <w:sz w:val="24"/>
        </w:rPr>
      </w:pPr>
      <w:r>
        <w:rPr>
          <w:sz w:val="24"/>
        </w:rPr>
        <w:t>对非热处理钢管，任何重新热处理加工应和业主协商确定。对热处理钢管，采用不同类型的重新热处理加工时应和业主协商确定。</w:t>
      </w:r>
    </w:p>
    <w:p w:rsidR="00B34003" w:rsidRDefault="002F622E">
      <w:pPr>
        <w:pStyle w:val="ohz2"/>
        <w:ind w:left="420" w:hanging="420"/>
        <w:jc w:val="left"/>
        <w:rPr>
          <w:sz w:val="24"/>
          <w:szCs w:val="24"/>
        </w:rPr>
      </w:pPr>
      <w:bookmarkStart w:id="541" w:name="_Toc152000517"/>
      <w:bookmarkStart w:id="542" w:name="_Toc268190179"/>
      <w:bookmarkStart w:id="543" w:name="_Toc286174172"/>
      <w:bookmarkStart w:id="544" w:name="_Toc152036047"/>
      <w:bookmarkStart w:id="545" w:name="_Toc153297580"/>
      <w:bookmarkStart w:id="546" w:name="_Toc154198928"/>
      <w:bookmarkStart w:id="547" w:name="_Toc153297317"/>
      <w:bookmarkStart w:id="548" w:name="_Toc262154690"/>
      <w:bookmarkStart w:id="549" w:name="_Toc335341191"/>
      <w:bookmarkStart w:id="550" w:name="_Toc152035311"/>
      <w:bookmarkStart w:id="551" w:name="_Toc152035906"/>
      <w:bookmarkStart w:id="552" w:name="_Toc152034879"/>
      <w:bookmarkStart w:id="553" w:name="_Toc382296959"/>
      <w:r>
        <w:rPr>
          <w:sz w:val="24"/>
          <w:szCs w:val="24"/>
        </w:rPr>
        <w:t xml:space="preserve">7.4  </w:t>
      </w:r>
      <w:r>
        <w:rPr>
          <w:sz w:val="24"/>
          <w:szCs w:val="24"/>
        </w:rPr>
        <w:t>静水压试验</w:t>
      </w:r>
      <w:bookmarkEnd w:id="541"/>
      <w:bookmarkEnd w:id="542"/>
      <w:bookmarkEnd w:id="543"/>
      <w:bookmarkEnd w:id="544"/>
      <w:bookmarkEnd w:id="545"/>
      <w:bookmarkEnd w:id="546"/>
      <w:bookmarkEnd w:id="547"/>
      <w:bookmarkEnd w:id="548"/>
      <w:bookmarkEnd w:id="549"/>
      <w:bookmarkEnd w:id="550"/>
      <w:bookmarkEnd w:id="551"/>
      <w:bookmarkEnd w:id="552"/>
      <w:bookmarkEnd w:id="553"/>
    </w:p>
    <w:p w:rsidR="00B34003" w:rsidRDefault="002F622E">
      <w:pPr>
        <w:pStyle w:val="ohz3"/>
        <w:ind w:left="480" w:hangingChars="200" w:hanging="480"/>
        <w:rPr>
          <w:b w:val="0"/>
        </w:rPr>
      </w:pPr>
      <w:bookmarkStart w:id="554" w:name="_Toc152035907"/>
      <w:bookmarkStart w:id="555" w:name="_Toc152036048"/>
      <w:bookmarkStart w:id="556" w:name="_Toc153297581"/>
      <w:bookmarkStart w:id="557" w:name="_Toc153297318"/>
      <w:bookmarkStart w:id="558" w:name="_Toc154198929"/>
      <w:bookmarkStart w:id="559" w:name="_Toc152035312"/>
      <w:bookmarkStart w:id="560" w:name="_Toc152034880"/>
      <w:bookmarkStart w:id="561" w:name="_Toc152000518"/>
      <w:r>
        <w:rPr>
          <w:b w:val="0"/>
        </w:rPr>
        <w:t xml:space="preserve">7.4.1  </w:t>
      </w:r>
      <w:r>
        <w:rPr>
          <w:b w:val="0"/>
        </w:rPr>
        <w:t>静水压试验要求</w:t>
      </w:r>
      <w:bookmarkEnd w:id="554"/>
      <w:bookmarkEnd w:id="555"/>
      <w:bookmarkEnd w:id="556"/>
      <w:bookmarkEnd w:id="557"/>
      <w:bookmarkEnd w:id="558"/>
      <w:bookmarkEnd w:id="559"/>
      <w:bookmarkEnd w:id="560"/>
      <w:bookmarkEnd w:id="561"/>
    </w:p>
    <w:p w:rsidR="00B34003" w:rsidRDefault="002F622E">
      <w:pPr>
        <w:adjustRightInd w:val="0"/>
        <w:spacing w:line="360" w:lineRule="auto"/>
        <w:ind w:firstLineChars="200" w:firstLine="480"/>
        <w:rPr>
          <w:sz w:val="24"/>
        </w:rPr>
      </w:pPr>
      <w:r>
        <w:rPr>
          <w:sz w:val="24"/>
        </w:rPr>
        <w:t>每根钢管应进行静水压试验，试验过程中整个焊缝或管体无泄漏，试验后无形状的变化和管壁鼓起。只要用于制造对接管的钢管在对接操作之前静水压试验合格，则对接管无需进行静水压试验。</w:t>
      </w:r>
    </w:p>
    <w:p w:rsidR="00B34003" w:rsidRDefault="002F622E">
      <w:pPr>
        <w:adjustRightInd w:val="0"/>
        <w:spacing w:line="360" w:lineRule="auto"/>
        <w:ind w:firstLineChars="200" w:firstLine="480"/>
        <w:rPr>
          <w:sz w:val="24"/>
        </w:rPr>
      </w:pPr>
      <w:r>
        <w:rPr>
          <w:sz w:val="24"/>
        </w:rPr>
        <w:t>试验压力至少不低于</w:t>
      </w:r>
      <w:r>
        <w:rPr>
          <w:sz w:val="24"/>
        </w:rPr>
        <w:t>7.4.3</w:t>
      </w:r>
      <w:r>
        <w:rPr>
          <w:sz w:val="24"/>
        </w:rPr>
        <w:t>的规定。</w:t>
      </w:r>
    </w:p>
    <w:p w:rsidR="00B34003" w:rsidRDefault="002F622E">
      <w:pPr>
        <w:adjustRightInd w:val="0"/>
        <w:spacing w:line="360" w:lineRule="auto"/>
        <w:ind w:firstLineChars="200" w:firstLine="480"/>
      </w:pPr>
      <w:r>
        <w:rPr>
          <w:rFonts w:hint="eastAsia"/>
          <w:sz w:val="24"/>
        </w:rPr>
        <w:t>所有尺寸</w:t>
      </w:r>
      <w:r>
        <w:rPr>
          <w:rFonts w:hint="eastAsia"/>
          <w:sz w:val="24"/>
        </w:rPr>
        <w:t>SMLS</w:t>
      </w:r>
      <w:r>
        <w:rPr>
          <w:rFonts w:hint="eastAsia"/>
          <w:sz w:val="24"/>
        </w:rPr>
        <w:t>钢管和</w:t>
      </w:r>
      <w:r>
        <w:rPr>
          <w:sz w:val="24"/>
        </w:rPr>
        <w:t>D≤457 mm</w:t>
      </w:r>
      <w:r>
        <w:rPr>
          <w:sz w:val="24"/>
        </w:rPr>
        <w:t>的</w:t>
      </w:r>
      <w:r>
        <w:rPr>
          <w:rFonts w:hint="eastAsia"/>
          <w:sz w:val="24"/>
        </w:rPr>
        <w:t>焊接</w:t>
      </w:r>
      <w:r>
        <w:rPr>
          <w:sz w:val="24"/>
        </w:rPr>
        <w:t>钢管，试验压力下的保持时间应不小于</w:t>
      </w:r>
      <w:r>
        <w:rPr>
          <w:sz w:val="24"/>
        </w:rPr>
        <w:t>5 s</w:t>
      </w:r>
      <w:r>
        <w:rPr>
          <w:sz w:val="24"/>
        </w:rPr>
        <w:t>；</w:t>
      </w:r>
      <w:r>
        <w:rPr>
          <w:sz w:val="24"/>
        </w:rPr>
        <w:t xml:space="preserve"> 457 mm</w:t>
      </w:r>
      <w:r>
        <w:rPr>
          <w:sz w:val="24"/>
        </w:rPr>
        <w:t>＜</w:t>
      </w:r>
      <w:r>
        <w:rPr>
          <w:sz w:val="24"/>
        </w:rPr>
        <w:t>D≤914 mm</w:t>
      </w:r>
      <w:r>
        <w:rPr>
          <w:sz w:val="24"/>
        </w:rPr>
        <w:t>的</w:t>
      </w:r>
      <w:r>
        <w:rPr>
          <w:rFonts w:hint="eastAsia"/>
          <w:sz w:val="24"/>
        </w:rPr>
        <w:t>焊接</w:t>
      </w:r>
      <w:r>
        <w:rPr>
          <w:sz w:val="24"/>
        </w:rPr>
        <w:t>钢管，试验压力下的保持时间应不小于</w:t>
      </w:r>
      <w:r>
        <w:rPr>
          <w:sz w:val="24"/>
        </w:rPr>
        <w:t>10s</w:t>
      </w:r>
      <w:r>
        <w:rPr>
          <w:sz w:val="24"/>
        </w:rPr>
        <w:t>；</w:t>
      </w:r>
      <w:r>
        <w:rPr>
          <w:sz w:val="24"/>
        </w:rPr>
        <w:t>914 mm</w:t>
      </w:r>
      <w:r>
        <w:rPr>
          <w:sz w:val="24"/>
        </w:rPr>
        <w:t>＜</w:t>
      </w:r>
      <w:r>
        <w:rPr>
          <w:sz w:val="24"/>
        </w:rPr>
        <w:t>D≤1422 mm</w:t>
      </w:r>
      <w:r>
        <w:rPr>
          <w:sz w:val="24"/>
        </w:rPr>
        <w:t>的钢管，试验压力下的保持时间应不小于</w:t>
      </w:r>
      <w:r>
        <w:rPr>
          <w:sz w:val="24"/>
        </w:rPr>
        <w:t>15s</w:t>
      </w:r>
      <w:r>
        <w:rPr>
          <w:sz w:val="24"/>
        </w:rPr>
        <w:t>。当环向应力达到规定最小屈服强度的</w:t>
      </w:r>
      <w:r>
        <w:rPr>
          <w:sz w:val="24"/>
        </w:rPr>
        <w:t>95</w:t>
      </w:r>
      <w:r>
        <w:rPr>
          <w:sz w:val="24"/>
        </w:rPr>
        <w:t>％时，试验压力保持时间应不小于</w:t>
      </w:r>
      <w:r>
        <w:rPr>
          <w:sz w:val="24"/>
        </w:rPr>
        <w:t>15s</w:t>
      </w:r>
      <w:r>
        <w:rPr>
          <w:sz w:val="24"/>
        </w:rPr>
        <w:t>。</w:t>
      </w:r>
    </w:p>
    <w:p w:rsidR="00B34003" w:rsidRDefault="002F622E">
      <w:pPr>
        <w:adjustRightInd w:val="0"/>
        <w:spacing w:line="360" w:lineRule="auto"/>
        <w:ind w:firstLineChars="200" w:firstLine="480"/>
      </w:pPr>
      <w:r>
        <w:rPr>
          <w:sz w:val="24"/>
        </w:rPr>
        <w:t>所有静水压试验应记录试验压力与时间曲线，且该记录应提交业主检验代表检查。</w:t>
      </w:r>
    </w:p>
    <w:p w:rsidR="00B34003" w:rsidRDefault="002F622E">
      <w:pPr>
        <w:pStyle w:val="ohz3"/>
        <w:ind w:left="480" w:hangingChars="200" w:hanging="480"/>
        <w:rPr>
          <w:b w:val="0"/>
        </w:rPr>
      </w:pPr>
      <w:bookmarkStart w:id="562" w:name="_Toc152035908"/>
      <w:bookmarkStart w:id="563" w:name="_Toc152036049"/>
      <w:bookmarkStart w:id="564" w:name="_Toc152034881"/>
      <w:bookmarkStart w:id="565" w:name="_Toc154198930"/>
      <w:bookmarkStart w:id="566" w:name="_Toc152035313"/>
      <w:bookmarkStart w:id="567" w:name="_Toc153297319"/>
      <w:bookmarkStart w:id="568" w:name="_Toc152000519"/>
      <w:bookmarkStart w:id="569" w:name="_Toc153297582"/>
      <w:r>
        <w:rPr>
          <w:rFonts w:hint="eastAsia"/>
          <w:b w:val="0"/>
        </w:rPr>
        <w:t xml:space="preserve">7.4.2  </w:t>
      </w:r>
      <w:r>
        <w:rPr>
          <w:b w:val="0"/>
        </w:rPr>
        <w:t>静水压试验机的校验</w:t>
      </w:r>
      <w:bookmarkEnd w:id="562"/>
      <w:bookmarkEnd w:id="563"/>
      <w:bookmarkEnd w:id="564"/>
      <w:bookmarkEnd w:id="565"/>
      <w:bookmarkEnd w:id="566"/>
      <w:bookmarkEnd w:id="567"/>
      <w:bookmarkEnd w:id="568"/>
      <w:bookmarkEnd w:id="569"/>
    </w:p>
    <w:p w:rsidR="00B34003" w:rsidRDefault="002F622E">
      <w:pPr>
        <w:adjustRightInd w:val="0"/>
        <w:spacing w:line="360" w:lineRule="auto"/>
        <w:ind w:firstLineChars="200" w:firstLine="480"/>
        <w:rPr>
          <w:sz w:val="24"/>
        </w:rPr>
      </w:pPr>
      <w:r>
        <w:rPr>
          <w:sz w:val="24"/>
        </w:rPr>
        <w:t>为确保每根钢管在所要求的试验压力下试验，每台试验机（连续炉焊钢管试验机除外）应配备能记录每根钢管试验压力和试验压力保持时间的记录仪，或配备</w:t>
      </w:r>
      <w:r>
        <w:rPr>
          <w:rFonts w:hint="eastAsia"/>
          <w:sz w:val="24"/>
        </w:rPr>
        <w:t>刚性连接的</w:t>
      </w:r>
      <w:r>
        <w:rPr>
          <w:sz w:val="24"/>
        </w:rPr>
        <w:t>自动或</w:t>
      </w:r>
      <w:r>
        <w:rPr>
          <w:sz w:val="24"/>
        </w:rPr>
        <w:lastRenderedPageBreak/>
        <w:t>连锁装置，以防止在</w:t>
      </w:r>
      <w:r>
        <w:rPr>
          <w:rFonts w:hint="eastAsia"/>
          <w:sz w:val="24"/>
        </w:rPr>
        <w:t>未</w:t>
      </w:r>
      <w:r>
        <w:rPr>
          <w:sz w:val="24"/>
        </w:rPr>
        <w:t>满足试验要求（</w:t>
      </w:r>
      <w:r>
        <w:rPr>
          <w:rFonts w:hint="eastAsia"/>
          <w:sz w:val="24"/>
        </w:rPr>
        <w:t>试验压力和</w:t>
      </w:r>
      <w:r>
        <w:rPr>
          <w:sz w:val="24"/>
        </w:rPr>
        <w:t>稳压时间）之前将钢管归为已试压钢管。</w:t>
      </w:r>
      <w:r>
        <w:rPr>
          <w:rFonts w:hint="eastAsia"/>
          <w:sz w:val="24"/>
        </w:rPr>
        <w:t>静水压试验记录或记录曲线应供购方检验人员在制造厂内检查</w:t>
      </w:r>
      <w:r>
        <w:rPr>
          <w:sz w:val="24"/>
        </w:rPr>
        <w:t>。试验压力测量装置应在每次使用前</w:t>
      </w:r>
      <w:r>
        <w:rPr>
          <w:sz w:val="24"/>
        </w:rPr>
        <w:t>4</w:t>
      </w:r>
      <w:r>
        <w:rPr>
          <w:sz w:val="24"/>
        </w:rPr>
        <w:t>个月内采用静重压力校准器或等效的设备校验。由制造厂选择，可使用比所要求的试验压力高的试验压力。</w:t>
      </w:r>
    </w:p>
    <w:p w:rsidR="00B34003" w:rsidRDefault="002F622E">
      <w:pPr>
        <w:adjustRightInd w:val="0"/>
        <w:spacing w:line="360" w:lineRule="auto"/>
        <w:ind w:firstLineChars="200" w:firstLine="480"/>
        <w:rPr>
          <w:sz w:val="24"/>
        </w:rPr>
      </w:pPr>
      <w:r>
        <w:rPr>
          <w:sz w:val="24"/>
        </w:rPr>
        <w:t>注：在所有情况下，规定试验压力表现仪器压力值，仪器压力值在规定的保压时间内不得低于规定试验压力。</w:t>
      </w:r>
    </w:p>
    <w:p w:rsidR="00B34003" w:rsidRDefault="002F622E">
      <w:pPr>
        <w:pStyle w:val="ohz3"/>
        <w:ind w:left="480" w:hangingChars="200" w:hanging="480"/>
        <w:rPr>
          <w:b w:val="0"/>
        </w:rPr>
      </w:pPr>
      <w:bookmarkStart w:id="570" w:name="_Toc152036050"/>
      <w:bookmarkStart w:id="571" w:name="_Toc153297583"/>
      <w:bookmarkStart w:id="572" w:name="_Toc152035909"/>
      <w:bookmarkStart w:id="573" w:name="_Toc152034882"/>
      <w:bookmarkStart w:id="574" w:name="_Toc154198931"/>
      <w:bookmarkStart w:id="575" w:name="_Toc152035314"/>
      <w:bookmarkStart w:id="576" w:name="_Toc153297320"/>
      <w:bookmarkStart w:id="577" w:name="_Toc152000520"/>
      <w:r>
        <w:rPr>
          <w:b w:val="0"/>
        </w:rPr>
        <w:t xml:space="preserve">7.4.3  </w:t>
      </w:r>
      <w:r>
        <w:rPr>
          <w:b w:val="0"/>
        </w:rPr>
        <w:t>试验压力</w:t>
      </w:r>
      <w:bookmarkEnd w:id="570"/>
      <w:bookmarkEnd w:id="571"/>
      <w:bookmarkEnd w:id="572"/>
      <w:bookmarkEnd w:id="573"/>
      <w:bookmarkEnd w:id="574"/>
      <w:bookmarkEnd w:id="575"/>
      <w:bookmarkEnd w:id="576"/>
      <w:bookmarkEnd w:id="577"/>
    </w:p>
    <w:p w:rsidR="00B34003" w:rsidRDefault="002F622E">
      <w:pPr>
        <w:pStyle w:val="ohz3"/>
        <w:ind w:left="480" w:hangingChars="200" w:hanging="480"/>
        <w:rPr>
          <w:b w:val="0"/>
        </w:rPr>
      </w:pPr>
      <w:r>
        <w:rPr>
          <w:b w:val="0"/>
        </w:rPr>
        <w:t xml:space="preserve">7.4.3.1  </w:t>
      </w:r>
      <w:r>
        <w:rPr>
          <w:b w:val="0"/>
        </w:rPr>
        <w:t>除</w:t>
      </w:r>
      <w:r>
        <w:rPr>
          <w:b w:val="0"/>
        </w:rPr>
        <w:t>7.4.3.2</w:t>
      </w:r>
      <w:r>
        <w:rPr>
          <w:b w:val="0"/>
        </w:rPr>
        <w:t>、</w:t>
      </w:r>
      <w:r>
        <w:rPr>
          <w:b w:val="0"/>
        </w:rPr>
        <w:t>7.4.3.3</w:t>
      </w:r>
      <w:r>
        <w:rPr>
          <w:b w:val="0"/>
        </w:rPr>
        <w:t>和表</w:t>
      </w:r>
      <w:r>
        <w:rPr>
          <w:rFonts w:hint="eastAsia"/>
          <w:b w:val="0"/>
        </w:rPr>
        <w:t>21</w:t>
      </w:r>
      <w:r>
        <w:rPr>
          <w:b w:val="0"/>
        </w:rPr>
        <w:t>脚注规定允许外，以兆帕表示的平端钢管的静水压试验压力</w:t>
      </w:r>
      <w:r>
        <w:rPr>
          <w:b w:val="0"/>
        </w:rPr>
        <w:t>P</w:t>
      </w:r>
      <w:r>
        <w:rPr>
          <w:b w:val="0"/>
        </w:rPr>
        <w:t>应采用公式（</w:t>
      </w:r>
      <w:r>
        <w:rPr>
          <w:b w:val="0"/>
        </w:rPr>
        <w:t>4</w:t>
      </w:r>
      <w:r>
        <w:rPr>
          <w:b w:val="0"/>
        </w:rPr>
        <w:t>）计算确定，结果圆整至最接近的</w:t>
      </w:r>
      <w:r>
        <w:rPr>
          <w:b w:val="0"/>
        </w:rPr>
        <w:t>0.1 MPa</w:t>
      </w:r>
      <w:r>
        <w:rPr>
          <w:b w:val="0"/>
        </w:rPr>
        <w:t>：</w:t>
      </w:r>
    </w:p>
    <w:p w:rsidR="00B34003" w:rsidRDefault="002F622E">
      <w:pPr>
        <w:adjustRightInd w:val="0"/>
        <w:spacing w:line="360" w:lineRule="auto"/>
        <w:ind w:firstLineChars="200" w:firstLine="480"/>
        <w:jc w:val="center"/>
        <w:rPr>
          <w:sz w:val="24"/>
        </w:rPr>
      </w:pPr>
      <w:r>
        <w:rPr>
          <w:sz w:val="24"/>
        </w:rPr>
        <w:object w:dxaOrig="802" w:dyaOrig="571">
          <v:shape id="_x0000_i1031" type="#_x0000_t75" style="width:40pt;height:28.5pt" o:ole="">
            <v:imagedata r:id="rId40" o:title=""/>
          </v:shape>
          <o:OLEObject Type="Embed" ProgID="Equation.3" ShapeID="_x0000_i1031" DrawAspect="Content" ObjectID="_1765137301" r:id="rId41"/>
        </w:object>
      </w:r>
      <w:r>
        <w:rPr>
          <w:sz w:val="24"/>
        </w:rPr>
        <w:t xml:space="preserve">                                    </w:t>
      </w:r>
      <w:r>
        <w:rPr>
          <w:sz w:val="24"/>
        </w:rPr>
        <w:t>（</w:t>
      </w:r>
      <w:r>
        <w:rPr>
          <w:sz w:val="24"/>
        </w:rPr>
        <w:t>4</w:t>
      </w:r>
      <w:r>
        <w:rPr>
          <w:sz w:val="24"/>
        </w:rPr>
        <w:t>）</w:t>
      </w:r>
    </w:p>
    <w:p w:rsidR="00B34003" w:rsidRDefault="002F622E">
      <w:pPr>
        <w:adjustRightInd w:val="0"/>
        <w:spacing w:line="360" w:lineRule="auto"/>
        <w:ind w:firstLineChars="200" w:firstLine="480"/>
        <w:rPr>
          <w:sz w:val="24"/>
        </w:rPr>
      </w:pPr>
      <w:r>
        <w:rPr>
          <w:sz w:val="24"/>
        </w:rPr>
        <w:t>式中：</w:t>
      </w:r>
    </w:p>
    <w:p w:rsidR="00B34003" w:rsidRDefault="002F622E">
      <w:pPr>
        <w:adjustRightInd w:val="0"/>
        <w:spacing w:line="360" w:lineRule="auto"/>
        <w:ind w:firstLineChars="200" w:firstLine="480"/>
        <w:rPr>
          <w:sz w:val="24"/>
        </w:rPr>
      </w:pPr>
      <w:r>
        <w:rPr>
          <w:sz w:val="24"/>
        </w:rPr>
        <w:t>S——</w:t>
      </w:r>
      <w:r>
        <w:rPr>
          <w:sz w:val="24"/>
        </w:rPr>
        <w:t>环向应力，</w:t>
      </w:r>
      <w:r>
        <w:rPr>
          <w:sz w:val="24"/>
        </w:rPr>
        <w:t>MPa</w:t>
      </w:r>
      <w:r>
        <w:rPr>
          <w:sz w:val="24"/>
        </w:rPr>
        <w:t>，等于表</w:t>
      </w:r>
      <w:r>
        <w:rPr>
          <w:rFonts w:hint="eastAsia"/>
          <w:sz w:val="24"/>
        </w:rPr>
        <w:t>21</w:t>
      </w:r>
      <w:r>
        <w:rPr>
          <w:sz w:val="24"/>
        </w:rPr>
        <w:t>所给规定最小屈服强度的百分数；</w:t>
      </w:r>
    </w:p>
    <w:p w:rsidR="00B34003" w:rsidRDefault="002F622E">
      <w:pPr>
        <w:adjustRightInd w:val="0"/>
        <w:spacing w:line="360" w:lineRule="auto"/>
        <w:ind w:firstLineChars="200" w:firstLine="480"/>
        <w:rPr>
          <w:sz w:val="24"/>
        </w:rPr>
      </w:pPr>
      <w:r>
        <w:rPr>
          <w:sz w:val="24"/>
        </w:rPr>
        <w:t>t——</w:t>
      </w:r>
      <w:r>
        <w:rPr>
          <w:sz w:val="24"/>
        </w:rPr>
        <w:t>规定壁厚，</w:t>
      </w:r>
      <w:r>
        <w:rPr>
          <w:sz w:val="24"/>
        </w:rPr>
        <w:t>mm</w:t>
      </w:r>
      <w:r>
        <w:rPr>
          <w:sz w:val="24"/>
        </w:rPr>
        <w:t>；</w:t>
      </w:r>
    </w:p>
    <w:p w:rsidR="00B34003" w:rsidRDefault="002F622E">
      <w:pPr>
        <w:adjustRightInd w:val="0"/>
        <w:spacing w:line="360" w:lineRule="auto"/>
        <w:ind w:firstLineChars="200" w:firstLine="480"/>
        <w:rPr>
          <w:sz w:val="24"/>
        </w:rPr>
      </w:pPr>
      <w:r>
        <w:rPr>
          <w:sz w:val="24"/>
        </w:rPr>
        <w:t>D——</w:t>
      </w:r>
      <w:r>
        <w:rPr>
          <w:sz w:val="24"/>
        </w:rPr>
        <w:t>规定外径，</w:t>
      </w:r>
      <w:r>
        <w:rPr>
          <w:sz w:val="24"/>
        </w:rPr>
        <w:t>mm</w:t>
      </w:r>
      <w:r>
        <w:rPr>
          <w:sz w:val="24"/>
        </w:rP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21</w:t>
      </w:r>
      <w:r>
        <w:rPr>
          <w:rFonts w:ascii="Times New Roman"/>
          <w:snapToGrid w:val="0"/>
          <w:kern w:val="2"/>
        </w:rPr>
        <w:t xml:space="preserve">  </w:t>
      </w:r>
      <w:r>
        <w:rPr>
          <w:rFonts w:ascii="Times New Roman"/>
          <w:snapToGrid w:val="0"/>
          <w:kern w:val="2"/>
        </w:rPr>
        <w:t>确定</w:t>
      </w:r>
      <w:r>
        <w:rPr>
          <w:rFonts w:ascii="Times New Roman"/>
          <w:snapToGrid w:val="0"/>
          <w:kern w:val="2"/>
        </w:rPr>
        <w:t>S</w:t>
      </w:r>
      <w:r>
        <w:rPr>
          <w:rFonts w:ascii="Times New Roman"/>
          <w:snapToGrid w:val="0"/>
          <w:kern w:val="2"/>
        </w:rPr>
        <w:t>的规定最小屈服强度的百分数</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2883"/>
        <w:gridCol w:w="1749"/>
        <w:gridCol w:w="2571"/>
      </w:tblGrid>
      <w:tr w:rsidR="00B34003">
        <w:trPr>
          <w:trHeight w:val="20"/>
        </w:trPr>
        <w:tc>
          <w:tcPr>
            <w:tcW w:w="2157" w:type="dxa"/>
            <w:vMerge w:val="restart"/>
            <w:vAlign w:val="center"/>
          </w:tcPr>
          <w:p w:rsidR="00B34003" w:rsidRDefault="002F622E">
            <w:pPr>
              <w:adjustRightInd w:val="0"/>
              <w:spacing w:line="400" w:lineRule="exact"/>
              <w:ind w:leftChars="-50" w:left="-105" w:rightChars="-50" w:right="-105"/>
              <w:jc w:val="center"/>
              <w:rPr>
                <w:kern w:val="0"/>
                <w:sz w:val="18"/>
                <w:szCs w:val="18"/>
              </w:rPr>
            </w:pPr>
            <w:r>
              <w:rPr>
                <w:kern w:val="0"/>
                <w:sz w:val="18"/>
                <w:szCs w:val="18"/>
              </w:rPr>
              <w:t>钢管钢级</w:t>
            </w:r>
          </w:p>
        </w:tc>
        <w:tc>
          <w:tcPr>
            <w:tcW w:w="2883" w:type="dxa"/>
            <w:vMerge w:val="restart"/>
            <w:vAlign w:val="center"/>
          </w:tcPr>
          <w:p w:rsidR="00B34003" w:rsidRDefault="002F622E">
            <w:pPr>
              <w:adjustRightInd w:val="0"/>
              <w:spacing w:line="400" w:lineRule="exact"/>
              <w:ind w:leftChars="-50" w:left="-105" w:rightChars="-50" w:right="-105"/>
              <w:jc w:val="center"/>
              <w:rPr>
                <w:kern w:val="0"/>
                <w:sz w:val="18"/>
                <w:szCs w:val="18"/>
              </w:rPr>
            </w:pPr>
            <w:r>
              <w:rPr>
                <w:kern w:val="0"/>
                <w:sz w:val="18"/>
                <w:szCs w:val="18"/>
              </w:rPr>
              <w:t>规定外径</w:t>
            </w:r>
          </w:p>
          <w:p w:rsidR="00B34003" w:rsidRDefault="002F622E">
            <w:pPr>
              <w:adjustRightInd w:val="0"/>
              <w:spacing w:line="400" w:lineRule="exact"/>
              <w:ind w:leftChars="-50" w:left="-105" w:rightChars="-50" w:right="-105"/>
              <w:jc w:val="center"/>
              <w:rPr>
                <w:i/>
                <w:iCs/>
                <w:kern w:val="0"/>
                <w:sz w:val="18"/>
                <w:szCs w:val="18"/>
              </w:rPr>
            </w:pPr>
            <w:r>
              <w:rPr>
                <w:i/>
                <w:iCs/>
                <w:kern w:val="0"/>
                <w:sz w:val="18"/>
                <w:szCs w:val="18"/>
              </w:rPr>
              <w:t>D</w:t>
            </w:r>
          </w:p>
          <w:p w:rsidR="00B34003" w:rsidRDefault="002F622E">
            <w:pPr>
              <w:adjustRightInd w:val="0"/>
              <w:spacing w:line="400" w:lineRule="exact"/>
              <w:ind w:leftChars="-50" w:left="-105" w:rightChars="-50" w:right="-105"/>
              <w:jc w:val="center"/>
              <w:rPr>
                <w:kern w:val="0"/>
                <w:sz w:val="18"/>
                <w:szCs w:val="18"/>
              </w:rPr>
            </w:pPr>
            <w:r>
              <w:rPr>
                <w:kern w:val="0"/>
                <w:sz w:val="18"/>
                <w:szCs w:val="18"/>
              </w:rPr>
              <w:t>mm</w:t>
            </w:r>
          </w:p>
        </w:tc>
        <w:tc>
          <w:tcPr>
            <w:tcW w:w="4320" w:type="dxa"/>
            <w:gridSpan w:val="2"/>
            <w:vAlign w:val="center"/>
          </w:tcPr>
          <w:p w:rsidR="00B34003" w:rsidRDefault="002F622E">
            <w:pPr>
              <w:adjustRightInd w:val="0"/>
              <w:spacing w:line="400" w:lineRule="exact"/>
              <w:ind w:leftChars="-50" w:left="-105" w:rightChars="-50" w:right="-105"/>
              <w:jc w:val="center"/>
              <w:rPr>
                <w:kern w:val="0"/>
                <w:sz w:val="18"/>
                <w:szCs w:val="18"/>
              </w:rPr>
            </w:pPr>
            <w:r>
              <w:rPr>
                <w:kern w:val="0"/>
                <w:sz w:val="18"/>
                <w:szCs w:val="18"/>
              </w:rPr>
              <w:t>确定</w:t>
            </w:r>
            <w:r>
              <w:rPr>
                <w:i/>
                <w:iCs/>
                <w:kern w:val="0"/>
                <w:sz w:val="18"/>
                <w:szCs w:val="18"/>
              </w:rPr>
              <w:t>S</w:t>
            </w:r>
            <w:r>
              <w:rPr>
                <w:kern w:val="0"/>
                <w:sz w:val="18"/>
                <w:szCs w:val="18"/>
              </w:rPr>
              <w:t>的规定最小屈服强度的百分数</w:t>
            </w:r>
          </w:p>
        </w:tc>
      </w:tr>
      <w:tr w:rsidR="00B34003">
        <w:trPr>
          <w:trHeight w:val="20"/>
        </w:trPr>
        <w:tc>
          <w:tcPr>
            <w:tcW w:w="2157" w:type="dxa"/>
            <w:vMerge/>
            <w:vAlign w:val="center"/>
          </w:tcPr>
          <w:p w:rsidR="00B34003" w:rsidRDefault="00B34003">
            <w:pPr>
              <w:adjustRightInd w:val="0"/>
              <w:spacing w:line="400" w:lineRule="exact"/>
              <w:ind w:leftChars="-50" w:left="-105" w:rightChars="-50" w:right="-105"/>
              <w:jc w:val="center"/>
              <w:rPr>
                <w:kern w:val="0"/>
                <w:sz w:val="18"/>
                <w:szCs w:val="18"/>
              </w:rPr>
            </w:pPr>
          </w:p>
        </w:tc>
        <w:tc>
          <w:tcPr>
            <w:tcW w:w="2883" w:type="dxa"/>
            <w:vMerge/>
            <w:vAlign w:val="center"/>
          </w:tcPr>
          <w:p w:rsidR="00B34003" w:rsidRDefault="00B34003">
            <w:pPr>
              <w:adjustRightInd w:val="0"/>
              <w:spacing w:line="400" w:lineRule="exact"/>
              <w:ind w:leftChars="-50" w:left="-105" w:rightChars="-50" w:right="-105"/>
              <w:jc w:val="center"/>
              <w:rPr>
                <w:kern w:val="0"/>
                <w:sz w:val="18"/>
                <w:szCs w:val="18"/>
              </w:rPr>
            </w:pPr>
          </w:p>
        </w:tc>
        <w:tc>
          <w:tcPr>
            <w:tcW w:w="1749" w:type="dxa"/>
            <w:vAlign w:val="center"/>
          </w:tcPr>
          <w:p w:rsidR="00B34003" w:rsidRDefault="002F622E">
            <w:pPr>
              <w:adjustRightInd w:val="0"/>
              <w:spacing w:line="400" w:lineRule="exact"/>
              <w:ind w:leftChars="-50" w:left="-105" w:rightChars="-50" w:right="-105"/>
              <w:jc w:val="center"/>
              <w:rPr>
                <w:iCs/>
                <w:sz w:val="18"/>
              </w:rPr>
            </w:pPr>
            <w:r>
              <w:rPr>
                <w:iCs/>
                <w:sz w:val="18"/>
              </w:rPr>
              <w:t>标准试验压力</w:t>
            </w:r>
          </w:p>
        </w:tc>
        <w:tc>
          <w:tcPr>
            <w:tcW w:w="2571" w:type="dxa"/>
            <w:vAlign w:val="center"/>
          </w:tcPr>
          <w:p w:rsidR="00B34003" w:rsidRDefault="002F622E">
            <w:pPr>
              <w:adjustRightInd w:val="0"/>
              <w:spacing w:line="400" w:lineRule="exact"/>
              <w:ind w:leftChars="-50" w:left="-105" w:rightChars="-50" w:right="-105"/>
              <w:jc w:val="center"/>
              <w:rPr>
                <w:iCs/>
                <w:sz w:val="18"/>
              </w:rPr>
            </w:pPr>
            <w:r>
              <w:rPr>
                <w:iCs/>
                <w:sz w:val="18"/>
              </w:rPr>
              <w:t>选用试验压力</w:t>
            </w:r>
          </w:p>
        </w:tc>
      </w:tr>
      <w:tr w:rsidR="00B34003">
        <w:trPr>
          <w:trHeight w:val="20"/>
        </w:trPr>
        <w:tc>
          <w:tcPr>
            <w:tcW w:w="2157" w:type="dxa"/>
            <w:vAlign w:val="center"/>
          </w:tcPr>
          <w:p w:rsidR="00B34003" w:rsidRDefault="002F622E">
            <w:pPr>
              <w:adjustRightInd w:val="0"/>
              <w:spacing w:line="400" w:lineRule="exact"/>
              <w:ind w:leftChars="-50" w:left="-105" w:rightChars="-50" w:right="-105"/>
              <w:jc w:val="center"/>
              <w:rPr>
                <w:kern w:val="0"/>
                <w:sz w:val="18"/>
                <w:szCs w:val="18"/>
              </w:rPr>
            </w:pPr>
            <w:r>
              <w:rPr>
                <w:rFonts w:hint="eastAsia"/>
                <w:kern w:val="0"/>
                <w:sz w:val="18"/>
                <w:szCs w:val="18"/>
              </w:rPr>
              <w:t>L245</w:t>
            </w:r>
            <w:r>
              <w:rPr>
                <w:kern w:val="0"/>
                <w:sz w:val="18"/>
                <w:szCs w:val="18"/>
              </w:rPr>
              <w:t>/B</w:t>
            </w:r>
          </w:p>
        </w:tc>
        <w:tc>
          <w:tcPr>
            <w:tcW w:w="2883" w:type="dxa"/>
          </w:tcPr>
          <w:p w:rsidR="00B34003" w:rsidRDefault="002F622E">
            <w:pPr>
              <w:adjustRightInd w:val="0"/>
              <w:spacing w:line="400" w:lineRule="exact"/>
              <w:jc w:val="center"/>
              <w:rPr>
                <w:kern w:val="0"/>
                <w:sz w:val="18"/>
                <w:szCs w:val="18"/>
              </w:rPr>
            </w:pPr>
            <w:r>
              <w:rPr>
                <w:rFonts w:hint="eastAsia"/>
                <w:kern w:val="0"/>
                <w:sz w:val="18"/>
                <w:szCs w:val="18"/>
              </w:rPr>
              <w:t>任意</w:t>
            </w:r>
          </w:p>
        </w:tc>
        <w:tc>
          <w:tcPr>
            <w:tcW w:w="1749" w:type="dxa"/>
          </w:tcPr>
          <w:p w:rsidR="00B34003" w:rsidRDefault="002F622E">
            <w:pPr>
              <w:adjustRightInd w:val="0"/>
              <w:spacing w:line="400" w:lineRule="exact"/>
              <w:jc w:val="center"/>
              <w:rPr>
                <w:kern w:val="0"/>
                <w:sz w:val="18"/>
                <w:szCs w:val="18"/>
              </w:rPr>
            </w:pPr>
            <w:r>
              <w:rPr>
                <w:rFonts w:hint="eastAsia"/>
                <w:kern w:val="0"/>
                <w:sz w:val="18"/>
                <w:szCs w:val="18"/>
              </w:rPr>
              <w:t>60</w:t>
            </w:r>
            <w:r>
              <w:rPr>
                <w:rFonts w:hint="eastAsia"/>
                <w:kern w:val="0"/>
                <w:sz w:val="18"/>
                <w:szCs w:val="18"/>
                <w:vertAlign w:val="superscript"/>
              </w:rPr>
              <w:t>a</w:t>
            </w:r>
          </w:p>
        </w:tc>
        <w:tc>
          <w:tcPr>
            <w:tcW w:w="2571" w:type="dxa"/>
          </w:tcPr>
          <w:p w:rsidR="00B34003" w:rsidRDefault="002F622E">
            <w:pPr>
              <w:adjustRightInd w:val="0"/>
              <w:spacing w:line="400" w:lineRule="exact"/>
              <w:jc w:val="center"/>
              <w:rPr>
                <w:kern w:val="0"/>
                <w:sz w:val="18"/>
                <w:szCs w:val="18"/>
              </w:rPr>
            </w:pPr>
            <w:r>
              <w:rPr>
                <w:rFonts w:hint="eastAsia"/>
                <w:kern w:val="0"/>
                <w:sz w:val="18"/>
                <w:szCs w:val="18"/>
              </w:rPr>
              <w:t>75</w:t>
            </w:r>
            <w:r>
              <w:rPr>
                <w:rFonts w:hint="eastAsia"/>
                <w:kern w:val="0"/>
                <w:sz w:val="18"/>
                <w:szCs w:val="18"/>
                <w:vertAlign w:val="superscript"/>
              </w:rPr>
              <w:t>a</w:t>
            </w:r>
          </w:p>
        </w:tc>
      </w:tr>
      <w:tr w:rsidR="00B34003">
        <w:trPr>
          <w:trHeight w:val="20"/>
        </w:trPr>
        <w:tc>
          <w:tcPr>
            <w:tcW w:w="2157" w:type="dxa"/>
            <w:vMerge w:val="restart"/>
            <w:vAlign w:val="center"/>
          </w:tcPr>
          <w:p w:rsidR="00B34003" w:rsidRDefault="002F622E">
            <w:pPr>
              <w:adjustRightInd w:val="0"/>
              <w:spacing w:line="400" w:lineRule="exact"/>
              <w:ind w:leftChars="-50" w:left="-105" w:rightChars="-50" w:right="-105"/>
              <w:jc w:val="center"/>
              <w:rPr>
                <w:kern w:val="0"/>
                <w:sz w:val="18"/>
                <w:szCs w:val="18"/>
              </w:rPr>
            </w:pPr>
            <w:r>
              <w:rPr>
                <w:rFonts w:hint="eastAsia"/>
                <w:kern w:val="0"/>
                <w:sz w:val="18"/>
                <w:szCs w:val="18"/>
              </w:rPr>
              <w:t>L290/X42</w:t>
            </w:r>
            <w:r>
              <w:rPr>
                <w:rFonts w:hint="eastAsia"/>
                <w:kern w:val="0"/>
                <w:sz w:val="18"/>
                <w:szCs w:val="18"/>
              </w:rPr>
              <w:t>至</w:t>
            </w:r>
            <w:r>
              <w:rPr>
                <w:rFonts w:hint="eastAsia"/>
                <w:kern w:val="0"/>
                <w:sz w:val="18"/>
                <w:szCs w:val="18"/>
              </w:rPr>
              <w:t>L555/X80</w:t>
            </w:r>
          </w:p>
        </w:tc>
        <w:tc>
          <w:tcPr>
            <w:tcW w:w="2883" w:type="dxa"/>
          </w:tcPr>
          <w:p w:rsidR="00B34003" w:rsidRDefault="002F622E">
            <w:pPr>
              <w:adjustRightInd w:val="0"/>
              <w:spacing w:line="400" w:lineRule="exact"/>
              <w:jc w:val="center"/>
              <w:rPr>
                <w:kern w:val="0"/>
                <w:sz w:val="18"/>
                <w:szCs w:val="18"/>
              </w:rPr>
            </w:pPr>
            <w:r>
              <w:rPr>
                <w:rFonts w:hint="eastAsia"/>
                <w:kern w:val="0"/>
                <w:sz w:val="18"/>
                <w:szCs w:val="18"/>
              </w:rPr>
              <w:t>＞</w:t>
            </w:r>
            <w:r>
              <w:rPr>
                <w:rFonts w:hint="eastAsia"/>
                <w:kern w:val="0"/>
                <w:sz w:val="18"/>
                <w:szCs w:val="18"/>
              </w:rPr>
              <w:t>141.3~</w:t>
            </w:r>
            <w:r>
              <w:rPr>
                <w:rFonts w:hint="eastAsia"/>
                <w:kern w:val="0"/>
                <w:sz w:val="18"/>
                <w:szCs w:val="18"/>
              </w:rPr>
              <w:t>≤</w:t>
            </w:r>
            <w:r>
              <w:rPr>
                <w:rFonts w:hint="eastAsia"/>
                <w:kern w:val="0"/>
                <w:sz w:val="18"/>
                <w:szCs w:val="18"/>
              </w:rPr>
              <w:t>219.1</w:t>
            </w:r>
          </w:p>
        </w:tc>
        <w:tc>
          <w:tcPr>
            <w:tcW w:w="1749" w:type="dxa"/>
          </w:tcPr>
          <w:p w:rsidR="00B34003" w:rsidRDefault="002F622E">
            <w:pPr>
              <w:adjustRightInd w:val="0"/>
              <w:spacing w:line="400" w:lineRule="exact"/>
              <w:jc w:val="center"/>
              <w:rPr>
                <w:kern w:val="0"/>
                <w:sz w:val="18"/>
                <w:szCs w:val="18"/>
              </w:rPr>
            </w:pPr>
            <w:r>
              <w:rPr>
                <w:rFonts w:hint="eastAsia"/>
                <w:kern w:val="0"/>
                <w:sz w:val="18"/>
                <w:szCs w:val="18"/>
              </w:rPr>
              <w:t>75</w:t>
            </w:r>
            <w:r>
              <w:rPr>
                <w:rFonts w:hint="eastAsia"/>
                <w:kern w:val="0"/>
                <w:sz w:val="18"/>
                <w:szCs w:val="18"/>
                <w:vertAlign w:val="superscript"/>
              </w:rPr>
              <w:t>b</w:t>
            </w:r>
          </w:p>
        </w:tc>
        <w:tc>
          <w:tcPr>
            <w:tcW w:w="2571" w:type="dxa"/>
          </w:tcPr>
          <w:p w:rsidR="00B34003" w:rsidRDefault="002F622E">
            <w:pPr>
              <w:adjustRightInd w:val="0"/>
              <w:spacing w:line="400" w:lineRule="exact"/>
              <w:jc w:val="center"/>
              <w:rPr>
                <w:kern w:val="0"/>
                <w:sz w:val="18"/>
                <w:szCs w:val="18"/>
              </w:rPr>
            </w:pPr>
            <w:r>
              <w:rPr>
                <w:rFonts w:hint="eastAsia"/>
                <w:kern w:val="0"/>
                <w:sz w:val="18"/>
                <w:szCs w:val="18"/>
              </w:rPr>
              <w:t>75</w:t>
            </w:r>
            <w:r>
              <w:rPr>
                <w:rFonts w:hint="eastAsia"/>
                <w:kern w:val="0"/>
                <w:sz w:val="18"/>
                <w:szCs w:val="18"/>
                <w:vertAlign w:val="superscript"/>
              </w:rPr>
              <w:t>c</w:t>
            </w:r>
          </w:p>
        </w:tc>
      </w:tr>
      <w:tr w:rsidR="00B34003">
        <w:trPr>
          <w:trHeight w:val="20"/>
        </w:trPr>
        <w:tc>
          <w:tcPr>
            <w:tcW w:w="2157" w:type="dxa"/>
            <w:vMerge/>
            <w:vAlign w:val="center"/>
          </w:tcPr>
          <w:p w:rsidR="00B34003" w:rsidRDefault="00B34003">
            <w:pPr>
              <w:adjustRightInd w:val="0"/>
              <w:spacing w:line="400" w:lineRule="exact"/>
              <w:ind w:leftChars="-50" w:left="-105" w:rightChars="-50" w:right="-105"/>
              <w:jc w:val="center"/>
              <w:rPr>
                <w:kern w:val="0"/>
                <w:sz w:val="18"/>
                <w:szCs w:val="18"/>
              </w:rPr>
            </w:pPr>
          </w:p>
        </w:tc>
        <w:tc>
          <w:tcPr>
            <w:tcW w:w="2883" w:type="dxa"/>
          </w:tcPr>
          <w:p w:rsidR="00B34003" w:rsidRDefault="002F622E">
            <w:pPr>
              <w:adjustRightInd w:val="0"/>
              <w:spacing w:line="400" w:lineRule="exact"/>
              <w:jc w:val="center"/>
              <w:rPr>
                <w:kern w:val="0"/>
                <w:sz w:val="18"/>
                <w:szCs w:val="18"/>
              </w:rPr>
            </w:pPr>
            <w:r>
              <w:rPr>
                <w:rFonts w:hint="eastAsia"/>
                <w:kern w:val="0"/>
                <w:sz w:val="18"/>
                <w:szCs w:val="18"/>
              </w:rPr>
              <w:t>＞</w:t>
            </w:r>
            <w:r>
              <w:rPr>
                <w:rFonts w:hint="eastAsia"/>
                <w:kern w:val="0"/>
                <w:sz w:val="18"/>
                <w:szCs w:val="18"/>
              </w:rPr>
              <w:t>219.1~</w:t>
            </w:r>
            <w:r>
              <w:rPr>
                <w:rFonts w:hint="eastAsia"/>
                <w:kern w:val="0"/>
                <w:sz w:val="18"/>
                <w:szCs w:val="18"/>
              </w:rPr>
              <w:t>＜</w:t>
            </w:r>
            <w:r>
              <w:rPr>
                <w:rFonts w:hint="eastAsia"/>
                <w:kern w:val="0"/>
                <w:sz w:val="18"/>
                <w:szCs w:val="18"/>
              </w:rPr>
              <w:t>508</w:t>
            </w:r>
          </w:p>
        </w:tc>
        <w:tc>
          <w:tcPr>
            <w:tcW w:w="1749" w:type="dxa"/>
          </w:tcPr>
          <w:p w:rsidR="00B34003" w:rsidRDefault="002F622E">
            <w:pPr>
              <w:adjustRightInd w:val="0"/>
              <w:spacing w:line="400" w:lineRule="exact"/>
              <w:jc w:val="center"/>
              <w:rPr>
                <w:kern w:val="0"/>
                <w:sz w:val="18"/>
                <w:szCs w:val="18"/>
              </w:rPr>
            </w:pPr>
            <w:r>
              <w:rPr>
                <w:rFonts w:hint="eastAsia"/>
                <w:kern w:val="0"/>
                <w:sz w:val="18"/>
                <w:szCs w:val="18"/>
              </w:rPr>
              <w:t>85</w:t>
            </w:r>
            <w:r>
              <w:rPr>
                <w:rFonts w:hint="eastAsia"/>
                <w:kern w:val="0"/>
                <w:sz w:val="18"/>
                <w:szCs w:val="18"/>
                <w:vertAlign w:val="superscript"/>
              </w:rPr>
              <w:t>b</w:t>
            </w:r>
          </w:p>
        </w:tc>
        <w:tc>
          <w:tcPr>
            <w:tcW w:w="2571" w:type="dxa"/>
          </w:tcPr>
          <w:p w:rsidR="00B34003" w:rsidRDefault="002F622E">
            <w:pPr>
              <w:adjustRightInd w:val="0"/>
              <w:spacing w:line="400" w:lineRule="exact"/>
              <w:jc w:val="center"/>
              <w:rPr>
                <w:kern w:val="0"/>
                <w:sz w:val="18"/>
                <w:szCs w:val="18"/>
              </w:rPr>
            </w:pPr>
            <w:r>
              <w:rPr>
                <w:rFonts w:hint="eastAsia"/>
                <w:kern w:val="0"/>
                <w:sz w:val="18"/>
                <w:szCs w:val="18"/>
              </w:rPr>
              <w:t>85</w:t>
            </w:r>
            <w:r>
              <w:rPr>
                <w:rFonts w:hint="eastAsia"/>
                <w:kern w:val="0"/>
                <w:sz w:val="18"/>
                <w:szCs w:val="18"/>
                <w:vertAlign w:val="superscript"/>
              </w:rPr>
              <w:t>c</w:t>
            </w:r>
          </w:p>
        </w:tc>
      </w:tr>
      <w:tr w:rsidR="00B34003">
        <w:trPr>
          <w:trHeight w:val="20"/>
        </w:trPr>
        <w:tc>
          <w:tcPr>
            <w:tcW w:w="2157" w:type="dxa"/>
            <w:vMerge/>
          </w:tcPr>
          <w:p w:rsidR="00B34003" w:rsidRDefault="00B34003">
            <w:pPr>
              <w:adjustRightInd w:val="0"/>
              <w:spacing w:line="400" w:lineRule="exact"/>
              <w:ind w:leftChars="-50" w:left="-105" w:rightChars="-50" w:right="-105"/>
              <w:jc w:val="center"/>
              <w:rPr>
                <w:kern w:val="0"/>
                <w:sz w:val="18"/>
                <w:szCs w:val="18"/>
              </w:rPr>
            </w:pPr>
          </w:p>
        </w:tc>
        <w:tc>
          <w:tcPr>
            <w:tcW w:w="2883" w:type="dxa"/>
          </w:tcPr>
          <w:p w:rsidR="00B34003" w:rsidRDefault="002F622E">
            <w:pPr>
              <w:adjustRightInd w:val="0"/>
              <w:spacing w:line="400" w:lineRule="exact"/>
              <w:jc w:val="center"/>
              <w:rPr>
                <w:kern w:val="0"/>
                <w:sz w:val="18"/>
                <w:szCs w:val="18"/>
              </w:rPr>
            </w:pPr>
            <w:r>
              <w:rPr>
                <w:kern w:val="0"/>
                <w:sz w:val="18"/>
                <w:szCs w:val="18"/>
              </w:rPr>
              <w:t>≥508</w:t>
            </w:r>
          </w:p>
        </w:tc>
        <w:tc>
          <w:tcPr>
            <w:tcW w:w="1749" w:type="dxa"/>
          </w:tcPr>
          <w:p w:rsidR="00B34003" w:rsidRDefault="002F622E">
            <w:pPr>
              <w:adjustRightInd w:val="0"/>
              <w:spacing w:line="400" w:lineRule="exact"/>
              <w:jc w:val="center"/>
              <w:rPr>
                <w:kern w:val="0"/>
                <w:sz w:val="18"/>
                <w:szCs w:val="18"/>
              </w:rPr>
            </w:pPr>
            <w:r>
              <w:rPr>
                <w:kern w:val="0"/>
                <w:sz w:val="18"/>
                <w:szCs w:val="18"/>
              </w:rPr>
              <w:t>90</w:t>
            </w:r>
            <w:r>
              <w:rPr>
                <w:rFonts w:hint="eastAsia"/>
                <w:kern w:val="0"/>
                <w:sz w:val="18"/>
                <w:szCs w:val="18"/>
                <w:vertAlign w:val="superscript"/>
              </w:rPr>
              <w:t>b</w:t>
            </w:r>
          </w:p>
        </w:tc>
        <w:tc>
          <w:tcPr>
            <w:tcW w:w="2571" w:type="dxa"/>
          </w:tcPr>
          <w:p w:rsidR="00B34003" w:rsidRDefault="002F622E">
            <w:pPr>
              <w:adjustRightInd w:val="0"/>
              <w:spacing w:line="400" w:lineRule="exact"/>
              <w:jc w:val="center"/>
              <w:rPr>
                <w:kern w:val="0"/>
                <w:sz w:val="18"/>
                <w:szCs w:val="18"/>
              </w:rPr>
            </w:pPr>
            <w:r>
              <w:rPr>
                <w:kern w:val="0"/>
                <w:sz w:val="18"/>
                <w:szCs w:val="18"/>
              </w:rPr>
              <w:t>9</w:t>
            </w:r>
            <w:r>
              <w:rPr>
                <w:rFonts w:hint="eastAsia"/>
                <w:kern w:val="0"/>
                <w:sz w:val="18"/>
                <w:szCs w:val="18"/>
              </w:rPr>
              <w:t>0</w:t>
            </w:r>
            <w:r>
              <w:rPr>
                <w:rFonts w:hint="eastAsia"/>
                <w:kern w:val="0"/>
                <w:sz w:val="18"/>
                <w:szCs w:val="18"/>
                <w:vertAlign w:val="superscript"/>
              </w:rPr>
              <w:t>c</w:t>
            </w:r>
          </w:p>
        </w:tc>
      </w:tr>
      <w:tr w:rsidR="00B34003">
        <w:tblPrEx>
          <w:tblBorders>
            <w:insideH w:val="none" w:sz="0" w:space="0" w:color="auto"/>
            <w:insideV w:val="none" w:sz="0" w:space="0" w:color="auto"/>
          </w:tblBorders>
        </w:tblPrEx>
        <w:trPr>
          <w:trHeight w:val="20"/>
        </w:trPr>
        <w:tc>
          <w:tcPr>
            <w:tcW w:w="9360" w:type="dxa"/>
            <w:gridSpan w:val="4"/>
            <w:tcBorders>
              <w:top w:val="single" w:sz="4" w:space="0" w:color="auto"/>
              <w:bottom w:val="single" w:sz="4" w:space="0" w:color="auto"/>
            </w:tcBorders>
            <w:vAlign w:val="center"/>
          </w:tcPr>
          <w:p w:rsidR="00B34003" w:rsidRDefault="002F622E">
            <w:pPr>
              <w:adjustRightInd w:val="0"/>
              <w:spacing w:line="400" w:lineRule="exact"/>
              <w:rPr>
                <w:rFonts w:ascii="宋体" w:hAnsi="宋体"/>
                <w:kern w:val="0"/>
                <w:sz w:val="18"/>
                <w:szCs w:val="18"/>
              </w:rPr>
            </w:pPr>
            <w:r>
              <w:t xml:space="preserve">a </w:t>
            </w:r>
            <w:r>
              <w:rPr>
                <w:rFonts w:hint="eastAsia"/>
              </w:rPr>
              <w:t>D</w:t>
            </w:r>
            <w:r>
              <w:rPr>
                <w:rFonts w:hint="eastAsia"/>
              </w:rPr>
              <w:t>≤</w:t>
            </w:r>
            <w:r>
              <w:rPr>
                <w:rFonts w:hint="eastAsia"/>
              </w:rPr>
              <w:t>88.9mm</w:t>
            </w:r>
            <w:r>
              <w:rPr>
                <w:rFonts w:hint="eastAsia"/>
              </w:rPr>
              <w:t>钢管，</w:t>
            </w:r>
            <w:r>
              <w:t>试验压力</w:t>
            </w:r>
            <w:r>
              <w:rPr>
                <w:rFonts w:hint="eastAsia"/>
              </w:rPr>
              <w:t>不需超过</w:t>
            </w:r>
            <w:r>
              <w:rPr>
                <w:rFonts w:hint="eastAsia"/>
              </w:rPr>
              <w:t>17.0MPa</w:t>
            </w:r>
            <w:r>
              <w:rPr>
                <w:rFonts w:hint="eastAsia"/>
              </w:rPr>
              <w:t>，</w:t>
            </w:r>
            <w:r>
              <w:rPr>
                <w:rFonts w:hint="eastAsia"/>
              </w:rPr>
              <w:t>D</w:t>
            </w:r>
            <w:r>
              <w:rPr>
                <w:rFonts w:hint="eastAsia"/>
              </w:rPr>
              <w:t>＞</w:t>
            </w:r>
            <w:r>
              <w:rPr>
                <w:rFonts w:hint="eastAsia"/>
              </w:rPr>
              <w:t>88.9mm</w:t>
            </w:r>
            <w:r>
              <w:rPr>
                <w:rFonts w:hint="eastAsia"/>
              </w:rPr>
              <w:t>钢管，试验压力不需超过</w:t>
            </w:r>
            <w:r>
              <w:rPr>
                <w:rFonts w:hint="eastAsia"/>
              </w:rPr>
              <w:t>19.0 MPa</w:t>
            </w:r>
            <w:r>
              <w:rPr>
                <w:rFonts w:hint="eastAsia"/>
              </w:rPr>
              <w:t>。</w:t>
            </w:r>
          </w:p>
          <w:p w:rsidR="00B34003" w:rsidRDefault="002F622E">
            <w:pPr>
              <w:adjustRightInd w:val="0"/>
              <w:spacing w:line="400" w:lineRule="exact"/>
            </w:pPr>
            <w:r>
              <w:rPr>
                <w:rFonts w:hint="eastAsia"/>
              </w:rPr>
              <w:t xml:space="preserve">b </w:t>
            </w:r>
            <w:r>
              <w:rPr>
                <w:rFonts w:hint="eastAsia"/>
              </w:rPr>
              <w:t>试验压力不需</w:t>
            </w:r>
            <w:r>
              <w:t>超过</w:t>
            </w:r>
            <w:r>
              <w:t>20.5 MPa</w:t>
            </w:r>
            <w:r>
              <w:t>。</w:t>
            </w:r>
          </w:p>
          <w:p w:rsidR="00B34003" w:rsidRDefault="002F622E">
            <w:pPr>
              <w:adjustRightInd w:val="0"/>
              <w:spacing w:line="400" w:lineRule="exact"/>
              <w:rPr>
                <w:rFonts w:ascii="宋体" w:hAnsi="宋体"/>
                <w:kern w:val="0"/>
                <w:sz w:val="18"/>
                <w:szCs w:val="18"/>
              </w:rPr>
            </w:pPr>
            <w:r>
              <w:rPr>
                <w:rFonts w:hint="eastAsia"/>
              </w:rPr>
              <w:t>c</w:t>
            </w:r>
            <w:r>
              <w:t xml:space="preserve"> D≤406.4 mm</w:t>
            </w:r>
            <w:r>
              <w:rPr>
                <w:rFonts w:hint="eastAsia"/>
              </w:rPr>
              <w:t>钢管</w:t>
            </w:r>
            <w:r>
              <w:t>，试验压力</w:t>
            </w:r>
            <w:r>
              <w:rPr>
                <w:rFonts w:hint="eastAsia"/>
              </w:rPr>
              <w:t>不需</w:t>
            </w:r>
            <w:r>
              <w:t>超过</w:t>
            </w:r>
            <w:r>
              <w:t>50.0 MPa</w:t>
            </w:r>
            <w:r>
              <w:t>；</w:t>
            </w:r>
            <w:r>
              <w:t xml:space="preserve"> D</w:t>
            </w:r>
            <w:r>
              <w:t>＞</w:t>
            </w:r>
            <w:r>
              <w:t>406.4 mm</w:t>
            </w:r>
            <w:r>
              <w:rPr>
                <w:rFonts w:hint="eastAsia"/>
              </w:rPr>
              <w:t>钢管</w:t>
            </w:r>
            <w:r>
              <w:t>，试验压力</w:t>
            </w:r>
            <w:r>
              <w:rPr>
                <w:rFonts w:hint="eastAsia"/>
              </w:rPr>
              <w:t>不需</w:t>
            </w:r>
            <w:r>
              <w:t>超过</w:t>
            </w:r>
            <w:r>
              <w:t>25.0 MPa</w:t>
            </w:r>
            <w:r>
              <w:t>。</w:t>
            </w:r>
          </w:p>
        </w:tc>
      </w:tr>
    </w:tbl>
    <w:p w:rsidR="00B34003" w:rsidRDefault="00B34003">
      <w:pPr>
        <w:pStyle w:val="affd"/>
        <w:ind w:firstLine="420"/>
      </w:pPr>
    </w:p>
    <w:p w:rsidR="00B34003" w:rsidRDefault="002F622E">
      <w:pPr>
        <w:adjustRightInd w:val="0"/>
        <w:spacing w:line="360" w:lineRule="auto"/>
        <w:rPr>
          <w:sz w:val="24"/>
        </w:rPr>
      </w:pPr>
      <w:r>
        <w:rPr>
          <w:rFonts w:hint="eastAsia"/>
          <w:sz w:val="24"/>
        </w:rPr>
        <w:t xml:space="preserve">7.4.3.2  </w:t>
      </w:r>
      <w:r>
        <w:rPr>
          <w:rFonts w:hint="eastAsia"/>
          <w:sz w:val="24"/>
        </w:rPr>
        <w:t>如果在静水压试验中采用了产生轴向压应力的端面密封堵头，当规定试验压力产生的环向应力超过规定最小屈服强度的</w:t>
      </w:r>
      <w:r>
        <w:rPr>
          <w:rFonts w:hint="eastAsia"/>
          <w:sz w:val="24"/>
        </w:rPr>
        <w:t>90%</w:t>
      </w:r>
      <w:r>
        <w:rPr>
          <w:rFonts w:hint="eastAsia"/>
          <w:sz w:val="24"/>
        </w:rPr>
        <w:t>时，静水压试验压力</w:t>
      </w:r>
      <w:r>
        <w:rPr>
          <w:rFonts w:hint="eastAsia"/>
          <w:sz w:val="24"/>
        </w:rPr>
        <w:t>P[</w:t>
      </w:r>
      <w:r>
        <w:rPr>
          <w:rFonts w:hint="eastAsia"/>
          <w:sz w:val="24"/>
        </w:rPr>
        <w:t>用</w:t>
      </w:r>
      <w:r>
        <w:rPr>
          <w:rFonts w:hint="eastAsia"/>
          <w:sz w:val="24"/>
        </w:rPr>
        <w:t>MPa</w:t>
      </w:r>
      <w:r>
        <w:rPr>
          <w:rFonts w:hint="eastAsia"/>
          <w:sz w:val="24"/>
        </w:rPr>
        <w:t>表示</w:t>
      </w:r>
      <w:r>
        <w:rPr>
          <w:rFonts w:hint="eastAsia"/>
          <w:sz w:val="24"/>
        </w:rPr>
        <w:t>]</w:t>
      </w:r>
      <w:r>
        <w:rPr>
          <w:rFonts w:hint="eastAsia"/>
          <w:sz w:val="24"/>
        </w:rPr>
        <w:t>可用公式</w:t>
      </w:r>
      <w:r>
        <w:rPr>
          <w:rFonts w:hint="eastAsia"/>
          <w:sz w:val="24"/>
        </w:rPr>
        <w:t>(</w:t>
      </w:r>
      <w:r>
        <w:rPr>
          <w:sz w:val="24"/>
        </w:rPr>
        <w:t>5</w:t>
      </w:r>
      <w:r>
        <w:rPr>
          <w:rFonts w:hint="eastAsia"/>
          <w:sz w:val="24"/>
        </w:rPr>
        <w:t>)</w:t>
      </w:r>
      <w:r>
        <w:rPr>
          <w:rFonts w:hint="eastAsia"/>
          <w:sz w:val="24"/>
        </w:rPr>
        <w:t>确定，计算结果圆整到最邻近的</w:t>
      </w:r>
      <w:r>
        <w:rPr>
          <w:rFonts w:hint="eastAsia"/>
          <w:sz w:val="24"/>
        </w:rPr>
        <w:t>0.1MPa</w:t>
      </w:r>
      <w:r>
        <w:rPr>
          <w:rFonts w:hint="eastAsia"/>
          <w:sz w:val="24"/>
        </w:rPr>
        <w:t>。</w:t>
      </w:r>
    </w:p>
    <w:p w:rsidR="00B34003" w:rsidRDefault="002F622E">
      <w:pPr>
        <w:adjustRightInd w:val="0"/>
        <w:spacing w:line="360" w:lineRule="auto"/>
        <w:ind w:firstLineChars="200" w:firstLine="480"/>
        <w:rPr>
          <w:sz w:val="24"/>
        </w:rPr>
      </w:pPr>
      <w:r>
        <w:rPr>
          <w:sz w:val="24"/>
        </w:rPr>
        <w:object w:dxaOrig="1535" w:dyaOrig="1236">
          <v:shape id="_x0000_i1032" type="#_x0000_t75" style="width:77pt;height:62pt" o:ole="">
            <v:imagedata r:id="rId42" o:title=""/>
          </v:shape>
          <o:OLEObject Type="Embed" ProgID="Equation.3" ShapeID="_x0000_i1032" DrawAspect="Content" ObjectID="_1765137302" r:id="rId43"/>
        </w:object>
      </w:r>
      <w:r>
        <w:rPr>
          <w:sz w:val="24"/>
        </w:rPr>
        <w:t xml:space="preserve">                                 </w:t>
      </w:r>
      <w:r>
        <w:rPr>
          <w:sz w:val="24"/>
        </w:rPr>
        <w:t>（</w:t>
      </w:r>
      <w:r>
        <w:rPr>
          <w:sz w:val="24"/>
        </w:rPr>
        <w:t>5</w:t>
      </w:r>
      <w:r>
        <w:rPr>
          <w:sz w:val="24"/>
        </w:rPr>
        <w:t>）</w:t>
      </w:r>
    </w:p>
    <w:p w:rsidR="00B34003" w:rsidRDefault="002F622E">
      <w:pPr>
        <w:adjustRightInd w:val="0"/>
        <w:spacing w:line="360" w:lineRule="auto"/>
        <w:ind w:firstLineChars="200" w:firstLine="480"/>
        <w:rPr>
          <w:sz w:val="24"/>
        </w:rPr>
      </w:pPr>
      <w:r>
        <w:rPr>
          <w:sz w:val="24"/>
        </w:rPr>
        <w:t>式中：</w:t>
      </w:r>
    </w:p>
    <w:p w:rsidR="00B34003" w:rsidRDefault="002F622E">
      <w:pPr>
        <w:adjustRightInd w:val="0"/>
        <w:spacing w:line="360" w:lineRule="auto"/>
        <w:ind w:firstLineChars="200" w:firstLine="480"/>
        <w:rPr>
          <w:sz w:val="24"/>
        </w:rPr>
      </w:pPr>
      <w:r>
        <w:rPr>
          <w:sz w:val="24"/>
        </w:rPr>
        <w:t>S——</w:t>
      </w:r>
      <w:r>
        <w:rPr>
          <w:sz w:val="24"/>
        </w:rPr>
        <w:t>环向应力，</w:t>
      </w:r>
      <w:r>
        <w:rPr>
          <w:sz w:val="24"/>
        </w:rPr>
        <w:t>MPa</w:t>
      </w:r>
      <w:r>
        <w:rPr>
          <w:sz w:val="24"/>
        </w:rPr>
        <w:t>，等于钢管规定最小屈服强度百分数（见表</w:t>
      </w:r>
      <w:r>
        <w:rPr>
          <w:rFonts w:hint="eastAsia"/>
          <w:sz w:val="24"/>
        </w:rPr>
        <w:t>26</w:t>
      </w:r>
      <w:r>
        <w:rPr>
          <w:sz w:val="24"/>
        </w:rPr>
        <w:t>）；</w:t>
      </w:r>
    </w:p>
    <w:p w:rsidR="00B34003" w:rsidRDefault="002F622E">
      <w:pPr>
        <w:adjustRightInd w:val="0"/>
        <w:spacing w:line="360" w:lineRule="auto"/>
        <w:ind w:firstLineChars="200" w:firstLine="480"/>
        <w:rPr>
          <w:sz w:val="24"/>
        </w:rPr>
      </w:pPr>
      <w:r>
        <w:rPr>
          <w:sz w:val="24"/>
        </w:rPr>
        <w:t>P</w:t>
      </w:r>
      <w:r>
        <w:rPr>
          <w:sz w:val="24"/>
          <w:vertAlign w:val="subscript"/>
        </w:rPr>
        <w:t>R</w:t>
      </w:r>
      <w:r>
        <w:rPr>
          <w:sz w:val="24"/>
        </w:rPr>
        <w:t>——</w:t>
      </w:r>
      <w:r>
        <w:rPr>
          <w:sz w:val="24"/>
        </w:rPr>
        <w:t>端面密封工作油缸内压，</w:t>
      </w:r>
      <w:r>
        <w:rPr>
          <w:sz w:val="24"/>
        </w:rPr>
        <w:t>MPa</w:t>
      </w:r>
      <w:r>
        <w:rPr>
          <w:sz w:val="24"/>
        </w:rPr>
        <w:t>；</w:t>
      </w:r>
    </w:p>
    <w:p w:rsidR="00B34003" w:rsidRDefault="002F622E">
      <w:pPr>
        <w:adjustRightInd w:val="0"/>
        <w:spacing w:line="360" w:lineRule="auto"/>
        <w:ind w:firstLineChars="200" w:firstLine="480"/>
        <w:rPr>
          <w:sz w:val="24"/>
        </w:rPr>
      </w:pPr>
      <w:r>
        <w:rPr>
          <w:sz w:val="24"/>
        </w:rPr>
        <w:t>A</w:t>
      </w:r>
      <w:r>
        <w:rPr>
          <w:sz w:val="24"/>
          <w:vertAlign w:val="subscript"/>
        </w:rPr>
        <w:t>R</w:t>
      </w:r>
      <w:r>
        <w:rPr>
          <w:sz w:val="24"/>
        </w:rPr>
        <w:t>——</w:t>
      </w:r>
      <w:r>
        <w:rPr>
          <w:sz w:val="24"/>
        </w:rPr>
        <w:t>端面密封工作油缸横截面积，</w:t>
      </w:r>
      <w:r>
        <w:rPr>
          <w:sz w:val="24"/>
        </w:rPr>
        <w:t>mm</w:t>
      </w:r>
      <w:r>
        <w:rPr>
          <w:sz w:val="24"/>
          <w:vertAlign w:val="superscript"/>
        </w:rPr>
        <w:t>2</w:t>
      </w:r>
      <w:r>
        <w:rPr>
          <w:sz w:val="24"/>
        </w:rPr>
        <w:t>；</w:t>
      </w:r>
    </w:p>
    <w:p w:rsidR="00B34003" w:rsidRDefault="002F622E">
      <w:pPr>
        <w:adjustRightInd w:val="0"/>
        <w:spacing w:line="360" w:lineRule="auto"/>
        <w:ind w:firstLineChars="200" w:firstLine="480"/>
        <w:rPr>
          <w:sz w:val="24"/>
        </w:rPr>
      </w:pPr>
      <w:r>
        <w:rPr>
          <w:sz w:val="24"/>
        </w:rPr>
        <w:t>A</w:t>
      </w:r>
      <w:r>
        <w:rPr>
          <w:sz w:val="24"/>
          <w:vertAlign w:val="subscript"/>
        </w:rPr>
        <w:t>p</w:t>
      </w:r>
      <w:r>
        <w:rPr>
          <w:sz w:val="24"/>
        </w:rPr>
        <w:t>——</w:t>
      </w:r>
      <w:r>
        <w:rPr>
          <w:sz w:val="24"/>
        </w:rPr>
        <w:t>管壁横截面积，</w:t>
      </w:r>
      <w:r>
        <w:rPr>
          <w:sz w:val="24"/>
        </w:rPr>
        <w:t>mm</w:t>
      </w:r>
      <w:r>
        <w:rPr>
          <w:sz w:val="24"/>
          <w:vertAlign w:val="superscript"/>
        </w:rPr>
        <w:t>2</w:t>
      </w:r>
      <w:r>
        <w:rPr>
          <w:sz w:val="24"/>
        </w:rPr>
        <w:t>；</w:t>
      </w:r>
    </w:p>
    <w:p w:rsidR="00B34003" w:rsidRDefault="002F622E">
      <w:pPr>
        <w:adjustRightInd w:val="0"/>
        <w:spacing w:line="360" w:lineRule="auto"/>
        <w:ind w:firstLineChars="200" w:firstLine="480"/>
        <w:rPr>
          <w:sz w:val="24"/>
        </w:rPr>
      </w:pPr>
      <w:r>
        <w:rPr>
          <w:sz w:val="24"/>
        </w:rPr>
        <w:t>A</w:t>
      </w:r>
      <w:r>
        <w:rPr>
          <w:sz w:val="24"/>
          <w:vertAlign w:val="subscript"/>
        </w:rPr>
        <w:t>l</w:t>
      </w:r>
      <w:r>
        <w:rPr>
          <w:sz w:val="24"/>
        </w:rPr>
        <w:t>——</w:t>
      </w:r>
      <w:r>
        <w:rPr>
          <w:sz w:val="24"/>
        </w:rPr>
        <w:t>钢管内孔横截面积，</w:t>
      </w:r>
      <w:r>
        <w:rPr>
          <w:sz w:val="24"/>
        </w:rPr>
        <w:t>mm</w:t>
      </w:r>
      <w:r>
        <w:rPr>
          <w:sz w:val="24"/>
          <w:vertAlign w:val="superscript"/>
        </w:rPr>
        <w:t>2</w:t>
      </w:r>
      <w:r>
        <w:rPr>
          <w:sz w:val="24"/>
        </w:rPr>
        <w:t>；</w:t>
      </w:r>
    </w:p>
    <w:p w:rsidR="00B34003" w:rsidRDefault="002F622E">
      <w:pPr>
        <w:adjustRightInd w:val="0"/>
        <w:spacing w:line="360" w:lineRule="auto"/>
        <w:ind w:firstLineChars="200" w:firstLine="480"/>
        <w:rPr>
          <w:sz w:val="24"/>
        </w:rPr>
      </w:pPr>
      <w:r>
        <w:rPr>
          <w:sz w:val="24"/>
        </w:rPr>
        <w:t>D——</w:t>
      </w:r>
      <w:r>
        <w:rPr>
          <w:sz w:val="24"/>
        </w:rPr>
        <w:t>钢管的规定外径，</w:t>
      </w:r>
      <w:r>
        <w:rPr>
          <w:sz w:val="24"/>
        </w:rPr>
        <w:t>mm</w:t>
      </w:r>
      <w:r>
        <w:rPr>
          <w:sz w:val="24"/>
        </w:rPr>
        <w:t>；</w:t>
      </w:r>
    </w:p>
    <w:p w:rsidR="00B34003" w:rsidRDefault="002F622E">
      <w:pPr>
        <w:adjustRightInd w:val="0"/>
        <w:spacing w:line="360" w:lineRule="auto"/>
        <w:ind w:firstLineChars="200" w:firstLine="480"/>
        <w:rPr>
          <w:sz w:val="24"/>
        </w:rPr>
      </w:pPr>
      <w:r>
        <w:rPr>
          <w:sz w:val="24"/>
        </w:rPr>
        <w:t>t——</w:t>
      </w:r>
      <w:r>
        <w:rPr>
          <w:sz w:val="24"/>
        </w:rPr>
        <w:t>钢管的规定壁厚，</w:t>
      </w:r>
      <w:r>
        <w:rPr>
          <w:sz w:val="24"/>
        </w:rPr>
        <w:t>mm</w:t>
      </w:r>
      <w:r>
        <w:rPr>
          <w:sz w:val="24"/>
        </w:rPr>
        <w:t>。</w:t>
      </w:r>
    </w:p>
    <w:p w:rsidR="00B34003" w:rsidRDefault="002F622E">
      <w:pPr>
        <w:adjustRightInd w:val="0"/>
        <w:spacing w:line="360" w:lineRule="auto"/>
        <w:rPr>
          <w:sz w:val="24"/>
        </w:rPr>
      </w:pPr>
      <w:r>
        <w:rPr>
          <w:sz w:val="24"/>
        </w:rPr>
        <w:t xml:space="preserve">7.4.3.3  </w:t>
      </w:r>
      <w:r>
        <w:rPr>
          <w:sz w:val="24"/>
        </w:rPr>
        <w:t>如经协商，为确定所要求的试验压力（见</w:t>
      </w:r>
      <w:r>
        <w:rPr>
          <w:sz w:val="24"/>
        </w:rPr>
        <w:t>7.4.3.1</w:t>
      </w:r>
      <w:r>
        <w:rPr>
          <w:sz w:val="24"/>
        </w:rPr>
        <w:t>或</w:t>
      </w:r>
      <w:r>
        <w:rPr>
          <w:sz w:val="24"/>
        </w:rPr>
        <w:t>7.4.3.2</w:t>
      </w:r>
      <w:r>
        <w:rPr>
          <w:sz w:val="24"/>
        </w:rPr>
        <w:t>中的适用者），可使用最小允许壁厚</w:t>
      </w:r>
      <w:r>
        <w:rPr>
          <w:sz w:val="24"/>
        </w:rPr>
        <w:t>tmin</w:t>
      </w:r>
      <w:r>
        <w:rPr>
          <w:sz w:val="24"/>
        </w:rPr>
        <w:t>代替规定壁厚</w:t>
      </w:r>
      <w:r>
        <w:rPr>
          <w:sz w:val="24"/>
        </w:rPr>
        <w:t>t</w:t>
      </w:r>
      <w:r>
        <w:rPr>
          <w:sz w:val="24"/>
        </w:rPr>
        <w:t>，只要使用的环向应力至少为钢管规定最小屈服强度的</w:t>
      </w:r>
      <w:r>
        <w:rPr>
          <w:sz w:val="24"/>
        </w:rPr>
        <w:t>95</w:t>
      </w:r>
      <w:r>
        <w:rPr>
          <w:sz w:val="24"/>
        </w:rPr>
        <w:t>％。</w:t>
      </w:r>
    </w:p>
    <w:p w:rsidR="00B34003" w:rsidRDefault="002F622E">
      <w:pPr>
        <w:pStyle w:val="ohz2"/>
        <w:ind w:left="420" w:hanging="420"/>
        <w:jc w:val="left"/>
        <w:rPr>
          <w:sz w:val="24"/>
          <w:szCs w:val="24"/>
        </w:rPr>
      </w:pPr>
      <w:bookmarkStart w:id="578" w:name="_Toc335341192"/>
      <w:bookmarkStart w:id="579" w:name="_Toc154198935"/>
      <w:bookmarkStart w:id="580" w:name="_Toc152036053"/>
      <w:bookmarkStart w:id="581" w:name="_Toc152000525"/>
      <w:bookmarkStart w:id="582" w:name="_Toc268190180"/>
      <w:bookmarkStart w:id="583" w:name="_Toc382296960"/>
      <w:bookmarkStart w:id="584" w:name="_Toc153297586"/>
      <w:bookmarkStart w:id="585" w:name="_Toc152035317"/>
      <w:bookmarkStart w:id="586" w:name="_Toc152034885"/>
      <w:bookmarkStart w:id="587" w:name="_Toc286174173"/>
      <w:bookmarkStart w:id="588" w:name="_Toc153297323"/>
      <w:bookmarkStart w:id="589" w:name="_Toc262154691"/>
      <w:bookmarkStart w:id="590" w:name="_Toc152035912"/>
      <w:r>
        <w:rPr>
          <w:sz w:val="24"/>
          <w:szCs w:val="24"/>
        </w:rPr>
        <w:t>7.5  SAWH</w:t>
      </w:r>
      <w:r>
        <w:rPr>
          <w:sz w:val="24"/>
          <w:szCs w:val="24"/>
        </w:rPr>
        <w:t>钢管残余应力控制试验</w:t>
      </w:r>
      <w:bookmarkEnd w:id="578"/>
      <w:bookmarkEnd w:id="579"/>
      <w:bookmarkEnd w:id="580"/>
      <w:bookmarkEnd w:id="581"/>
      <w:bookmarkEnd w:id="582"/>
      <w:bookmarkEnd w:id="583"/>
      <w:bookmarkEnd w:id="584"/>
      <w:bookmarkEnd w:id="585"/>
      <w:bookmarkEnd w:id="586"/>
      <w:bookmarkEnd w:id="587"/>
      <w:bookmarkEnd w:id="588"/>
      <w:bookmarkEnd w:id="589"/>
      <w:bookmarkEnd w:id="590"/>
    </w:p>
    <w:p w:rsidR="00B34003" w:rsidRDefault="002F622E">
      <w:pPr>
        <w:pStyle w:val="ohz3"/>
        <w:ind w:left="480" w:hangingChars="200" w:hanging="480"/>
        <w:rPr>
          <w:b w:val="0"/>
        </w:rPr>
      </w:pPr>
      <w:bookmarkStart w:id="591" w:name="_Toc153297324"/>
      <w:bookmarkStart w:id="592" w:name="_Toc152035318"/>
      <w:bookmarkStart w:id="593" w:name="_Toc152035913"/>
      <w:bookmarkStart w:id="594" w:name="_Toc152034886"/>
      <w:bookmarkStart w:id="595" w:name="_Toc154198936"/>
      <w:bookmarkStart w:id="596" w:name="_Toc152036054"/>
      <w:bookmarkStart w:id="597" w:name="_Toc152000526"/>
      <w:bookmarkStart w:id="598" w:name="_Toc153297587"/>
      <w:r>
        <w:rPr>
          <w:b w:val="0"/>
        </w:rPr>
        <w:t xml:space="preserve">7.5.1  </w:t>
      </w:r>
      <w:r>
        <w:rPr>
          <w:b w:val="0"/>
        </w:rPr>
        <w:t>残余应力检测方法</w:t>
      </w:r>
      <w:bookmarkEnd w:id="591"/>
      <w:bookmarkEnd w:id="592"/>
      <w:bookmarkEnd w:id="593"/>
      <w:bookmarkEnd w:id="594"/>
      <w:bookmarkEnd w:id="595"/>
      <w:bookmarkEnd w:id="596"/>
      <w:bookmarkEnd w:id="597"/>
      <w:bookmarkEnd w:id="598"/>
    </w:p>
    <w:p w:rsidR="00B34003" w:rsidRDefault="002F622E">
      <w:pPr>
        <w:adjustRightInd w:val="0"/>
        <w:spacing w:line="360" w:lineRule="auto"/>
        <w:ind w:firstLineChars="200" w:firstLine="480"/>
        <w:rPr>
          <w:sz w:val="24"/>
        </w:rPr>
      </w:pPr>
      <w:r>
        <w:rPr>
          <w:sz w:val="24"/>
        </w:rPr>
        <w:t>采用切环法进行检测。一般地，选取长度为</w:t>
      </w:r>
      <w:r>
        <w:rPr>
          <w:sz w:val="24"/>
        </w:rPr>
        <w:t>200 mm</w:t>
      </w:r>
      <w:r>
        <w:rPr>
          <w:sz w:val="24"/>
        </w:rPr>
        <w:t>左右的管段，进行试验。</w:t>
      </w:r>
    </w:p>
    <w:p w:rsidR="00B34003" w:rsidRDefault="002F622E">
      <w:pPr>
        <w:adjustRightInd w:val="0"/>
        <w:spacing w:line="360" w:lineRule="auto"/>
        <w:ind w:firstLineChars="200" w:firstLine="480"/>
        <w:rPr>
          <w:sz w:val="24"/>
        </w:rPr>
      </w:pPr>
      <w:r>
        <w:rPr>
          <w:sz w:val="24"/>
        </w:rPr>
        <w:t>切环法一般在距焊缝</w:t>
      </w:r>
      <w:r>
        <w:rPr>
          <w:sz w:val="24"/>
        </w:rPr>
        <w:t>100 mm</w:t>
      </w:r>
      <w:r>
        <w:rPr>
          <w:sz w:val="24"/>
        </w:rPr>
        <w:t>处沿钢管纵向切开，然后测量管段周向张开量（切口张开间距）。</w:t>
      </w:r>
    </w:p>
    <w:p w:rsidR="00B34003" w:rsidRDefault="002F622E">
      <w:pPr>
        <w:pStyle w:val="ohz3"/>
        <w:ind w:left="480" w:hangingChars="200" w:hanging="480"/>
        <w:rPr>
          <w:b w:val="0"/>
        </w:rPr>
      </w:pPr>
      <w:bookmarkStart w:id="599" w:name="_Toc153297588"/>
      <w:bookmarkStart w:id="600" w:name="_Toc154198937"/>
      <w:bookmarkStart w:id="601" w:name="_Toc152000527"/>
      <w:bookmarkStart w:id="602" w:name="_Toc152035319"/>
      <w:bookmarkStart w:id="603" w:name="_Toc152034887"/>
      <w:bookmarkStart w:id="604" w:name="_Toc152035914"/>
      <w:bookmarkStart w:id="605" w:name="_Toc153297325"/>
      <w:bookmarkStart w:id="606" w:name="_Toc152036055"/>
      <w:r>
        <w:rPr>
          <w:rFonts w:hint="eastAsia"/>
          <w:b w:val="0"/>
        </w:rPr>
        <w:t xml:space="preserve">7.5.2  </w:t>
      </w:r>
      <w:r>
        <w:rPr>
          <w:b w:val="0"/>
        </w:rPr>
        <w:t>生产中的检验</w:t>
      </w:r>
      <w:bookmarkEnd w:id="599"/>
      <w:bookmarkEnd w:id="600"/>
      <w:bookmarkEnd w:id="601"/>
      <w:bookmarkEnd w:id="602"/>
      <w:bookmarkEnd w:id="603"/>
      <w:bookmarkEnd w:id="604"/>
      <w:bookmarkEnd w:id="605"/>
      <w:bookmarkEnd w:id="606"/>
    </w:p>
    <w:p w:rsidR="00B34003" w:rsidRDefault="002F622E">
      <w:pPr>
        <w:adjustRightInd w:val="0"/>
        <w:spacing w:line="360" w:lineRule="auto"/>
        <w:ind w:firstLineChars="200" w:firstLine="480"/>
        <w:rPr>
          <w:sz w:val="24"/>
        </w:rPr>
      </w:pPr>
      <w:r>
        <w:rPr>
          <w:sz w:val="24"/>
        </w:rPr>
        <w:t>同一熔炼炉次、同一工艺生产的同一规格钢管不多于</w:t>
      </w:r>
      <w:r>
        <w:rPr>
          <w:sz w:val="24"/>
        </w:rPr>
        <w:t>50</w:t>
      </w:r>
      <w:r>
        <w:rPr>
          <w:sz w:val="24"/>
        </w:rPr>
        <w:t>根为一批，每批进行一次试验，且每生产班次保证至少有一组试样。</w:t>
      </w:r>
    </w:p>
    <w:p w:rsidR="00B34003" w:rsidRDefault="002F622E">
      <w:pPr>
        <w:adjustRightInd w:val="0"/>
        <w:spacing w:line="360" w:lineRule="auto"/>
        <w:ind w:firstLineChars="200" w:firstLine="480"/>
        <w:rPr>
          <w:sz w:val="24"/>
        </w:rPr>
      </w:pPr>
      <w:r>
        <w:rPr>
          <w:sz w:val="24"/>
        </w:rPr>
        <w:t>一般应在距焊缝</w:t>
      </w:r>
      <w:r>
        <w:rPr>
          <w:sz w:val="24"/>
        </w:rPr>
        <w:t>100 mm</w:t>
      </w:r>
      <w:r>
        <w:rPr>
          <w:sz w:val="24"/>
        </w:rPr>
        <w:t>处沿钢管纵向切开，测量管段周向张开量（切口张开间距），并判定是否合格。</w:t>
      </w:r>
    </w:p>
    <w:p w:rsidR="00B34003" w:rsidRDefault="002F622E">
      <w:pPr>
        <w:adjustRightInd w:val="0"/>
        <w:spacing w:line="360" w:lineRule="auto"/>
        <w:ind w:firstLineChars="200" w:firstLine="480"/>
        <w:rPr>
          <w:sz w:val="24"/>
        </w:rPr>
      </w:pPr>
      <w:r>
        <w:rPr>
          <w:sz w:val="24"/>
        </w:rPr>
        <w:t>每批开始生产时及重新调型后均应进行一次检测，符合要求后方能进行生产。</w:t>
      </w:r>
    </w:p>
    <w:p w:rsidR="00B34003" w:rsidRDefault="002F622E">
      <w:pPr>
        <w:pStyle w:val="ohz3"/>
        <w:ind w:left="480" w:hangingChars="200" w:hanging="480"/>
        <w:rPr>
          <w:b w:val="0"/>
        </w:rPr>
      </w:pPr>
      <w:bookmarkStart w:id="607" w:name="_Toc152034888"/>
      <w:bookmarkStart w:id="608" w:name="_Toc153297326"/>
      <w:bookmarkStart w:id="609" w:name="_Toc152035320"/>
      <w:bookmarkStart w:id="610" w:name="_Toc152036056"/>
      <w:bookmarkStart w:id="611" w:name="_Toc154198938"/>
      <w:bookmarkStart w:id="612" w:name="_Toc152000528"/>
      <w:bookmarkStart w:id="613" w:name="_Toc153297589"/>
      <w:bookmarkStart w:id="614" w:name="_Toc152035915"/>
      <w:r>
        <w:rPr>
          <w:rFonts w:hint="eastAsia"/>
          <w:b w:val="0"/>
        </w:rPr>
        <w:t xml:space="preserve">7.5.3    </w:t>
      </w:r>
      <w:r>
        <w:rPr>
          <w:b w:val="0"/>
        </w:rPr>
        <w:t>残余应力要求</w:t>
      </w:r>
      <w:bookmarkEnd w:id="607"/>
      <w:bookmarkEnd w:id="608"/>
      <w:bookmarkEnd w:id="609"/>
      <w:bookmarkEnd w:id="610"/>
      <w:bookmarkEnd w:id="611"/>
      <w:bookmarkEnd w:id="612"/>
      <w:bookmarkEnd w:id="613"/>
      <w:bookmarkEnd w:id="614"/>
    </w:p>
    <w:p w:rsidR="00B34003" w:rsidRDefault="002F622E">
      <w:pPr>
        <w:adjustRightInd w:val="0"/>
        <w:spacing w:line="360" w:lineRule="auto"/>
        <w:ind w:firstLineChars="200" w:firstLine="480"/>
        <w:rPr>
          <w:sz w:val="24"/>
        </w:rPr>
      </w:pPr>
      <w:r>
        <w:rPr>
          <w:sz w:val="24"/>
        </w:rPr>
        <w:t>不同运行压力、不同管径情况下钢管切口张开间距应满足表</w:t>
      </w:r>
      <w:r>
        <w:rPr>
          <w:rFonts w:hint="eastAsia"/>
          <w:sz w:val="24"/>
        </w:rPr>
        <w:t>22</w:t>
      </w:r>
      <w:r>
        <w:rPr>
          <w:sz w:val="24"/>
        </w:rPr>
        <w:t>要求。</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22</w:t>
      </w:r>
      <w:r>
        <w:rPr>
          <w:rFonts w:ascii="Times New Roman"/>
          <w:snapToGrid w:val="0"/>
          <w:kern w:val="2"/>
        </w:rPr>
        <w:t xml:space="preserve">  </w:t>
      </w:r>
      <w:r>
        <w:rPr>
          <w:rFonts w:ascii="Times New Roman"/>
          <w:snapToGrid w:val="0"/>
          <w:kern w:val="2"/>
        </w:rPr>
        <w:t>切口张开量要求</w:t>
      </w:r>
    </w:p>
    <w:tbl>
      <w:tblPr>
        <w:tblW w:w="957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560"/>
        <w:gridCol w:w="3508"/>
        <w:gridCol w:w="3510"/>
      </w:tblGrid>
      <w:tr w:rsidR="00B34003">
        <w:trPr>
          <w:cantSplit/>
          <w:trHeight w:val="409"/>
          <w:jc w:val="center"/>
        </w:trPr>
        <w:tc>
          <w:tcPr>
            <w:tcW w:w="2560" w:type="dxa"/>
            <w:vMerge w:val="restart"/>
            <w:vAlign w:val="center"/>
          </w:tcPr>
          <w:p w:rsidR="00B34003" w:rsidRDefault="002F622E">
            <w:pPr>
              <w:keepNext/>
              <w:adjustRightInd w:val="0"/>
              <w:spacing w:line="240" w:lineRule="exact"/>
              <w:jc w:val="center"/>
              <w:rPr>
                <w:sz w:val="18"/>
              </w:rPr>
            </w:pPr>
            <w:r>
              <w:rPr>
                <w:sz w:val="18"/>
              </w:rPr>
              <w:lastRenderedPageBreak/>
              <w:t>运行压力，</w:t>
            </w:r>
            <w:r>
              <w:rPr>
                <w:sz w:val="18"/>
              </w:rPr>
              <w:t>MPa</w:t>
            </w:r>
          </w:p>
        </w:tc>
        <w:tc>
          <w:tcPr>
            <w:tcW w:w="7018" w:type="dxa"/>
            <w:gridSpan w:val="2"/>
            <w:vAlign w:val="center"/>
          </w:tcPr>
          <w:p w:rsidR="00B34003" w:rsidRDefault="002F622E">
            <w:pPr>
              <w:keepNext/>
              <w:adjustRightInd w:val="0"/>
              <w:spacing w:line="240" w:lineRule="exact"/>
              <w:jc w:val="center"/>
              <w:rPr>
                <w:sz w:val="18"/>
              </w:rPr>
            </w:pPr>
            <w:r>
              <w:rPr>
                <w:sz w:val="18"/>
              </w:rPr>
              <w:t>最大切口张开量，</w:t>
            </w:r>
            <w:r>
              <w:rPr>
                <w:sz w:val="18"/>
              </w:rPr>
              <w:t>mm</w:t>
            </w:r>
          </w:p>
        </w:tc>
      </w:tr>
      <w:tr w:rsidR="00B34003">
        <w:trPr>
          <w:cantSplit/>
          <w:trHeight w:val="409"/>
          <w:jc w:val="center"/>
        </w:trPr>
        <w:tc>
          <w:tcPr>
            <w:tcW w:w="2560" w:type="dxa"/>
            <w:vMerge/>
            <w:vAlign w:val="center"/>
          </w:tcPr>
          <w:p w:rsidR="00B34003" w:rsidRDefault="00B34003">
            <w:pPr>
              <w:keepNext/>
              <w:adjustRightInd w:val="0"/>
              <w:spacing w:line="240" w:lineRule="exact"/>
              <w:jc w:val="center"/>
              <w:rPr>
                <w:sz w:val="18"/>
              </w:rPr>
            </w:pPr>
          </w:p>
        </w:tc>
        <w:tc>
          <w:tcPr>
            <w:tcW w:w="7018" w:type="dxa"/>
            <w:gridSpan w:val="2"/>
            <w:vAlign w:val="center"/>
          </w:tcPr>
          <w:p w:rsidR="00B34003" w:rsidRDefault="002F622E">
            <w:pPr>
              <w:keepNext/>
              <w:adjustRightInd w:val="0"/>
              <w:spacing w:line="240" w:lineRule="exact"/>
              <w:jc w:val="center"/>
              <w:rPr>
                <w:sz w:val="18"/>
              </w:rPr>
            </w:pPr>
            <w:r>
              <w:rPr>
                <w:sz w:val="18"/>
              </w:rPr>
              <w:t>管径，</w:t>
            </w:r>
            <w:r>
              <w:rPr>
                <w:sz w:val="18"/>
              </w:rPr>
              <w:t>mm</w:t>
            </w:r>
          </w:p>
        </w:tc>
      </w:tr>
      <w:tr w:rsidR="00B34003">
        <w:trPr>
          <w:cantSplit/>
          <w:trHeight w:val="409"/>
          <w:jc w:val="center"/>
        </w:trPr>
        <w:tc>
          <w:tcPr>
            <w:tcW w:w="2560" w:type="dxa"/>
            <w:vMerge/>
            <w:vAlign w:val="center"/>
          </w:tcPr>
          <w:p w:rsidR="00B34003" w:rsidRDefault="00B34003">
            <w:pPr>
              <w:keepNext/>
              <w:adjustRightInd w:val="0"/>
              <w:spacing w:line="240" w:lineRule="exact"/>
              <w:jc w:val="center"/>
              <w:rPr>
                <w:sz w:val="18"/>
              </w:rPr>
            </w:pPr>
          </w:p>
        </w:tc>
        <w:tc>
          <w:tcPr>
            <w:tcW w:w="3508" w:type="dxa"/>
            <w:vAlign w:val="center"/>
          </w:tcPr>
          <w:p w:rsidR="00B34003" w:rsidRDefault="002F622E">
            <w:pPr>
              <w:keepNext/>
              <w:adjustRightInd w:val="0"/>
              <w:spacing w:line="240" w:lineRule="exact"/>
              <w:jc w:val="center"/>
              <w:rPr>
                <w:sz w:val="18"/>
              </w:rPr>
            </w:pPr>
            <w:r>
              <w:rPr>
                <w:sz w:val="18"/>
              </w:rPr>
              <w:t>273~762</w:t>
            </w:r>
          </w:p>
        </w:tc>
        <w:tc>
          <w:tcPr>
            <w:tcW w:w="3510" w:type="dxa"/>
            <w:vAlign w:val="center"/>
          </w:tcPr>
          <w:p w:rsidR="00B34003" w:rsidRDefault="002F622E">
            <w:pPr>
              <w:keepNext/>
              <w:adjustRightInd w:val="0"/>
              <w:spacing w:line="240" w:lineRule="exact"/>
              <w:jc w:val="center"/>
              <w:rPr>
                <w:sz w:val="18"/>
              </w:rPr>
            </w:pPr>
            <w:r>
              <w:rPr>
                <w:sz w:val="18"/>
              </w:rPr>
              <w:t>＞</w:t>
            </w:r>
            <w:r>
              <w:rPr>
                <w:sz w:val="18"/>
              </w:rPr>
              <w:t>762</w:t>
            </w:r>
          </w:p>
        </w:tc>
      </w:tr>
      <w:tr w:rsidR="00B34003">
        <w:trPr>
          <w:cantSplit/>
          <w:trHeight w:val="409"/>
          <w:jc w:val="center"/>
        </w:trPr>
        <w:tc>
          <w:tcPr>
            <w:tcW w:w="2560" w:type="dxa"/>
            <w:vAlign w:val="center"/>
          </w:tcPr>
          <w:p w:rsidR="00B34003" w:rsidRDefault="002F622E">
            <w:pPr>
              <w:keepNext/>
              <w:adjustRightInd w:val="0"/>
              <w:spacing w:line="240" w:lineRule="exact"/>
              <w:jc w:val="center"/>
              <w:rPr>
                <w:sz w:val="18"/>
              </w:rPr>
            </w:pPr>
            <w:r>
              <w:rPr>
                <w:sz w:val="18"/>
              </w:rPr>
              <w:t>＜</w:t>
            </w:r>
            <w:r>
              <w:rPr>
                <w:sz w:val="18"/>
              </w:rPr>
              <w:t>6.3</w:t>
            </w:r>
          </w:p>
        </w:tc>
        <w:tc>
          <w:tcPr>
            <w:tcW w:w="3508" w:type="dxa"/>
            <w:vAlign w:val="center"/>
          </w:tcPr>
          <w:p w:rsidR="00B34003" w:rsidRDefault="002F622E">
            <w:pPr>
              <w:keepNext/>
              <w:adjustRightInd w:val="0"/>
              <w:spacing w:line="240" w:lineRule="exact"/>
              <w:jc w:val="center"/>
              <w:rPr>
                <w:sz w:val="18"/>
              </w:rPr>
            </w:pPr>
            <w:r>
              <w:rPr>
                <w:sz w:val="18"/>
              </w:rPr>
              <w:t>80</w:t>
            </w:r>
          </w:p>
        </w:tc>
        <w:tc>
          <w:tcPr>
            <w:tcW w:w="3510" w:type="dxa"/>
            <w:vAlign w:val="center"/>
          </w:tcPr>
          <w:p w:rsidR="00B34003" w:rsidRDefault="002F622E">
            <w:pPr>
              <w:keepNext/>
              <w:adjustRightInd w:val="0"/>
              <w:spacing w:line="240" w:lineRule="exact"/>
              <w:jc w:val="center"/>
              <w:rPr>
                <w:sz w:val="18"/>
              </w:rPr>
            </w:pPr>
            <w:r>
              <w:rPr>
                <w:sz w:val="18"/>
              </w:rPr>
              <w:t>100</w:t>
            </w:r>
          </w:p>
        </w:tc>
      </w:tr>
      <w:tr w:rsidR="00B34003">
        <w:trPr>
          <w:cantSplit/>
          <w:trHeight w:val="409"/>
          <w:jc w:val="center"/>
        </w:trPr>
        <w:tc>
          <w:tcPr>
            <w:tcW w:w="2560" w:type="dxa"/>
            <w:vAlign w:val="center"/>
          </w:tcPr>
          <w:p w:rsidR="00B34003" w:rsidRDefault="002F622E">
            <w:pPr>
              <w:keepNext/>
              <w:adjustRightInd w:val="0"/>
              <w:spacing w:line="240" w:lineRule="exact"/>
              <w:jc w:val="center"/>
              <w:rPr>
                <w:sz w:val="18"/>
              </w:rPr>
            </w:pPr>
            <w:r>
              <w:rPr>
                <w:sz w:val="18"/>
              </w:rPr>
              <w:t>6.3~8</w:t>
            </w:r>
          </w:p>
        </w:tc>
        <w:tc>
          <w:tcPr>
            <w:tcW w:w="3508" w:type="dxa"/>
            <w:vAlign w:val="center"/>
          </w:tcPr>
          <w:p w:rsidR="00B34003" w:rsidRDefault="002F622E">
            <w:pPr>
              <w:keepNext/>
              <w:adjustRightInd w:val="0"/>
              <w:spacing w:line="240" w:lineRule="exact"/>
              <w:jc w:val="center"/>
              <w:rPr>
                <w:sz w:val="18"/>
              </w:rPr>
            </w:pPr>
            <w:r>
              <w:rPr>
                <w:sz w:val="18"/>
              </w:rPr>
              <w:t>80</w:t>
            </w:r>
          </w:p>
        </w:tc>
        <w:tc>
          <w:tcPr>
            <w:tcW w:w="3510" w:type="dxa"/>
            <w:vAlign w:val="center"/>
          </w:tcPr>
          <w:p w:rsidR="00B34003" w:rsidRDefault="002F622E">
            <w:pPr>
              <w:keepNext/>
              <w:adjustRightInd w:val="0"/>
              <w:spacing w:line="240" w:lineRule="exact"/>
              <w:jc w:val="center"/>
              <w:rPr>
                <w:sz w:val="18"/>
              </w:rPr>
            </w:pPr>
            <w:r>
              <w:rPr>
                <w:sz w:val="18"/>
              </w:rPr>
              <w:t>100</w:t>
            </w:r>
          </w:p>
        </w:tc>
      </w:tr>
      <w:tr w:rsidR="00B34003">
        <w:trPr>
          <w:cantSplit/>
          <w:trHeight w:val="409"/>
          <w:jc w:val="center"/>
        </w:trPr>
        <w:tc>
          <w:tcPr>
            <w:tcW w:w="2560" w:type="dxa"/>
            <w:vAlign w:val="center"/>
          </w:tcPr>
          <w:p w:rsidR="00B34003" w:rsidRDefault="002F622E">
            <w:pPr>
              <w:keepNext/>
              <w:adjustRightInd w:val="0"/>
              <w:spacing w:line="240" w:lineRule="exact"/>
              <w:jc w:val="center"/>
              <w:rPr>
                <w:sz w:val="18"/>
              </w:rPr>
            </w:pPr>
            <w:r>
              <w:rPr>
                <w:sz w:val="18"/>
              </w:rPr>
              <w:t>＞</w:t>
            </w:r>
            <w:r>
              <w:rPr>
                <w:sz w:val="18"/>
              </w:rPr>
              <w:t>8</w:t>
            </w:r>
          </w:p>
        </w:tc>
        <w:tc>
          <w:tcPr>
            <w:tcW w:w="3508" w:type="dxa"/>
            <w:vAlign w:val="center"/>
          </w:tcPr>
          <w:p w:rsidR="00B34003" w:rsidRDefault="002F622E">
            <w:pPr>
              <w:keepNext/>
              <w:adjustRightInd w:val="0"/>
              <w:spacing w:line="240" w:lineRule="exact"/>
              <w:jc w:val="center"/>
              <w:rPr>
                <w:sz w:val="18"/>
              </w:rPr>
            </w:pPr>
            <w:r>
              <w:rPr>
                <w:sz w:val="18"/>
              </w:rPr>
              <w:t>80</w:t>
            </w:r>
          </w:p>
        </w:tc>
        <w:tc>
          <w:tcPr>
            <w:tcW w:w="3510" w:type="dxa"/>
            <w:vAlign w:val="center"/>
          </w:tcPr>
          <w:p w:rsidR="00B34003" w:rsidRDefault="002F622E">
            <w:pPr>
              <w:keepNext/>
              <w:adjustRightInd w:val="0"/>
              <w:spacing w:line="240" w:lineRule="exact"/>
              <w:jc w:val="center"/>
              <w:rPr>
                <w:sz w:val="18"/>
              </w:rPr>
            </w:pPr>
            <w:r>
              <w:rPr>
                <w:sz w:val="18"/>
              </w:rPr>
              <w:t>90</w:t>
            </w:r>
          </w:p>
        </w:tc>
      </w:tr>
    </w:tbl>
    <w:p w:rsidR="00B34003" w:rsidRDefault="00B34003">
      <w:pPr>
        <w:pStyle w:val="affd"/>
        <w:ind w:firstLine="420"/>
      </w:pPr>
    </w:p>
    <w:p w:rsidR="00B34003" w:rsidRDefault="002F622E">
      <w:pPr>
        <w:pStyle w:val="ohz2"/>
        <w:ind w:left="420" w:hanging="420"/>
        <w:jc w:val="left"/>
        <w:rPr>
          <w:sz w:val="24"/>
          <w:szCs w:val="24"/>
        </w:rPr>
      </w:pPr>
      <w:bookmarkStart w:id="615" w:name="_Toc268190181"/>
      <w:bookmarkStart w:id="616" w:name="_Toc154198947"/>
      <w:bookmarkStart w:id="617" w:name="_Toc286174174"/>
      <w:bookmarkStart w:id="618" w:name="_Toc149043098"/>
      <w:bookmarkStart w:id="619" w:name="_Toc262154692"/>
      <w:bookmarkStart w:id="620" w:name="_Toc146531721"/>
      <w:bookmarkStart w:id="621" w:name="_Toc149041926"/>
      <w:bookmarkStart w:id="622" w:name="_Toc82866824"/>
      <w:bookmarkStart w:id="623" w:name="_Toc149124541"/>
      <w:bookmarkStart w:id="624" w:name="_Toc152036065"/>
      <w:bookmarkStart w:id="625" w:name="_Toc153297335"/>
      <w:bookmarkStart w:id="626" w:name="_Toc149042771"/>
      <w:bookmarkStart w:id="627" w:name="_Toc335341193"/>
      <w:bookmarkStart w:id="628" w:name="_Toc153297598"/>
      <w:bookmarkStart w:id="629" w:name="_Toc152035329"/>
      <w:bookmarkStart w:id="630" w:name="_Toc152035924"/>
      <w:bookmarkStart w:id="631" w:name="_Toc152034897"/>
      <w:bookmarkStart w:id="632" w:name="_Toc149145773"/>
      <w:bookmarkStart w:id="633" w:name="_Toc382296961"/>
      <w:bookmarkStart w:id="634" w:name="_Toc146531824"/>
      <w:bookmarkStart w:id="635" w:name="_Toc149357120"/>
      <w:bookmarkStart w:id="636" w:name="_Toc152000537"/>
      <w:bookmarkStart w:id="637" w:name="_Toc149356111"/>
      <w:bookmarkStart w:id="638" w:name="_Toc146531293"/>
      <w:r>
        <w:rPr>
          <w:sz w:val="24"/>
          <w:szCs w:val="24"/>
        </w:rPr>
        <w:t xml:space="preserve">7.6  </w:t>
      </w:r>
      <w:r>
        <w:rPr>
          <w:sz w:val="24"/>
          <w:szCs w:val="24"/>
        </w:rPr>
        <w:t>业主检验</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rsidR="00B34003" w:rsidRDefault="002F622E">
      <w:pPr>
        <w:pStyle w:val="a5"/>
        <w:widowControl w:val="0"/>
        <w:numPr>
          <w:ilvl w:val="3"/>
          <w:numId w:val="0"/>
        </w:numPr>
        <w:adjustRightInd w:val="0"/>
        <w:spacing w:line="360" w:lineRule="auto"/>
        <w:rPr>
          <w:rFonts w:eastAsia="宋体"/>
          <w:kern w:val="2"/>
          <w:sz w:val="24"/>
          <w:szCs w:val="24"/>
        </w:rPr>
      </w:pPr>
      <w:r>
        <w:rPr>
          <w:rFonts w:eastAsia="宋体"/>
          <w:kern w:val="2"/>
          <w:sz w:val="24"/>
          <w:szCs w:val="24"/>
        </w:rPr>
        <w:t xml:space="preserve">7.6.1  </w:t>
      </w:r>
      <w:r>
        <w:rPr>
          <w:rFonts w:eastAsia="宋体"/>
          <w:kern w:val="2"/>
          <w:sz w:val="24"/>
          <w:szCs w:val="24"/>
        </w:rPr>
        <w:t>供货商应提供检查工艺和检查人员的资格，并提供按</w:t>
      </w:r>
      <w:r>
        <w:rPr>
          <w:rFonts w:eastAsia="宋体"/>
          <w:kern w:val="2"/>
          <w:sz w:val="24"/>
          <w:szCs w:val="24"/>
        </w:rPr>
        <w:t>GB/T 19001</w:t>
      </w:r>
      <w:r>
        <w:rPr>
          <w:rFonts w:eastAsia="宋体"/>
          <w:kern w:val="2"/>
          <w:sz w:val="24"/>
          <w:szCs w:val="24"/>
        </w:rPr>
        <w:t>要求制订的有关文件供审查使用。</w:t>
      </w:r>
    </w:p>
    <w:p w:rsidR="00B34003" w:rsidRDefault="002F622E">
      <w:pPr>
        <w:pStyle w:val="a5"/>
        <w:widowControl w:val="0"/>
        <w:numPr>
          <w:ilvl w:val="3"/>
          <w:numId w:val="0"/>
        </w:numPr>
        <w:adjustRightInd w:val="0"/>
        <w:spacing w:line="360" w:lineRule="auto"/>
        <w:rPr>
          <w:rFonts w:eastAsia="宋体"/>
          <w:kern w:val="2"/>
          <w:sz w:val="24"/>
          <w:szCs w:val="24"/>
        </w:rPr>
      </w:pPr>
      <w:r>
        <w:rPr>
          <w:rFonts w:eastAsia="宋体"/>
          <w:kern w:val="2"/>
          <w:sz w:val="24"/>
          <w:szCs w:val="24"/>
        </w:rPr>
        <w:t xml:space="preserve">7.6.2  </w:t>
      </w:r>
      <w:r>
        <w:rPr>
          <w:rFonts w:eastAsia="宋体"/>
          <w:kern w:val="2"/>
          <w:sz w:val="24"/>
          <w:szCs w:val="24"/>
        </w:rPr>
        <w:t>业主将指定检查人员进入工厂，作为生产期间有关检查和验收等事务的代表。</w:t>
      </w:r>
    </w:p>
    <w:p w:rsidR="00B34003" w:rsidRDefault="002F622E">
      <w:pPr>
        <w:pStyle w:val="a5"/>
        <w:widowControl w:val="0"/>
        <w:numPr>
          <w:ilvl w:val="3"/>
          <w:numId w:val="0"/>
        </w:numPr>
        <w:adjustRightInd w:val="0"/>
        <w:spacing w:line="360" w:lineRule="auto"/>
        <w:rPr>
          <w:rFonts w:eastAsia="宋体"/>
          <w:kern w:val="2"/>
          <w:sz w:val="24"/>
          <w:szCs w:val="24"/>
        </w:rPr>
      </w:pPr>
      <w:r>
        <w:rPr>
          <w:rFonts w:eastAsia="宋体"/>
          <w:kern w:val="2"/>
          <w:sz w:val="24"/>
          <w:szCs w:val="24"/>
        </w:rPr>
        <w:t xml:space="preserve">7.6.3  </w:t>
      </w:r>
      <w:r>
        <w:rPr>
          <w:rFonts w:eastAsia="宋体"/>
          <w:kern w:val="2"/>
          <w:sz w:val="24"/>
          <w:szCs w:val="24"/>
        </w:rPr>
        <w:t>业主代表认为有必要时将进行审核检查，确认是否符合本文件要求。</w:t>
      </w:r>
    </w:p>
    <w:p w:rsidR="00B34003" w:rsidRDefault="002F622E">
      <w:pPr>
        <w:pStyle w:val="a5"/>
        <w:widowControl w:val="0"/>
        <w:numPr>
          <w:ilvl w:val="3"/>
          <w:numId w:val="0"/>
        </w:numPr>
        <w:adjustRightInd w:val="0"/>
        <w:spacing w:line="360" w:lineRule="auto"/>
        <w:rPr>
          <w:rFonts w:eastAsia="宋体"/>
          <w:kern w:val="2"/>
          <w:sz w:val="24"/>
          <w:szCs w:val="24"/>
        </w:rPr>
      </w:pPr>
      <w:r>
        <w:rPr>
          <w:rFonts w:eastAsia="宋体"/>
          <w:kern w:val="2"/>
          <w:sz w:val="24"/>
          <w:szCs w:val="24"/>
        </w:rPr>
        <w:t xml:space="preserve">7.6.4  </w:t>
      </w:r>
      <w:r>
        <w:rPr>
          <w:rFonts w:eastAsia="宋体"/>
          <w:kern w:val="2"/>
          <w:sz w:val="24"/>
          <w:szCs w:val="24"/>
        </w:rPr>
        <w:t>供货商应允许业主审查供货商在钢管生产期间作为生产控制所作的所有试验报告和试样。</w:t>
      </w:r>
    </w:p>
    <w:p w:rsidR="00B34003" w:rsidRDefault="002F622E">
      <w:pPr>
        <w:pStyle w:val="a5"/>
        <w:widowControl w:val="0"/>
        <w:numPr>
          <w:ilvl w:val="3"/>
          <w:numId w:val="0"/>
        </w:numPr>
        <w:adjustRightInd w:val="0"/>
        <w:spacing w:line="360" w:lineRule="auto"/>
        <w:rPr>
          <w:rFonts w:eastAsia="宋体"/>
          <w:kern w:val="2"/>
          <w:sz w:val="24"/>
          <w:szCs w:val="24"/>
        </w:rPr>
      </w:pPr>
      <w:r>
        <w:rPr>
          <w:rFonts w:eastAsia="宋体"/>
          <w:kern w:val="2"/>
          <w:sz w:val="24"/>
          <w:szCs w:val="24"/>
        </w:rPr>
        <w:t xml:space="preserve">7.6.5  </w:t>
      </w:r>
      <w:r>
        <w:rPr>
          <w:rFonts w:eastAsia="宋体"/>
          <w:kern w:val="2"/>
          <w:sz w:val="24"/>
          <w:szCs w:val="24"/>
        </w:rPr>
        <w:t>如果业主发现试验方法和检查方法存在问题，有权拒绝接受钢管的最终检查结果，直到满足本文件为止。</w:t>
      </w:r>
      <w:r>
        <w:rPr>
          <w:rFonts w:eastAsia="宋体"/>
          <w:kern w:val="2"/>
          <w:sz w:val="24"/>
          <w:szCs w:val="24"/>
        </w:rPr>
        <w:cr/>
        <w:t xml:space="preserve">7.6.6  </w:t>
      </w:r>
      <w:r>
        <w:rPr>
          <w:rFonts w:eastAsia="宋体"/>
          <w:kern w:val="2"/>
          <w:sz w:val="24"/>
          <w:szCs w:val="24"/>
        </w:rPr>
        <w:t>如果钢管内外表面上沾有油脂，过多的焊剂、腐蚀物和低熔点金属污染，则业主将不接收这些钢管。钢管上的油脂、焊剂、低熔点金属污染等可采用业主认可的办法予以除去。在进行清除异物的作业中，应保留熔炼炉次和钢管的编号。</w:t>
      </w:r>
      <w:r>
        <w:rPr>
          <w:rFonts w:eastAsia="宋体"/>
          <w:kern w:val="2"/>
          <w:sz w:val="24"/>
          <w:szCs w:val="24"/>
        </w:rPr>
        <w:cr/>
        <w:t xml:space="preserve">7.6.7  </w:t>
      </w:r>
      <w:r>
        <w:rPr>
          <w:rFonts w:eastAsia="宋体"/>
          <w:kern w:val="2"/>
          <w:sz w:val="24"/>
          <w:szCs w:val="24"/>
        </w:rPr>
        <w:t>业主授权的检查代表有权拒收不符合本文件的任何钢管。</w:t>
      </w:r>
    </w:p>
    <w:p w:rsidR="00B34003" w:rsidRDefault="002F622E">
      <w:pPr>
        <w:pStyle w:val="afffe"/>
        <w:widowControl w:val="0"/>
        <w:spacing w:line="360" w:lineRule="auto"/>
        <w:jc w:val="both"/>
        <w:rPr>
          <w:rFonts w:eastAsia="宋体"/>
          <w:kern w:val="2"/>
          <w:sz w:val="24"/>
          <w:szCs w:val="24"/>
        </w:rPr>
      </w:pPr>
      <w:r>
        <w:rPr>
          <w:rFonts w:eastAsia="宋体"/>
          <w:kern w:val="2"/>
          <w:sz w:val="24"/>
          <w:szCs w:val="24"/>
        </w:rPr>
        <w:t xml:space="preserve">7.6.8  </w:t>
      </w:r>
      <w:r>
        <w:rPr>
          <w:rFonts w:eastAsia="宋体"/>
          <w:kern w:val="2"/>
          <w:sz w:val="24"/>
          <w:szCs w:val="24"/>
        </w:rPr>
        <w:t>附录</w:t>
      </w:r>
      <w:r>
        <w:rPr>
          <w:rFonts w:eastAsia="宋体" w:hint="eastAsia"/>
          <w:kern w:val="2"/>
          <w:sz w:val="24"/>
          <w:szCs w:val="24"/>
        </w:rPr>
        <w:t>I</w:t>
      </w:r>
      <w:r>
        <w:rPr>
          <w:rFonts w:eastAsia="宋体"/>
          <w:kern w:val="2"/>
          <w:sz w:val="24"/>
          <w:szCs w:val="24"/>
        </w:rPr>
        <w:t>在这里是适用的。</w:t>
      </w:r>
    </w:p>
    <w:p w:rsidR="00B34003" w:rsidRDefault="002F622E">
      <w:pPr>
        <w:pStyle w:val="ohz2"/>
        <w:ind w:left="420" w:hanging="420"/>
        <w:jc w:val="left"/>
        <w:rPr>
          <w:sz w:val="24"/>
          <w:szCs w:val="24"/>
        </w:rPr>
      </w:pPr>
      <w:bookmarkStart w:id="639" w:name="_Toc152034877"/>
      <w:bookmarkStart w:id="640" w:name="_Toc152036045"/>
      <w:bookmarkStart w:id="641" w:name="_Toc152000515"/>
      <w:bookmarkStart w:id="642" w:name="_Toc335341194"/>
      <w:bookmarkStart w:id="643" w:name="_Toc153297599"/>
      <w:bookmarkStart w:id="644" w:name="_Toc153297336"/>
      <w:bookmarkStart w:id="645" w:name="_Toc152035904"/>
      <w:bookmarkStart w:id="646" w:name="_Toc154198948"/>
      <w:bookmarkStart w:id="647" w:name="_Toc152035309"/>
      <w:bookmarkStart w:id="648" w:name="_Toc382296962"/>
      <w:bookmarkStart w:id="649" w:name="_Toc286174175"/>
      <w:bookmarkStart w:id="650" w:name="_Toc268190182"/>
      <w:bookmarkStart w:id="651" w:name="_Toc262154693"/>
      <w:r>
        <w:rPr>
          <w:sz w:val="24"/>
          <w:szCs w:val="24"/>
        </w:rPr>
        <w:t xml:space="preserve">7.7  </w:t>
      </w:r>
      <w:r>
        <w:rPr>
          <w:sz w:val="24"/>
          <w:szCs w:val="24"/>
        </w:rPr>
        <w:t>试验的种类及频次</w:t>
      </w:r>
      <w:bookmarkEnd w:id="639"/>
      <w:bookmarkEnd w:id="640"/>
      <w:bookmarkEnd w:id="641"/>
      <w:bookmarkEnd w:id="642"/>
      <w:bookmarkEnd w:id="643"/>
      <w:bookmarkEnd w:id="644"/>
      <w:bookmarkEnd w:id="645"/>
      <w:bookmarkEnd w:id="646"/>
      <w:bookmarkEnd w:id="647"/>
      <w:bookmarkEnd w:id="648"/>
      <w:bookmarkEnd w:id="649"/>
      <w:bookmarkEnd w:id="650"/>
      <w:bookmarkEnd w:id="651"/>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试验的种类及频次见表</w:t>
      </w:r>
      <w:r>
        <w:rPr>
          <w:rFonts w:eastAsia="宋体"/>
          <w:kern w:val="2"/>
          <w:sz w:val="24"/>
          <w:szCs w:val="24"/>
        </w:rPr>
        <w:t>23</w:t>
      </w:r>
      <w:r>
        <w:rPr>
          <w:rFonts w:eastAsia="宋体"/>
          <w:kern w:val="2"/>
          <w:sz w:val="24"/>
          <w:szCs w:val="24"/>
        </w:rPr>
        <w:t>规定。</w:t>
      </w:r>
    </w:p>
    <w:p w:rsidR="00B34003" w:rsidRDefault="002F622E">
      <w:pPr>
        <w:pStyle w:val="affd"/>
        <w:ind w:firstLine="420"/>
        <w:jc w:val="center"/>
      </w:pPr>
      <w:r>
        <w:rPr>
          <w:rFonts w:ascii="Times New Roman"/>
          <w:snapToGrid w:val="0"/>
          <w:kern w:val="2"/>
        </w:rPr>
        <w:t>表</w:t>
      </w:r>
      <w:r>
        <w:rPr>
          <w:rFonts w:ascii="Times New Roman" w:hint="eastAsia"/>
          <w:snapToGrid w:val="0"/>
          <w:kern w:val="2"/>
        </w:rPr>
        <w:t>23</w:t>
      </w:r>
      <w:r>
        <w:rPr>
          <w:rFonts w:ascii="Times New Roman"/>
          <w:snapToGrid w:val="0"/>
          <w:kern w:val="2"/>
        </w:rPr>
        <w:t xml:space="preserve">  </w:t>
      </w:r>
      <w:r>
        <w:rPr>
          <w:rFonts w:ascii="Times New Roman" w:hint="eastAsia"/>
          <w:snapToGrid w:val="0"/>
          <w:kern w:val="2"/>
        </w:rPr>
        <w:t>试验种类及频次</w:t>
      </w:r>
    </w:p>
    <w:tbl>
      <w:tblPr>
        <w:tblW w:w="1005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307"/>
        <w:gridCol w:w="542"/>
        <w:gridCol w:w="668"/>
        <w:gridCol w:w="668"/>
        <w:gridCol w:w="632"/>
        <w:gridCol w:w="646"/>
        <w:gridCol w:w="2303"/>
        <w:gridCol w:w="861"/>
        <w:gridCol w:w="2781"/>
        <w:gridCol w:w="644"/>
      </w:tblGrid>
      <w:tr w:rsidR="00B34003">
        <w:trPr>
          <w:cantSplit/>
        </w:trPr>
        <w:tc>
          <w:tcPr>
            <w:tcW w:w="849" w:type="dxa"/>
            <w:gridSpan w:val="2"/>
            <w:vMerge w:val="restart"/>
            <w:vAlign w:val="center"/>
          </w:tcPr>
          <w:p w:rsidR="00B34003" w:rsidRDefault="002F622E">
            <w:pPr>
              <w:keepNext/>
              <w:adjustRightInd w:val="0"/>
              <w:spacing w:line="240" w:lineRule="exact"/>
              <w:jc w:val="center"/>
              <w:rPr>
                <w:sz w:val="18"/>
              </w:rPr>
            </w:pPr>
            <w:r>
              <w:rPr>
                <w:sz w:val="18"/>
              </w:rPr>
              <w:lastRenderedPageBreak/>
              <w:t>代号</w:t>
            </w:r>
          </w:p>
        </w:tc>
        <w:tc>
          <w:tcPr>
            <w:tcW w:w="2614" w:type="dxa"/>
            <w:gridSpan w:val="4"/>
            <w:vAlign w:val="center"/>
          </w:tcPr>
          <w:p w:rsidR="00B34003" w:rsidRDefault="002F622E">
            <w:pPr>
              <w:keepNext/>
              <w:adjustRightInd w:val="0"/>
              <w:spacing w:line="240" w:lineRule="exact"/>
              <w:jc w:val="center"/>
              <w:rPr>
                <w:sz w:val="18"/>
              </w:rPr>
            </w:pPr>
            <w:r>
              <w:rPr>
                <w:sz w:val="18"/>
              </w:rPr>
              <w:t>钢管种类</w:t>
            </w:r>
          </w:p>
        </w:tc>
        <w:tc>
          <w:tcPr>
            <w:tcW w:w="2303" w:type="dxa"/>
            <w:vMerge w:val="restart"/>
            <w:vAlign w:val="center"/>
          </w:tcPr>
          <w:p w:rsidR="00B34003" w:rsidRDefault="002F622E">
            <w:pPr>
              <w:keepNext/>
              <w:adjustRightInd w:val="0"/>
              <w:spacing w:line="240" w:lineRule="exact"/>
              <w:jc w:val="center"/>
              <w:rPr>
                <w:sz w:val="18"/>
              </w:rPr>
            </w:pPr>
            <w:r>
              <w:rPr>
                <w:sz w:val="18"/>
              </w:rPr>
              <w:t>试验种类和要求</w:t>
            </w:r>
          </w:p>
        </w:tc>
        <w:tc>
          <w:tcPr>
            <w:tcW w:w="861" w:type="dxa"/>
            <w:vMerge w:val="restart"/>
            <w:vAlign w:val="center"/>
          </w:tcPr>
          <w:p w:rsidR="00B34003" w:rsidRDefault="002F622E">
            <w:pPr>
              <w:keepNext/>
              <w:adjustRightInd w:val="0"/>
              <w:spacing w:line="240" w:lineRule="exact"/>
              <w:jc w:val="center"/>
              <w:rPr>
                <w:sz w:val="18"/>
              </w:rPr>
            </w:pPr>
            <w:r>
              <w:rPr>
                <w:sz w:val="18"/>
              </w:rPr>
              <w:t>交货试验要求选择</w:t>
            </w:r>
            <w:r>
              <w:rPr>
                <w:sz w:val="18"/>
                <w:vertAlign w:val="superscript"/>
              </w:rPr>
              <w:t>a</w:t>
            </w:r>
            <w:r>
              <w:rPr>
                <w:sz w:val="18"/>
                <w:vertAlign w:val="superscript"/>
              </w:rPr>
              <w:t>）</w:t>
            </w:r>
          </w:p>
        </w:tc>
        <w:tc>
          <w:tcPr>
            <w:tcW w:w="3425" w:type="dxa"/>
            <w:gridSpan w:val="2"/>
            <w:vMerge w:val="restart"/>
            <w:vAlign w:val="center"/>
          </w:tcPr>
          <w:p w:rsidR="00B34003" w:rsidRDefault="002F622E">
            <w:pPr>
              <w:keepNext/>
              <w:adjustRightInd w:val="0"/>
              <w:spacing w:line="240" w:lineRule="exact"/>
              <w:jc w:val="center"/>
              <w:rPr>
                <w:sz w:val="18"/>
              </w:rPr>
            </w:pPr>
            <w:r>
              <w:rPr>
                <w:sz w:val="18"/>
              </w:rPr>
              <w:t>试验频次</w:t>
            </w:r>
          </w:p>
        </w:tc>
      </w:tr>
      <w:tr w:rsidR="00B34003">
        <w:trPr>
          <w:cantSplit/>
        </w:trPr>
        <w:tc>
          <w:tcPr>
            <w:tcW w:w="849" w:type="dxa"/>
            <w:gridSpan w:val="2"/>
            <w:vMerge/>
            <w:vAlign w:val="center"/>
          </w:tcPr>
          <w:p w:rsidR="00B34003" w:rsidRDefault="00B34003">
            <w:pPr>
              <w:keepNext/>
              <w:adjustRightInd w:val="0"/>
              <w:spacing w:line="240" w:lineRule="exact"/>
              <w:jc w:val="center"/>
              <w:rPr>
                <w:sz w:val="18"/>
              </w:rPr>
            </w:pPr>
          </w:p>
        </w:tc>
        <w:tc>
          <w:tcPr>
            <w:tcW w:w="668" w:type="dxa"/>
            <w:vAlign w:val="center"/>
          </w:tcPr>
          <w:p w:rsidR="00B34003" w:rsidRDefault="002F622E">
            <w:pPr>
              <w:keepNext/>
              <w:adjustRightInd w:val="0"/>
              <w:spacing w:line="240" w:lineRule="exact"/>
              <w:jc w:val="center"/>
              <w:rPr>
                <w:sz w:val="18"/>
              </w:rPr>
            </w:pPr>
            <w:r>
              <w:rPr>
                <w:rFonts w:hint="eastAsia"/>
                <w:sz w:val="18"/>
              </w:rPr>
              <w:t>SMLS</w:t>
            </w:r>
          </w:p>
        </w:tc>
        <w:tc>
          <w:tcPr>
            <w:tcW w:w="668" w:type="dxa"/>
            <w:vAlign w:val="center"/>
          </w:tcPr>
          <w:p w:rsidR="00B34003" w:rsidRDefault="002F622E">
            <w:pPr>
              <w:keepNext/>
              <w:adjustRightInd w:val="0"/>
              <w:spacing w:line="240" w:lineRule="exact"/>
              <w:jc w:val="center"/>
              <w:rPr>
                <w:sz w:val="18"/>
              </w:rPr>
            </w:pPr>
            <w:r>
              <w:rPr>
                <w:sz w:val="18"/>
              </w:rPr>
              <w:t>HFW</w:t>
            </w:r>
          </w:p>
        </w:tc>
        <w:tc>
          <w:tcPr>
            <w:tcW w:w="632" w:type="dxa"/>
            <w:vAlign w:val="center"/>
          </w:tcPr>
          <w:p w:rsidR="00B34003" w:rsidRDefault="002F622E">
            <w:pPr>
              <w:keepNext/>
              <w:adjustRightInd w:val="0"/>
              <w:spacing w:line="240" w:lineRule="exact"/>
              <w:jc w:val="center"/>
              <w:rPr>
                <w:sz w:val="18"/>
              </w:rPr>
            </w:pPr>
            <w:r>
              <w:rPr>
                <w:sz w:val="18"/>
              </w:rPr>
              <w:t>SAWL</w:t>
            </w:r>
          </w:p>
        </w:tc>
        <w:tc>
          <w:tcPr>
            <w:tcW w:w="646" w:type="dxa"/>
            <w:vAlign w:val="center"/>
          </w:tcPr>
          <w:p w:rsidR="00B34003" w:rsidRDefault="002F622E">
            <w:pPr>
              <w:keepNext/>
              <w:adjustRightInd w:val="0"/>
              <w:spacing w:line="240" w:lineRule="exact"/>
              <w:jc w:val="center"/>
              <w:rPr>
                <w:sz w:val="18"/>
              </w:rPr>
            </w:pPr>
            <w:r>
              <w:rPr>
                <w:sz w:val="18"/>
              </w:rPr>
              <w:t>SAWH</w:t>
            </w:r>
          </w:p>
        </w:tc>
        <w:tc>
          <w:tcPr>
            <w:tcW w:w="2303" w:type="dxa"/>
            <w:vMerge/>
            <w:vAlign w:val="center"/>
          </w:tcPr>
          <w:p w:rsidR="00B34003" w:rsidRDefault="00B34003">
            <w:pPr>
              <w:keepNext/>
              <w:adjustRightInd w:val="0"/>
              <w:spacing w:line="240" w:lineRule="exact"/>
              <w:jc w:val="center"/>
              <w:rPr>
                <w:sz w:val="18"/>
              </w:rPr>
            </w:pPr>
          </w:p>
        </w:tc>
        <w:tc>
          <w:tcPr>
            <w:tcW w:w="861" w:type="dxa"/>
            <w:vMerge/>
            <w:vAlign w:val="center"/>
          </w:tcPr>
          <w:p w:rsidR="00B34003" w:rsidRDefault="00B34003">
            <w:pPr>
              <w:keepNext/>
              <w:adjustRightInd w:val="0"/>
              <w:spacing w:line="240" w:lineRule="exact"/>
              <w:jc w:val="center"/>
              <w:rPr>
                <w:sz w:val="18"/>
              </w:rPr>
            </w:pPr>
          </w:p>
        </w:tc>
        <w:tc>
          <w:tcPr>
            <w:tcW w:w="3425" w:type="dxa"/>
            <w:gridSpan w:val="2"/>
            <w:vMerge/>
            <w:vAlign w:val="center"/>
          </w:tcPr>
          <w:p w:rsidR="00B34003" w:rsidRDefault="00B34003">
            <w:pPr>
              <w:keepNext/>
              <w:adjustRightInd w:val="0"/>
              <w:spacing w:line="240" w:lineRule="exact"/>
              <w:jc w:val="center"/>
              <w:rPr>
                <w:sz w:val="18"/>
              </w:rPr>
            </w:pP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sz w:val="18"/>
              </w:rPr>
              <w:t>I</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pStyle w:val="aff3"/>
              <w:keepNext/>
              <w:pBdr>
                <w:bottom w:val="none" w:sz="0" w:space="0" w:color="auto"/>
              </w:pBdr>
              <w:tabs>
                <w:tab w:val="clear" w:pos="4153"/>
                <w:tab w:val="clear" w:pos="8306"/>
              </w:tabs>
              <w:adjustRightInd w:val="0"/>
              <w:snapToGrid/>
              <w:spacing w:line="240" w:lineRule="exact"/>
              <w:rPr>
                <w:szCs w:val="24"/>
              </w:rPr>
            </w:pPr>
            <w:r>
              <w:rPr>
                <w:szCs w:val="24"/>
              </w:rPr>
              <w:t>产品分析</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3425" w:type="dxa"/>
            <w:gridSpan w:val="2"/>
            <w:vAlign w:val="center"/>
          </w:tcPr>
          <w:p w:rsidR="00B34003" w:rsidRDefault="002F622E">
            <w:pPr>
              <w:keepNext/>
              <w:adjustRightInd w:val="0"/>
              <w:spacing w:line="240" w:lineRule="exact"/>
              <w:jc w:val="center"/>
              <w:rPr>
                <w:sz w:val="18"/>
              </w:rPr>
            </w:pPr>
            <w:r>
              <w:rPr>
                <w:sz w:val="18"/>
              </w:rPr>
              <w:t>2</w:t>
            </w:r>
            <w:r>
              <w:rPr>
                <w:sz w:val="18"/>
              </w:rPr>
              <w:t>次</w:t>
            </w:r>
            <w:r>
              <w:rPr>
                <w:sz w:val="18"/>
              </w:rPr>
              <w:t>/</w:t>
            </w:r>
            <w:r>
              <w:rPr>
                <w:sz w:val="18"/>
              </w:rPr>
              <w:t>熔炼批</w:t>
            </w:r>
          </w:p>
        </w:tc>
      </w:tr>
      <w:tr w:rsidR="00B34003">
        <w:trPr>
          <w:cantSplit/>
        </w:trPr>
        <w:tc>
          <w:tcPr>
            <w:tcW w:w="307" w:type="dxa"/>
            <w:vMerge w:val="restart"/>
            <w:vAlign w:val="center"/>
          </w:tcPr>
          <w:p w:rsidR="00B34003" w:rsidRDefault="002F622E">
            <w:pPr>
              <w:keepNext/>
              <w:adjustRightInd w:val="0"/>
              <w:spacing w:line="240" w:lineRule="exact"/>
              <w:jc w:val="center"/>
              <w:rPr>
                <w:sz w:val="18"/>
              </w:rPr>
            </w:pPr>
            <w:r>
              <w:rPr>
                <w:sz w:val="18"/>
              </w:rPr>
              <w:t>II</w:t>
            </w:r>
          </w:p>
        </w:tc>
        <w:tc>
          <w:tcPr>
            <w:tcW w:w="542" w:type="dxa"/>
            <w:vAlign w:val="center"/>
          </w:tcPr>
          <w:p w:rsidR="00B34003" w:rsidRDefault="002F622E">
            <w:pPr>
              <w:adjustRightInd w:val="0"/>
              <w:spacing w:line="240" w:lineRule="exact"/>
              <w:jc w:val="center"/>
              <w:rPr>
                <w:sz w:val="18"/>
              </w:rPr>
            </w:pPr>
            <w:r>
              <w:rPr>
                <w:sz w:val="18"/>
              </w:rPr>
              <w:t>II1</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拉伸试验</w:t>
            </w:r>
          </w:p>
          <w:p w:rsidR="00B34003" w:rsidRDefault="002F622E">
            <w:pPr>
              <w:keepNext/>
              <w:adjustRightInd w:val="0"/>
              <w:spacing w:line="240" w:lineRule="exact"/>
              <w:ind w:leftChars="50" w:left="105"/>
              <w:rPr>
                <w:sz w:val="18"/>
              </w:rPr>
            </w:pPr>
            <w:r>
              <w:rPr>
                <w:sz w:val="18"/>
              </w:rPr>
              <w:t>——</w:t>
            </w:r>
            <w:r>
              <w:rPr>
                <w:sz w:val="18"/>
              </w:rPr>
              <w:t>管体</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restart"/>
            <w:vAlign w:val="center"/>
          </w:tcPr>
          <w:p w:rsidR="00B34003" w:rsidRDefault="002F622E">
            <w:pPr>
              <w:keepNext/>
              <w:tabs>
                <w:tab w:val="left" w:pos="2445"/>
              </w:tabs>
              <w:adjustRightInd w:val="0"/>
              <w:spacing w:line="240" w:lineRule="exact"/>
              <w:ind w:leftChars="50" w:left="105" w:right="40"/>
              <w:rPr>
                <w:sz w:val="18"/>
              </w:rPr>
            </w:pPr>
            <w:r>
              <w:rPr>
                <w:sz w:val="18"/>
              </w:rPr>
              <w:t>钢管应按下列规定组批进行试验：</w:t>
            </w:r>
          </w:p>
          <w:p w:rsidR="00B34003" w:rsidRDefault="002F622E">
            <w:pPr>
              <w:keepNext/>
              <w:adjustRightInd w:val="0"/>
              <w:spacing w:line="240" w:lineRule="exact"/>
              <w:ind w:leftChars="50" w:left="105" w:right="40"/>
              <w:rPr>
                <w:sz w:val="18"/>
              </w:rPr>
            </w:pPr>
            <w:r>
              <w:rPr>
                <w:sz w:val="18"/>
              </w:rPr>
              <w:t>——</w:t>
            </w:r>
            <w:r>
              <w:rPr>
                <w:sz w:val="18"/>
              </w:rPr>
              <w:t>同一熔炼炉次；</w:t>
            </w:r>
          </w:p>
          <w:p w:rsidR="00B34003" w:rsidRDefault="002F622E">
            <w:pPr>
              <w:keepNext/>
              <w:adjustRightInd w:val="0"/>
              <w:spacing w:line="240" w:lineRule="exact"/>
              <w:ind w:leftChars="50" w:left="105" w:right="40"/>
              <w:rPr>
                <w:sz w:val="18"/>
              </w:rPr>
            </w:pPr>
            <w:r>
              <w:rPr>
                <w:sz w:val="18"/>
              </w:rPr>
              <w:t>——</w:t>
            </w:r>
            <w:r>
              <w:rPr>
                <w:sz w:val="18"/>
              </w:rPr>
              <w:t>同一生产工艺；</w:t>
            </w:r>
          </w:p>
          <w:p w:rsidR="00B34003" w:rsidRDefault="002F622E">
            <w:pPr>
              <w:keepNext/>
              <w:adjustRightInd w:val="0"/>
              <w:spacing w:line="240" w:lineRule="exact"/>
              <w:ind w:leftChars="50" w:left="105" w:right="40"/>
              <w:rPr>
                <w:sz w:val="18"/>
              </w:rPr>
            </w:pPr>
            <w:r>
              <w:rPr>
                <w:sz w:val="18"/>
              </w:rPr>
              <w:t>——</w:t>
            </w:r>
            <w:r>
              <w:rPr>
                <w:sz w:val="18"/>
              </w:rPr>
              <w:t>同一规格。及</w:t>
            </w:r>
          </w:p>
          <w:p w:rsidR="00B34003" w:rsidRDefault="002F622E">
            <w:pPr>
              <w:keepNext/>
              <w:adjustRightInd w:val="0"/>
              <w:spacing w:line="240" w:lineRule="exact"/>
              <w:ind w:leftChars="50" w:left="105" w:right="40"/>
              <w:rPr>
                <w:sz w:val="18"/>
              </w:rPr>
            </w:pPr>
            <w:r>
              <w:rPr>
                <w:sz w:val="18"/>
              </w:rPr>
              <w:t>外径小于</w:t>
            </w:r>
            <w:r>
              <w:rPr>
                <w:sz w:val="18"/>
              </w:rPr>
              <w:t>508 mm</w:t>
            </w:r>
            <w:r>
              <w:rPr>
                <w:sz w:val="18"/>
              </w:rPr>
              <w:t>时不多于</w:t>
            </w:r>
            <w:r>
              <w:rPr>
                <w:sz w:val="18"/>
              </w:rPr>
              <w:t>100</w:t>
            </w:r>
            <w:r>
              <w:rPr>
                <w:sz w:val="18"/>
              </w:rPr>
              <w:t>根钢管；其它不多于</w:t>
            </w:r>
            <w:r>
              <w:rPr>
                <w:sz w:val="18"/>
              </w:rPr>
              <w:t>50</w:t>
            </w:r>
            <w:r>
              <w:rPr>
                <w:sz w:val="18"/>
              </w:rPr>
              <w:t>根钢管。</w:t>
            </w:r>
          </w:p>
          <w:p w:rsidR="00B34003" w:rsidRDefault="00B34003">
            <w:pPr>
              <w:keepNext/>
              <w:adjustRightInd w:val="0"/>
              <w:spacing w:line="240" w:lineRule="exact"/>
              <w:ind w:leftChars="50" w:left="105" w:right="40"/>
              <w:rPr>
                <w:sz w:val="18"/>
              </w:rPr>
            </w:pPr>
          </w:p>
          <w:p w:rsidR="00B34003" w:rsidRDefault="00B34003">
            <w:pPr>
              <w:keepNext/>
              <w:adjustRightInd w:val="0"/>
              <w:spacing w:line="240" w:lineRule="exact"/>
              <w:ind w:leftChars="50" w:left="105" w:right="40"/>
              <w:rPr>
                <w:sz w:val="18"/>
              </w:rPr>
            </w:pPr>
          </w:p>
          <w:p w:rsidR="00B34003" w:rsidRDefault="002F622E">
            <w:pPr>
              <w:keepNext/>
              <w:adjustRightInd w:val="0"/>
              <w:spacing w:line="240" w:lineRule="exact"/>
              <w:ind w:leftChars="50" w:left="105" w:right="40"/>
              <w:rPr>
                <w:sz w:val="18"/>
              </w:rPr>
            </w:pPr>
            <w:bookmarkStart w:id="652" w:name="OLE_LINK4"/>
            <w:r>
              <w:rPr>
                <w:sz w:val="18"/>
              </w:rPr>
              <w:t>每</w:t>
            </w:r>
            <w:r>
              <w:rPr>
                <w:sz w:val="18"/>
              </w:rPr>
              <w:t>1</w:t>
            </w:r>
            <w:r>
              <w:rPr>
                <w:sz w:val="18"/>
              </w:rPr>
              <w:t>检验批进行一次试验，每生产班次保证至少有一组试样。</w:t>
            </w:r>
            <w:bookmarkEnd w:id="652"/>
          </w:p>
        </w:tc>
        <w:tc>
          <w:tcPr>
            <w:tcW w:w="644" w:type="dxa"/>
            <w:vAlign w:val="center"/>
          </w:tcPr>
          <w:p w:rsidR="00B34003" w:rsidRDefault="002F622E">
            <w:pPr>
              <w:keepNext/>
              <w:adjustRightInd w:val="0"/>
              <w:spacing w:line="240" w:lineRule="exact"/>
              <w:jc w:val="center"/>
              <w:rPr>
                <w:sz w:val="18"/>
              </w:rPr>
            </w:pPr>
            <w:r>
              <w:rPr>
                <w:sz w:val="18"/>
              </w:rPr>
              <w:t>每次取样数量</w:t>
            </w:r>
          </w:p>
          <w:p w:rsidR="00B34003" w:rsidRDefault="002F622E">
            <w:pPr>
              <w:keepNext/>
              <w:adjustRightInd w:val="0"/>
              <w:spacing w:line="240" w:lineRule="exact"/>
              <w:jc w:val="center"/>
              <w:rPr>
                <w:sz w:val="18"/>
              </w:rPr>
            </w:pPr>
            <w:r>
              <w:rPr>
                <w:sz w:val="18"/>
              </w:rPr>
              <w:t>1</w:t>
            </w:r>
          </w:p>
        </w:tc>
      </w:tr>
      <w:tr w:rsidR="00B34003">
        <w:trPr>
          <w:cantSplit/>
        </w:trPr>
        <w:tc>
          <w:tcPr>
            <w:tcW w:w="307" w:type="dxa"/>
            <w:vMerge/>
            <w:vAlign w:val="center"/>
          </w:tcPr>
          <w:p w:rsidR="00B34003" w:rsidRDefault="00B34003">
            <w:pPr>
              <w:keepNext/>
              <w:adjustRightInd w:val="0"/>
              <w:spacing w:line="240" w:lineRule="exact"/>
              <w:jc w:val="center"/>
              <w:rPr>
                <w:sz w:val="18"/>
              </w:rPr>
            </w:pPr>
          </w:p>
        </w:tc>
        <w:tc>
          <w:tcPr>
            <w:tcW w:w="542" w:type="dxa"/>
            <w:vAlign w:val="center"/>
          </w:tcPr>
          <w:p w:rsidR="00B34003" w:rsidRDefault="002F622E">
            <w:pPr>
              <w:adjustRightInd w:val="0"/>
              <w:spacing w:line="240" w:lineRule="exact"/>
              <w:jc w:val="center"/>
              <w:rPr>
                <w:sz w:val="18"/>
              </w:rPr>
            </w:pPr>
            <w:r>
              <w:rPr>
                <w:sz w:val="18"/>
              </w:rPr>
              <w:t>II2</w:t>
            </w:r>
          </w:p>
        </w:tc>
        <w:tc>
          <w:tcPr>
            <w:tcW w:w="668" w:type="dxa"/>
            <w:vAlign w:val="center"/>
          </w:tcPr>
          <w:p w:rsidR="00B34003" w:rsidRDefault="00B34003">
            <w:pPr>
              <w:keepNext/>
              <w:adjustRightInd w:val="0"/>
              <w:spacing w:line="240" w:lineRule="exact"/>
              <w:jc w:val="center"/>
              <w:rPr>
                <w:sz w:val="18"/>
              </w:rPr>
            </w:pP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w:t>
            </w:r>
            <w:r>
              <w:rPr>
                <w:sz w:val="18"/>
              </w:rPr>
              <w:t>焊缝</w:t>
            </w:r>
            <w:r>
              <w:rPr>
                <w:sz w:val="18"/>
                <w:vertAlign w:val="superscript"/>
              </w:rPr>
              <w:t>b</w:t>
            </w:r>
          </w:p>
          <w:p w:rsidR="00B34003" w:rsidRDefault="002F622E">
            <w:pPr>
              <w:keepNext/>
              <w:adjustRightInd w:val="0"/>
              <w:spacing w:line="240" w:lineRule="exact"/>
              <w:ind w:leftChars="50" w:left="105"/>
              <w:rPr>
                <w:sz w:val="18"/>
              </w:rPr>
            </w:pPr>
            <w:r>
              <w:rPr>
                <w:sz w:val="18"/>
              </w:rPr>
              <w:t>(D≥273mm)</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ign w:val="center"/>
          </w:tcPr>
          <w:p w:rsidR="00B34003" w:rsidRDefault="00B34003">
            <w:pPr>
              <w:keepNext/>
              <w:adjustRightInd w:val="0"/>
              <w:spacing w:line="240" w:lineRule="exact"/>
              <w:ind w:leftChars="50" w:left="105"/>
              <w:jc w:val="center"/>
              <w:rPr>
                <w:sz w:val="18"/>
              </w:rPr>
            </w:pPr>
          </w:p>
        </w:tc>
        <w:tc>
          <w:tcPr>
            <w:tcW w:w="644" w:type="dxa"/>
            <w:vAlign w:val="center"/>
          </w:tcPr>
          <w:p w:rsidR="00B34003" w:rsidRDefault="002F622E">
            <w:pPr>
              <w:keepNext/>
              <w:adjustRightInd w:val="0"/>
              <w:spacing w:line="240" w:lineRule="exact"/>
              <w:jc w:val="center"/>
              <w:rPr>
                <w:sz w:val="18"/>
              </w:rPr>
            </w:pPr>
            <w:r>
              <w:rPr>
                <w:sz w:val="18"/>
              </w:rPr>
              <w:t>1</w:t>
            </w:r>
          </w:p>
        </w:tc>
      </w:tr>
      <w:tr w:rsidR="00B34003">
        <w:trPr>
          <w:cantSplit/>
        </w:trPr>
        <w:tc>
          <w:tcPr>
            <w:tcW w:w="307" w:type="dxa"/>
            <w:vMerge w:val="restart"/>
            <w:vAlign w:val="center"/>
          </w:tcPr>
          <w:p w:rsidR="00B34003" w:rsidRDefault="002F622E">
            <w:pPr>
              <w:keepNext/>
              <w:adjustRightInd w:val="0"/>
              <w:spacing w:line="240" w:lineRule="exact"/>
              <w:jc w:val="center"/>
              <w:rPr>
                <w:sz w:val="18"/>
              </w:rPr>
            </w:pPr>
            <w:r>
              <w:rPr>
                <w:sz w:val="18"/>
              </w:rPr>
              <w:t>III</w:t>
            </w:r>
          </w:p>
        </w:tc>
        <w:tc>
          <w:tcPr>
            <w:tcW w:w="542" w:type="dxa"/>
            <w:vAlign w:val="center"/>
          </w:tcPr>
          <w:p w:rsidR="00B34003" w:rsidRDefault="002F622E">
            <w:pPr>
              <w:adjustRightInd w:val="0"/>
              <w:spacing w:line="240" w:lineRule="exact"/>
              <w:jc w:val="center"/>
              <w:rPr>
                <w:sz w:val="18"/>
              </w:rPr>
            </w:pPr>
            <w:r>
              <w:rPr>
                <w:sz w:val="18"/>
              </w:rPr>
              <w:t>III1</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夏比</w:t>
            </w:r>
            <w:r>
              <w:rPr>
                <w:sz w:val="18"/>
              </w:rPr>
              <w:t>(V</w:t>
            </w:r>
            <w:r>
              <w:rPr>
                <w:sz w:val="18"/>
              </w:rPr>
              <w:t>型缺口</w:t>
            </w:r>
            <w:r>
              <w:rPr>
                <w:sz w:val="18"/>
              </w:rPr>
              <w:t>)</w:t>
            </w:r>
            <w:r>
              <w:rPr>
                <w:sz w:val="18"/>
              </w:rPr>
              <w:t>冲击试验</w:t>
            </w:r>
          </w:p>
          <w:p w:rsidR="00B34003" w:rsidRDefault="002F622E">
            <w:pPr>
              <w:keepNext/>
              <w:adjustRightInd w:val="0"/>
              <w:spacing w:line="240" w:lineRule="exact"/>
              <w:ind w:leftChars="50" w:left="105"/>
              <w:rPr>
                <w:sz w:val="18"/>
              </w:rPr>
            </w:pPr>
            <w:r>
              <w:rPr>
                <w:sz w:val="18"/>
              </w:rPr>
              <w:t>——</w:t>
            </w:r>
            <w:r>
              <w:rPr>
                <w:sz w:val="18"/>
              </w:rPr>
              <w:t>管体</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ign w:val="center"/>
          </w:tcPr>
          <w:p w:rsidR="00B34003" w:rsidRDefault="00B34003">
            <w:pPr>
              <w:keepNext/>
              <w:adjustRightInd w:val="0"/>
              <w:spacing w:line="240" w:lineRule="exact"/>
              <w:ind w:leftChars="50" w:left="105"/>
              <w:jc w:val="center"/>
              <w:rPr>
                <w:sz w:val="18"/>
              </w:rPr>
            </w:pPr>
          </w:p>
        </w:tc>
        <w:tc>
          <w:tcPr>
            <w:tcW w:w="644" w:type="dxa"/>
            <w:vAlign w:val="center"/>
          </w:tcPr>
          <w:p w:rsidR="00B34003" w:rsidRDefault="002F622E">
            <w:pPr>
              <w:keepNext/>
              <w:adjustRightInd w:val="0"/>
              <w:spacing w:line="240" w:lineRule="exact"/>
              <w:jc w:val="center"/>
              <w:rPr>
                <w:sz w:val="18"/>
              </w:rPr>
            </w:pPr>
            <w:r>
              <w:rPr>
                <w:sz w:val="18"/>
              </w:rPr>
              <w:t>3</w:t>
            </w:r>
          </w:p>
        </w:tc>
      </w:tr>
      <w:tr w:rsidR="00B34003">
        <w:trPr>
          <w:cantSplit/>
        </w:trPr>
        <w:tc>
          <w:tcPr>
            <w:tcW w:w="307" w:type="dxa"/>
            <w:vMerge/>
            <w:vAlign w:val="center"/>
          </w:tcPr>
          <w:p w:rsidR="00B34003" w:rsidRDefault="00B34003">
            <w:pPr>
              <w:keepNext/>
              <w:adjustRightInd w:val="0"/>
              <w:spacing w:line="240" w:lineRule="exact"/>
              <w:jc w:val="center"/>
              <w:rPr>
                <w:sz w:val="18"/>
              </w:rPr>
            </w:pPr>
          </w:p>
        </w:tc>
        <w:tc>
          <w:tcPr>
            <w:tcW w:w="542" w:type="dxa"/>
            <w:vAlign w:val="center"/>
          </w:tcPr>
          <w:p w:rsidR="00B34003" w:rsidRDefault="002F622E">
            <w:pPr>
              <w:adjustRightInd w:val="0"/>
              <w:spacing w:line="240" w:lineRule="exact"/>
              <w:jc w:val="center"/>
              <w:rPr>
                <w:sz w:val="18"/>
              </w:rPr>
            </w:pPr>
            <w:r>
              <w:rPr>
                <w:sz w:val="18"/>
              </w:rPr>
              <w:t>III2</w:t>
            </w:r>
          </w:p>
        </w:tc>
        <w:tc>
          <w:tcPr>
            <w:tcW w:w="668" w:type="dxa"/>
            <w:vAlign w:val="center"/>
          </w:tcPr>
          <w:p w:rsidR="00B34003" w:rsidRDefault="00B34003">
            <w:pPr>
              <w:keepNext/>
              <w:adjustRightInd w:val="0"/>
              <w:spacing w:line="240" w:lineRule="exact"/>
              <w:jc w:val="center"/>
              <w:rPr>
                <w:sz w:val="18"/>
              </w:rPr>
            </w:pP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B34003">
            <w:pPr>
              <w:keepNext/>
              <w:adjustRightInd w:val="0"/>
              <w:spacing w:line="240" w:lineRule="exact"/>
              <w:jc w:val="center"/>
              <w:rPr>
                <w:sz w:val="18"/>
              </w:rPr>
            </w:pPr>
          </w:p>
        </w:tc>
        <w:tc>
          <w:tcPr>
            <w:tcW w:w="646" w:type="dxa"/>
            <w:vAlign w:val="center"/>
          </w:tcPr>
          <w:p w:rsidR="00B34003" w:rsidRDefault="00B34003">
            <w:pPr>
              <w:keepNext/>
              <w:adjustRightInd w:val="0"/>
              <w:spacing w:line="240" w:lineRule="exact"/>
              <w:jc w:val="center"/>
              <w:rPr>
                <w:sz w:val="18"/>
              </w:rPr>
            </w:pPr>
          </w:p>
        </w:tc>
        <w:tc>
          <w:tcPr>
            <w:tcW w:w="2303" w:type="dxa"/>
            <w:vAlign w:val="center"/>
          </w:tcPr>
          <w:p w:rsidR="00B34003" w:rsidRDefault="002F622E">
            <w:pPr>
              <w:keepNext/>
              <w:adjustRightInd w:val="0"/>
              <w:spacing w:line="240" w:lineRule="exact"/>
              <w:ind w:leftChars="50" w:left="105"/>
              <w:rPr>
                <w:sz w:val="18"/>
              </w:rPr>
            </w:pPr>
            <w:r>
              <w:rPr>
                <w:sz w:val="18"/>
              </w:rPr>
              <w:t>——</w:t>
            </w:r>
            <w:r>
              <w:rPr>
                <w:sz w:val="18"/>
              </w:rPr>
              <w:t>焊缝</w:t>
            </w:r>
            <w:r>
              <w:rPr>
                <w:sz w:val="18"/>
                <w:vertAlign w:val="superscript"/>
              </w:rPr>
              <w:t>c</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ign w:val="center"/>
          </w:tcPr>
          <w:p w:rsidR="00B34003" w:rsidRDefault="00B34003">
            <w:pPr>
              <w:keepNext/>
              <w:adjustRightInd w:val="0"/>
              <w:spacing w:line="240" w:lineRule="exact"/>
              <w:ind w:leftChars="50" w:left="105"/>
              <w:jc w:val="center"/>
              <w:rPr>
                <w:sz w:val="18"/>
              </w:rPr>
            </w:pPr>
          </w:p>
        </w:tc>
        <w:tc>
          <w:tcPr>
            <w:tcW w:w="644" w:type="dxa"/>
            <w:vAlign w:val="center"/>
          </w:tcPr>
          <w:p w:rsidR="00B34003" w:rsidRDefault="002F622E">
            <w:pPr>
              <w:keepNext/>
              <w:adjustRightInd w:val="0"/>
              <w:spacing w:line="240" w:lineRule="exact"/>
              <w:jc w:val="center"/>
              <w:rPr>
                <w:sz w:val="18"/>
              </w:rPr>
            </w:pPr>
            <w:r>
              <w:rPr>
                <w:sz w:val="18"/>
              </w:rPr>
              <w:t>3</w:t>
            </w:r>
          </w:p>
        </w:tc>
      </w:tr>
      <w:tr w:rsidR="00B34003">
        <w:trPr>
          <w:cantSplit/>
        </w:trPr>
        <w:tc>
          <w:tcPr>
            <w:tcW w:w="307" w:type="dxa"/>
            <w:vMerge/>
            <w:vAlign w:val="center"/>
          </w:tcPr>
          <w:p w:rsidR="00B34003" w:rsidRDefault="00B34003">
            <w:pPr>
              <w:keepNext/>
              <w:adjustRightInd w:val="0"/>
              <w:spacing w:line="240" w:lineRule="exact"/>
              <w:jc w:val="center"/>
              <w:rPr>
                <w:sz w:val="18"/>
              </w:rPr>
            </w:pPr>
          </w:p>
        </w:tc>
        <w:tc>
          <w:tcPr>
            <w:tcW w:w="542" w:type="dxa"/>
            <w:vAlign w:val="center"/>
          </w:tcPr>
          <w:p w:rsidR="00B34003" w:rsidRDefault="002F622E">
            <w:pPr>
              <w:adjustRightInd w:val="0"/>
              <w:spacing w:line="240" w:lineRule="exact"/>
              <w:jc w:val="center"/>
              <w:rPr>
                <w:sz w:val="18"/>
              </w:rPr>
            </w:pPr>
            <w:r>
              <w:rPr>
                <w:sz w:val="18"/>
              </w:rPr>
              <w:t>III3</w:t>
            </w:r>
          </w:p>
        </w:tc>
        <w:tc>
          <w:tcPr>
            <w:tcW w:w="668" w:type="dxa"/>
            <w:vAlign w:val="center"/>
          </w:tcPr>
          <w:p w:rsidR="00B34003" w:rsidRDefault="00B34003">
            <w:pPr>
              <w:keepNext/>
              <w:adjustRightInd w:val="0"/>
              <w:spacing w:line="240" w:lineRule="exact"/>
              <w:jc w:val="center"/>
              <w:rPr>
                <w:sz w:val="18"/>
              </w:rPr>
            </w:pPr>
          </w:p>
        </w:tc>
        <w:tc>
          <w:tcPr>
            <w:tcW w:w="668" w:type="dxa"/>
            <w:vAlign w:val="center"/>
          </w:tcPr>
          <w:p w:rsidR="00B34003" w:rsidRDefault="00B34003">
            <w:pPr>
              <w:keepNext/>
              <w:adjustRightInd w:val="0"/>
              <w:spacing w:line="240" w:lineRule="exact"/>
              <w:jc w:val="center"/>
              <w:rPr>
                <w:sz w:val="18"/>
              </w:rPr>
            </w:pP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w:t>
            </w:r>
            <w:r>
              <w:rPr>
                <w:sz w:val="18"/>
              </w:rPr>
              <w:t>焊缝和热影响区</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ign w:val="center"/>
          </w:tcPr>
          <w:p w:rsidR="00B34003" w:rsidRDefault="00B34003">
            <w:pPr>
              <w:keepNext/>
              <w:adjustRightInd w:val="0"/>
              <w:spacing w:line="240" w:lineRule="exact"/>
              <w:ind w:leftChars="50" w:left="105"/>
              <w:jc w:val="center"/>
              <w:rPr>
                <w:sz w:val="18"/>
              </w:rPr>
            </w:pPr>
          </w:p>
        </w:tc>
        <w:tc>
          <w:tcPr>
            <w:tcW w:w="644" w:type="dxa"/>
            <w:vAlign w:val="center"/>
          </w:tcPr>
          <w:p w:rsidR="00B34003" w:rsidRDefault="002F622E">
            <w:pPr>
              <w:keepNext/>
              <w:adjustRightInd w:val="0"/>
              <w:spacing w:line="240" w:lineRule="exact"/>
              <w:jc w:val="center"/>
              <w:rPr>
                <w:sz w:val="18"/>
              </w:rPr>
            </w:pPr>
            <w:r>
              <w:rPr>
                <w:sz w:val="18"/>
              </w:rPr>
              <w:t>6</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sz w:val="18"/>
              </w:rPr>
              <w:t>IV</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管体落锤撕裂试验</w:t>
            </w:r>
            <w:r>
              <w:rPr>
                <w:sz w:val="18"/>
                <w:vertAlign w:val="superscript"/>
              </w:rPr>
              <w:t>d</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ign w:val="center"/>
          </w:tcPr>
          <w:p w:rsidR="00B34003" w:rsidRDefault="00B34003">
            <w:pPr>
              <w:keepNext/>
              <w:adjustRightInd w:val="0"/>
              <w:spacing w:line="240" w:lineRule="exact"/>
              <w:ind w:leftChars="50" w:left="105"/>
              <w:jc w:val="center"/>
              <w:rPr>
                <w:sz w:val="18"/>
              </w:rPr>
            </w:pPr>
          </w:p>
        </w:tc>
        <w:tc>
          <w:tcPr>
            <w:tcW w:w="644" w:type="dxa"/>
            <w:vAlign w:val="center"/>
          </w:tcPr>
          <w:p w:rsidR="00B34003" w:rsidRDefault="002F622E">
            <w:pPr>
              <w:keepNext/>
              <w:adjustRightInd w:val="0"/>
              <w:spacing w:line="240" w:lineRule="exact"/>
              <w:jc w:val="center"/>
              <w:rPr>
                <w:sz w:val="18"/>
              </w:rPr>
            </w:pPr>
            <w:r>
              <w:rPr>
                <w:sz w:val="18"/>
              </w:rPr>
              <w:t>2</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sz w:val="18"/>
              </w:rPr>
              <w:t>V</w:t>
            </w:r>
          </w:p>
        </w:tc>
        <w:tc>
          <w:tcPr>
            <w:tcW w:w="668" w:type="dxa"/>
            <w:vAlign w:val="center"/>
          </w:tcPr>
          <w:p w:rsidR="00B34003" w:rsidRDefault="00B34003">
            <w:pPr>
              <w:keepNext/>
              <w:adjustRightInd w:val="0"/>
              <w:spacing w:line="240" w:lineRule="exact"/>
              <w:jc w:val="center"/>
              <w:rPr>
                <w:sz w:val="18"/>
              </w:rPr>
            </w:pPr>
          </w:p>
        </w:tc>
        <w:tc>
          <w:tcPr>
            <w:tcW w:w="668" w:type="dxa"/>
            <w:vAlign w:val="center"/>
          </w:tcPr>
          <w:p w:rsidR="00B34003" w:rsidRDefault="00B34003">
            <w:pPr>
              <w:keepNext/>
              <w:adjustRightInd w:val="0"/>
              <w:spacing w:line="240" w:lineRule="exact"/>
              <w:jc w:val="center"/>
              <w:rPr>
                <w:sz w:val="18"/>
              </w:rPr>
            </w:pP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焊缝导向弯曲试验</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2781" w:type="dxa"/>
            <w:vMerge/>
            <w:vAlign w:val="center"/>
          </w:tcPr>
          <w:p w:rsidR="00B34003" w:rsidRDefault="00B34003">
            <w:pPr>
              <w:keepNext/>
              <w:adjustRightInd w:val="0"/>
              <w:spacing w:line="240" w:lineRule="exact"/>
              <w:ind w:leftChars="50" w:left="105"/>
              <w:jc w:val="center"/>
              <w:rPr>
                <w:sz w:val="18"/>
              </w:rPr>
            </w:pPr>
          </w:p>
        </w:tc>
        <w:tc>
          <w:tcPr>
            <w:tcW w:w="644" w:type="dxa"/>
            <w:vAlign w:val="center"/>
          </w:tcPr>
          <w:p w:rsidR="00B34003" w:rsidRDefault="002F622E">
            <w:pPr>
              <w:keepNext/>
              <w:adjustRightInd w:val="0"/>
              <w:spacing w:line="240" w:lineRule="exact"/>
              <w:jc w:val="center"/>
              <w:rPr>
                <w:sz w:val="18"/>
              </w:rPr>
            </w:pPr>
            <w:r>
              <w:rPr>
                <w:sz w:val="18"/>
              </w:rPr>
              <w:t>2</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sz w:val="18"/>
              </w:rPr>
              <w:t>VI</w:t>
            </w:r>
          </w:p>
        </w:tc>
        <w:tc>
          <w:tcPr>
            <w:tcW w:w="668" w:type="dxa"/>
            <w:vAlign w:val="center"/>
          </w:tcPr>
          <w:p w:rsidR="00B34003" w:rsidRDefault="00B34003">
            <w:pPr>
              <w:keepNext/>
              <w:adjustRightInd w:val="0"/>
              <w:spacing w:line="240" w:lineRule="exact"/>
              <w:jc w:val="center"/>
              <w:rPr>
                <w:sz w:val="18"/>
              </w:rPr>
            </w:pP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B34003">
            <w:pPr>
              <w:keepNext/>
              <w:adjustRightInd w:val="0"/>
              <w:spacing w:line="240" w:lineRule="exact"/>
              <w:jc w:val="center"/>
              <w:rPr>
                <w:sz w:val="18"/>
              </w:rPr>
            </w:pPr>
          </w:p>
        </w:tc>
        <w:tc>
          <w:tcPr>
            <w:tcW w:w="646" w:type="dxa"/>
            <w:vAlign w:val="center"/>
          </w:tcPr>
          <w:p w:rsidR="00B34003" w:rsidRDefault="00B34003">
            <w:pPr>
              <w:keepNext/>
              <w:adjustRightInd w:val="0"/>
              <w:spacing w:line="240" w:lineRule="exact"/>
              <w:jc w:val="center"/>
              <w:rPr>
                <w:sz w:val="18"/>
              </w:rPr>
            </w:pPr>
          </w:p>
        </w:tc>
        <w:tc>
          <w:tcPr>
            <w:tcW w:w="2303" w:type="dxa"/>
            <w:vAlign w:val="center"/>
          </w:tcPr>
          <w:p w:rsidR="00B34003" w:rsidRDefault="002F622E">
            <w:pPr>
              <w:keepNext/>
              <w:adjustRightInd w:val="0"/>
              <w:spacing w:line="240" w:lineRule="exact"/>
              <w:ind w:leftChars="50" w:left="105"/>
              <w:rPr>
                <w:sz w:val="18"/>
              </w:rPr>
            </w:pPr>
            <w:r>
              <w:rPr>
                <w:sz w:val="18"/>
              </w:rPr>
              <w:t>压扁试验</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3425" w:type="dxa"/>
            <w:gridSpan w:val="2"/>
            <w:vAlign w:val="center"/>
          </w:tcPr>
          <w:p w:rsidR="00B34003" w:rsidRDefault="002F622E">
            <w:pPr>
              <w:keepNext/>
              <w:adjustRightInd w:val="0"/>
              <w:spacing w:line="240" w:lineRule="exact"/>
              <w:ind w:leftChars="50" w:left="105"/>
              <w:jc w:val="left"/>
              <w:rPr>
                <w:sz w:val="18"/>
              </w:rPr>
            </w:pPr>
            <w:r>
              <w:rPr>
                <w:sz w:val="18"/>
              </w:rPr>
              <w:t>每卷做</w:t>
            </w:r>
            <w:r>
              <w:rPr>
                <w:sz w:val="18"/>
              </w:rPr>
              <w:t>4</w:t>
            </w:r>
            <w:r>
              <w:rPr>
                <w:sz w:val="18"/>
              </w:rPr>
              <w:t>次试验；</w:t>
            </w:r>
          </w:p>
          <w:p w:rsidR="00B34003" w:rsidRDefault="002F622E">
            <w:pPr>
              <w:keepNext/>
              <w:adjustRightInd w:val="0"/>
              <w:spacing w:line="240" w:lineRule="exact"/>
              <w:ind w:leftChars="50" w:left="105"/>
              <w:jc w:val="left"/>
              <w:rPr>
                <w:sz w:val="18"/>
              </w:rPr>
            </w:pPr>
            <w:r>
              <w:rPr>
                <w:sz w:val="18"/>
              </w:rPr>
              <w:t>焊接停止时增加</w:t>
            </w:r>
            <w:r>
              <w:rPr>
                <w:sz w:val="18"/>
              </w:rPr>
              <w:t>2</w:t>
            </w:r>
            <w:r>
              <w:rPr>
                <w:sz w:val="18"/>
              </w:rPr>
              <w:t>次试验</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sz w:val="18"/>
              </w:rPr>
              <w:t>VII</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金相检验</w:t>
            </w:r>
          </w:p>
          <w:p w:rsidR="00B34003" w:rsidRDefault="002F622E">
            <w:pPr>
              <w:keepNext/>
              <w:adjustRightInd w:val="0"/>
              <w:spacing w:line="240" w:lineRule="exact"/>
              <w:ind w:leftChars="50" w:left="105"/>
              <w:rPr>
                <w:sz w:val="18"/>
              </w:rPr>
            </w:pPr>
            <w:r>
              <w:rPr>
                <w:sz w:val="18"/>
              </w:rPr>
              <w:t>——</w:t>
            </w:r>
            <w:r>
              <w:rPr>
                <w:sz w:val="18"/>
              </w:rPr>
              <w:t>焊缝宏观照相</w:t>
            </w:r>
          </w:p>
          <w:p w:rsidR="00B34003" w:rsidRDefault="002F622E">
            <w:pPr>
              <w:keepNext/>
              <w:adjustRightInd w:val="0"/>
              <w:spacing w:line="240" w:lineRule="exact"/>
              <w:ind w:leftChars="50" w:left="105"/>
              <w:rPr>
                <w:sz w:val="18"/>
              </w:rPr>
            </w:pPr>
            <w:r>
              <w:rPr>
                <w:sz w:val="18"/>
              </w:rPr>
              <w:t>——</w:t>
            </w:r>
            <w:r>
              <w:rPr>
                <w:sz w:val="18"/>
              </w:rPr>
              <w:t>管体晶粒度、夹杂物检验</w:t>
            </w:r>
          </w:p>
          <w:p w:rsidR="00B34003" w:rsidRDefault="002F622E">
            <w:pPr>
              <w:keepNext/>
              <w:adjustRightInd w:val="0"/>
              <w:spacing w:line="240" w:lineRule="exact"/>
              <w:ind w:leftChars="50" w:left="105"/>
              <w:rPr>
                <w:sz w:val="18"/>
              </w:rPr>
            </w:pPr>
            <w:r>
              <w:rPr>
                <w:sz w:val="18"/>
              </w:rPr>
              <w:t>——</w:t>
            </w:r>
            <w:r>
              <w:rPr>
                <w:sz w:val="18"/>
              </w:rPr>
              <w:t>焊缝及管体显微组织</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3425" w:type="dxa"/>
            <w:gridSpan w:val="2"/>
            <w:vAlign w:val="center"/>
          </w:tcPr>
          <w:p w:rsidR="00B34003" w:rsidRDefault="00B34003">
            <w:pPr>
              <w:keepNext/>
              <w:adjustRightInd w:val="0"/>
              <w:spacing w:line="240" w:lineRule="exact"/>
              <w:ind w:leftChars="50" w:left="105"/>
              <w:jc w:val="left"/>
              <w:rPr>
                <w:sz w:val="18"/>
              </w:rPr>
            </w:pPr>
          </w:p>
          <w:p w:rsidR="00B34003" w:rsidRDefault="002F622E">
            <w:pPr>
              <w:keepNext/>
              <w:adjustRightInd w:val="0"/>
              <w:spacing w:line="240" w:lineRule="exact"/>
              <w:ind w:leftChars="50" w:left="105"/>
              <w:jc w:val="left"/>
              <w:rPr>
                <w:sz w:val="18"/>
              </w:rPr>
            </w:pPr>
            <w:r>
              <w:rPr>
                <w:sz w:val="18"/>
              </w:rPr>
              <w:t>每检验批</w:t>
            </w:r>
            <w:r>
              <w:rPr>
                <w:sz w:val="18"/>
              </w:rPr>
              <w:t>1</w:t>
            </w:r>
            <w:r>
              <w:rPr>
                <w:sz w:val="18"/>
              </w:rPr>
              <w:t>次</w:t>
            </w:r>
          </w:p>
          <w:p w:rsidR="00B34003" w:rsidRDefault="002F622E">
            <w:pPr>
              <w:keepNext/>
              <w:adjustRightInd w:val="0"/>
              <w:spacing w:line="240" w:lineRule="exact"/>
              <w:ind w:leftChars="50" w:left="105"/>
              <w:jc w:val="left"/>
              <w:rPr>
                <w:sz w:val="18"/>
              </w:rPr>
            </w:pPr>
            <w:r>
              <w:rPr>
                <w:sz w:val="18"/>
              </w:rPr>
              <w:t>每检验批</w:t>
            </w:r>
            <w:r>
              <w:rPr>
                <w:sz w:val="18"/>
              </w:rPr>
              <w:t>1</w:t>
            </w:r>
            <w:r>
              <w:rPr>
                <w:sz w:val="18"/>
              </w:rPr>
              <w:t>次</w:t>
            </w:r>
          </w:p>
          <w:p w:rsidR="00B34003" w:rsidRDefault="00B34003">
            <w:pPr>
              <w:keepNext/>
              <w:adjustRightInd w:val="0"/>
              <w:spacing w:line="240" w:lineRule="exact"/>
              <w:ind w:leftChars="50" w:left="105"/>
              <w:jc w:val="left"/>
              <w:rPr>
                <w:sz w:val="18"/>
              </w:rPr>
            </w:pPr>
          </w:p>
          <w:p w:rsidR="00B34003" w:rsidRDefault="002F622E">
            <w:pPr>
              <w:keepNext/>
              <w:adjustRightInd w:val="0"/>
              <w:spacing w:line="240" w:lineRule="exact"/>
              <w:ind w:leftChars="50" w:left="105"/>
              <w:jc w:val="left"/>
              <w:rPr>
                <w:sz w:val="18"/>
              </w:rPr>
            </w:pPr>
            <w:r>
              <w:rPr>
                <w:sz w:val="18"/>
              </w:rPr>
              <w:t>必要时</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sz w:val="18"/>
              </w:rPr>
              <w:t>VIII</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sz w:val="18"/>
              </w:rPr>
              <w:t>硬度试验</w:t>
            </w:r>
          </w:p>
        </w:tc>
        <w:tc>
          <w:tcPr>
            <w:tcW w:w="861" w:type="dxa"/>
            <w:vAlign w:val="center"/>
          </w:tcPr>
          <w:p w:rsidR="00B34003" w:rsidRDefault="002F622E">
            <w:pPr>
              <w:keepNext/>
              <w:adjustRightInd w:val="0"/>
              <w:spacing w:line="240" w:lineRule="exact"/>
              <w:jc w:val="center"/>
              <w:rPr>
                <w:sz w:val="18"/>
              </w:rPr>
            </w:pPr>
            <w:r>
              <w:rPr>
                <w:sz w:val="18"/>
              </w:rPr>
              <w:t>M</w:t>
            </w:r>
            <w:r>
              <w:rPr>
                <w:rFonts w:hint="eastAsia"/>
                <w:sz w:val="18"/>
              </w:rPr>
              <w:t>/N</w:t>
            </w:r>
          </w:p>
        </w:tc>
        <w:tc>
          <w:tcPr>
            <w:tcW w:w="3425" w:type="dxa"/>
            <w:gridSpan w:val="2"/>
            <w:vAlign w:val="center"/>
          </w:tcPr>
          <w:p w:rsidR="00B34003" w:rsidRDefault="002F622E">
            <w:pPr>
              <w:keepNext/>
              <w:adjustRightInd w:val="0"/>
              <w:spacing w:line="240" w:lineRule="exact"/>
              <w:ind w:leftChars="50" w:left="105"/>
              <w:jc w:val="left"/>
              <w:rPr>
                <w:sz w:val="18"/>
              </w:rPr>
            </w:pPr>
            <w:r>
              <w:rPr>
                <w:sz w:val="18"/>
              </w:rPr>
              <w:t>每检验批</w:t>
            </w:r>
            <w:r>
              <w:rPr>
                <w:sz w:val="18"/>
              </w:rPr>
              <w:t>1</w:t>
            </w:r>
            <w:r>
              <w:rPr>
                <w:sz w:val="18"/>
              </w:rPr>
              <w:t>次</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rFonts w:hint="eastAsia"/>
                <w:sz w:val="18"/>
              </w:rPr>
              <w:t>IX</w:t>
            </w:r>
          </w:p>
        </w:tc>
        <w:tc>
          <w:tcPr>
            <w:tcW w:w="668" w:type="dxa"/>
            <w:vAlign w:val="center"/>
          </w:tcPr>
          <w:p w:rsidR="00B34003" w:rsidRDefault="002F622E">
            <w:pPr>
              <w:keepNext/>
              <w:adjustRightInd w:val="0"/>
              <w:spacing w:line="240" w:lineRule="exact"/>
              <w:jc w:val="center"/>
              <w:rPr>
                <w:sz w:val="18"/>
              </w:rPr>
            </w:pPr>
            <w:r>
              <w:rPr>
                <w:sz w:val="18"/>
              </w:rPr>
              <w:t>√</w:t>
            </w:r>
          </w:p>
        </w:tc>
        <w:tc>
          <w:tcPr>
            <w:tcW w:w="668" w:type="dxa"/>
            <w:vAlign w:val="center"/>
          </w:tcPr>
          <w:p w:rsidR="00B34003" w:rsidRDefault="002F622E">
            <w:pPr>
              <w:keepNext/>
              <w:adjustRightInd w:val="0"/>
              <w:spacing w:line="240" w:lineRule="exact"/>
              <w:jc w:val="center"/>
              <w:rPr>
                <w:sz w:val="18"/>
              </w:rPr>
            </w:pPr>
            <w:r>
              <w:rPr>
                <w:sz w:val="18"/>
              </w:rPr>
              <w:t>√</w:t>
            </w:r>
          </w:p>
        </w:tc>
        <w:tc>
          <w:tcPr>
            <w:tcW w:w="632" w:type="dxa"/>
            <w:vAlign w:val="center"/>
          </w:tcPr>
          <w:p w:rsidR="00B34003" w:rsidRDefault="002F622E">
            <w:pPr>
              <w:keepNext/>
              <w:adjustRightInd w:val="0"/>
              <w:spacing w:line="240" w:lineRule="exact"/>
              <w:jc w:val="center"/>
              <w:rPr>
                <w:sz w:val="18"/>
              </w:rPr>
            </w:pPr>
            <w:r>
              <w:rPr>
                <w:sz w:val="18"/>
              </w:rPr>
              <w:t>√</w:t>
            </w: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rFonts w:hint="eastAsia"/>
                <w:sz w:val="18"/>
              </w:rPr>
              <w:t>静水压试验</w:t>
            </w:r>
          </w:p>
        </w:tc>
        <w:tc>
          <w:tcPr>
            <w:tcW w:w="861" w:type="dxa"/>
            <w:vAlign w:val="center"/>
          </w:tcPr>
          <w:p w:rsidR="00B34003" w:rsidRDefault="002F622E">
            <w:pPr>
              <w:keepNext/>
              <w:adjustRightInd w:val="0"/>
              <w:spacing w:line="240" w:lineRule="exact"/>
              <w:jc w:val="center"/>
              <w:rPr>
                <w:sz w:val="18"/>
              </w:rPr>
            </w:pPr>
            <w:r>
              <w:rPr>
                <w:rFonts w:hint="eastAsia"/>
                <w:sz w:val="18"/>
              </w:rPr>
              <w:t>M</w:t>
            </w:r>
          </w:p>
        </w:tc>
        <w:tc>
          <w:tcPr>
            <w:tcW w:w="3425" w:type="dxa"/>
            <w:gridSpan w:val="2"/>
            <w:vAlign w:val="center"/>
          </w:tcPr>
          <w:p w:rsidR="00B34003" w:rsidRDefault="002F622E">
            <w:pPr>
              <w:keepNext/>
              <w:adjustRightInd w:val="0"/>
              <w:spacing w:line="240" w:lineRule="exact"/>
              <w:ind w:leftChars="50" w:left="105"/>
              <w:jc w:val="left"/>
              <w:rPr>
                <w:sz w:val="18"/>
              </w:rPr>
            </w:pPr>
            <w:r>
              <w:rPr>
                <w:rFonts w:hint="eastAsia"/>
                <w:sz w:val="18"/>
              </w:rPr>
              <w:t>每根钢管</w:t>
            </w:r>
          </w:p>
        </w:tc>
      </w:tr>
      <w:tr w:rsidR="00B34003">
        <w:trPr>
          <w:cantSplit/>
        </w:trPr>
        <w:tc>
          <w:tcPr>
            <w:tcW w:w="849" w:type="dxa"/>
            <w:gridSpan w:val="2"/>
            <w:vAlign w:val="center"/>
          </w:tcPr>
          <w:p w:rsidR="00B34003" w:rsidRDefault="002F622E">
            <w:pPr>
              <w:keepNext/>
              <w:adjustRightInd w:val="0"/>
              <w:spacing w:line="240" w:lineRule="exact"/>
              <w:jc w:val="center"/>
              <w:rPr>
                <w:sz w:val="18"/>
              </w:rPr>
            </w:pPr>
            <w:r>
              <w:rPr>
                <w:rFonts w:hint="eastAsia"/>
                <w:sz w:val="18"/>
              </w:rPr>
              <w:t>X</w:t>
            </w:r>
          </w:p>
        </w:tc>
        <w:tc>
          <w:tcPr>
            <w:tcW w:w="668" w:type="dxa"/>
            <w:vAlign w:val="center"/>
          </w:tcPr>
          <w:p w:rsidR="00B34003" w:rsidRDefault="00B34003">
            <w:pPr>
              <w:keepNext/>
              <w:adjustRightInd w:val="0"/>
              <w:spacing w:line="240" w:lineRule="exact"/>
              <w:jc w:val="center"/>
              <w:rPr>
                <w:sz w:val="18"/>
              </w:rPr>
            </w:pPr>
          </w:p>
        </w:tc>
        <w:tc>
          <w:tcPr>
            <w:tcW w:w="668" w:type="dxa"/>
            <w:vAlign w:val="center"/>
          </w:tcPr>
          <w:p w:rsidR="00B34003" w:rsidRDefault="00B34003">
            <w:pPr>
              <w:keepNext/>
              <w:adjustRightInd w:val="0"/>
              <w:spacing w:line="240" w:lineRule="exact"/>
              <w:jc w:val="center"/>
              <w:rPr>
                <w:sz w:val="18"/>
              </w:rPr>
            </w:pPr>
          </w:p>
        </w:tc>
        <w:tc>
          <w:tcPr>
            <w:tcW w:w="632" w:type="dxa"/>
            <w:vAlign w:val="center"/>
          </w:tcPr>
          <w:p w:rsidR="00B34003" w:rsidRDefault="00B34003">
            <w:pPr>
              <w:keepNext/>
              <w:adjustRightInd w:val="0"/>
              <w:spacing w:line="240" w:lineRule="exact"/>
              <w:jc w:val="center"/>
              <w:rPr>
                <w:sz w:val="18"/>
              </w:rPr>
            </w:pPr>
          </w:p>
        </w:tc>
        <w:tc>
          <w:tcPr>
            <w:tcW w:w="646" w:type="dxa"/>
            <w:vAlign w:val="center"/>
          </w:tcPr>
          <w:p w:rsidR="00B34003" w:rsidRDefault="002F622E">
            <w:pPr>
              <w:keepNext/>
              <w:adjustRightInd w:val="0"/>
              <w:spacing w:line="240" w:lineRule="exact"/>
              <w:jc w:val="center"/>
              <w:rPr>
                <w:sz w:val="18"/>
              </w:rPr>
            </w:pPr>
            <w:r>
              <w:rPr>
                <w:sz w:val="18"/>
              </w:rPr>
              <w:t>√</w:t>
            </w:r>
          </w:p>
        </w:tc>
        <w:tc>
          <w:tcPr>
            <w:tcW w:w="2303" w:type="dxa"/>
            <w:vAlign w:val="center"/>
          </w:tcPr>
          <w:p w:rsidR="00B34003" w:rsidRDefault="002F622E">
            <w:pPr>
              <w:keepNext/>
              <w:adjustRightInd w:val="0"/>
              <w:spacing w:line="240" w:lineRule="exact"/>
              <w:ind w:leftChars="50" w:left="105"/>
              <w:rPr>
                <w:sz w:val="18"/>
              </w:rPr>
            </w:pPr>
            <w:r>
              <w:rPr>
                <w:rFonts w:hint="eastAsia"/>
                <w:sz w:val="18"/>
              </w:rPr>
              <w:t>残余应力</w:t>
            </w:r>
          </w:p>
        </w:tc>
        <w:tc>
          <w:tcPr>
            <w:tcW w:w="861" w:type="dxa"/>
            <w:vAlign w:val="center"/>
          </w:tcPr>
          <w:p w:rsidR="00B34003" w:rsidRDefault="002F622E">
            <w:pPr>
              <w:keepNext/>
              <w:adjustRightInd w:val="0"/>
              <w:spacing w:line="240" w:lineRule="exact"/>
              <w:jc w:val="center"/>
              <w:rPr>
                <w:sz w:val="18"/>
              </w:rPr>
            </w:pPr>
            <w:r>
              <w:rPr>
                <w:rFonts w:hint="eastAsia"/>
                <w:sz w:val="18"/>
              </w:rPr>
              <w:t>M</w:t>
            </w:r>
          </w:p>
        </w:tc>
        <w:tc>
          <w:tcPr>
            <w:tcW w:w="3425" w:type="dxa"/>
            <w:gridSpan w:val="2"/>
            <w:vAlign w:val="center"/>
          </w:tcPr>
          <w:p w:rsidR="00B34003" w:rsidRDefault="002F622E">
            <w:pPr>
              <w:keepNext/>
              <w:adjustRightInd w:val="0"/>
              <w:spacing w:line="240" w:lineRule="exact"/>
              <w:ind w:leftChars="50" w:left="105"/>
              <w:jc w:val="left"/>
              <w:rPr>
                <w:sz w:val="18"/>
              </w:rPr>
            </w:pPr>
            <w:r>
              <w:rPr>
                <w:sz w:val="18"/>
              </w:rPr>
              <w:t>每</w:t>
            </w:r>
            <w:r>
              <w:rPr>
                <w:rFonts w:hint="eastAsia"/>
                <w:sz w:val="18"/>
              </w:rPr>
              <w:t>一</w:t>
            </w:r>
            <w:r>
              <w:rPr>
                <w:sz w:val="18"/>
              </w:rPr>
              <w:t>批进行一次试验，</w:t>
            </w:r>
            <w:r>
              <w:rPr>
                <w:rFonts w:hint="eastAsia"/>
                <w:sz w:val="18"/>
              </w:rPr>
              <w:t>每</w:t>
            </w:r>
            <w:r>
              <w:rPr>
                <w:rFonts w:hint="eastAsia"/>
                <w:sz w:val="18"/>
              </w:rPr>
              <w:t>50</w:t>
            </w:r>
            <w:r>
              <w:rPr>
                <w:rFonts w:hint="eastAsia"/>
                <w:sz w:val="18"/>
              </w:rPr>
              <w:t>根</w:t>
            </w:r>
            <w:r>
              <w:rPr>
                <w:sz w:val="18"/>
              </w:rPr>
              <w:t>为</w:t>
            </w:r>
            <w:r>
              <w:rPr>
                <w:rFonts w:hint="eastAsia"/>
                <w:sz w:val="18"/>
              </w:rPr>
              <w:t>一批</w:t>
            </w:r>
          </w:p>
        </w:tc>
      </w:tr>
      <w:tr w:rsidR="00B34003">
        <w:trPr>
          <w:cantSplit/>
        </w:trPr>
        <w:tc>
          <w:tcPr>
            <w:tcW w:w="10052" w:type="dxa"/>
            <w:gridSpan w:val="10"/>
          </w:tcPr>
          <w:p w:rsidR="00B34003" w:rsidRDefault="002F622E">
            <w:pPr>
              <w:keepNext/>
              <w:adjustRightInd w:val="0"/>
              <w:spacing w:line="240" w:lineRule="exact"/>
              <w:ind w:left="220" w:right="40"/>
              <w:rPr>
                <w:sz w:val="18"/>
              </w:rPr>
            </w:pPr>
            <w:r>
              <w:rPr>
                <w:sz w:val="18"/>
              </w:rPr>
              <w:t>a M</w:t>
            </w:r>
            <w:r>
              <w:rPr>
                <w:sz w:val="18"/>
              </w:rPr>
              <w:t>表示强制性项目。</w:t>
            </w:r>
          </w:p>
          <w:p w:rsidR="00B34003" w:rsidRDefault="002F622E">
            <w:pPr>
              <w:keepNext/>
              <w:adjustRightInd w:val="0"/>
              <w:spacing w:line="240" w:lineRule="exact"/>
              <w:ind w:left="220" w:right="40"/>
              <w:rPr>
                <w:sz w:val="18"/>
              </w:rPr>
            </w:pPr>
            <w:r>
              <w:rPr>
                <w:sz w:val="18"/>
              </w:rPr>
              <w:t xml:space="preserve">b </w:t>
            </w:r>
            <w:r>
              <w:rPr>
                <w:i/>
                <w:sz w:val="18"/>
              </w:rPr>
              <w:t>D</w:t>
            </w:r>
            <w:r>
              <w:rPr>
                <w:sz w:val="18"/>
              </w:rPr>
              <w:t>表示外径尺寸。</w:t>
            </w:r>
          </w:p>
          <w:p w:rsidR="00B34003" w:rsidRDefault="002F622E">
            <w:pPr>
              <w:keepNext/>
              <w:adjustRightInd w:val="0"/>
              <w:spacing w:line="240" w:lineRule="exact"/>
              <w:ind w:left="220" w:right="40"/>
              <w:rPr>
                <w:sz w:val="18"/>
              </w:rPr>
            </w:pPr>
            <w:r>
              <w:rPr>
                <w:sz w:val="18"/>
              </w:rPr>
              <w:t xml:space="preserve">c </w:t>
            </w:r>
            <w:r>
              <w:rPr>
                <w:sz w:val="18"/>
              </w:rPr>
              <w:t>当钢管尺寸可以截取横向试样时，进行试验。</w:t>
            </w:r>
          </w:p>
          <w:p w:rsidR="00B34003" w:rsidRDefault="002F622E">
            <w:pPr>
              <w:keepNext/>
              <w:adjustRightInd w:val="0"/>
              <w:spacing w:line="240" w:lineRule="exact"/>
              <w:ind w:left="220" w:right="40"/>
              <w:rPr>
                <w:rFonts w:eastAsia="楷体_GB2312"/>
                <w:sz w:val="18"/>
              </w:rPr>
            </w:pPr>
            <w:r>
              <w:rPr>
                <w:sz w:val="18"/>
              </w:rPr>
              <w:t xml:space="preserve">d </w:t>
            </w:r>
            <w:r>
              <w:rPr>
                <w:sz w:val="18"/>
              </w:rPr>
              <w:t>只适用于外径不小于</w:t>
            </w:r>
            <w:r>
              <w:rPr>
                <w:sz w:val="18"/>
              </w:rPr>
              <w:t>508 mm</w:t>
            </w:r>
            <w:r>
              <w:rPr>
                <w:sz w:val="18"/>
              </w:rPr>
              <w:t>的钢管。</w:t>
            </w:r>
          </w:p>
        </w:tc>
      </w:tr>
    </w:tbl>
    <w:p w:rsidR="00B34003" w:rsidRDefault="00B34003">
      <w:pPr>
        <w:pStyle w:val="affd"/>
        <w:ind w:firstLine="420"/>
      </w:pPr>
    </w:p>
    <w:p w:rsidR="00B34003" w:rsidRDefault="002F622E">
      <w:pPr>
        <w:pStyle w:val="ohz1"/>
        <w:numPr>
          <w:ilvl w:val="0"/>
          <w:numId w:val="9"/>
        </w:numPr>
        <w:tabs>
          <w:tab w:val="clear" w:pos="360"/>
        </w:tabs>
        <w:ind w:left="425" w:firstLine="0"/>
      </w:pPr>
      <w:bookmarkStart w:id="653" w:name="_Toc152000538"/>
      <w:bookmarkStart w:id="654" w:name="_Toc149145774"/>
      <w:bookmarkStart w:id="655" w:name="_Toc149356112"/>
      <w:bookmarkStart w:id="656" w:name="_Toc335341195"/>
      <w:bookmarkStart w:id="657" w:name="_Toc498680408"/>
      <w:bookmarkStart w:id="658" w:name="_Toc152036066"/>
      <w:bookmarkStart w:id="659" w:name="_Toc262154694"/>
      <w:bookmarkStart w:id="660" w:name="_Toc146531722"/>
      <w:bookmarkStart w:id="661" w:name="_Toc149357121"/>
      <w:bookmarkStart w:id="662" w:name="_Toc384133768"/>
      <w:bookmarkStart w:id="663" w:name="_Toc153297600"/>
      <w:bookmarkStart w:id="664" w:name="_Toc152035330"/>
      <w:bookmarkStart w:id="665" w:name="_Toc149043099"/>
      <w:bookmarkStart w:id="666" w:name="_Toc146531825"/>
      <w:bookmarkStart w:id="667" w:name="_Toc149041927"/>
      <w:bookmarkStart w:id="668" w:name="_Toc149124542"/>
      <w:bookmarkStart w:id="669" w:name="_Toc146531294"/>
      <w:bookmarkStart w:id="670" w:name="_Toc152034898"/>
      <w:bookmarkStart w:id="671" w:name="_Toc149042772"/>
      <w:bookmarkStart w:id="672" w:name="_Toc268190183"/>
      <w:bookmarkStart w:id="673" w:name="_Toc153297337"/>
      <w:bookmarkStart w:id="674" w:name="_Toc154198949"/>
      <w:bookmarkStart w:id="675" w:name="_Toc382296963"/>
      <w:bookmarkStart w:id="676" w:name="_Toc152035925"/>
      <w:r>
        <w:t>尺寸、重量、长度和管端加工</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rsidR="00B34003" w:rsidRDefault="002F622E">
      <w:pPr>
        <w:pStyle w:val="ohz2"/>
        <w:ind w:left="420" w:hanging="420"/>
        <w:jc w:val="left"/>
        <w:rPr>
          <w:sz w:val="24"/>
          <w:szCs w:val="24"/>
        </w:rPr>
      </w:pPr>
      <w:bookmarkStart w:id="677" w:name="_Toc335341196"/>
      <w:bookmarkStart w:id="678" w:name="_Toc262154695"/>
      <w:bookmarkStart w:id="679" w:name="_Toc286174177"/>
      <w:bookmarkStart w:id="680" w:name="_Toc268190184"/>
      <w:bookmarkStart w:id="681" w:name="_Toc382296964"/>
      <w:bookmarkStart w:id="682" w:name="_Toc152035342"/>
      <w:bookmarkStart w:id="683" w:name="_Toc154198961"/>
      <w:bookmarkStart w:id="684" w:name="_Toc153297612"/>
      <w:bookmarkStart w:id="685" w:name="_Toc152000550"/>
      <w:bookmarkStart w:id="686" w:name="_Toc152036078"/>
      <w:bookmarkStart w:id="687" w:name="_Toc153297349"/>
      <w:bookmarkStart w:id="688" w:name="_Toc152034910"/>
      <w:bookmarkStart w:id="689" w:name="_Toc152035937"/>
      <w:bookmarkStart w:id="690" w:name="_Toc149042790"/>
      <w:bookmarkStart w:id="691" w:name="_Toc146531842"/>
      <w:bookmarkStart w:id="692" w:name="_Toc152000557"/>
      <w:bookmarkStart w:id="693" w:name="_Toc149042791"/>
      <w:bookmarkStart w:id="694" w:name="_Toc146531739"/>
      <w:bookmarkStart w:id="695" w:name="_Toc153297358"/>
      <w:bookmarkStart w:id="696" w:name="_Toc149043117"/>
      <w:bookmarkStart w:id="697" w:name="_Toc149145792"/>
      <w:bookmarkStart w:id="698" w:name="_Toc152035945"/>
      <w:bookmarkStart w:id="699" w:name="_Toc153297620"/>
      <w:bookmarkStart w:id="700" w:name="_Toc146531311"/>
      <w:bookmarkStart w:id="701" w:name="_Toc152035350"/>
      <w:bookmarkStart w:id="702" w:name="_Toc152036086"/>
      <w:bookmarkStart w:id="703" w:name="_Toc149357140"/>
      <w:bookmarkStart w:id="704" w:name="_Toc149356131"/>
      <w:bookmarkStart w:id="705" w:name="_Toc152034918"/>
      <w:bookmarkStart w:id="706" w:name="_Toc149124560"/>
      <w:r>
        <w:rPr>
          <w:sz w:val="24"/>
          <w:szCs w:val="24"/>
        </w:rPr>
        <w:t xml:space="preserve">8.1  </w:t>
      </w:r>
      <w:r>
        <w:rPr>
          <w:sz w:val="24"/>
          <w:szCs w:val="24"/>
        </w:rPr>
        <w:t>总则</w:t>
      </w:r>
      <w:bookmarkEnd w:id="677"/>
      <w:bookmarkEnd w:id="678"/>
      <w:bookmarkEnd w:id="679"/>
      <w:bookmarkEnd w:id="680"/>
      <w:bookmarkEnd w:id="681"/>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应按照业主订货合同规定的外径和壁厚供货。</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当订货量较大时，可按设计选用规格订货。</w:t>
      </w:r>
    </w:p>
    <w:p w:rsidR="00B34003" w:rsidRDefault="002F622E">
      <w:pPr>
        <w:pStyle w:val="ohz2"/>
        <w:ind w:left="420" w:hanging="420"/>
        <w:jc w:val="left"/>
        <w:rPr>
          <w:sz w:val="24"/>
          <w:szCs w:val="24"/>
        </w:rPr>
      </w:pPr>
      <w:bookmarkStart w:id="707" w:name="_Toc146531827"/>
      <w:bookmarkStart w:id="708" w:name="_Toc152035332"/>
      <w:bookmarkStart w:id="709" w:name="_Toc146531724"/>
      <w:bookmarkStart w:id="710" w:name="_Toc286174178"/>
      <w:bookmarkStart w:id="711" w:name="_Toc152000540"/>
      <w:bookmarkStart w:id="712" w:name="_Toc154198951"/>
      <w:bookmarkStart w:id="713" w:name="_Toc149043101"/>
      <w:bookmarkStart w:id="714" w:name="_Toc149357123"/>
      <w:bookmarkStart w:id="715" w:name="_Toc153297602"/>
      <w:bookmarkStart w:id="716" w:name="_Toc149356114"/>
      <w:bookmarkStart w:id="717" w:name="_Toc149124544"/>
      <w:bookmarkStart w:id="718" w:name="_Toc262154696"/>
      <w:bookmarkStart w:id="719" w:name="_Toc149041929"/>
      <w:bookmarkStart w:id="720" w:name="_Toc149042774"/>
      <w:bookmarkStart w:id="721" w:name="_Toc149145776"/>
      <w:bookmarkStart w:id="722" w:name="_Toc335341197"/>
      <w:bookmarkStart w:id="723" w:name="_Toc152036068"/>
      <w:bookmarkStart w:id="724" w:name="_Toc382296965"/>
      <w:bookmarkStart w:id="725" w:name="_Toc268190185"/>
      <w:bookmarkStart w:id="726" w:name="_Toc153297339"/>
      <w:bookmarkStart w:id="727" w:name="_Toc146531296"/>
      <w:bookmarkStart w:id="728" w:name="_Toc152035927"/>
      <w:bookmarkStart w:id="729" w:name="_Toc152034900"/>
      <w:r>
        <w:rPr>
          <w:sz w:val="24"/>
          <w:szCs w:val="24"/>
        </w:rPr>
        <w:t xml:space="preserve">8.2  </w:t>
      </w:r>
      <w:r>
        <w:rPr>
          <w:sz w:val="24"/>
          <w:szCs w:val="24"/>
        </w:rPr>
        <w:t>直径</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rsidR="00B34003" w:rsidRDefault="002F622E">
      <w:pPr>
        <w:pStyle w:val="ohz3"/>
        <w:ind w:left="480" w:hangingChars="200" w:hanging="480"/>
        <w:rPr>
          <w:b w:val="0"/>
        </w:rPr>
      </w:pPr>
      <w:r>
        <w:rPr>
          <w:b w:val="0"/>
        </w:rPr>
        <w:t xml:space="preserve">8.2.1  </w:t>
      </w:r>
      <w:r>
        <w:rPr>
          <w:b w:val="0"/>
        </w:rPr>
        <w:t>检验频次</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对钢管直径的测量，一般每</w:t>
      </w:r>
      <w:r>
        <w:rPr>
          <w:rFonts w:eastAsia="宋体"/>
          <w:kern w:val="2"/>
          <w:sz w:val="24"/>
          <w:szCs w:val="24"/>
        </w:rPr>
        <w:t>10</w:t>
      </w:r>
      <w:r>
        <w:rPr>
          <w:rFonts w:eastAsia="宋体"/>
          <w:kern w:val="2"/>
          <w:sz w:val="24"/>
          <w:szCs w:val="24"/>
        </w:rPr>
        <w:t>根钢管应至少测量一次，若发现一根钢管外径超标，则应对同一检验批的所有钢管逐根进行测量。</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highlight w:val="yellow"/>
        </w:rPr>
      </w:pPr>
      <w:r>
        <w:rPr>
          <w:rFonts w:eastAsia="宋体"/>
          <w:kern w:val="2"/>
          <w:sz w:val="24"/>
          <w:szCs w:val="24"/>
        </w:rPr>
        <w:t>对钢管尺寸精度有较高要求时，应对每一根钢管进行直径测量。</w:t>
      </w:r>
    </w:p>
    <w:p w:rsidR="00B34003" w:rsidRDefault="002F622E">
      <w:pPr>
        <w:pStyle w:val="ohz3"/>
        <w:ind w:left="480" w:hangingChars="200" w:hanging="480"/>
        <w:rPr>
          <w:b w:val="0"/>
        </w:rPr>
      </w:pPr>
      <w:r>
        <w:rPr>
          <w:rFonts w:hint="eastAsia"/>
          <w:b w:val="0"/>
        </w:rPr>
        <w:t xml:space="preserve">8.2.2  </w:t>
      </w:r>
      <w:r>
        <w:rPr>
          <w:b w:val="0"/>
        </w:rPr>
        <w:t>测量方法</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无明确要求时，测量钢管直径一般为测量钢管外径。</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管端直径在距离管端</w:t>
      </w:r>
      <w:r>
        <w:rPr>
          <w:rFonts w:eastAsia="宋体"/>
          <w:kern w:val="2"/>
          <w:sz w:val="24"/>
          <w:szCs w:val="24"/>
        </w:rPr>
        <w:t>100 mm</w:t>
      </w:r>
      <w:r>
        <w:rPr>
          <w:rFonts w:eastAsia="宋体"/>
          <w:kern w:val="2"/>
          <w:sz w:val="24"/>
          <w:szCs w:val="24"/>
        </w:rPr>
        <w:t>范围内测量，管体直径在钢管长度的中部测量。</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lastRenderedPageBreak/>
        <w:t>直径小于或等于</w:t>
      </w:r>
      <w:r>
        <w:rPr>
          <w:rFonts w:eastAsia="宋体"/>
          <w:kern w:val="2"/>
          <w:sz w:val="24"/>
          <w:szCs w:val="24"/>
        </w:rPr>
        <w:t>508 mm</w:t>
      </w:r>
      <w:r>
        <w:rPr>
          <w:rFonts w:eastAsia="宋体"/>
          <w:kern w:val="2"/>
          <w:sz w:val="24"/>
          <w:szCs w:val="24"/>
        </w:rPr>
        <w:t>的钢管，其外径采用外卡规、测径规或其它能通过某一截面测量实际直径的装置测量，也可由制造厂选择采用测径卷尺测量；直径大于</w:t>
      </w:r>
      <w:r>
        <w:rPr>
          <w:rFonts w:eastAsia="宋体"/>
          <w:kern w:val="2"/>
          <w:sz w:val="24"/>
          <w:szCs w:val="24"/>
        </w:rPr>
        <w:t>508 mm</w:t>
      </w:r>
      <w:r>
        <w:rPr>
          <w:rFonts w:eastAsia="宋体"/>
          <w:kern w:val="2"/>
          <w:sz w:val="24"/>
          <w:szCs w:val="24"/>
        </w:rPr>
        <w:t>的钢管，一般采用测径卷尺测量直径。</w:t>
      </w:r>
    </w:p>
    <w:p w:rsidR="00B34003" w:rsidRDefault="002F622E">
      <w:pPr>
        <w:pStyle w:val="ohz3"/>
        <w:ind w:left="480" w:hangingChars="200" w:hanging="480"/>
        <w:rPr>
          <w:b w:val="0"/>
        </w:rPr>
      </w:pPr>
      <w:r>
        <w:rPr>
          <w:rFonts w:hint="eastAsia"/>
          <w:b w:val="0"/>
        </w:rPr>
        <w:t xml:space="preserve">8.2.3  </w:t>
      </w:r>
      <w:r>
        <w:rPr>
          <w:b w:val="0"/>
        </w:rPr>
        <w:t>管端直径</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钢管管端直径偏差应符合表</w:t>
      </w:r>
      <w:r>
        <w:rPr>
          <w:rFonts w:eastAsia="宋体" w:hint="eastAsia"/>
          <w:kern w:val="2"/>
          <w:sz w:val="24"/>
          <w:szCs w:val="24"/>
        </w:rPr>
        <w:t>24</w:t>
      </w:r>
      <w:r>
        <w:rPr>
          <w:rFonts w:eastAsia="宋体"/>
          <w:kern w:val="2"/>
          <w:sz w:val="24"/>
          <w:szCs w:val="24"/>
        </w:rPr>
        <w:t>要求。业主有特殊要求时，按照订货要求执行。</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24</w:t>
      </w:r>
      <w:r>
        <w:rPr>
          <w:rFonts w:ascii="Times New Roman"/>
          <w:snapToGrid w:val="0"/>
          <w:kern w:val="2"/>
        </w:rPr>
        <w:t xml:space="preserve">  </w:t>
      </w:r>
      <w:r>
        <w:rPr>
          <w:rFonts w:ascii="Times New Roman"/>
          <w:snapToGrid w:val="0"/>
          <w:kern w:val="2"/>
        </w:rPr>
        <w:t>钢管管端直径偏差要求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8"/>
        <w:gridCol w:w="1277"/>
        <w:gridCol w:w="1602"/>
        <w:gridCol w:w="1897"/>
        <w:gridCol w:w="3836"/>
      </w:tblGrid>
      <w:tr w:rsidR="00B34003">
        <w:trPr>
          <w:trHeight w:val="20"/>
        </w:trPr>
        <w:tc>
          <w:tcPr>
            <w:tcW w:w="958" w:type="dxa"/>
            <w:vAlign w:val="center"/>
          </w:tcPr>
          <w:p w:rsidR="00B34003" w:rsidRDefault="002F622E">
            <w:pPr>
              <w:adjustRightInd w:val="0"/>
              <w:spacing w:line="240" w:lineRule="exact"/>
              <w:jc w:val="center"/>
              <w:rPr>
                <w:sz w:val="18"/>
              </w:rPr>
            </w:pPr>
            <w:r>
              <w:rPr>
                <w:sz w:val="18"/>
              </w:rPr>
              <w:t>要求级别</w:t>
            </w:r>
          </w:p>
        </w:tc>
        <w:tc>
          <w:tcPr>
            <w:tcW w:w="1277" w:type="dxa"/>
            <w:vAlign w:val="center"/>
          </w:tcPr>
          <w:p w:rsidR="00B34003" w:rsidRDefault="002F622E">
            <w:pPr>
              <w:adjustRightInd w:val="0"/>
              <w:spacing w:line="240" w:lineRule="exact"/>
              <w:jc w:val="center"/>
              <w:rPr>
                <w:sz w:val="18"/>
              </w:rPr>
            </w:pPr>
            <w:r>
              <w:rPr>
                <w:sz w:val="18"/>
              </w:rPr>
              <w:t>钢管直径</w:t>
            </w:r>
            <w:r>
              <w:rPr>
                <w:i/>
                <w:sz w:val="18"/>
              </w:rPr>
              <w:t>D</w:t>
            </w:r>
          </w:p>
          <w:p w:rsidR="00B34003" w:rsidRDefault="002F622E">
            <w:pPr>
              <w:adjustRightInd w:val="0"/>
              <w:spacing w:line="240" w:lineRule="exact"/>
              <w:jc w:val="center"/>
              <w:rPr>
                <w:sz w:val="18"/>
              </w:rPr>
            </w:pPr>
            <w:r>
              <w:rPr>
                <w:sz w:val="18"/>
              </w:rPr>
              <w:t>mm</w:t>
            </w:r>
          </w:p>
        </w:tc>
        <w:tc>
          <w:tcPr>
            <w:tcW w:w="3499" w:type="dxa"/>
            <w:gridSpan w:val="2"/>
          </w:tcPr>
          <w:p w:rsidR="00B34003" w:rsidRDefault="002F622E">
            <w:pPr>
              <w:adjustRightInd w:val="0"/>
              <w:spacing w:line="240" w:lineRule="exact"/>
              <w:jc w:val="center"/>
              <w:rPr>
                <w:sz w:val="18"/>
              </w:rPr>
            </w:pPr>
            <w:r>
              <w:rPr>
                <w:sz w:val="18"/>
              </w:rPr>
              <w:t>钢管</w:t>
            </w:r>
            <w:r>
              <w:rPr>
                <w:rFonts w:hint="eastAsia"/>
                <w:sz w:val="18"/>
              </w:rPr>
              <w:t>类型</w:t>
            </w:r>
          </w:p>
          <w:p w:rsidR="00B34003" w:rsidRDefault="00B34003">
            <w:pPr>
              <w:adjustRightInd w:val="0"/>
              <w:spacing w:line="240" w:lineRule="exact"/>
              <w:jc w:val="center"/>
              <w:rPr>
                <w:sz w:val="18"/>
              </w:rPr>
            </w:pPr>
          </w:p>
        </w:tc>
        <w:tc>
          <w:tcPr>
            <w:tcW w:w="3836" w:type="dxa"/>
            <w:vAlign w:val="center"/>
          </w:tcPr>
          <w:p w:rsidR="00B34003" w:rsidRDefault="002F622E">
            <w:pPr>
              <w:adjustRightInd w:val="0"/>
              <w:spacing w:line="240" w:lineRule="exact"/>
              <w:jc w:val="center"/>
              <w:rPr>
                <w:sz w:val="18"/>
              </w:rPr>
            </w:pPr>
            <w:r>
              <w:rPr>
                <w:sz w:val="18"/>
              </w:rPr>
              <w:t>管端直径公差</w:t>
            </w:r>
          </w:p>
        </w:tc>
      </w:tr>
      <w:tr w:rsidR="00B34003">
        <w:trPr>
          <w:trHeight w:val="120"/>
        </w:trPr>
        <w:tc>
          <w:tcPr>
            <w:tcW w:w="958" w:type="dxa"/>
            <w:vMerge w:val="restart"/>
            <w:vAlign w:val="center"/>
          </w:tcPr>
          <w:p w:rsidR="00B34003" w:rsidRDefault="002F622E">
            <w:pPr>
              <w:adjustRightInd w:val="0"/>
              <w:spacing w:line="240" w:lineRule="exact"/>
              <w:jc w:val="center"/>
              <w:rPr>
                <w:sz w:val="18"/>
              </w:rPr>
            </w:pPr>
            <w:r>
              <w:rPr>
                <w:sz w:val="18"/>
              </w:rPr>
              <w:t>一般要求</w:t>
            </w:r>
          </w:p>
        </w:tc>
        <w:tc>
          <w:tcPr>
            <w:tcW w:w="1277" w:type="dxa"/>
            <w:vMerge w:val="restart"/>
            <w:vAlign w:val="center"/>
          </w:tcPr>
          <w:p w:rsidR="00B34003" w:rsidRDefault="002F622E">
            <w:pPr>
              <w:adjustRightInd w:val="0"/>
              <w:spacing w:line="240" w:lineRule="exact"/>
              <w:jc w:val="center"/>
              <w:rPr>
                <w:sz w:val="18"/>
              </w:rPr>
            </w:pPr>
            <w:r>
              <w:rPr>
                <w:sz w:val="18"/>
              </w:rPr>
              <w:t>168≤</w:t>
            </w:r>
            <w:r>
              <w:rPr>
                <w:i/>
                <w:sz w:val="18"/>
              </w:rPr>
              <w:t>D</w:t>
            </w:r>
            <w:r>
              <w:rPr>
                <w:sz w:val="18"/>
              </w:rPr>
              <w:t>≤610</w:t>
            </w:r>
          </w:p>
        </w:tc>
        <w:tc>
          <w:tcPr>
            <w:tcW w:w="3499" w:type="dxa"/>
            <w:gridSpan w:val="2"/>
          </w:tcPr>
          <w:p w:rsidR="00B34003" w:rsidRDefault="002F622E">
            <w:pPr>
              <w:adjustRightInd w:val="0"/>
              <w:spacing w:line="240" w:lineRule="exact"/>
              <w:rPr>
                <w:sz w:val="18"/>
              </w:rPr>
            </w:pPr>
            <w:r>
              <w:rPr>
                <w:rFonts w:hint="eastAsia"/>
                <w:sz w:val="18"/>
              </w:rPr>
              <w:t>SMLS</w:t>
            </w:r>
            <w:r>
              <w:rPr>
                <w:rFonts w:hint="eastAsia"/>
                <w:sz w:val="18"/>
              </w:rPr>
              <w:t>钢管</w:t>
            </w:r>
          </w:p>
        </w:tc>
        <w:tc>
          <w:tcPr>
            <w:tcW w:w="3836" w:type="dxa"/>
            <w:vMerge w:val="restart"/>
            <w:vAlign w:val="center"/>
          </w:tcPr>
          <w:p w:rsidR="00B34003" w:rsidRDefault="002F622E">
            <w:pPr>
              <w:adjustRightInd w:val="0"/>
              <w:spacing w:line="240" w:lineRule="exact"/>
              <w:rPr>
                <w:sz w:val="18"/>
              </w:rPr>
            </w:pPr>
            <w:r>
              <w:rPr>
                <w:sz w:val="18"/>
              </w:rPr>
              <w:t>±0.5%</w:t>
            </w:r>
            <w:r>
              <w:rPr>
                <w:i/>
                <w:sz w:val="18"/>
              </w:rPr>
              <w:t>D</w:t>
            </w:r>
            <w:r>
              <w:rPr>
                <w:sz w:val="18"/>
              </w:rPr>
              <w:t>，最大为</w:t>
            </w:r>
            <w:r>
              <w:rPr>
                <w:sz w:val="18"/>
              </w:rPr>
              <w:t>±1.6 mm</w:t>
            </w:r>
          </w:p>
        </w:tc>
      </w:tr>
      <w:tr w:rsidR="00B34003">
        <w:trPr>
          <w:trHeight w:val="120"/>
        </w:trPr>
        <w:tc>
          <w:tcPr>
            <w:tcW w:w="958" w:type="dxa"/>
            <w:vMerge/>
            <w:vAlign w:val="center"/>
          </w:tcPr>
          <w:p w:rsidR="00B34003" w:rsidRDefault="00B34003">
            <w:pPr>
              <w:adjustRightInd w:val="0"/>
              <w:spacing w:line="240" w:lineRule="exact"/>
              <w:jc w:val="center"/>
              <w:rPr>
                <w:sz w:val="18"/>
              </w:rPr>
            </w:pPr>
          </w:p>
        </w:tc>
        <w:tc>
          <w:tcPr>
            <w:tcW w:w="1277" w:type="dxa"/>
            <w:vMerge/>
            <w:vAlign w:val="center"/>
          </w:tcPr>
          <w:p w:rsidR="00B34003" w:rsidRDefault="00B34003">
            <w:pPr>
              <w:adjustRightInd w:val="0"/>
              <w:spacing w:line="240" w:lineRule="exact"/>
              <w:jc w:val="center"/>
              <w:rPr>
                <w:sz w:val="18"/>
              </w:rPr>
            </w:pPr>
          </w:p>
        </w:tc>
        <w:tc>
          <w:tcPr>
            <w:tcW w:w="3499" w:type="dxa"/>
            <w:gridSpan w:val="2"/>
          </w:tcPr>
          <w:p w:rsidR="00B34003" w:rsidRDefault="002F622E">
            <w:pPr>
              <w:adjustRightInd w:val="0"/>
              <w:spacing w:line="240" w:lineRule="exact"/>
              <w:rPr>
                <w:sz w:val="18"/>
              </w:rPr>
            </w:pPr>
            <w:r>
              <w:rPr>
                <w:rFonts w:hint="eastAsia"/>
                <w:sz w:val="18"/>
              </w:rPr>
              <w:t>焊接钢管</w:t>
            </w:r>
          </w:p>
        </w:tc>
        <w:tc>
          <w:tcPr>
            <w:tcW w:w="3836" w:type="dxa"/>
            <w:vMerge/>
            <w:vAlign w:val="center"/>
          </w:tcPr>
          <w:p w:rsidR="00B34003" w:rsidRDefault="00B34003">
            <w:pPr>
              <w:adjustRightInd w:val="0"/>
              <w:spacing w:line="240" w:lineRule="exact"/>
              <w:rPr>
                <w:sz w:val="18"/>
              </w:rPr>
            </w:pPr>
          </w:p>
        </w:tc>
      </w:tr>
      <w:tr w:rsidR="00B34003">
        <w:trPr>
          <w:trHeight w:val="500"/>
        </w:trPr>
        <w:tc>
          <w:tcPr>
            <w:tcW w:w="958" w:type="dxa"/>
            <w:vMerge/>
            <w:vAlign w:val="center"/>
          </w:tcPr>
          <w:p w:rsidR="00B34003" w:rsidRDefault="00B34003">
            <w:pPr>
              <w:adjustRightInd w:val="0"/>
              <w:spacing w:line="240" w:lineRule="exact"/>
              <w:rPr>
                <w:sz w:val="18"/>
              </w:rPr>
            </w:pPr>
          </w:p>
        </w:tc>
        <w:tc>
          <w:tcPr>
            <w:tcW w:w="1277" w:type="dxa"/>
            <w:vAlign w:val="center"/>
          </w:tcPr>
          <w:p w:rsidR="00B34003" w:rsidRDefault="002F622E">
            <w:pPr>
              <w:adjustRightInd w:val="0"/>
              <w:spacing w:line="240" w:lineRule="exact"/>
              <w:jc w:val="center"/>
              <w:rPr>
                <w:sz w:val="18"/>
              </w:rPr>
            </w:pPr>
            <w:r>
              <w:rPr>
                <w:sz w:val="18"/>
              </w:rPr>
              <w:t>610</w:t>
            </w:r>
            <w:r>
              <w:rPr>
                <w:sz w:val="18"/>
              </w:rPr>
              <w:t>＜</w:t>
            </w:r>
            <w:r>
              <w:rPr>
                <w:i/>
                <w:sz w:val="18"/>
              </w:rPr>
              <w:t>D</w:t>
            </w:r>
            <w:r>
              <w:rPr>
                <w:sz w:val="18"/>
              </w:rPr>
              <w:t>≤1422</w:t>
            </w:r>
          </w:p>
        </w:tc>
        <w:tc>
          <w:tcPr>
            <w:tcW w:w="3499" w:type="dxa"/>
            <w:gridSpan w:val="2"/>
          </w:tcPr>
          <w:p w:rsidR="00B34003" w:rsidRDefault="00B34003">
            <w:pPr>
              <w:adjustRightInd w:val="0"/>
              <w:spacing w:line="240" w:lineRule="exact"/>
              <w:rPr>
                <w:sz w:val="18"/>
              </w:rPr>
            </w:pPr>
          </w:p>
          <w:p w:rsidR="00B34003" w:rsidRDefault="002F622E">
            <w:pPr>
              <w:adjustRightInd w:val="0"/>
              <w:spacing w:line="240" w:lineRule="exact"/>
              <w:rPr>
                <w:sz w:val="18"/>
              </w:rPr>
            </w:pPr>
            <w:r>
              <w:rPr>
                <w:rFonts w:hint="eastAsia"/>
                <w:sz w:val="18"/>
              </w:rPr>
              <w:t>焊接钢管</w:t>
            </w:r>
          </w:p>
        </w:tc>
        <w:tc>
          <w:tcPr>
            <w:tcW w:w="3836" w:type="dxa"/>
            <w:vAlign w:val="center"/>
          </w:tcPr>
          <w:p w:rsidR="00B34003" w:rsidRDefault="00B34003">
            <w:pPr>
              <w:adjustRightInd w:val="0"/>
              <w:spacing w:line="240" w:lineRule="exact"/>
              <w:rPr>
                <w:sz w:val="18"/>
              </w:rPr>
            </w:pPr>
          </w:p>
          <w:p w:rsidR="00B34003" w:rsidRDefault="002F622E">
            <w:pPr>
              <w:adjustRightInd w:val="0"/>
              <w:spacing w:line="240" w:lineRule="exact"/>
              <w:rPr>
                <w:sz w:val="18"/>
              </w:rPr>
            </w:pPr>
            <w:r>
              <w:rPr>
                <w:sz w:val="18"/>
              </w:rPr>
              <w:t>±1.6 mm</w:t>
            </w:r>
          </w:p>
        </w:tc>
      </w:tr>
      <w:tr w:rsidR="00B34003">
        <w:trPr>
          <w:trHeight w:val="20"/>
        </w:trPr>
        <w:tc>
          <w:tcPr>
            <w:tcW w:w="5734" w:type="dxa"/>
            <w:gridSpan w:val="4"/>
            <w:vAlign w:val="center"/>
          </w:tcPr>
          <w:p w:rsidR="00B34003" w:rsidRDefault="002F622E">
            <w:pPr>
              <w:adjustRightInd w:val="0"/>
              <w:spacing w:line="240" w:lineRule="exact"/>
              <w:rPr>
                <w:sz w:val="18"/>
              </w:rPr>
            </w:pPr>
            <w:r>
              <w:rPr>
                <w:sz w:val="18"/>
              </w:rPr>
              <w:t>严格要求</w:t>
            </w:r>
            <w:r>
              <w:rPr>
                <w:sz w:val="18"/>
                <w:vertAlign w:val="superscript"/>
              </w:rPr>
              <w:t>a</w:t>
            </w:r>
          </w:p>
        </w:tc>
        <w:tc>
          <w:tcPr>
            <w:tcW w:w="3836" w:type="dxa"/>
            <w:vAlign w:val="center"/>
          </w:tcPr>
          <w:p w:rsidR="00B34003" w:rsidRDefault="002F622E">
            <w:pPr>
              <w:adjustRightInd w:val="0"/>
              <w:spacing w:line="240" w:lineRule="exact"/>
              <w:rPr>
                <w:sz w:val="18"/>
              </w:rPr>
            </w:pPr>
            <w:r>
              <w:rPr>
                <w:sz w:val="18"/>
              </w:rPr>
              <w:t>管端外径允许偏差为</w:t>
            </w:r>
            <w:r>
              <w:rPr>
                <w:sz w:val="18"/>
              </w:rPr>
              <w:t>+2.0 mm</w:t>
            </w:r>
            <w:r>
              <w:rPr>
                <w:sz w:val="18"/>
              </w:rPr>
              <w:t>～</w:t>
            </w:r>
            <w:r>
              <w:rPr>
                <w:sz w:val="18"/>
              </w:rPr>
              <w:t>-0.5 mm</w:t>
            </w:r>
            <w:r>
              <w:rPr>
                <w:sz w:val="18"/>
              </w:rPr>
              <w:t>，且两端平均直径之差</w:t>
            </w:r>
            <w:r>
              <w:rPr>
                <w:sz w:val="18"/>
              </w:rPr>
              <w:t>≤2.0 mm</w:t>
            </w:r>
          </w:p>
        </w:tc>
      </w:tr>
      <w:tr w:rsidR="00B34003">
        <w:trPr>
          <w:trHeight w:val="20"/>
        </w:trPr>
        <w:tc>
          <w:tcPr>
            <w:tcW w:w="3837" w:type="dxa"/>
            <w:gridSpan w:val="3"/>
          </w:tcPr>
          <w:p w:rsidR="00B34003" w:rsidRDefault="00B34003">
            <w:pPr>
              <w:adjustRightInd w:val="0"/>
              <w:spacing w:line="240" w:lineRule="exact"/>
              <w:rPr>
                <w:sz w:val="18"/>
                <w:szCs w:val="18"/>
              </w:rPr>
            </w:pPr>
          </w:p>
        </w:tc>
        <w:tc>
          <w:tcPr>
            <w:tcW w:w="5733" w:type="dxa"/>
            <w:gridSpan w:val="2"/>
            <w:vAlign w:val="center"/>
          </w:tcPr>
          <w:p w:rsidR="00B34003" w:rsidRDefault="002F622E">
            <w:pPr>
              <w:adjustRightInd w:val="0"/>
              <w:spacing w:line="240" w:lineRule="exact"/>
              <w:rPr>
                <w:sz w:val="18"/>
              </w:rPr>
            </w:pPr>
            <w:r>
              <w:rPr>
                <w:sz w:val="18"/>
                <w:szCs w:val="18"/>
              </w:rPr>
              <w:t>4</w:t>
            </w:r>
            <w:r>
              <w:rPr>
                <w:sz w:val="18"/>
                <w:szCs w:val="18"/>
              </w:rPr>
              <w:t>、</w:t>
            </w:r>
            <w:r>
              <w:rPr>
                <w:sz w:val="18"/>
                <w:szCs w:val="18"/>
              </w:rPr>
              <w:t>5</w:t>
            </w:r>
            <w:r>
              <w:rPr>
                <w:sz w:val="18"/>
                <w:szCs w:val="18"/>
              </w:rPr>
              <w:t>级输气管道用钢管</w:t>
            </w:r>
            <w:r>
              <w:rPr>
                <w:rFonts w:hint="eastAsia"/>
                <w:sz w:val="18"/>
                <w:szCs w:val="18"/>
              </w:rPr>
              <w:t>，按</w:t>
            </w:r>
            <w:r>
              <w:rPr>
                <w:sz w:val="18"/>
                <w:szCs w:val="18"/>
              </w:rPr>
              <w:t>业主</w:t>
            </w:r>
            <w:r>
              <w:rPr>
                <w:rFonts w:hint="eastAsia"/>
                <w:sz w:val="18"/>
                <w:szCs w:val="18"/>
              </w:rPr>
              <w:t>要求</w:t>
            </w:r>
            <w:r>
              <w:rPr>
                <w:sz w:val="18"/>
                <w:szCs w:val="18"/>
              </w:rPr>
              <w:t>可</w:t>
            </w:r>
            <w:r>
              <w:rPr>
                <w:rFonts w:hint="eastAsia"/>
                <w:sz w:val="18"/>
                <w:szCs w:val="18"/>
              </w:rPr>
              <w:t>执行</w:t>
            </w:r>
            <w:r>
              <w:rPr>
                <w:sz w:val="18"/>
                <w:szCs w:val="18"/>
              </w:rPr>
              <w:t>严格要求。</w:t>
            </w:r>
          </w:p>
        </w:tc>
      </w:tr>
    </w:tbl>
    <w:p w:rsidR="00B34003" w:rsidRDefault="00B34003">
      <w:pPr>
        <w:pStyle w:val="affd"/>
        <w:ind w:firstLine="420"/>
      </w:pPr>
    </w:p>
    <w:p w:rsidR="00B34003" w:rsidRDefault="002F622E">
      <w:pPr>
        <w:pStyle w:val="ohz3"/>
        <w:ind w:left="480" w:hangingChars="200" w:hanging="480"/>
        <w:rPr>
          <w:b w:val="0"/>
        </w:rPr>
      </w:pPr>
      <w:r>
        <w:rPr>
          <w:rFonts w:hint="eastAsia"/>
          <w:b w:val="0"/>
        </w:rPr>
        <w:t xml:space="preserve">8.2.4  </w:t>
      </w:r>
      <w:r>
        <w:rPr>
          <w:b w:val="0"/>
        </w:rPr>
        <w:t>管体直径</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钢管管体直径检验应符合表</w:t>
      </w:r>
      <w:r>
        <w:rPr>
          <w:rFonts w:eastAsia="宋体"/>
          <w:kern w:val="2"/>
          <w:sz w:val="24"/>
          <w:szCs w:val="24"/>
        </w:rPr>
        <w:t>2</w:t>
      </w:r>
      <w:r>
        <w:rPr>
          <w:rFonts w:eastAsia="宋体" w:hint="eastAsia"/>
          <w:kern w:val="2"/>
          <w:sz w:val="24"/>
          <w:szCs w:val="24"/>
        </w:rPr>
        <w:t>5</w:t>
      </w:r>
      <w:r>
        <w:rPr>
          <w:rFonts w:eastAsia="宋体"/>
          <w:kern w:val="2"/>
          <w:sz w:val="24"/>
          <w:szCs w:val="24"/>
        </w:rPr>
        <w:t>要求，业主有特殊要求时，按照订货要求执行。</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2</w:t>
      </w:r>
      <w:r>
        <w:rPr>
          <w:rFonts w:ascii="Times New Roman" w:hint="eastAsia"/>
          <w:snapToGrid w:val="0"/>
          <w:kern w:val="2"/>
        </w:rPr>
        <w:t>5</w:t>
      </w:r>
      <w:r>
        <w:rPr>
          <w:rFonts w:ascii="Times New Roman"/>
          <w:snapToGrid w:val="0"/>
          <w:kern w:val="2"/>
        </w:rPr>
        <w:t xml:space="preserve"> </w:t>
      </w:r>
      <w:r>
        <w:rPr>
          <w:rFonts w:ascii="Times New Roman"/>
          <w:snapToGrid w:val="0"/>
          <w:kern w:val="2"/>
        </w:rPr>
        <w:t>钢管管体直径检验要求</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51"/>
        <w:gridCol w:w="1324"/>
        <w:gridCol w:w="1294"/>
        <w:gridCol w:w="2232"/>
        <w:gridCol w:w="3669"/>
      </w:tblGrid>
      <w:tr w:rsidR="00B34003">
        <w:trPr>
          <w:trHeight w:val="21"/>
          <w:jc w:val="center"/>
        </w:trPr>
        <w:tc>
          <w:tcPr>
            <w:tcW w:w="1051" w:type="dxa"/>
            <w:vAlign w:val="center"/>
          </w:tcPr>
          <w:p w:rsidR="00B34003" w:rsidRDefault="002F622E">
            <w:pPr>
              <w:adjustRightInd w:val="0"/>
              <w:spacing w:line="240" w:lineRule="exact"/>
              <w:jc w:val="center"/>
              <w:rPr>
                <w:sz w:val="18"/>
              </w:rPr>
            </w:pPr>
            <w:r>
              <w:rPr>
                <w:sz w:val="18"/>
              </w:rPr>
              <w:t>要求级别</w:t>
            </w:r>
          </w:p>
        </w:tc>
        <w:tc>
          <w:tcPr>
            <w:tcW w:w="1324" w:type="dxa"/>
            <w:vAlign w:val="center"/>
          </w:tcPr>
          <w:p w:rsidR="00B34003" w:rsidRDefault="002F622E">
            <w:pPr>
              <w:adjustRightInd w:val="0"/>
              <w:spacing w:line="240" w:lineRule="exact"/>
              <w:jc w:val="center"/>
              <w:rPr>
                <w:sz w:val="18"/>
              </w:rPr>
            </w:pPr>
            <w:r>
              <w:rPr>
                <w:sz w:val="18"/>
              </w:rPr>
              <w:t>钢管直径</w:t>
            </w:r>
            <w:r>
              <w:rPr>
                <w:sz w:val="18"/>
              </w:rPr>
              <w:t>D</w:t>
            </w:r>
          </w:p>
          <w:p w:rsidR="00B34003" w:rsidRDefault="002F622E">
            <w:pPr>
              <w:adjustRightInd w:val="0"/>
              <w:spacing w:line="240" w:lineRule="exact"/>
              <w:jc w:val="center"/>
              <w:rPr>
                <w:sz w:val="18"/>
              </w:rPr>
            </w:pPr>
            <w:r>
              <w:rPr>
                <w:sz w:val="18"/>
              </w:rPr>
              <w:t>mm</w:t>
            </w:r>
          </w:p>
        </w:tc>
        <w:tc>
          <w:tcPr>
            <w:tcW w:w="3526" w:type="dxa"/>
            <w:gridSpan w:val="2"/>
          </w:tcPr>
          <w:p w:rsidR="00B34003" w:rsidRDefault="00B34003">
            <w:pPr>
              <w:adjustRightInd w:val="0"/>
              <w:spacing w:line="240" w:lineRule="exact"/>
              <w:jc w:val="center"/>
              <w:rPr>
                <w:sz w:val="18"/>
              </w:rPr>
            </w:pPr>
          </w:p>
        </w:tc>
        <w:tc>
          <w:tcPr>
            <w:tcW w:w="3669" w:type="dxa"/>
            <w:vAlign w:val="center"/>
          </w:tcPr>
          <w:p w:rsidR="00B34003" w:rsidRDefault="002F622E">
            <w:pPr>
              <w:adjustRightInd w:val="0"/>
              <w:spacing w:line="240" w:lineRule="exact"/>
              <w:jc w:val="center"/>
              <w:rPr>
                <w:sz w:val="18"/>
              </w:rPr>
            </w:pPr>
            <w:r>
              <w:rPr>
                <w:sz w:val="18"/>
              </w:rPr>
              <w:t>管体直径偏差</w:t>
            </w:r>
          </w:p>
        </w:tc>
      </w:tr>
      <w:tr w:rsidR="00B34003">
        <w:trPr>
          <w:trHeight w:val="120"/>
          <w:jc w:val="center"/>
        </w:trPr>
        <w:tc>
          <w:tcPr>
            <w:tcW w:w="1051" w:type="dxa"/>
            <w:vMerge w:val="restart"/>
            <w:vAlign w:val="center"/>
          </w:tcPr>
          <w:p w:rsidR="00B34003" w:rsidRDefault="002F622E">
            <w:pPr>
              <w:adjustRightInd w:val="0"/>
              <w:spacing w:line="240" w:lineRule="exact"/>
              <w:jc w:val="center"/>
              <w:rPr>
                <w:sz w:val="18"/>
              </w:rPr>
            </w:pPr>
            <w:r>
              <w:rPr>
                <w:sz w:val="18"/>
              </w:rPr>
              <w:t>一般要求</w:t>
            </w:r>
          </w:p>
        </w:tc>
        <w:tc>
          <w:tcPr>
            <w:tcW w:w="1324" w:type="dxa"/>
            <w:vMerge w:val="restart"/>
            <w:vAlign w:val="center"/>
          </w:tcPr>
          <w:p w:rsidR="00B34003" w:rsidRDefault="002F622E">
            <w:pPr>
              <w:adjustRightInd w:val="0"/>
              <w:spacing w:line="240" w:lineRule="exact"/>
              <w:jc w:val="center"/>
              <w:rPr>
                <w:sz w:val="18"/>
              </w:rPr>
            </w:pPr>
            <w:r>
              <w:rPr>
                <w:sz w:val="18"/>
              </w:rPr>
              <w:t>168≤</w:t>
            </w:r>
            <w:r>
              <w:rPr>
                <w:i/>
                <w:sz w:val="18"/>
              </w:rPr>
              <w:t>D</w:t>
            </w:r>
            <w:r>
              <w:rPr>
                <w:sz w:val="18"/>
              </w:rPr>
              <w:t>≤610</w:t>
            </w:r>
          </w:p>
        </w:tc>
        <w:tc>
          <w:tcPr>
            <w:tcW w:w="3526" w:type="dxa"/>
            <w:gridSpan w:val="2"/>
          </w:tcPr>
          <w:p w:rsidR="00B34003" w:rsidRDefault="002F622E">
            <w:pPr>
              <w:adjustRightInd w:val="0"/>
              <w:spacing w:line="240" w:lineRule="exact"/>
              <w:rPr>
                <w:sz w:val="18"/>
              </w:rPr>
            </w:pPr>
            <w:r>
              <w:rPr>
                <w:rFonts w:hint="eastAsia"/>
                <w:sz w:val="18"/>
              </w:rPr>
              <w:t>SMLS</w:t>
            </w:r>
            <w:r>
              <w:rPr>
                <w:rFonts w:hint="eastAsia"/>
                <w:sz w:val="18"/>
              </w:rPr>
              <w:t>钢管</w:t>
            </w:r>
          </w:p>
        </w:tc>
        <w:tc>
          <w:tcPr>
            <w:tcW w:w="3669" w:type="dxa"/>
            <w:vAlign w:val="center"/>
          </w:tcPr>
          <w:p w:rsidR="00B34003" w:rsidRDefault="002F622E">
            <w:pPr>
              <w:adjustRightInd w:val="0"/>
              <w:spacing w:line="240" w:lineRule="exact"/>
              <w:jc w:val="center"/>
              <w:rPr>
                <w:sz w:val="18"/>
              </w:rPr>
            </w:pPr>
            <w:r>
              <w:rPr>
                <w:sz w:val="18"/>
              </w:rPr>
              <w:t>±0.75%</w:t>
            </w:r>
            <w:r>
              <w:rPr>
                <w:i/>
                <w:sz w:val="18"/>
              </w:rPr>
              <w:t>D</w:t>
            </w:r>
          </w:p>
        </w:tc>
      </w:tr>
      <w:tr w:rsidR="00B34003">
        <w:trPr>
          <w:trHeight w:val="120"/>
          <w:jc w:val="center"/>
        </w:trPr>
        <w:tc>
          <w:tcPr>
            <w:tcW w:w="1051" w:type="dxa"/>
            <w:vMerge/>
            <w:vAlign w:val="center"/>
          </w:tcPr>
          <w:p w:rsidR="00B34003" w:rsidRDefault="00B34003">
            <w:pPr>
              <w:adjustRightInd w:val="0"/>
              <w:spacing w:line="240" w:lineRule="exact"/>
              <w:jc w:val="center"/>
              <w:rPr>
                <w:sz w:val="18"/>
              </w:rPr>
            </w:pPr>
          </w:p>
        </w:tc>
        <w:tc>
          <w:tcPr>
            <w:tcW w:w="1324" w:type="dxa"/>
            <w:vMerge/>
            <w:vAlign w:val="center"/>
          </w:tcPr>
          <w:p w:rsidR="00B34003" w:rsidRDefault="00B34003">
            <w:pPr>
              <w:adjustRightInd w:val="0"/>
              <w:spacing w:line="240" w:lineRule="exact"/>
              <w:jc w:val="center"/>
              <w:rPr>
                <w:sz w:val="18"/>
              </w:rPr>
            </w:pPr>
          </w:p>
        </w:tc>
        <w:tc>
          <w:tcPr>
            <w:tcW w:w="3526" w:type="dxa"/>
            <w:gridSpan w:val="2"/>
          </w:tcPr>
          <w:p w:rsidR="00B34003" w:rsidRDefault="002F622E">
            <w:pPr>
              <w:adjustRightInd w:val="0"/>
              <w:spacing w:line="240" w:lineRule="exact"/>
              <w:rPr>
                <w:sz w:val="18"/>
              </w:rPr>
            </w:pPr>
            <w:r>
              <w:rPr>
                <w:rFonts w:hint="eastAsia"/>
                <w:sz w:val="18"/>
              </w:rPr>
              <w:t>焊接钢管</w:t>
            </w:r>
          </w:p>
        </w:tc>
        <w:tc>
          <w:tcPr>
            <w:tcW w:w="3669" w:type="dxa"/>
            <w:vAlign w:val="center"/>
          </w:tcPr>
          <w:p w:rsidR="00B34003" w:rsidRDefault="002F622E">
            <w:pPr>
              <w:adjustRightInd w:val="0"/>
              <w:spacing w:line="240" w:lineRule="exact"/>
              <w:jc w:val="center"/>
              <w:rPr>
                <w:sz w:val="18"/>
              </w:rPr>
            </w:pPr>
            <w:r>
              <w:rPr>
                <w:sz w:val="18"/>
              </w:rPr>
              <w:t>±0.75%</w:t>
            </w:r>
            <w:r>
              <w:rPr>
                <w:i/>
                <w:sz w:val="18"/>
              </w:rPr>
              <w:t>D</w:t>
            </w:r>
            <w:r>
              <w:rPr>
                <w:sz w:val="18"/>
              </w:rPr>
              <w:t>，最大为</w:t>
            </w:r>
            <w:r>
              <w:rPr>
                <w:sz w:val="18"/>
              </w:rPr>
              <w:t>±3</w:t>
            </w:r>
            <w:r>
              <w:rPr>
                <w:rFonts w:hint="eastAsia"/>
                <w:sz w:val="18"/>
              </w:rPr>
              <w:t>.2</w:t>
            </w:r>
            <w:r>
              <w:rPr>
                <w:sz w:val="18"/>
              </w:rPr>
              <w:t xml:space="preserve"> mm</w:t>
            </w:r>
          </w:p>
        </w:tc>
      </w:tr>
      <w:tr w:rsidR="00B34003">
        <w:trPr>
          <w:trHeight w:val="500"/>
          <w:jc w:val="center"/>
        </w:trPr>
        <w:tc>
          <w:tcPr>
            <w:tcW w:w="1051" w:type="dxa"/>
            <w:vMerge/>
            <w:vAlign w:val="center"/>
          </w:tcPr>
          <w:p w:rsidR="00B34003" w:rsidRDefault="00B34003">
            <w:pPr>
              <w:adjustRightInd w:val="0"/>
              <w:spacing w:line="240" w:lineRule="exact"/>
              <w:jc w:val="center"/>
              <w:rPr>
                <w:sz w:val="18"/>
              </w:rPr>
            </w:pPr>
          </w:p>
        </w:tc>
        <w:tc>
          <w:tcPr>
            <w:tcW w:w="1324" w:type="dxa"/>
            <w:vAlign w:val="center"/>
          </w:tcPr>
          <w:p w:rsidR="00B34003" w:rsidRDefault="002F622E">
            <w:pPr>
              <w:adjustRightInd w:val="0"/>
              <w:spacing w:line="240" w:lineRule="exact"/>
              <w:jc w:val="center"/>
              <w:rPr>
                <w:sz w:val="18"/>
              </w:rPr>
            </w:pPr>
            <w:r>
              <w:rPr>
                <w:sz w:val="18"/>
              </w:rPr>
              <w:t>610</w:t>
            </w:r>
            <w:r>
              <w:rPr>
                <w:sz w:val="18"/>
              </w:rPr>
              <w:t>＜</w:t>
            </w:r>
            <w:r>
              <w:rPr>
                <w:i/>
                <w:sz w:val="18"/>
              </w:rPr>
              <w:t>D</w:t>
            </w:r>
            <w:r>
              <w:rPr>
                <w:sz w:val="18"/>
              </w:rPr>
              <w:t>≤1422</w:t>
            </w:r>
          </w:p>
        </w:tc>
        <w:tc>
          <w:tcPr>
            <w:tcW w:w="3526" w:type="dxa"/>
            <w:gridSpan w:val="2"/>
          </w:tcPr>
          <w:p w:rsidR="00B34003" w:rsidRDefault="00B34003">
            <w:pPr>
              <w:adjustRightInd w:val="0"/>
              <w:spacing w:line="240" w:lineRule="exact"/>
              <w:rPr>
                <w:sz w:val="18"/>
              </w:rPr>
            </w:pPr>
          </w:p>
          <w:p w:rsidR="00B34003" w:rsidRDefault="002F622E">
            <w:pPr>
              <w:adjustRightInd w:val="0"/>
              <w:spacing w:line="240" w:lineRule="exact"/>
              <w:rPr>
                <w:sz w:val="18"/>
              </w:rPr>
            </w:pPr>
            <w:r>
              <w:rPr>
                <w:rFonts w:hint="eastAsia"/>
                <w:sz w:val="18"/>
              </w:rPr>
              <w:t>焊接钢管</w:t>
            </w:r>
          </w:p>
        </w:tc>
        <w:tc>
          <w:tcPr>
            <w:tcW w:w="3669" w:type="dxa"/>
            <w:vAlign w:val="center"/>
          </w:tcPr>
          <w:p w:rsidR="00B34003" w:rsidRDefault="00B34003">
            <w:pPr>
              <w:adjustRightInd w:val="0"/>
              <w:spacing w:line="240" w:lineRule="exact"/>
              <w:jc w:val="center"/>
              <w:rPr>
                <w:sz w:val="18"/>
              </w:rPr>
            </w:pPr>
          </w:p>
          <w:p w:rsidR="00B34003" w:rsidRDefault="002F622E">
            <w:pPr>
              <w:adjustRightInd w:val="0"/>
              <w:spacing w:line="240" w:lineRule="exact"/>
              <w:jc w:val="center"/>
              <w:rPr>
                <w:sz w:val="18"/>
              </w:rPr>
            </w:pPr>
            <w:r>
              <w:rPr>
                <w:sz w:val="18"/>
              </w:rPr>
              <w:t>±0.5%</w:t>
            </w:r>
            <w:r>
              <w:rPr>
                <w:i/>
                <w:sz w:val="18"/>
              </w:rPr>
              <w:t>D</w:t>
            </w:r>
            <w:r>
              <w:rPr>
                <w:sz w:val="18"/>
              </w:rPr>
              <w:t>，最大为</w:t>
            </w:r>
            <w:r>
              <w:rPr>
                <w:sz w:val="18"/>
              </w:rPr>
              <w:t>±4 mm</w:t>
            </w:r>
          </w:p>
        </w:tc>
      </w:tr>
      <w:tr w:rsidR="00B34003">
        <w:trPr>
          <w:trHeight w:val="21"/>
          <w:jc w:val="center"/>
        </w:trPr>
        <w:tc>
          <w:tcPr>
            <w:tcW w:w="2375" w:type="dxa"/>
            <w:gridSpan w:val="2"/>
            <w:vAlign w:val="center"/>
          </w:tcPr>
          <w:p w:rsidR="00B34003" w:rsidRDefault="002F622E">
            <w:pPr>
              <w:adjustRightInd w:val="0"/>
              <w:spacing w:line="240" w:lineRule="exact"/>
              <w:jc w:val="center"/>
              <w:rPr>
                <w:sz w:val="18"/>
              </w:rPr>
            </w:pPr>
            <w:r>
              <w:rPr>
                <w:sz w:val="18"/>
              </w:rPr>
              <w:t>严格要求</w:t>
            </w:r>
            <w:r>
              <w:rPr>
                <w:sz w:val="18"/>
                <w:vertAlign w:val="superscript"/>
              </w:rPr>
              <w:t>a</w:t>
            </w:r>
          </w:p>
        </w:tc>
        <w:tc>
          <w:tcPr>
            <w:tcW w:w="3526" w:type="dxa"/>
            <w:gridSpan w:val="2"/>
          </w:tcPr>
          <w:p w:rsidR="00B34003" w:rsidRDefault="00B34003">
            <w:pPr>
              <w:adjustRightInd w:val="0"/>
              <w:spacing w:line="240" w:lineRule="exact"/>
              <w:jc w:val="center"/>
              <w:rPr>
                <w:sz w:val="18"/>
              </w:rPr>
            </w:pPr>
          </w:p>
        </w:tc>
        <w:tc>
          <w:tcPr>
            <w:tcW w:w="3669" w:type="dxa"/>
            <w:vAlign w:val="center"/>
          </w:tcPr>
          <w:p w:rsidR="00B34003" w:rsidRDefault="002F622E">
            <w:pPr>
              <w:adjustRightInd w:val="0"/>
              <w:spacing w:line="240" w:lineRule="exact"/>
              <w:jc w:val="center"/>
              <w:rPr>
                <w:sz w:val="18"/>
              </w:rPr>
            </w:pPr>
            <w:r>
              <w:rPr>
                <w:sz w:val="18"/>
              </w:rPr>
              <w:t>－</w:t>
            </w:r>
            <w:r>
              <w:rPr>
                <w:sz w:val="18"/>
              </w:rPr>
              <w:t>0.15%</w:t>
            </w:r>
            <w:r>
              <w:rPr>
                <w:i/>
                <w:sz w:val="18"/>
              </w:rPr>
              <w:t>D</w:t>
            </w:r>
            <w:r>
              <w:rPr>
                <w:sz w:val="18"/>
              </w:rPr>
              <w:t>～＋</w:t>
            </w:r>
            <w:r>
              <w:rPr>
                <w:sz w:val="18"/>
              </w:rPr>
              <w:t>0.5%</w:t>
            </w:r>
            <w:r>
              <w:rPr>
                <w:i/>
                <w:sz w:val="18"/>
              </w:rPr>
              <w:t>D</w:t>
            </w:r>
          </w:p>
        </w:tc>
      </w:tr>
      <w:tr w:rsidR="00B34003">
        <w:trPr>
          <w:trHeight w:val="21"/>
          <w:jc w:val="center"/>
        </w:trPr>
        <w:tc>
          <w:tcPr>
            <w:tcW w:w="3669" w:type="dxa"/>
            <w:gridSpan w:val="3"/>
          </w:tcPr>
          <w:p w:rsidR="00B34003" w:rsidRDefault="00B34003">
            <w:pPr>
              <w:adjustRightInd w:val="0"/>
              <w:spacing w:line="240" w:lineRule="exact"/>
              <w:rPr>
                <w:sz w:val="18"/>
                <w:szCs w:val="18"/>
              </w:rPr>
            </w:pPr>
          </w:p>
        </w:tc>
        <w:tc>
          <w:tcPr>
            <w:tcW w:w="5901" w:type="dxa"/>
            <w:gridSpan w:val="2"/>
            <w:vAlign w:val="center"/>
          </w:tcPr>
          <w:p w:rsidR="00B34003" w:rsidRDefault="002F622E">
            <w:pPr>
              <w:adjustRightInd w:val="0"/>
              <w:spacing w:line="240" w:lineRule="exact"/>
              <w:rPr>
                <w:sz w:val="18"/>
              </w:rPr>
            </w:pPr>
            <w:r>
              <w:rPr>
                <w:sz w:val="18"/>
                <w:szCs w:val="18"/>
              </w:rPr>
              <w:t>4</w:t>
            </w:r>
            <w:r>
              <w:rPr>
                <w:sz w:val="18"/>
                <w:szCs w:val="18"/>
              </w:rPr>
              <w:t>、</w:t>
            </w:r>
            <w:r>
              <w:rPr>
                <w:sz w:val="18"/>
                <w:szCs w:val="18"/>
              </w:rPr>
              <w:t>5</w:t>
            </w:r>
            <w:r>
              <w:rPr>
                <w:sz w:val="18"/>
                <w:szCs w:val="18"/>
              </w:rPr>
              <w:t>级输气管道用钢管</w:t>
            </w:r>
            <w:r>
              <w:rPr>
                <w:rFonts w:hint="eastAsia"/>
                <w:sz w:val="18"/>
                <w:szCs w:val="18"/>
              </w:rPr>
              <w:t>，按</w:t>
            </w:r>
            <w:r>
              <w:rPr>
                <w:sz w:val="18"/>
                <w:szCs w:val="18"/>
              </w:rPr>
              <w:t>业主</w:t>
            </w:r>
            <w:r>
              <w:rPr>
                <w:rFonts w:hint="eastAsia"/>
                <w:sz w:val="18"/>
                <w:szCs w:val="18"/>
              </w:rPr>
              <w:t>要求</w:t>
            </w:r>
            <w:r>
              <w:rPr>
                <w:sz w:val="18"/>
                <w:szCs w:val="18"/>
              </w:rPr>
              <w:t>可</w:t>
            </w:r>
            <w:r>
              <w:rPr>
                <w:rFonts w:hint="eastAsia"/>
                <w:sz w:val="18"/>
                <w:szCs w:val="18"/>
              </w:rPr>
              <w:t>执行</w:t>
            </w:r>
            <w:r>
              <w:rPr>
                <w:sz w:val="18"/>
                <w:szCs w:val="18"/>
              </w:rPr>
              <w:t>严格要求。</w:t>
            </w:r>
          </w:p>
        </w:tc>
      </w:tr>
    </w:tbl>
    <w:p w:rsidR="00B34003" w:rsidRDefault="002F622E">
      <w:pPr>
        <w:pStyle w:val="ohz3"/>
        <w:ind w:left="480" w:hangingChars="200" w:hanging="480"/>
        <w:rPr>
          <w:b w:val="0"/>
        </w:rPr>
      </w:pPr>
      <w:r>
        <w:rPr>
          <w:rFonts w:hint="eastAsia"/>
          <w:b w:val="0"/>
        </w:rPr>
        <w:t xml:space="preserve">8.2.5 </w:t>
      </w:r>
      <w:r>
        <w:rPr>
          <w:rFonts w:hint="eastAsia"/>
          <w:b w:val="0"/>
        </w:rPr>
        <w:t>钢管管端周长差</w:t>
      </w:r>
    </w:p>
    <w:p w:rsidR="00B34003" w:rsidRDefault="002F622E">
      <w:pPr>
        <w:pStyle w:val="a5"/>
        <w:widowControl w:val="0"/>
        <w:numPr>
          <w:ilvl w:val="3"/>
          <w:numId w:val="0"/>
        </w:numPr>
        <w:adjustRightInd w:val="0"/>
        <w:spacing w:line="360" w:lineRule="auto"/>
        <w:ind w:firstLineChars="200" w:firstLine="480"/>
        <w:outlineLvl w:val="9"/>
      </w:pPr>
      <w:r>
        <w:rPr>
          <w:rFonts w:eastAsia="宋体" w:hint="eastAsia"/>
          <w:kern w:val="2"/>
          <w:sz w:val="24"/>
          <w:szCs w:val="24"/>
        </w:rPr>
        <w:t>应对钢管管端进行周长差检验。批量生产的钢管中</w:t>
      </w:r>
      <w:r>
        <w:rPr>
          <w:rFonts w:eastAsia="宋体" w:hint="eastAsia"/>
          <w:kern w:val="2"/>
          <w:sz w:val="24"/>
          <w:szCs w:val="24"/>
        </w:rPr>
        <w:t>60%</w:t>
      </w:r>
      <w:r>
        <w:rPr>
          <w:rFonts w:eastAsia="宋体" w:hint="eastAsia"/>
          <w:kern w:val="2"/>
          <w:sz w:val="24"/>
          <w:szCs w:val="24"/>
        </w:rPr>
        <w:t>及以上的钢管，管端相互之间外周长差应为</w:t>
      </w:r>
      <w:r>
        <w:rPr>
          <w:rFonts w:eastAsia="宋体" w:hint="eastAsia"/>
          <w:kern w:val="2"/>
          <w:sz w:val="24"/>
          <w:szCs w:val="24"/>
        </w:rPr>
        <w:t>0mm</w:t>
      </w:r>
      <w:r>
        <w:rPr>
          <w:rFonts w:eastAsia="宋体" w:hint="eastAsia"/>
          <w:kern w:val="2"/>
          <w:sz w:val="24"/>
          <w:szCs w:val="24"/>
        </w:rPr>
        <w:t>～</w:t>
      </w:r>
      <w:r>
        <w:rPr>
          <w:rFonts w:eastAsia="宋体" w:hint="eastAsia"/>
          <w:kern w:val="2"/>
          <w:sz w:val="24"/>
          <w:szCs w:val="24"/>
        </w:rPr>
        <w:t>3mm</w:t>
      </w:r>
      <w:r>
        <w:rPr>
          <w:rFonts w:eastAsia="宋体" w:hint="eastAsia"/>
          <w:kern w:val="2"/>
          <w:sz w:val="24"/>
          <w:szCs w:val="24"/>
        </w:rPr>
        <w:t>。业主有特殊要求时，按照订货要求执行。</w:t>
      </w:r>
    </w:p>
    <w:p w:rsidR="00B34003" w:rsidRDefault="002F622E">
      <w:pPr>
        <w:pStyle w:val="ohz2"/>
        <w:ind w:left="420" w:hanging="420"/>
        <w:jc w:val="left"/>
        <w:rPr>
          <w:sz w:val="24"/>
          <w:szCs w:val="24"/>
        </w:rPr>
      </w:pPr>
      <w:bookmarkStart w:id="730" w:name="_Toc152035928"/>
      <w:bookmarkStart w:id="731" w:name="_Toc153297603"/>
      <w:bookmarkStart w:id="732" w:name="_Toc152035333"/>
      <w:bookmarkStart w:id="733" w:name="_Toc262154697"/>
      <w:bookmarkStart w:id="734" w:name="_Toc154198952"/>
      <w:bookmarkStart w:id="735" w:name="_Toc286174179"/>
      <w:bookmarkStart w:id="736" w:name="_Toc152034901"/>
      <w:bookmarkStart w:id="737" w:name="_Toc268190186"/>
      <w:bookmarkStart w:id="738" w:name="_Toc152000541"/>
      <w:bookmarkStart w:id="739" w:name="_Toc153297340"/>
      <w:bookmarkStart w:id="740" w:name="_Toc335341198"/>
      <w:bookmarkStart w:id="741" w:name="_Toc152036069"/>
      <w:bookmarkStart w:id="742" w:name="_Toc382296966"/>
      <w:r>
        <w:rPr>
          <w:sz w:val="24"/>
          <w:szCs w:val="24"/>
        </w:rPr>
        <w:t xml:space="preserve">8.3  </w:t>
      </w:r>
      <w:bookmarkEnd w:id="730"/>
      <w:bookmarkEnd w:id="731"/>
      <w:bookmarkEnd w:id="732"/>
      <w:bookmarkEnd w:id="733"/>
      <w:bookmarkEnd w:id="734"/>
      <w:bookmarkEnd w:id="735"/>
      <w:bookmarkEnd w:id="736"/>
      <w:bookmarkEnd w:id="737"/>
      <w:bookmarkEnd w:id="738"/>
      <w:bookmarkEnd w:id="739"/>
      <w:bookmarkEnd w:id="740"/>
      <w:bookmarkEnd w:id="741"/>
      <w:r>
        <w:rPr>
          <w:sz w:val="24"/>
          <w:szCs w:val="24"/>
        </w:rPr>
        <w:t>不圆度</w:t>
      </w:r>
      <w:bookmarkEnd w:id="742"/>
    </w:p>
    <w:p w:rsidR="00B34003" w:rsidRDefault="002F622E">
      <w:pPr>
        <w:pStyle w:val="ohz3"/>
        <w:ind w:left="480" w:hangingChars="200" w:hanging="480"/>
        <w:rPr>
          <w:b w:val="0"/>
        </w:rPr>
      </w:pPr>
      <w:r>
        <w:rPr>
          <w:b w:val="0"/>
        </w:rPr>
        <w:t xml:space="preserve">8.3.1  </w:t>
      </w:r>
      <w:r>
        <w:rPr>
          <w:b w:val="0"/>
        </w:rPr>
        <w:t>检验频次</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对管端不圆度的测量，一般每</w:t>
      </w:r>
      <w:r>
        <w:rPr>
          <w:rFonts w:eastAsia="宋体"/>
          <w:kern w:val="2"/>
          <w:sz w:val="24"/>
          <w:szCs w:val="24"/>
        </w:rPr>
        <w:t>10</w:t>
      </w:r>
      <w:r>
        <w:rPr>
          <w:rFonts w:eastAsia="宋体"/>
          <w:kern w:val="2"/>
          <w:sz w:val="24"/>
          <w:szCs w:val="24"/>
        </w:rPr>
        <w:t>根钢管应至少测量一次；对于管体不圆度，每班测量二次，开始时测量一根，中间测量一根。若发现一根钢管不圆度超标，则应对同一检验批的所有钢管逐根进行测量。</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对</w:t>
      </w:r>
      <w:r>
        <w:rPr>
          <w:rFonts w:eastAsia="宋体"/>
          <w:kern w:val="2"/>
          <w:sz w:val="24"/>
          <w:szCs w:val="24"/>
        </w:rPr>
        <w:t>4</w:t>
      </w:r>
      <w:r>
        <w:rPr>
          <w:rFonts w:eastAsia="宋体"/>
          <w:kern w:val="2"/>
          <w:sz w:val="24"/>
          <w:szCs w:val="24"/>
        </w:rPr>
        <w:t>、</w:t>
      </w:r>
      <w:r>
        <w:rPr>
          <w:rFonts w:eastAsia="宋体"/>
          <w:kern w:val="2"/>
          <w:sz w:val="24"/>
          <w:szCs w:val="24"/>
        </w:rPr>
        <w:t>5</w:t>
      </w:r>
      <w:r>
        <w:rPr>
          <w:rFonts w:eastAsia="宋体"/>
          <w:kern w:val="2"/>
          <w:sz w:val="24"/>
          <w:szCs w:val="24"/>
        </w:rPr>
        <w:t>级输气管道用钢管</w:t>
      </w:r>
      <w:r>
        <w:rPr>
          <w:rFonts w:eastAsia="宋体" w:hint="eastAsia"/>
          <w:kern w:val="2"/>
          <w:sz w:val="24"/>
          <w:szCs w:val="24"/>
        </w:rPr>
        <w:t>，按业主要求可</w:t>
      </w:r>
      <w:r>
        <w:rPr>
          <w:rFonts w:eastAsia="宋体"/>
          <w:kern w:val="2"/>
          <w:sz w:val="24"/>
          <w:szCs w:val="24"/>
        </w:rPr>
        <w:t>对每一根钢管进行管端不圆度测量。</w:t>
      </w:r>
    </w:p>
    <w:p w:rsidR="00B34003" w:rsidRDefault="002F622E">
      <w:pPr>
        <w:pStyle w:val="ohz3"/>
        <w:ind w:left="480" w:hangingChars="200" w:hanging="480"/>
        <w:rPr>
          <w:b w:val="0"/>
        </w:rPr>
      </w:pPr>
      <w:r>
        <w:rPr>
          <w:b w:val="0"/>
        </w:rPr>
        <w:lastRenderedPageBreak/>
        <w:t xml:space="preserve">8.3.2  </w:t>
      </w:r>
      <w:r>
        <w:rPr>
          <w:b w:val="0"/>
        </w:rPr>
        <w:t>测量方法</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管端不圆度在距离管端</w:t>
      </w:r>
      <w:r>
        <w:rPr>
          <w:rFonts w:eastAsia="宋体"/>
          <w:kern w:val="2"/>
          <w:sz w:val="24"/>
          <w:szCs w:val="24"/>
        </w:rPr>
        <w:t>100 mm</w:t>
      </w:r>
      <w:r>
        <w:rPr>
          <w:rFonts w:eastAsia="宋体"/>
          <w:kern w:val="2"/>
          <w:sz w:val="24"/>
          <w:szCs w:val="24"/>
        </w:rPr>
        <w:t>范围内测量，管体不圆度在钢管长度的中部测量。</w:t>
      </w:r>
    </w:p>
    <w:p w:rsidR="00B34003" w:rsidRDefault="002F622E">
      <w:pPr>
        <w:pStyle w:val="ohz3"/>
        <w:ind w:left="480" w:hangingChars="200" w:hanging="480"/>
        <w:rPr>
          <w:b w:val="0"/>
        </w:rPr>
      </w:pPr>
      <w:r>
        <w:rPr>
          <w:rFonts w:hint="eastAsia"/>
          <w:b w:val="0"/>
        </w:rPr>
        <w:t xml:space="preserve">8.3.3  </w:t>
      </w:r>
      <w:r>
        <w:rPr>
          <w:b w:val="0"/>
        </w:rPr>
        <w:t>不圆度要求</w:t>
      </w:r>
    </w:p>
    <w:p w:rsidR="00B34003" w:rsidRDefault="002F622E">
      <w:pPr>
        <w:pStyle w:val="a5"/>
        <w:widowControl w:val="0"/>
        <w:numPr>
          <w:ilvl w:val="3"/>
          <w:numId w:val="0"/>
        </w:numPr>
        <w:adjustRightInd w:val="0"/>
        <w:spacing w:line="360" w:lineRule="auto"/>
        <w:ind w:firstLineChars="200" w:firstLine="480"/>
        <w:outlineLvl w:val="9"/>
        <w:rPr>
          <w:rFonts w:eastAsia="宋体"/>
          <w:kern w:val="2"/>
          <w:sz w:val="24"/>
          <w:szCs w:val="24"/>
        </w:rPr>
      </w:pPr>
      <w:r>
        <w:rPr>
          <w:rFonts w:eastAsia="宋体"/>
          <w:kern w:val="2"/>
          <w:sz w:val="24"/>
          <w:szCs w:val="24"/>
        </w:rPr>
        <w:t>钢管不圆度偏差应符合表</w:t>
      </w:r>
      <w:r>
        <w:rPr>
          <w:rFonts w:eastAsia="宋体"/>
          <w:kern w:val="2"/>
          <w:sz w:val="24"/>
          <w:szCs w:val="24"/>
        </w:rPr>
        <w:t>2</w:t>
      </w:r>
      <w:r>
        <w:rPr>
          <w:rFonts w:eastAsia="宋体" w:hint="eastAsia"/>
          <w:kern w:val="2"/>
          <w:sz w:val="24"/>
          <w:szCs w:val="24"/>
        </w:rPr>
        <w:t>6</w:t>
      </w:r>
      <w:r>
        <w:rPr>
          <w:rFonts w:eastAsia="宋体"/>
          <w:kern w:val="2"/>
          <w:sz w:val="24"/>
          <w:szCs w:val="24"/>
        </w:rPr>
        <w:t>要求，业主有特殊要求时，按照订货要求执行。</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2</w:t>
      </w:r>
      <w:r>
        <w:rPr>
          <w:rFonts w:ascii="Times New Roman" w:hint="eastAsia"/>
          <w:snapToGrid w:val="0"/>
          <w:kern w:val="2"/>
        </w:rPr>
        <w:t>6</w:t>
      </w:r>
      <w:r>
        <w:rPr>
          <w:rFonts w:ascii="Times New Roman"/>
          <w:snapToGrid w:val="0"/>
          <w:kern w:val="2"/>
        </w:rPr>
        <w:t xml:space="preserve">  </w:t>
      </w:r>
      <w:r>
        <w:rPr>
          <w:rFonts w:ascii="Times New Roman"/>
          <w:snapToGrid w:val="0"/>
          <w:kern w:val="2"/>
        </w:rPr>
        <w:t>钢管不圆度偏差要求</w:t>
      </w:r>
    </w:p>
    <w:tbl>
      <w:tblPr>
        <w:tblW w:w="95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6"/>
        <w:gridCol w:w="1808"/>
        <w:gridCol w:w="3083"/>
        <w:gridCol w:w="3257"/>
      </w:tblGrid>
      <w:tr w:rsidR="00B34003">
        <w:trPr>
          <w:cantSplit/>
          <w:trHeight w:val="319"/>
          <w:jc w:val="center"/>
        </w:trPr>
        <w:tc>
          <w:tcPr>
            <w:tcW w:w="1416" w:type="dxa"/>
            <w:vMerge w:val="restart"/>
            <w:vAlign w:val="center"/>
          </w:tcPr>
          <w:p w:rsidR="00B34003" w:rsidRDefault="002F622E">
            <w:pPr>
              <w:adjustRightInd w:val="0"/>
              <w:spacing w:line="240" w:lineRule="exact"/>
              <w:jc w:val="center"/>
              <w:rPr>
                <w:sz w:val="18"/>
              </w:rPr>
            </w:pPr>
            <w:r>
              <w:rPr>
                <w:sz w:val="18"/>
              </w:rPr>
              <w:t>要求级别</w:t>
            </w:r>
          </w:p>
        </w:tc>
        <w:tc>
          <w:tcPr>
            <w:tcW w:w="1808" w:type="dxa"/>
            <w:vMerge w:val="restart"/>
            <w:vAlign w:val="center"/>
          </w:tcPr>
          <w:p w:rsidR="00B34003" w:rsidRDefault="002F622E">
            <w:pPr>
              <w:adjustRightInd w:val="0"/>
              <w:spacing w:line="240" w:lineRule="exact"/>
              <w:jc w:val="center"/>
              <w:rPr>
                <w:i/>
                <w:sz w:val="18"/>
              </w:rPr>
            </w:pPr>
            <w:r>
              <w:rPr>
                <w:sz w:val="18"/>
              </w:rPr>
              <w:t>钢管直径</w:t>
            </w:r>
            <w:r>
              <w:rPr>
                <w:i/>
                <w:sz w:val="18"/>
              </w:rPr>
              <w:t>D</w:t>
            </w:r>
          </w:p>
          <w:p w:rsidR="00B34003" w:rsidRDefault="002F622E">
            <w:pPr>
              <w:adjustRightInd w:val="0"/>
              <w:spacing w:line="240" w:lineRule="exact"/>
              <w:jc w:val="center"/>
              <w:rPr>
                <w:sz w:val="18"/>
              </w:rPr>
            </w:pPr>
            <w:r>
              <w:rPr>
                <w:sz w:val="18"/>
              </w:rPr>
              <w:t>mm</w:t>
            </w:r>
          </w:p>
        </w:tc>
        <w:tc>
          <w:tcPr>
            <w:tcW w:w="6340" w:type="dxa"/>
            <w:gridSpan w:val="2"/>
            <w:vAlign w:val="center"/>
          </w:tcPr>
          <w:p w:rsidR="00B34003" w:rsidRDefault="002F622E">
            <w:pPr>
              <w:adjustRightInd w:val="0"/>
              <w:spacing w:line="240" w:lineRule="exact"/>
              <w:jc w:val="center"/>
              <w:rPr>
                <w:sz w:val="18"/>
              </w:rPr>
            </w:pPr>
            <w:r>
              <w:rPr>
                <w:sz w:val="18"/>
              </w:rPr>
              <w:t>不圆度</w:t>
            </w:r>
          </w:p>
        </w:tc>
      </w:tr>
      <w:tr w:rsidR="00B34003">
        <w:trPr>
          <w:cantSplit/>
          <w:trHeight w:val="367"/>
          <w:jc w:val="center"/>
        </w:trPr>
        <w:tc>
          <w:tcPr>
            <w:tcW w:w="1416" w:type="dxa"/>
            <w:vMerge/>
            <w:vAlign w:val="center"/>
          </w:tcPr>
          <w:p w:rsidR="00B34003" w:rsidRDefault="00B34003">
            <w:pPr>
              <w:adjustRightInd w:val="0"/>
              <w:spacing w:line="240" w:lineRule="exact"/>
              <w:jc w:val="center"/>
              <w:rPr>
                <w:sz w:val="18"/>
              </w:rPr>
            </w:pPr>
          </w:p>
        </w:tc>
        <w:tc>
          <w:tcPr>
            <w:tcW w:w="1808" w:type="dxa"/>
            <w:vMerge/>
            <w:vAlign w:val="center"/>
          </w:tcPr>
          <w:p w:rsidR="00B34003" w:rsidRDefault="00B34003">
            <w:pPr>
              <w:adjustRightInd w:val="0"/>
              <w:spacing w:line="240" w:lineRule="exact"/>
              <w:jc w:val="center"/>
              <w:rPr>
                <w:sz w:val="18"/>
              </w:rPr>
            </w:pPr>
          </w:p>
        </w:tc>
        <w:tc>
          <w:tcPr>
            <w:tcW w:w="3083" w:type="dxa"/>
            <w:vAlign w:val="center"/>
          </w:tcPr>
          <w:p w:rsidR="00B34003" w:rsidRDefault="002F622E">
            <w:pPr>
              <w:adjustRightInd w:val="0"/>
              <w:spacing w:line="240" w:lineRule="exact"/>
              <w:jc w:val="center"/>
              <w:rPr>
                <w:sz w:val="18"/>
              </w:rPr>
            </w:pPr>
            <w:r>
              <w:rPr>
                <w:sz w:val="18"/>
              </w:rPr>
              <w:t>管端</w:t>
            </w:r>
          </w:p>
        </w:tc>
        <w:tc>
          <w:tcPr>
            <w:tcW w:w="3257" w:type="dxa"/>
            <w:vAlign w:val="center"/>
          </w:tcPr>
          <w:p w:rsidR="00B34003" w:rsidRDefault="002F622E">
            <w:pPr>
              <w:adjustRightInd w:val="0"/>
              <w:spacing w:line="240" w:lineRule="exact"/>
              <w:jc w:val="center"/>
              <w:rPr>
                <w:sz w:val="18"/>
              </w:rPr>
            </w:pPr>
            <w:r>
              <w:rPr>
                <w:sz w:val="18"/>
              </w:rPr>
              <w:t>管体</w:t>
            </w:r>
          </w:p>
        </w:tc>
      </w:tr>
      <w:tr w:rsidR="00B34003">
        <w:trPr>
          <w:cantSplit/>
          <w:trHeight w:val="376"/>
          <w:jc w:val="center"/>
        </w:trPr>
        <w:tc>
          <w:tcPr>
            <w:tcW w:w="1416" w:type="dxa"/>
            <w:vMerge w:val="restart"/>
            <w:vAlign w:val="center"/>
          </w:tcPr>
          <w:p w:rsidR="00B34003" w:rsidRDefault="002F622E">
            <w:pPr>
              <w:adjustRightInd w:val="0"/>
              <w:spacing w:line="240" w:lineRule="exact"/>
              <w:jc w:val="center"/>
              <w:rPr>
                <w:sz w:val="18"/>
              </w:rPr>
            </w:pPr>
            <w:r>
              <w:rPr>
                <w:sz w:val="18"/>
              </w:rPr>
              <w:t>一般要求</w:t>
            </w:r>
          </w:p>
        </w:tc>
        <w:tc>
          <w:tcPr>
            <w:tcW w:w="1808" w:type="dxa"/>
            <w:vAlign w:val="center"/>
          </w:tcPr>
          <w:p w:rsidR="00B34003" w:rsidRDefault="002F622E">
            <w:pPr>
              <w:adjustRightInd w:val="0"/>
              <w:spacing w:line="240" w:lineRule="exact"/>
              <w:jc w:val="center"/>
              <w:rPr>
                <w:sz w:val="18"/>
              </w:rPr>
            </w:pPr>
            <w:r>
              <w:rPr>
                <w:sz w:val="18"/>
              </w:rPr>
              <w:t>168≤</w:t>
            </w:r>
            <w:r>
              <w:rPr>
                <w:i/>
                <w:sz w:val="18"/>
              </w:rPr>
              <w:t>D</w:t>
            </w:r>
            <w:r>
              <w:rPr>
                <w:sz w:val="18"/>
              </w:rPr>
              <w:t>≤610</w:t>
            </w:r>
          </w:p>
        </w:tc>
        <w:tc>
          <w:tcPr>
            <w:tcW w:w="3083" w:type="dxa"/>
            <w:vAlign w:val="center"/>
          </w:tcPr>
          <w:p w:rsidR="00B34003" w:rsidRDefault="002F622E">
            <w:pPr>
              <w:adjustRightInd w:val="0"/>
              <w:spacing w:line="240" w:lineRule="exact"/>
              <w:jc w:val="center"/>
              <w:rPr>
                <w:sz w:val="18"/>
              </w:rPr>
            </w:pPr>
            <w:r>
              <w:rPr>
                <w:sz w:val="18"/>
              </w:rPr>
              <w:t>1.5%</w:t>
            </w:r>
            <w:r>
              <w:rPr>
                <w:i/>
                <w:sz w:val="18"/>
              </w:rPr>
              <w:t>D</w:t>
            </w:r>
          </w:p>
        </w:tc>
        <w:tc>
          <w:tcPr>
            <w:tcW w:w="3257" w:type="dxa"/>
            <w:vAlign w:val="center"/>
          </w:tcPr>
          <w:p w:rsidR="00B34003" w:rsidRDefault="002F622E">
            <w:pPr>
              <w:adjustRightInd w:val="0"/>
              <w:spacing w:line="240" w:lineRule="exact"/>
              <w:jc w:val="center"/>
              <w:rPr>
                <w:sz w:val="18"/>
              </w:rPr>
            </w:pPr>
            <w:r>
              <w:rPr>
                <w:sz w:val="18"/>
              </w:rPr>
              <w:t>2%</w:t>
            </w:r>
            <w:r>
              <w:rPr>
                <w:i/>
                <w:sz w:val="18"/>
              </w:rPr>
              <w:t xml:space="preserve"> D</w:t>
            </w:r>
          </w:p>
        </w:tc>
      </w:tr>
      <w:tr w:rsidR="00B34003">
        <w:trPr>
          <w:cantSplit/>
          <w:trHeight w:val="590"/>
          <w:jc w:val="center"/>
        </w:trPr>
        <w:tc>
          <w:tcPr>
            <w:tcW w:w="1416" w:type="dxa"/>
            <w:vMerge/>
            <w:vAlign w:val="center"/>
          </w:tcPr>
          <w:p w:rsidR="00B34003" w:rsidRDefault="00B34003">
            <w:pPr>
              <w:adjustRightInd w:val="0"/>
              <w:spacing w:line="240" w:lineRule="exact"/>
              <w:rPr>
                <w:sz w:val="18"/>
              </w:rPr>
            </w:pPr>
          </w:p>
        </w:tc>
        <w:tc>
          <w:tcPr>
            <w:tcW w:w="1808" w:type="dxa"/>
            <w:vAlign w:val="center"/>
          </w:tcPr>
          <w:p w:rsidR="00B34003" w:rsidRDefault="002F622E">
            <w:pPr>
              <w:adjustRightInd w:val="0"/>
              <w:spacing w:line="240" w:lineRule="exact"/>
              <w:jc w:val="center"/>
              <w:rPr>
                <w:sz w:val="18"/>
              </w:rPr>
            </w:pPr>
            <w:r>
              <w:rPr>
                <w:sz w:val="18"/>
              </w:rPr>
              <w:t>610</w:t>
            </w:r>
            <w:r>
              <w:rPr>
                <w:sz w:val="18"/>
              </w:rPr>
              <w:t>＜</w:t>
            </w:r>
            <w:r>
              <w:rPr>
                <w:i/>
                <w:sz w:val="18"/>
              </w:rPr>
              <w:t>D</w:t>
            </w:r>
            <w:r>
              <w:rPr>
                <w:sz w:val="18"/>
              </w:rPr>
              <w:t>≤1422</w:t>
            </w:r>
          </w:p>
        </w:tc>
        <w:tc>
          <w:tcPr>
            <w:tcW w:w="3083" w:type="dxa"/>
            <w:vAlign w:val="center"/>
          </w:tcPr>
          <w:p w:rsidR="00B34003" w:rsidRDefault="002F622E">
            <w:pPr>
              <w:adjustRightInd w:val="0"/>
              <w:spacing w:line="240" w:lineRule="exact"/>
              <w:jc w:val="center"/>
              <w:rPr>
                <w:sz w:val="18"/>
              </w:rPr>
            </w:pPr>
            <w:r>
              <w:rPr>
                <w:i/>
                <w:sz w:val="18"/>
              </w:rPr>
              <w:t>D/T</w:t>
            </w:r>
            <w:r>
              <w:rPr>
                <w:sz w:val="18"/>
              </w:rPr>
              <w:t>≤75</w:t>
            </w:r>
            <w:r>
              <w:rPr>
                <w:sz w:val="18"/>
              </w:rPr>
              <w:t>：</w:t>
            </w:r>
            <w:r>
              <w:rPr>
                <w:sz w:val="18"/>
              </w:rPr>
              <w:t>1%</w:t>
            </w:r>
            <w:r>
              <w:rPr>
                <w:i/>
                <w:sz w:val="18"/>
              </w:rPr>
              <w:t xml:space="preserve"> D</w:t>
            </w:r>
            <w:r>
              <w:rPr>
                <w:sz w:val="18"/>
              </w:rPr>
              <w:t>（最大</w:t>
            </w:r>
            <w:r>
              <w:rPr>
                <w:sz w:val="18"/>
              </w:rPr>
              <w:t>13 mm</w:t>
            </w:r>
            <w:r>
              <w:rPr>
                <w:sz w:val="18"/>
              </w:rPr>
              <w:t>）</w:t>
            </w:r>
          </w:p>
          <w:p w:rsidR="00B34003" w:rsidRDefault="002F622E">
            <w:pPr>
              <w:adjustRightInd w:val="0"/>
              <w:spacing w:line="240" w:lineRule="exact"/>
              <w:jc w:val="center"/>
              <w:rPr>
                <w:sz w:val="18"/>
              </w:rPr>
            </w:pPr>
            <w:r>
              <w:rPr>
                <w:i/>
                <w:sz w:val="18"/>
              </w:rPr>
              <w:t>D/T</w:t>
            </w:r>
            <w:r>
              <w:rPr>
                <w:sz w:val="18"/>
              </w:rPr>
              <w:t>＞</w:t>
            </w:r>
            <w:r>
              <w:rPr>
                <w:sz w:val="18"/>
              </w:rPr>
              <w:t>75</w:t>
            </w:r>
            <w:r>
              <w:rPr>
                <w:sz w:val="18"/>
              </w:rPr>
              <w:t>：</w:t>
            </w:r>
            <w:r>
              <w:rPr>
                <w:sz w:val="18"/>
              </w:rPr>
              <w:t>1.5%</w:t>
            </w:r>
            <w:r>
              <w:rPr>
                <w:sz w:val="18"/>
              </w:rPr>
              <w:t>或协议</w:t>
            </w:r>
          </w:p>
        </w:tc>
        <w:tc>
          <w:tcPr>
            <w:tcW w:w="3257" w:type="dxa"/>
            <w:vAlign w:val="center"/>
          </w:tcPr>
          <w:p w:rsidR="00B34003" w:rsidRDefault="002F622E">
            <w:pPr>
              <w:adjustRightInd w:val="0"/>
              <w:spacing w:line="240" w:lineRule="exact"/>
              <w:jc w:val="center"/>
              <w:rPr>
                <w:sz w:val="18"/>
              </w:rPr>
            </w:pPr>
            <w:r>
              <w:rPr>
                <w:i/>
                <w:sz w:val="18"/>
              </w:rPr>
              <w:t>D/T</w:t>
            </w:r>
            <w:r>
              <w:rPr>
                <w:sz w:val="18"/>
              </w:rPr>
              <w:t>≤75</w:t>
            </w:r>
            <w:r>
              <w:rPr>
                <w:sz w:val="18"/>
              </w:rPr>
              <w:t>：</w:t>
            </w:r>
            <w:r>
              <w:rPr>
                <w:sz w:val="18"/>
              </w:rPr>
              <w:t>1.5%</w:t>
            </w:r>
            <w:r>
              <w:rPr>
                <w:i/>
                <w:sz w:val="18"/>
              </w:rPr>
              <w:t xml:space="preserve"> D</w:t>
            </w:r>
            <w:r>
              <w:rPr>
                <w:sz w:val="18"/>
              </w:rPr>
              <w:t xml:space="preserve"> (</w:t>
            </w:r>
            <w:r>
              <w:rPr>
                <w:sz w:val="18"/>
              </w:rPr>
              <w:t>最大</w:t>
            </w:r>
            <w:r>
              <w:rPr>
                <w:sz w:val="18"/>
              </w:rPr>
              <w:t>15 mm)</w:t>
            </w:r>
          </w:p>
          <w:p w:rsidR="00B34003" w:rsidRDefault="002F622E">
            <w:pPr>
              <w:adjustRightInd w:val="0"/>
              <w:spacing w:line="240" w:lineRule="exact"/>
              <w:jc w:val="center"/>
              <w:rPr>
                <w:sz w:val="18"/>
              </w:rPr>
            </w:pPr>
            <w:r>
              <w:rPr>
                <w:i/>
                <w:sz w:val="18"/>
              </w:rPr>
              <w:t>D/T</w:t>
            </w:r>
            <w:r>
              <w:rPr>
                <w:sz w:val="18"/>
              </w:rPr>
              <w:t>＞</w:t>
            </w:r>
            <w:r>
              <w:rPr>
                <w:sz w:val="18"/>
              </w:rPr>
              <w:t>75</w:t>
            </w:r>
            <w:r>
              <w:rPr>
                <w:sz w:val="18"/>
              </w:rPr>
              <w:t>：</w:t>
            </w:r>
            <w:r>
              <w:rPr>
                <w:sz w:val="18"/>
              </w:rPr>
              <w:t>2%</w:t>
            </w:r>
            <w:r>
              <w:rPr>
                <w:i/>
                <w:sz w:val="18"/>
              </w:rPr>
              <w:t xml:space="preserve"> D</w:t>
            </w:r>
            <w:r>
              <w:rPr>
                <w:sz w:val="18"/>
              </w:rPr>
              <w:t>或协议</w:t>
            </w:r>
          </w:p>
        </w:tc>
      </w:tr>
      <w:tr w:rsidR="00B34003">
        <w:trPr>
          <w:cantSplit/>
          <w:trHeight w:val="325"/>
          <w:jc w:val="center"/>
        </w:trPr>
        <w:tc>
          <w:tcPr>
            <w:tcW w:w="3224" w:type="dxa"/>
            <w:gridSpan w:val="2"/>
            <w:vAlign w:val="center"/>
          </w:tcPr>
          <w:p w:rsidR="00B34003" w:rsidRDefault="002F622E">
            <w:pPr>
              <w:adjustRightInd w:val="0"/>
              <w:spacing w:line="240" w:lineRule="exact"/>
              <w:jc w:val="center"/>
              <w:rPr>
                <w:sz w:val="18"/>
              </w:rPr>
            </w:pPr>
            <w:r>
              <w:rPr>
                <w:sz w:val="18"/>
              </w:rPr>
              <w:t>严格要求</w:t>
            </w:r>
            <w:r>
              <w:rPr>
                <w:sz w:val="18"/>
                <w:vertAlign w:val="superscript"/>
              </w:rPr>
              <w:t>a</w:t>
            </w:r>
          </w:p>
        </w:tc>
        <w:tc>
          <w:tcPr>
            <w:tcW w:w="3083" w:type="dxa"/>
            <w:vAlign w:val="center"/>
          </w:tcPr>
          <w:p w:rsidR="00B34003" w:rsidRDefault="002F622E">
            <w:pPr>
              <w:adjustRightInd w:val="0"/>
              <w:spacing w:line="240" w:lineRule="exact"/>
              <w:jc w:val="center"/>
              <w:rPr>
                <w:sz w:val="18"/>
              </w:rPr>
            </w:pPr>
            <w:r>
              <w:rPr>
                <w:sz w:val="18"/>
              </w:rPr>
              <w:t>0.6%</w:t>
            </w:r>
            <w:r>
              <w:rPr>
                <w:i/>
                <w:sz w:val="18"/>
              </w:rPr>
              <w:t xml:space="preserve"> D</w:t>
            </w:r>
          </w:p>
        </w:tc>
        <w:tc>
          <w:tcPr>
            <w:tcW w:w="3257" w:type="dxa"/>
            <w:vAlign w:val="center"/>
          </w:tcPr>
          <w:p w:rsidR="00B34003" w:rsidRDefault="002F622E">
            <w:pPr>
              <w:adjustRightInd w:val="0"/>
              <w:spacing w:line="240" w:lineRule="exact"/>
              <w:jc w:val="center"/>
              <w:rPr>
                <w:sz w:val="18"/>
              </w:rPr>
            </w:pPr>
            <w:r>
              <w:rPr>
                <w:sz w:val="18"/>
              </w:rPr>
              <w:t>1.2%</w:t>
            </w:r>
            <w:r>
              <w:rPr>
                <w:i/>
                <w:sz w:val="18"/>
              </w:rPr>
              <w:t xml:space="preserve"> D</w:t>
            </w:r>
          </w:p>
        </w:tc>
      </w:tr>
      <w:tr w:rsidR="00B34003">
        <w:trPr>
          <w:cantSplit/>
          <w:trHeight w:val="325"/>
          <w:jc w:val="center"/>
        </w:trPr>
        <w:tc>
          <w:tcPr>
            <w:tcW w:w="9564" w:type="dxa"/>
            <w:gridSpan w:val="4"/>
            <w:vAlign w:val="center"/>
          </w:tcPr>
          <w:p w:rsidR="00B34003" w:rsidRDefault="002F622E">
            <w:pPr>
              <w:spacing w:line="240" w:lineRule="exact"/>
              <w:rPr>
                <w:sz w:val="18"/>
              </w:rPr>
            </w:pPr>
            <w:r>
              <w:rPr>
                <w:sz w:val="18"/>
                <w:szCs w:val="18"/>
              </w:rPr>
              <w:t>a</w:t>
            </w:r>
            <w:r>
              <w:rPr>
                <w:rFonts w:hint="eastAsia"/>
                <w:sz w:val="18"/>
                <w:szCs w:val="18"/>
              </w:rPr>
              <w:t>）</w:t>
            </w:r>
            <w:r>
              <w:rPr>
                <w:sz w:val="18"/>
                <w:szCs w:val="18"/>
              </w:rPr>
              <w:t xml:space="preserve"> 4</w:t>
            </w:r>
            <w:r>
              <w:rPr>
                <w:sz w:val="18"/>
                <w:szCs w:val="18"/>
              </w:rPr>
              <w:t>、</w:t>
            </w:r>
            <w:r>
              <w:rPr>
                <w:sz w:val="18"/>
                <w:szCs w:val="18"/>
              </w:rPr>
              <w:t>5</w:t>
            </w:r>
            <w:r>
              <w:rPr>
                <w:sz w:val="18"/>
                <w:szCs w:val="18"/>
              </w:rPr>
              <w:t>级输气管道用钢管</w:t>
            </w:r>
            <w:r>
              <w:rPr>
                <w:rFonts w:hint="eastAsia"/>
                <w:sz w:val="18"/>
                <w:szCs w:val="18"/>
              </w:rPr>
              <w:t>，按业主要求可执行</w:t>
            </w:r>
            <w:r>
              <w:rPr>
                <w:sz w:val="18"/>
                <w:szCs w:val="18"/>
              </w:rPr>
              <w:t>严格要求。</w:t>
            </w:r>
          </w:p>
        </w:tc>
      </w:tr>
    </w:tbl>
    <w:p w:rsidR="00B34003" w:rsidRDefault="002F622E">
      <w:pPr>
        <w:pStyle w:val="ohz2"/>
        <w:ind w:left="420" w:hanging="420"/>
        <w:jc w:val="left"/>
        <w:rPr>
          <w:sz w:val="24"/>
          <w:szCs w:val="24"/>
        </w:rPr>
      </w:pPr>
      <w:bookmarkStart w:id="743" w:name="_Toc262154698"/>
      <w:bookmarkStart w:id="744" w:name="_Toc153297604"/>
      <w:bookmarkStart w:id="745" w:name="_Toc146531828"/>
      <w:bookmarkStart w:id="746" w:name="_Toc149041930"/>
      <w:bookmarkStart w:id="747" w:name="_Toc268190187"/>
      <w:bookmarkStart w:id="748" w:name="_Toc149043102"/>
      <w:bookmarkStart w:id="749" w:name="_Toc152035929"/>
      <w:bookmarkStart w:id="750" w:name="_Toc146531725"/>
      <w:bookmarkStart w:id="751" w:name="_Toc335341199"/>
      <w:bookmarkStart w:id="752" w:name="_Toc153297341"/>
      <w:bookmarkStart w:id="753" w:name="_Toc149042775"/>
      <w:bookmarkStart w:id="754" w:name="_Toc146531297"/>
      <w:bookmarkStart w:id="755" w:name="_Toc149357124"/>
      <w:bookmarkStart w:id="756" w:name="_Toc382296967"/>
      <w:bookmarkStart w:id="757" w:name="_Toc154198953"/>
      <w:bookmarkStart w:id="758" w:name="_Toc152035334"/>
      <w:bookmarkStart w:id="759" w:name="_Toc286174180"/>
      <w:bookmarkStart w:id="760" w:name="_Toc152034902"/>
      <w:bookmarkStart w:id="761" w:name="_Toc149145777"/>
      <w:bookmarkStart w:id="762" w:name="_Toc152000542"/>
      <w:bookmarkStart w:id="763" w:name="_Toc152036070"/>
      <w:bookmarkStart w:id="764" w:name="_Toc149124545"/>
      <w:bookmarkStart w:id="765" w:name="_Toc149356115"/>
      <w:r>
        <w:rPr>
          <w:sz w:val="24"/>
          <w:szCs w:val="24"/>
        </w:rPr>
        <w:t xml:space="preserve">8.4  </w:t>
      </w:r>
      <w:r>
        <w:rPr>
          <w:sz w:val="24"/>
          <w:szCs w:val="24"/>
        </w:rPr>
        <w:t>壁厚</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B34003" w:rsidRDefault="002F622E">
      <w:pPr>
        <w:pStyle w:val="ohz3"/>
        <w:ind w:left="480" w:hangingChars="200" w:hanging="480"/>
        <w:rPr>
          <w:b w:val="0"/>
        </w:rPr>
      </w:pPr>
      <w:r>
        <w:rPr>
          <w:b w:val="0"/>
        </w:rPr>
        <w:t xml:space="preserve">8.4.1  </w:t>
      </w:r>
      <w:r>
        <w:rPr>
          <w:b w:val="0"/>
        </w:rPr>
        <w:t>检验频次</w:t>
      </w:r>
    </w:p>
    <w:p w:rsidR="00B34003" w:rsidRDefault="002F622E">
      <w:pPr>
        <w:adjustRightInd w:val="0"/>
        <w:spacing w:line="360" w:lineRule="auto"/>
        <w:ind w:firstLineChars="200" w:firstLine="480"/>
        <w:rPr>
          <w:sz w:val="24"/>
        </w:rPr>
      </w:pPr>
      <w:r>
        <w:rPr>
          <w:sz w:val="24"/>
        </w:rPr>
        <w:t>每根钢管均应测量壁厚是否符合规定的要求。</w:t>
      </w:r>
    </w:p>
    <w:p w:rsidR="00B34003" w:rsidRDefault="002F622E">
      <w:pPr>
        <w:pStyle w:val="ohz3"/>
        <w:ind w:left="480" w:hangingChars="200" w:hanging="480"/>
        <w:rPr>
          <w:b w:val="0"/>
        </w:rPr>
      </w:pPr>
      <w:r>
        <w:rPr>
          <w:rFonts w:hint="eastAsia"/>
          <w:b w:val="0"/>
        </w:rPr>
        <w:t xml:space="preserve">8.4.2  </w:t>
      </w:r>
      <w:r>
        <w:rPr>
          <w:b w:val="0"/>
        </w:rPr>
        <w:t>测量方法</w:t>
      </w:r>
    </w:p>
    <w:p w:rsidR="00B34003" w:rsidRDefault="002F622E">
      <w:pPr>
        <w:adjustRightInd w:val="0"/>
        <w:spacing w:line="360" w:lineRule="auto"/>
        <w:ind w:firstLineChars="200" w:firstLine="480"/>
        <w:rPr>
          <w:sz w:val="24"/>
        </w:rPr>
      </w:pPr>
      <w:r>
        <w:rPr>
          <w:sz w:val="24"/>
        </w:rPr>
        <w:t>壁厚测量应采用机械卡尺或经校准、具有相应精度的超声波测厚仪。发生争议时以机械卡尺测量的结果为准。机械卡尺与钢管内表面接触的触杆端头应为球面。返修焊缝两侧临近的母材部位存在修磨处，其厚度测量与管体壁厚测量方法相同，修磨处的钢管壁厚偏差应符合表</w:t>
      </w:r>
      <w:r>
        <w:rPr>
          <w:sz w:val="24"/>
        </w:rPr>
        <w:t>27</w:t>
      </w:r>
      <w:r>
        <w:rPr>
          <w:sz w:val="24"/>
        </w:rPr>
        <w:t>要求。</w:t>
      </w:r>
    </w:p>
    <w:p w:rsidR="00B34003" w:rsidRDefault="002F622E">
      <w:pPr>
        <w:adjustRightInd w:val="0"/>
        <w:spacing w:line="360" w:lineRule="auto"/>
        <w:ind w:firstLineChars="200" w:firstLine="480"/>
        <w:rPr>
          <w:sz w:val="24"/>
        </w:rPr>
      </w:pPr>
      <w:r>
        <w:rPr>
          <w:sz w:val="24"/>
        </w:rPr>
        <w:t>若对焊接钢管壁厚的测量部位有要求时，测量部位一般为三个点，二个点位于焊缝两侧临近的母材部位，另一个点位于焊缝正对的母材部位。对返修焊接部位的焊缝厚度测量与钢管其它部位焊缝测量方法相同。</w:t>
      </w:r>
    </w:p>
    <w:p w:rsidR="00B34003" w:rsidRDefault="002F622E">
      <w:pPr>
        <w:pStyle w:val="ohz3"/>
        <w:ind w:left="480" w:hangingChars="200" w:hanging="480"/>
        <w:rPr>
          <w:b w:val="0"/>
        </w:rPr>
      </w:pPr>
      <w:r>
        <w:rPr>
          <w:rFonts w:hint="eastAsia"/>
          <w:b w:val="0"/>
        </w:rPr>
        <w:t xml:space="preserve">8.4.3  </w:t>
      </w:r>
      <w:r>
        <w:rPr>
          <w:rFonts w:hint="eastAsia"/>
          <w:b w:val="0"/>
        </w:rPr>
        <w:t>偏差</w:t>
      </w:r>
      <w:r>
        <w:rPr>
          <w:b w:val="0"/>
        </w:rPr>
        <w:t>要求</w:t>
      </w:r>
    </w:p>
    <w:p w:rsidR="00B34003" w:rsidRDefault="002F622E">
      <w:pPr>
        <w:adjustRightInd w:val="0"/>
        <w:spacing w:line="360" w:lineRule="auto"/>
        <w:ind w:firstLineChars="200" w:firstLine="480"/>
        <w:rPr>
          <w:sz w:val="24"/>
        </w:rPr>
      </w:pPr>
      <w:r>
        <w:rPr>
          <w:sz w:val="24"/>
        </w:rPr>
        <w:t>钢管壁厚偏差应符合表</w:t>
      </w:r>
      <w:r>
        <w:rPr>
          <w:sz w:val="24"/>
        </w:rPr>
        <w:t>2</w:t>
      </w:r>
      <w:r>
        <w:rPr>
          <w:rFonts w:hint="eastAsia"/>
          <w:sz w:val="24"/>
        </w:rPr>
        <w:t>7</w:t>
      </w:r>
      <w:r>
        <w:rPr>
          <w:sz w:val="24"/>
        </w:rPr>
        <w:t>要求，业主有特殊要求时，按照订货要求执行。</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2</w:t>
      </w:r>
      <w:r>
        <w:rPr>
          <w:rFonts w:ascii="Times New Roman" w:hint="eastAsia"/>
          <w:snapToGrid w:val="0"/>
          <w:kern w:val="2"/>
        </w:rPr>
        <w:t xml:space="preserve">7 </w:t>
      </w:r>
      <w:r>
        <w:rPr>
          <w:rFonts w:ascii="Times New Roman"/>
          <w:snapToGrid w:val="0"/>
          <w:kern w:val="2"/>
        </w:rPr>
        <w:t xml:space="preserve"> </w:t>
      </w:r>
      <w:r>
        <w:rPr>
          <w:rFonts w:ascii="Times New Roman"/>
          <w:snapToGrid w:val="0"/>
          <w:kern w:val="2"/>
        </w:rPr>
        <w:t>钢管壁厚偏差要求</w:t>
      </w:r>
    </w:p>
    <w:tbl>
      <w:tblPr>
        <w:tblW w:w="94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87"/>
        <w:gridCol w:w="1594"/>
        <w:gridCol w:w="3507"/>
        <w:gridCol w:w="2869"/>
      </w:tblGrid>
      <w:tr w:rsidR="00B34003">
        <w:trPr>
          <w:cantSplit/>
          <w:trHeight w:val="454"/>
        </w:trPr>
        <w:tc>
          <w:tcPr>
            <w:tcW w:w="1487" w:type="dxa"/>
            <w:vMerge w:val="restart"/>
            <w:vAlign w:val="center"/>
          </w:tcPr>
          <w:p w:rsidR="00B34003" w:rsidRDefault="002F622E">
            <w:pPr>
              <w:adjustRightInd w:val="0"/>
              <w:jc w:val="center"/>
              <w:rPr>
                <w:sz w:val="18"/>
              </w:rPr>
            </w:pPr>
            <w:r>
              <w:rPr>
                <w:sz w:val="18"/>
              </w:rPr>
              <w:t>钢管类型</w:t>
            </w:r>
          </w:p>
        </w:tc>
        <w:tc>
          <w:tcPr>
            <w:tcW w:w="1594" w:type="dxa"/>
            <w:vMerge w:val="restart"/>
            <w:vAlign w:val="center"/>
          </w:tcPr>
          <w:p w:rsidR="00B34003" w:rsidRDefault="002F622E">
            <w:pPr>
              <w:adjustRightInd w:val="0"/>
              <w:jc w:val="center"/>
              <w:rPr>
                <w:sz w:val="18"/>
              </w:rPr>
            </w:pPr>
            <w:r>
              <w:rPr>
                <w:sz w:val="18"/>
              </w:rPr>
              <w:t>钢管壁厚</w:t>
            </w:r>
          </w:p>
          <w:p w:rsidR="00B34003" w:rsidRDefault="002F622E">
            <w:pPr>
              <w:adjustRightInd w:val="0"/>
              <w:jc w:val="center"/>
              <w:rPr>
                <w:i/>
                <w:sz w:val="18"/>
              </w:rPr>
            </w:pPr>
            <w:r>
              <w:rPr>
                <w:i/>
                <w:sz w:val="18"/>
              </w:rPr>
              <w:t>T</w:t>
            </w:r>
          </w:p>
          <w:p w:rsidR="00B34003" w:rsidRDefault="002F622E">
            <w:pPr>
              <w:adjustRightInd w:val="0"/>
              <w:jc w:val="center"/>
              <w:rPr>
                <w:sz w:val="18"/>
              </w:rPr>
            </w:pPr>
            <w:r>
              <w:rPr>
                <w:sz w:val="18"/>
              </w:rPr>
              <w:t>mm</w:t>
            </w:r>
          </w:p>
        </w:tc>
        <w:tc>
          <w:tcPr>
            <w:tcW w:w="6376" w:type="dxa"/>
            <w:gridSpan w:val="2"/>
            <w:vAlign w:val="center"/>
          </w:tcPr>
          <w:p w:rsidR="00B34003" w:rsidRDefault="002F622E">
            <w:pPr>
              <w:adjustRightInd w:val="0"/>
              <w:jc w:val="center"/>
              <w:rPr>
                <w:sz w:val="18"/>
                <w:vertAlign w:val="superscript"/>
              </w:rPr>
            </w:pPr>
            <w:r>
              <w:rPr>
                <w:sz w:val="18"/>
              </w:rPr>
              <w:t>壁厚偏差</w:t>
            </w:r>
            <w:r>
              <w:rPr>
                <w:sz w:val="18"/>
                <w:vertAlign w:val="superscript"/>
              </w:rPr>
              <w:t>a</w:t>
            </w:r>
          </w:p>
          <w:p w:rsidR="00B34003" w:rsidRDefault="002F622E">
            <w:pPr>
              <w:adjustRightInd w:val="0"/>
              <w:jc w:val="center"/>
              <w:rPr>
                <w:sz w:val="18"/>
              </w:rPr>
            </w:pPr>
            <w:r>
              <w:rPr>
                <w:sz w:val="18"/>
              </w:rPr>
              <w:t>mm</w:t>
            </w:r>
          </w:p>
        </w:tc>
      </w:tr>
      <w:tr w:rsidR="00B34003">
        <w:trPr>
          <w:cantSplit/>
          <w:trHeight w:val="454"/>
        </w:trPr>
        <w:tc>
          <w:tcPr>
            <w:tcW w:w="1487" w:type="dxa"/>
            <w:vMerge/>
            <w:vAlign w:val="center"/>
          </w:tcPr>
          <w:p w:rsidR="00B34003" w:rsidRDefault="00B34003">
            <w:pPr>
              <w:adjustRightInd w:val="0"/>
              <w:jc w:val="center"/>
              <w:rPr>
                <w:sz w:val="18"/>
              </w:rPr>
            </w:pPr>
          </w:p>
        </w:tc>
        <w:tc>
          <w:tcPr>
            <w:tcW w:w="1594" w:type="dxa"/>
            <w:vMerge/>
            <w:vAlign w:val="center"/>
          </w:tcPr>
          <w:p w:rsidR="00B34003" w:rsidRDefault="00B34003">
            <w:pPr>
              <w:adjustRightInd w:val="0"/>
              <w:jc w:val="center"/>
              <w:rPr>
                <w:sz w:val="18"/>
              </w:rPr>
            </w:pPr>
          </w:p>
        </w:tc>
        <w:tc>
          <w:tcPr>
            <w:tcW w:w="3507" w:type="dxa"/>
            <w:vAlign w:val="center"/>
          </w:tcPr>
          <w:p w:rsidR="00B34003" w:rsidRDefault="002F622E">
            <w:pPr>
              <w:adjustRightInd w:val="0"/>
              <w:jc w:val="center"/>
              <w:rPr>
                <w:sz w:val="18"/>
              </w:rPr>
            </w:pPr>
            <w:r>
              <w:rPr>
                <w:sz w:val="18"/>
              </w:rPr>
              <w:t>一般要求</w:t>
            </w:r>
          </w:p>
        </w:tc>
        <w:tc>
          <w:tcPr>
            <w:tcW w:w="2869" w:type="dxa"/>
            <w:vAlign w:val="center"/>
          </w:tcPr>
          <w:p w:rsidR="00B34003" w:rsidRDefault="002F622E">
            <w:pPr>
              <w:adjustRightInd w:val="0"/>
              <w:jc w:val="center"/>
              <w:rPr>
                <w:sz w:val="18"/>
              </w:rPr>
            </w:pPr>
            <w:r>
              <w:rPr>
                <w:sz w:val="18"/>
              </w:rPr>
              <w:t>严格要求</w:t>
            </w:r>
            <w:r>
              <w:rPr>
                <w:sz w:val="18"/>
                <w:vertAlign w:val="superscript"/>
              </w:rPr>
              <w:t>b</w:t>
            </w:r>
          </w:p>
        </w:tc>
      </w:tr>
      <w:tr w:rsidR="00B34003">
        <w:trPr>
          <w:cantSplit/>
          <w:trHeight w:val="454"/>
        </w:trPr>
        <w:tc>
          <w:tcPr>
            <w:tcW w:w="1487" w:type="dxa"/>
            <w:vMerge w:val="restart"/>
            <w:vAlign w:val="center"/>
          </w:tcPr>
          <w:p w:rsidR="00B34003" w:rsidRDefault="002F622E">
            <w:pPr>
              <w:adjustRightInd w:val="0"/>
              <w:jc w:val="center"/>
              <w:rPr>
                <w:sz w:val="18"/>
              </w:rPr>
            </w:pPr>
            <w:r>
              <w:rPr>
                <w:rFonts w:hint="eastAsia"/>
                <w:sz w:val="18"/>
              </w:rPr>
              <w:t>SMLS</w:t>
            </w:r>
            <w:r>
              <w:rPr>
                <w:rFonts w:hint="eastAsia"/>
                <w:sz w:val="18"/>
              </w:rPr>
              <w:t>钢管</w:t>
            </w:r>
            <w:r>
              <w:rPr>
                <w:rFonts w:hint="eastAsia"/>
                <w:sz w:val="18"/>
                <w:vertAlign w:val="superscript"/>
              </w:rPr>
              <w:t>c</w:t>
            </w:r>
          </w:p>
        </w:tc>
        <w:tc>
          <w:tcPr>
            <w:tcW w:w="1594" w:type="dxa"/>
            <w:vAlign w:val="center"/>
          </w:tcPr>
          <w:p w:rsidR="00B34003" w:rsidRDefault="002F622E">
            <w:pPr>
              <w:adjustRightInd w:val="0"/>
              <w:jc w:val="center"/>
              <w:rPr>
                <w:sz w:val="18"/>
              </w:rPr>
            </w:pPr>
            <w:r>
              <w:rPr>
                <w:i/>
                <w:sz w:val="18"/>
              </w:rPr>
              <w:t>T</w:t>
            </w:r>
            <w:r>
              <w:rPr>
                <w:sz w:val="18"/>
              </w:rPr>
              <w:t>≤</w:t>
            </w:r>
            <w:r>
              <w:rPr>
                <w:rFonts w:hint="eastAsia"/>
                <w:sz w:val="18"/>
              </w:rPr>
              <w:t>4</w:t>
            </w:r>
          </w:p>
        </w:tc>
        <w:tc>
          <w:tcPr>
            <w:tcW w:w="6376" w:type="dxa"/>
            <w:gridSpan w:val="2"/>
            <w:vAlign w:val="center"/>
          </w:tcPr>
          <w:p w:rsidR="00B34003" w:rsidRDefault="002F622E">
            <w:pPr>
              <w:adjustRightInd w:val="0"/>
              <w:jc w:val="center"/>
              <w:rPr>
                <w:sz w:val="18"/>
              </w:rPr>
            </w:pPr>
            <w:r>
              <w:rPr>
                <w:rFonts w:hint="eastAsia"/>
                <w:sz w:val="18"/>
              </w:rPr>
              <w:t>-0.5~+0.6</w:t>
            </w:r>
          </w:p>
        </w:tc>
      </w:tr>
      <w:tr w:rsidR="00B34003">
        <w:trPr>
          <w:cantSplit/>
          <w:trHeight w:val="454"/>
        </w:trPr>
        <w:tc>
          <w:tcPr>
            <w:tcW w:w="1487" w:type="dxa"/>
            <w:vMerge/>
            <w:vAlign w:val="center"/>
          </w:tcPr>
          <w:p w:rsidR="00B34003" w:rsidRDefault="00B34003">
            <w:pPr>
              <w:adjustRightInd w:val="0"/>
              <w:jc w:val="center"/>
              <w:rPr>
                <w:sz w:val="18"/>
              </w:rPr>
            </w:pPr>
          </w:p>
        </w:tc>
        <w:tc>
          <w:tcPr>
            <w:tcW w:w="1594" w:type="dxa"/>
            <w:vAlign w:val="center"/>
          </w:tcPr>
          <w:p w:rsidR="00B34003" w:rsidRDefault="002F622E">
            <w:pPr>
              <w:adjustRightInd w:val="0"/>
              <w:jc w:val="center"/>
              <w:rPr>
                <w:i/>
                <w:sz w:val="18"/>
              </w:rPr>
            </w:pPr>
            <w:r>
              <w:rPr>
                <w:rFonts w:hint="eastAsia"/>
                <w:sz w:val="18"/>
              </w:rPr>
              <w:t>4</w:t>
            </w:r>
            <w:r>
              <w:rPr>
                <w:sz w:val="18"/>
              </w:rPr>
              <w:t>＜</w:t>
            </w:r>
            <w:r>
              <w:rPr>
                <w:i/>
                <w:sz w:val="18"/>
              </w:rPr>
              <w:t>T</w:t>
            </w:r>
            <w:r>
              <w:rPr>
                <w:sz w:val="18"/>
              </w:rPr>
              <w:t>＜</w:t>
            </w:r>
            <w:r>
              <w:rPr>
                <w:rFonts w:hint="eastAsia"/>
                <w:sz w:val="18"/>
              </w:rPr>
              <w:t>2</w:t>
            </w:r>
            <w:r>
              <w:rPr>
                <w:sz w:val="18"/>
              </w:rPr>
              <w:t>5</w:t>
            </w:r>
          </w:p>
        </w:tc>
        <w:tc>
          <w:tcPr>
            <w:tcW w:w="6376" w:type="dxa"/>
            <w:gridSpan w:val="2"/>
            <w:vAlign w:val="center"/>
          </w:tcPr>
          <w:p w:rsidR="00B34003" w:rsidRDefault="002F622E">
            <w:pPr>
              <w:adjustRightInd w:val="0"/>
              <w:jc w:val="center"/>
              <w:rPr>
                <w:sz w:val="18"/>
              </w:rPr>
            </w:pPr>
            <w:r>
              <w:rPr>
                <w:rFonts w:hint="eastAsia"/>
                <w:sz w:val="18"/>
              </w:rPr>
              <w:t>-0.125T~+0.150T</w:t>
            </w:r>
          </w:p>
        </w:tc>
      </w:tr>
      <w:tr w:rsidR="00B34003">
        <w:trPr>
          <w:cantSplit/>
          <w:trHeight w:val="454"/>
        </w:trPr>
        <w:tc>
          <w:tcPr>
            <w:tcW w:w="1487" w:type="dxa"/>
            <w:vMerge/>
            <w:vAlign w:val="center"/>
          </w:tcPr>
          <w:p w:rsidR="00B34003" w:rsidRDefault="00B34003">
            <w:pPr>
              <w:adjustRightInd w:val="0"/>
              <w:jc w:val="center"/>
              <w:rPr>
                <w:sz w:val="18"/>
              </w:rPr>
            </w:pPr>
          </w:p>
        </w:tc>
        <w:tc>
          <w:tcPr>
            <w:tcW w:w="1594" w:type="dxa"/>
            <w:vAlign w:val="center"/>
          </w:tcPr>
          <w:p w:rsidR="00B34003" w:rsidRDefault="002F622E">
            <w:pPr>
              <w:adjustRightInd w:val="0"/>
              <w:jc w:val="center"/>
              <w:rPr>
                <w:i/>
                <w:sz w:val="18"/>
              </w:rPr>
            </w:pPr>
            <w:r>
              <w:rPr>
                <w:i/>
                <w:sz w:val="18"/>
              </w:rPr>
              <w:t>T</w:t>
            </w:r>
            <w:r>
              <w:rPr>
                <w:sz w:val="18"/>
              </w:rPr>
              <w:t>≥</w:t>
            </w:r>
            <w:r>
              <w:rPr>
                <w:rFonts w:hint="eastAsia"/>
                <w:sz w:val="18"/>
              </w:rPr>
              <w:t>25</w:t>
            </w:r>
          </w:p>
        </w:tc>
        <w:tc>
          <w:tcPr>
            <w:tcW w:w="6376" w:type="dxa"/>
            <w:gridSpan w:val="2"/>
            <w:vAlign w:val="center"/>
          </w:tcPr>
          <w:p w:rsidR="00B34003" w:rsidRDefault="002F622E">
            <w:pPr>
              <w:adjustRightInd w:val="0"/>
              <w:jc w:val="center"/>
              <w:rPr>
                <w:sz w:val="18"/>
              </w:rPr>
            </w:pPr>
            <w:r>
              <w:rPr>
                <w:rFonts w:hint="eastAsia"/>
                <w:sz w:val="18"/>
              </w:rPr>
              <w:t>+3.7</w:t>
            </w:r>
            <w:r>
              <w:rPr>
                <w:rFonts w:hint="eastAsia"/>
                <w:sz w:val="18"/>
              </w:rPr>
              <w:t>或</w:t>
            </w:r>
            <w:r>
              <w:rPr>
                <w:rFonts w:hint="eastAsia"/>
                <w:sz w:val="18"/>
              </w:rPr>
              <w:t>+0.1T</w:t>
            </w:r>
            <w:r>
              <w:rPr>
                <w:rFonts w:hint="eastAsia"/>
                <w:sz w:val="18"/>
              </w:rPr>
              <w:t>，取较大者</w:t>
            </w:r>
          </w:p>
          <w:p w:rsidR="00B34003" w:rsidRDefault="002F622E">
            <w:pPr>
              <w:adjustRightInd w:val="0"/>
              <w:jc w:val="center"/>
              <w:rPr>
                <w:sz w:val="18"/>
              </w:rPr>
            </w:pPr>
            <w:r>
              <w:rPr>
                <w:rFonts w:hint="eastAsia"/>
                <w:sz w:val="18"/>
              </w:rPr>
              <w:t>-3.0</w:t>
            </w:r>
            <w:r>
              <w:rPr>
                <w:rFonts w:hint="eastAsia"/>
                <w:sz w:val="18"/>
              </w:rPr>
              <w:t>或</w:t>
            </w:r>
            <w:r>
              <w:rPr>
                <w:rFonts w:hint="eastAsia"/>
                <w:sz w:val="18"/>
              </w:rPr>
              <w:t>-0.1T</w:t>
            </w:r>
            <w:r>
              <w:rPr>
                <w:rFonts w:hint="eastAsia"/>
                <w:sz w:val="18"/>
              </w:rPr>
              <w:t>，取较大者</w:t>
            </w:r>
          </w:p>
        </w:tc>
      </w:tr>
      <w:tr w:rsidR="00B34003">
        <w:trPr>
          <w:cantSplit/>
          <w:trHeight w:val="454"/>
        </w:trPr>
        <w:tc>
          <w:tcPr>
            <w:tcW w:w="1487" w:type="dxa"/>
            <w:vMerge w:val="restart"/>
            <w:vAlign w:val="center"/>
          </w:tcPr>
          <w:p w:rsidR="00B34003" w:rsidRDefault="002F622E">
            <w:pPr>
              <w:adjustRightInd w:val="0"/>
              <w:jc w:val="center"/>
              <w:rPr>
                <w:sz w:val="18"/>
              </w:rPr>
            </w:pPr>
            <w:r>
              <w:rPr>
                <w:sz w:val="18"/>
              </w:rPr>
              <w:t>焊接钢管</w:t>
            </w:r>
          </w:p>
        </w:tc>
        <w:tc>
          <w:tcPr>
            <w:tcW w:w="1594" w:type="dxa"/>
            <w:vAlign w:val="center"/>
          </w:tcPr>
          <w:p w:rsidR="00B34003" w:rsidRDefault="002F622E">
            <w:pPr>
              <w:adjustRightInd w:val="0"/>
              <w:jc w:val="center"/>
              <w:rPr>
                <w:sz w:val="18"/>
              </w:rPr>
            </w:pPr>
            <w:r>
              <w:rPr>
                <w:i/>
                <w:sz w:val="18"/>
              </w:rPr>
              <w:t>T</w:t>
            </w:r>
            <w:r>
              <w:rPr>
                <w:sz w:val="18"/>
              </w:rPr>
              <w:t>≤5</w:t>
            </w:r>
          </w:p>
        </w:tc>
        <w:tc>
          <w:tcPr>
            <w:tcW w:w="6376" w:type="dxa"/>
            <w:gridSpan w:val="2"/>
            <w:vAlign w:val="center"/>
          </w:tcPr>
          <w:p w:rsidR="00B34003" w:rsidRDefault="002F622E">
            <w:pPr>
              <w:adjustRightInd w:val="0"/>
              <w:jc w:val="center"/>
              <w:rPr>
                <w:sz w:val="18"/>
              </w:rPr>
            </w:pPr>
            <w:r>
              <w:rPr>
                <w:sz w:val="18"/>
              </w:rPr>
              <w:t>±0.5 mm</w:t>
            </w:r>
          </w:p>
        </w:tc>
      </w:tr>
      <w:tr w:rsidR="00B34003">
        <w:trPr>
          <w:cantSplit/>
          <w:trHeight w:val="454"/>
        </w:trPr>
        <w:tc>
          <w:tcPr>
            <w:tcW w:w="1487" w:type="dxa"/>
            <w:vMerge/>
            <w:vAlign w:val="center"/>
          </w:tcPr>
          <w:p w:rsidR="00B34003" w:rsidRDefault="00B34003">
            <w:pPr>
              <w:adjustRightInd w:val="0"/>
              <w:jc w:val="center"/>
              <w:rPr>
                <w:sz w:val="18"/>
              </w:rPr>
            </w:pPr>
          </w:p>
        </w:tc>
        <w:tc>
          <w:tcPr>
            <w:tcW w:w="1594" w:type="dxa"/>
            <w:vAlign w:val="center"/>
          </w:tcPr>
          <w:p w:rsidR="00B34003" w:rsidRDefault="002F622E">
            <w:pPr>
              <w:adjustRightInd w:val="0"/>
              <w:jc w:val="center"/>
              <w:rPr>
                <w:sz w:val="18"/>
              </w:rPr>
            </w:pPr>
            <w:r>
              <w:rPr>
                <w:sz w:val="18"/>
              </w:rPr>
              <w:t>5</w:t>
            </w:r>
            <w:r>
              <w:rPr>
                <w:sz w:val="18"/>
              </w:rPr>
              <w:t>＜</w:t>
            </w:r>
            <w:r>
              <w:rPr>
                <w:i/>
                <w:sz w:val="18"/>
              </w:rPr>
              <w:t>T</w:t>
            </w:r>
            <w:r>
              <w:rPr>
                <w:sz w:val="18"/>
              </w:rPr>
              <w:t>＜</w:t>
            </w:r>
            <w:r>
              <w:rPr>
                <w:sz w:val="18"/>
              </w:rPr>
              <w:t>15</w:t>
            </w:r>
          </w:p>
        </w:tc>
        <w:tc>
          <w:tcPr>
            <w:tcW w:w="3507" w:type="dxa"/>
            <w:vAlign w:val="center"/>
          </w:tcPr>
          <w:p w:rsidR="00B34003" w:rsidRDefault="002F622E">
            <w:pPr>
              <w:adjustRightInd w:val="0"/>
              <w:jc w:val="center"/>
              <w:rPr>
                <w:sz w:val="18"/>
              </w:rPr>
            </w:pPr>
            <w:r>
              <w:rPr>
                <w:sz w:val="18"/>
              </w:rPr>
              <w:t>±10%t</w:t>
            </w:r>
          </w:p>
        </w:tc>
        <w:tc>
          <w:tcPr>
            <w:tcW w:w="2869" w:type="dxa"/>
            <w:vAlign w:val="center"/>
          </w:tcPr>
          <w:p w:rsidR="00B34003" w:rsidRDefault="002F622E">
            <w:pPr>
              <w:adjustRightInd w:val="0"/>
              <w:jc w:val="center"/>
              <w:rPr>
                <w:sz w:val="18"/>
              </w:rPr>
            </w:pPr>
            <w:r>
              <w:rPr>
                <w:sz w:val="18"/>
              </w:rPr>
              <w:t>－</w:t>
            </w:r>
            <w:r>
              <w:rPr>
                <w:sz w:val="18"/>
              </w:rPr>
              <w:t>3%</w:t>
            </w:r>
            <w:r>
              <w:rPr>
                <w:sz w:val="18"/>
              </w:rPr>
              <w:t>～＋</w:t>
            </w:r>
            <w:r>
              <w:rPr>
                <w:sz w:val="18"/>
              </w:rPr>
              <w:t>6%t</w:t>
            </w:r>
          </w:p>
        </w:tc>
      </w:tr>
      <w:tr w:rsidR="00B34003">
        <w:trPr>
          <w:cantSplit/>
          <w:trHeight w:val="454"/>
        </w:trPr>
        <w:tc>
          <w:tcPr>
            <w:tcW w:w="1487" w:type="dxa"/>
            <w:vMerge/>
            <w:vAlign w:val="center"/>
          </w:tcPr>
          <w:p w:rsidR="00B34003" w:rsidRDefault="00B34003">
            <w:pPr>
              <w:adjustRightInd w:val="0"/>
              <w:jc w:val="center"/>
              <w:rPr>
                <w:sz w:val="18"/>
              </w:rPr>
            </w:pPr>
          </w:p>
        </w:tc>
        <w:tc>
          <w:tcPr>
            <w:tcW w:w="1594" w:type="dxa"/>
            <w:vAlign w:val="center"/>
          </w:tcPr>
          <w:p w:rsidR="00B34003" w:rsidRDefault="002F622E">
            <w:pPr>
              <w:adjustRightInd w:val="0"/>
              <w:jc w:val="center"/>
              <w:rPr>
                <w:sz w:val="18"/>
              </w:rPr>
            </w:pPr>
            <w:r>
              <w:rPr>
                <w:i/>
                <w:sz w:val="18"/>
              </w:rPr>
              <w:t>T</w:t>
            </w:r>
            <w:r>
              <w:rPr>
                <w:sz w:val="18"/>
              </w:rPr>
              <w:t>≥15</w:t>
            </w:r>
          </w:p>
        </w:tc>
        <w:tc>
          <w:tcPr>
            <w:tcW w:w="3507" w:type="dxa"/>
            <w:vAlign w:val="center"/>
          </w:tcPr>
          <w:p w:rsidR="00B34003" w:rsidRDefault="002F622E">
            <w:pPr>
              <w:adjustRightInd w:val="0"/>
              <w:jc w:val="center"/>
              <w:rPr>
                <w:sz w:val="18"/>
              </w:rPr>
            </w:pPr>
            <w:r>
              <w:rPr>
                <w:sz w:val="18"/>
              </w:rPr>
              <w:t>±1.5mm</w:t>
            </w:r>
          </w:p>
        </w:tc>
        <w:tc>
          <w:tcPr>
            <w:tcW w:w="2869" w:type="dxa"/>
            <w:vAlign w:val="center"/>
          </w:tcPr>
          <w:p w:rsidR="00B34003" w:rsidRDefault="002F622E">
            <w:pPr>
              <w:adjustRightInd w:val="0"/>
              <w:jc w:val="center"/>
              <w:rPr>
                <w:sz w:val="18"/>
              </w:rPr>
            </w:pPr>
            <w:r>
              <w:rPr>
                <w:sz w:val="18"/>
              </w:rPr>
              <w:t>－</w:t>
            </w:r>
            <w:r>
              <w:rPr>
                <w:sz w:val="18"/>
              </w:rPr>
              <w:t>3%</w:t>
            </w:r>
            <w:r>
              <w:rPr>
                <w:sz w:val="18"/>
              </w:rPr>
              <w:t>～＋</w:t>
            </w:r>
            <w:r>
              <w:rPr>
                <w:sz w:val="18"/>
              </w:rPr>
              <w:t>6%t</w:t>
            </w:r>
            <w:r>
              <w:rPr>
                <w:sz w:val="18"/>
              </w:rPr>
              <w:t>，最大为</w:t>
            </w:r>
            <w:r>
              <w:rPr>
                <w:sz w:val="18"/>
              </w:rPr>
              <w:t>±1.5mm</w:t>
            </w:r>
          </w:p>
        </w:tc>
      </w:tr>
      <w:tr w:rsidR="00B34003">
        <w:trPr>
          <w:cantSplit/>
          <w:trHeight w:val="454"/>
        </w:trPr>
        <w:tc>
          <w:tcPr>
            <w:tcW w:w="9457" w:type="dxa"/>
            <w:gridSpan w:val="4"/>
            <w:vAlign w:val="center"/>
          </w:tcPr>
          <w:p w:rsidR="00B34003" w:rsidRDefault="002F622E">
            <w:pPr>
              <w:adjustRightInd w:val="0"/>
              <w:rPr>
                <w:sz w:val="18"/>
                <w:szCs w:val="18"/>
              </w:rPr>
            </w:pPr>
            <w:r>
              <w:rPr>
                <w:sz w:val="18"/>
                <w:szCs w:val="18"/>
              </w:rPr>
              <w:t xml:space="preserve">a </w:t>
            </w:r>
            <w:r>
              <w:rPr>
                <w:rFonts w:hint="eastAsia"/>
                <w:sz w:val="18"/>
                <w:szCs w:val="18"/>
              </w:rPr>
              <w:t xml:space="preserve"> </w:t>
            </w:r>
            <w:r>
              <w:rPr>
                <w:sz w:val="18"/>
                <w:szCs w:val="18"/>
              </w:rPr>
              <w:t>业主可以对整批交货钢管的平均壁厚偏差提出要求，以控制钢管整体重量。</w:t>
            </w:r>
          </w:p>
          <w:p w:rsidR="00B34003" w:rsidRDefault="002F622E">
            <w:pPr>
              <w:adjustRightInd w:val="0"/>
              <w:rPr>
                <w:sz w:val="18"/>
                <w:szCs w:val="18"/>
              </w:rPr>
            </w:pPr>
            <w:r>
              <w:rPr>
                <w:rFonts w:hint="eastAsia"/>
                <w:sz w:val="18"/>
                <w:szCs w:val="18"/>
              </w:rPr>
              <w:t>b</w:t>
            </w:r>
            <w:r>
              <w:rPr>
                <w:sz w:val="18"/>
                <w:szCs w:val="18"/>
              </w:rPr>
              <w:t xml:space="preserve"> </w:t>
            </w:r>
            <w:r>
              <w:rPr>
                <w:rFonts w:hint="eastAsia"/>
                <w:sz w:val="18"/>
                <w:szCs w:val="18"/>
              </w:rPr>
              <w:t xml:space="preserve"> </w:t>
            </w:r>
            <w:r>
              <w:rPr>
                <w:sz w:val="18"/>
                <w:szCs w:val="18"/>
              </w:rPr>
              <w:t>4</w:t>
            </w:r>
            <w:r>
              <w:rPr>
                <w:sz w:val="18"/>
                <w:szCs w:val="18"/>
              </w:rPr>
              <w:t>、</w:t>
            </w:r>
            <w:r>
              <w:rPr>
                <w:sz w:val="18"/>
                <w:szCs w:val="18"/>
              </w:rPr>
              <w:t>5</w:t>
            </w:r>
            <w:r>
              <w:rPr>
                <w:sz w:val="18"/>
                <w:szCs w:val="18"/>
              </w:rPr>
              <w:t>级输气管道用钢管</w:t>
            </w:r>
            <w:r>
              <w:rPr>
                <w:rFonts w:hint="eastAsia"/>
                <w:sz w:val="18"/>
                <w:szCs w:val="18"/>
              </w:rPr>
              <w:t>，按业主要求可执行</w:t>
            </w:r>
            <w:r>
              <w:rPr>
                <w:sz w:val="18"/>
                <w:szCs w:val="18"/>
              </w:rPr>
              <w:t>严格要求。</w:t>
            </w:r>
          </w:p>
          <w:p w:rsidR="00B34003" w:rsidRDefault="002F622E">
            <w:pPr>
              <w:adjustRightInd w:val="0"/>
              <w:rPr>
                <w:sz w:val="18"/>
              </w:rPr>
            </w:pPr>
            <w:r>
              <w:rPr>
                <w:rFonts w:hint="eastAsia"/>
                <w:sz w:val="18"/>
              </w:rPr>
              <w:t xml:space="preserve">c  </w:t>
            </w:r>
            <w:r>
              <w:rPr>
                <w:rFonts w:hint="eastAsia"/>
                <w:sz w:val="18"/>
                <w:szCs w:val="18"/>
              </w:rPr>
              <w:t>只要未超过钢管质量正偏差，对</w:t>
            </w:r>
            <w:r>
              <w:rPr>
                <w:rFonts w:hint="eastAsia"/>
                <w:sz w:val="18"/>
                <w:szCs w:val="18"/>
              </w:rPr>
              <w:t>D</w:t>
            </w:r>
            <w:r>
              <w:rPr>
                <w:rFonts w:hint="eastAsia"/>
                <w:sz w:val="18"/>
                <w:szCs w:val="18"/>
              </w:rPr>
              <w:t>≥</w:t>
            </w:r>
            <w:r>
              <w:rPr>
                <w:rFonts w:hint="eastAsia"/>
                <w:sz w:val="18"/>
                <w:szCs w:val="18"/>
              </w:rPr>
              <w:t>355.6mm</w:t>
            </w:r>
            <w:r>
              <w:rPr>
                <w:rFonts w:hint="eastAsia"/>
                <w:sz w:val="18"/>
                <w:szCs w:val="18"/>
              </w:rPr>
              <w:t>且</w:t>
            </w:r>
            <w:r>
              <w:rPr>
                <w:rFonts w:hint="eastAsia"/>
                <w:sz w:val="18"/>
                <w:szCs w:val="18"/>
              </w:rPr>
              <w:t>T</w:t>
            </w:r>
            <w:r>
              <w:rPr>
                <w:rFonts w:hint="eastAsia"/>
                <w:sz w:val="18"/>
                <w:szCs w:val="18"/>
              </w:rPr>
              <w:t>≥</w:t>
            </w:r>
            <w:r>
              <w:rPr>
                <w:rFonts w:hint="eastAsia"/>
                <w:sz w:val="18"/>
                <w:szCs w:val="18"/>
              </w:rPr>
              <w:t>25mm</w:t>
            </w:r>
            <w:r>
              <w:rPr>
                <w:rFonts w:hint="eastAsia"/>
                <w:sz w:val="18"/>
                <w:szCs w:val="18"/>
              </w:rPr>
              <w:t>的钢管局部壁厚偏差可超过壁厚正偏差</w:t>
            </w:r>
            <w:r>
              <w:rPr>
                <w:rFonts w:hint="eastAsia"/>
                <w:sz w:val="18"/>
                <w:szCs w:val="18"/>
              </w:rPr>
              <w:t>0.05T</w:t>
            </w:r>
            <w:r>
              <w:rPr>
                <w:rFonts w:hint="eastAsia"/>
                <w:sz w:val="18"/>
                <w:szCs w:val="18"/>
              </w:rPr>
              <w:t>。</w:t>
            </w:r>
          </w:p>
        </w:tc>
      </w:tr>
    </w:tbl>
    <w:p w:rsidR="00B34003" w:rsidRDefault="00B34003">
      <w:pPr>
        <w:pStyle w:val="affd"/>
        <w:ind w:firstLine="420"/>
      </w:pPr>
    </w:p>
    <w:p w:rsidR="00B34003" w:rsidRDefault="002F622E">
      <w:pPr>
        <w:pStyle w:val="ohz2"/>
        <w:ind w:left="420" w:hanging="420"/>
        <w:jc w:val="left"/>
        <w:rPr>
          <w:sz w:val="24"/>
          <w:szCs w:val="24"/>
        </w:rPr>
      </w:pPr>
      <w:bookmarkStart w:id="766" w:name="_Toc153297605"/>
      <w:bookmarkStart w:id="767" w:name="_Toc149043103"/>
      <w:bookmarkStart w:id="768" w:name="_Toc146531726"/>
      <w:bookmarkStart w:id="769" w:name="_Toc149041931"/>
      <w:bookmarkStart w:id="770" w:name="_Toc146531298"/>
      <w:bookmarkStart w:id="771" w:name="_Toc152036071"/>
      <w:bookmarkStart w:id="772" w:name="_Toc382296968"/>
      <w:bookmarkStart w:id="773" w:name="_Toc149356116"/>
      <w:bookmarkStart w:id="774" w:name="_Toc152034903"/>
      <w:bookmarkStart w:id="775" w:name="_Toc335341200"/>
      <w:bookmarkStart w:id="776" w:name="_Toc149042776"/>
      <w:bookmarkStart w:id="777" w:name="_Toc153297342"/>
      <w:bookmarkStart w:id="778" w:name="_Toc152000543"/>
      <w:bookmarkStart w:id="779" w:name="_Toc152035335"/>
      <w:bookmarkStart w:id="780" w:name="_Toc146531829"/>
      <w:bookmarkStart w:id="781" w:name="_Toc154198954"/>
      <w:bookmarkStart w:id="782" w:name="_Toc268190188"/>
      <w:bookmarkStart w:id="783" w:name="_Toc149357125"/>
      <w:bookmarkStart w:id="784" w:name="_Toc149124546"/>
      <w:bookmarkStart w:id="785" w:name="_Toc152035930"/>
      <w:bookmarkStart w:id="786" w:name="_Toc149145778"/>
      <w:bookmarkStart w:id="787" w:name="_Toc286174181"/>
      <w:bookmarkStart w:id="788" w:name="_Toc262154699"/>
      <w:r>
        <w:rPr>
          <w:sz w:val="24"/>
          <w:szCs w:val="24"/>
        </w:rPr>
        <w:t xml:space="preserve">8.5  </w:t>
      </w:r>
      <w:r>
        <w:rPr>
          <w:sz w:val="24"/>
          <w:szCs w:val="24"/>
        </w:rPr>
        <w:t>重量</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B34003" w:rsidRDefault="002F622E">
      <w:pPr>
        <w:pStyle w:val="ohz3"/>
        <w:ind w:left="480" w:hangingChars="200" w:hanging="480"/>
        <w:rPr>
          <w:b w:val="0"/>
        </w:rPr>
      </w:pPr>
      <w:r>
        <w:rPr>
          <w:b w:val="0"/>
        </w:rPr>
        <w:t xml:space="preserve">8.5.1  </w:t>
      </w:r>
      <w:r>
        <w:rPr>
          <w:b w:val="0"/>
        </w:rPr>
        <w:t>检验频次</w:t>
      </w:r>
    </w:p>
    <w:p w:rsidR="00B34003" w:rsidRDefault="002F622E">
      <w:pPr>
        <w:adjustRightInd w:val="0"/>
        <w:spacing w:line="360" w:lineRule="auto"/>
        <w:ind w:firstLineChars="200" w:firstLine="480"/>
        <w:rPr>
          <w:sz w:val="24"/>
        </w:rPr>
      </w:pPr>
      <w:r>
        <w:rPr>
          <w:sz w:val="24"/>
        </w:rPr>
        <w:t>钢管应逐根进行称重。</w:t>
      </w:r>
    </w:p>
    <w:p w:rsidR="00B34003" w:rsidRDefault="002F622E">
      <w:pPr>
        <w:pStyle w:val="ohz3"/>
        <w:ind w:left="480" w:hangingChars="200" w:hanging="480"/>
        <w:rPr>
          <w:b w:val="0"/>
        </w:rPr>
      </w:pPr>
      <w:r>
        <w:rPr>
          <w:b w:val="0"/>
        </w:rPr>
        <w:t xml:space="preserve">8.5.2  </w:t>
      </w:r>
      <w:r>
        <w:rPr>
          <w:b w:val="0"/>
        </w:rPr>
        <w:t>重量要求</w:t>
      </w:r>
    </w:p>
    <w:p w:rsidR="00B34003" w:rsidRDefault="002F622E">
      <w:pPr>
        <w:adjustRightInd w:val="0"/>
        <w:spacing w:line="360" w:lineRule="auto"/>
        <w:ind w:firstLineChars="200" w:firstLine="480"/>
        <w:rPr>
          <w:sz w:val="24"/>
        </w:rPr>
      </w:pPr>
      <w:r>
        <w:rPr>
          <w:sz w:val="24"/>
        </w:rPr>
        <w:t>钢管重量应符合计算重量，并且符合</w:t>
      </w:r>
      <w:r>
        <w:rPr>
          <w:sz w:val="24"/>
        </w:rPr>
        <w:t>8.5.4</w:t>
      </w:r>
      <w:r>
        <w:rPr>
          <w:sz w:val="24"/>
        </w:rPr>
        <w:t>相应偏差要求。</w:t>
      </w:r>
    </w:p>
    <w:p w:rsidR="00B34003" w:rsidRDefault="002F622E">
      <w:pPr>
        <w:pStyle w:val="ohz3"/>
        <w:ind w:left="480" w:hangingChars="200" w:hanging="480"/>
        <w:rPr>
          <w:b w:val="0"/>
        </w:rPr>
      </w:pPr>
      <w:r>
        <w:rPr>
          <w:rFonts w:hint="eastAsia"/>
          <w:b w:val="0"/>
        </w:rPr>
        <w:t xml:space="preserve">8.5.3  </w:t>
      </w:r>
      <w:r>
        <w:rPr>
          <w:b w:val="0"/>
        </w:rPr>
        <w:t>钢管计算重量</w:t>
      </w:r>
    </w:p>
    <w:p w:rsidR="00B34003" w:rsidRDefault="002F622E">
      <w:pPr>
        <w:adjustRightInd w:val="0"/>
        <w:spacing w:line="360" w:lineRule="auto"/>
        <w:ind w:firstLineChars="200" w:firstLine="480"/>
        <w:rPr>
          <w:sz w:val="24"/>
        </w:rPr>
      </w:pPr>
      <w:r>
        <w:rPr>
          <w:sz w:val="24"/>
        </w:rPr>
        <w:t>钢管计算重量按下式确定：</w:t>
      </w:r>
    </w:p>
    <w:p w:rsidR="00B34003" w:rsidRDefault="002F622E">
      <w:pPr>
        <w:adjustRightInd w:val="0"/>
        <w:spacing w:line="360" w:lineRule="auto"/>
        <w:ind w:firstLineChars="200" w:firstLine="480"/>
        <w:jc w:val="center"/>
        <w:rPr>
          <w:sz w:val="24"/>
        </w:rPr>
      </w:pPr>
      <w:r>
        <w:rPr>
          <w:sz w:val="24"/>
        </w:rPr>
        <w:t xml:space="preserve">WL =Wpe×L                                   </w:t>
      </w:r>
      <w:r>
        <w:rPr>
          <w:sz w:val="24"/>
        </w:rPr>
        <w:t>（</w:t>
      </w:r>
      <w:r>
        <w:rPr>
          <w:sz w:val="24"/>
        </w:rPr>
        <w:t>6</w:t>
      </w:r>
      <w:r>
        <w:rPr>
          <w:sz w:val="24"/>
        </w:rPr>
        <w:t>）</w:t>
      </w:r>
    </w:p>
    <w:p w:rsidR="00B34003" w:rsidRDefault="002F622E">
      <w:pPr>
        <w:adjustRightInd w:val="0"/>
        <w:spacing w:line="360" w:lineRule="auto"/>
        <w:ind w:firstLineChars="200" w:firstLine="480"/>
        <w:rPr>
          <w:sz w:val="24"/>
        </w:rPr>
      </w:pPr>
      <w:r>
        <w:rPr>
          <w:sz w:val="24"/>
        </w:rPr>
        <w:t>式中：</w:t>
      </w:r>
    </w:p>
    <w:p w:rsidR="00B34003" w:rsidRDefault="002F622E">
      <w:pPr>
        <w:adjustRightInd w:val="0"/>
        <w:spacing w:line="360" w:lineRule="auto"/>
        <w:ind w:firstLineChars="200" w:firstLine="480"/>
        <w:rPr>
          <w:sz w:val="24"/>
        </w:rPr>
      </w:pPr>
      <w:r>
        <w:rPr>
          <w:sz w:val="24"/>
        </w:rPr>
        <w:t>WL——</w:t>
      </w:r>
      <w:r>
        <w:rPr>
          <w:sz w:val="24"/>
        </w:rPr>
        <w:t>一根长度为</w:t>
      </w:r>
      <w:r>
        <w:rPr>
          <w:sz w:val="24"/>
        </w:rPr>
        <w:t>L</w:t>
      </w:r>
      <w:r>
        <w:rPr>
          <w:sz w:val="24"/>
        </w:rPr>
        <w:t>的钢管的计算重量，</w:t>
      </w:r>
      <w:r>
        <w:rPr>
          <w:sz w:val="24"/>
        </w:rPr>
        <w:t>kg</w:t>
      </w:r>
      <w:r>
        <w:rPr>
          <w:sz w:val="24"/>
        </w:rPr>
        <w:t>；</w:t>
      </w:r>
    </w:p>
    <w:p w:rsidR="00B34003" w:rsidRDefault="002F622E">
      <w:pPr>
        <w:adjustRightInd w:val="0"/>
        <w:spacing w:line="360" w:lineRule="auto"/>
        <w:ind w:firstLineChars="200" w:firstLine="480"/>
        <w:rPr>
          <w:sz w:val="24"/>
        </w:rPr>
      </w:pPr>
      <w:r>
        <w:rPr>
          <w:sz w:val="24"/>
        </w:rPr>
        <w:t>L——</w:t>
      </w:r>
      <w:r>
        <w:rPr>
          <w:sz w:val="24"/>
        </w:rPr>
        <w:t>钢管长度，</w:t>
      </w:r>
      <w:r>
        <w:rPr>
          <w:sz w:val="24"/>
        </w:rPr>
        <w:t>m</w:t>
      </w:r>
      <w:r>
        <w:rPr>
          <w:sz w:val="24"/>
        </w:rPr>
        <w:t>；</w:t>
      </w:r>
    </w:p>
    <w:p w:rsidR="00B34003" w:rsidRDefault="002F622E">
      <w:pPr>
        <w:adjustRightInd w:val="0"/>
        <w:spacing w:line="360" w:lineRule="auto"/>
        <w:ind w:firstLineChars="200" w:firstLine="480"/>
        <w:rPr>
          <w:sz w:val="24"/>
        </w:rPr>
      </w:pPr>
      <w:r>
        <w:rPr>
          <w:sz w:val="24"/>
        </w:rPr>
        <w:t>Wpe——</w:t>
      </w:r>
      <w:r>
        <w:rPr>
          <w:sz w:val="24"/>
        </w:rPr>
        <w:t>钢管单位长度重量，</w:t>
      </w:r>
      <w:r>
        <w:rPr>
          <w:sz w:val="24"/>
        </w:rPr>
        <w:t>kg/m</w:t>
      </w:r>
      <w:r>
        <w:rPr>
          <w:sz w:val="24"/>
        </w:rPr>
        <w:t>，</w:t>
      </w:r>
      <w:r>
        <w:rPr>
          <w:sz w:val="24"/>
        </w:rPr>
        <w:t>Wpe</w:t>
      </w:r>
      <w:r>
        <w:rPr>
          <w:sz w:val="24"/>
        </w:rPr>
        <w:t>＝</w:t>
      </w:r>
      <w:r>
        <w:rPr>
          <w:sz w:val="24"/>
        </w:rPr>
        <w:t>0.024 66</w:t>
      </w:r>
      <w:r>
        <w:rPr>
          <w:sz w:val="24"/>
        </w:rPr>
        <w:t>（</w:t>
      </w:r>
      <w:r>
        <w:rPr>
          <w:sz w:val="24"/>
        </w:rPr>
        <w:t>D</w:t>
      </w:r>
      <w:r>
        <w:rPr>
          <w:sz w:val="24"/>
        </w:rPr>
        <w:t>－</w:t>
      </w:r>
      <w:r>
        <w:rPr>
          <w:sz w:val="24"/>
        </w:rPr>
        <w:t>t</w:t>
      </w:r>
      <w:r>
        <w:rPr>
          <w:sz w:val="24"/>
        </w:rPr>
        <w:t>）</w:t>
      </w:r>
      <w:r>
        <w:rPr>
          <w:sz w:val="24"/>
        </w:rPr>
        <w:t>t</w:t>
      </w:r>
      <w:r>
        <w:rPr>
          <w:sz w:val="24"/>
        </w:rPr>
        <w:t>，</w:t>
      </w:r>
      <w:r>
        <w:rPr>
          <w:sz w:val="24"/>
        </w:rPr>
        <w:t>D</w:t>
      </w:r>
      <w:r>
        <w:rPr>
          <w:sz w:val="24"/>
        </w:rPr>
        <w:t>和</w:t>
      </w:r>
      <w:r>
        <w:rPr>
          <w:sz w:val="24"/>
        </w:rPr>
        <w:t>t</w:t>
      </w:r>
      <w:r>
        <w:rPr>
          <w:sz w:val="24"/>
        </w:rPr>
        <w:t>分别为钢管规定外径和壁厚。</w:t>
      </w:r>
    </w:p>
    <w:p w:rsidR="00B34003" w:rsidRDefault="002F622E">
      <w:pPr>
        <w:pStyle w:val="ohz3"/>
        <w:ind w:left="480" w:hangingChars="200" w:hanging="480"/>
        <w:rPr>
          <w:b w:val="0"/>
        </w:rPr>
      </w:pPr>
      <w:r>
        <w:rPr>
          <w:rFonts w:hint="eastAsia"/>
          <w:b w:val="0"/>
        </w:rPr>
        <w:t xml:space="preserve">8.5.4  </w:t>
      </w:r>
      <w:r>
        <w:rPr>
          <w:b w:val="0"/>
        </w:rPr>
        <w:t>重量偏差</w:t>
      </w:r>
    </w:p>
    <w:p w:rsidR="00B34003" w:rsidRDefault="002F622E">
      <w:pPr>
        <w:adjustRightInd w:val="0"/>
        <w:spacing w:line="360" w:lineRule="auto"/>
        <w:ind w:firstLineChars="200" w:firstLine="480"/>
        <w:rPr>
          <w:sz w:val="24"/>
        </w:rPr>
      </w:pPr>
      <w:r>
        <w:rPr>
          <w:sz w:val="24"/>
        </w:rPr>
        <w:t>单倍尺钢管：－</w:t>
      </w:r>
      <w:r>
        <w:rPr>
          <w:sz w:val="24"/>
        </w:rPr>
        <w:t>3.5%</w:t>
      </w:r>
      <w:r>
        <w:rPr>
          <w:sz w:val="24"/>
        </w:rPr>
        <w:t>～＋</w:t>
      </w:r>
      <w:r>
        <w:rPr>
          <w:sz w:val="24"/>
        </w:rPr>
        <w:t>10%</w:t>
      </w:r>
      <w:r>
        <w:rPr>
          <w:sz w:val="24"/>
        </w:rPr>
        <w:t>；</w:t>
      </w:r>
    </w:p>
    <w:p w:rsidR="00B34003" w:rsidRDefault="002F622E">
      <w:pPr>
        <w:adjustRightInd w:val="0"/>
        <w:spacing w:line="360" w:lineRule="auto"/>
        <w:ind w:firstLineChars="200" w:firstLine="480"/>
        <w:rPr>
          <w:sz w:val="24"/>
        </w:rPr>
      </w:pPr>
      <w:r>
        <w:rPr>
          <w:sz w:val="24"/>
        </w:rPr>
        <w:t>装车批量：－</w:t>
      </w:r>
      <w:r>
        <w:rPr>
          <w:sz w:val="24"/>
        </w:rPr>
        <w:t>1.75%</w:t>
      </w:r>
      <w:r>
        <w:rPr>
          <w:sz w:val="24"/>
        </w:rPr>
        <w:t>，装车批的最小重量为</w:t>
      </w:r>
      <w:r>
        <w:rPr>
          <w:sz w:val="24"/>
        </w:rPr>
        <w:t>18 144 kg</w:t>
      </w:r>
      <w:r>
        <w:rPr>
          <w:sz w:val="24"/>
        </w:rPr>
        <w:t>。</w:t>
      </w:r>
    </w:p>
    <w:p w:rsidR="00B34003" w:rsidRDefault="002F622E">
      <w:pPr>
        <w:pStyle w:val="ohz2"/>
        <w:ind w:left="420" w:hanging="420"/>
        <w:jc w:val="left"/>
        <w:rPr>
          <w:sz w:val="24"/>
          <w:szCs w:val="24"/>
        </w:rPr>
      </w:pPr>
      <w:bookmarkStart w:id="789" w:name="_Toc268190189"/>
      <w:bookmarkStart w:id="790" w:name="_Toc152034904"/>
      <w:bookmarkStart w:id="791" w:name="_Toc152035336"/>
      <w:bookmarkStart w:id="792" w:name="_Toc153297343"/>
      <w:bookmarkStart w:id="793" w:name="_Toc149124547"/>
      <w:bookmarkStart w:id="794" w:name="_Toc152035931"/>
      <w:bookmarkStart w:id="795" w:name="_Toc153297606"/>
      <w:bookmarkStart w:id="796" w:name="_Toc335341201"/>
      <w:bookmarkStart w:id="797" w:name="_Toc146531830"/>
      <w:bookmarkStart w:id="798" w:name="_Toc154198955"/>
      <w:bookmarkStart w:id="799" w:name="_Toc146531727"/>
      <w:bookmarkStart w:id="800" w:name="_Toc152000544"/>
      <w:bookmarkStart w:id="801" w:name="_Toc149042777"/>
      <w:bookmarkStart w:id="802" w:name="_Toc262154700"/>
      <w:bookmarkStart w:id="803" w:name="_Toc382296969"/>
      <w:bookmarkStart w:id="804" w:name="_Toc149357126"/>
      <w:bookmarkStart w:id="805" w:name="_Toc286174182"/>
      <w:bookmarkStart w:id="806" w:name="_Toc152036072"/>
      <w:bookmarkStart w:id="807" w:name="_Toc149145779"/>
      <w:bookmarkStart w:id="808" w:name="_Toc149043104"/>
      <w:bookmarkStart w:id="809" w:name="_Toc149041932"/>
      <w:bookmarkStart w:id="810" w:name="_Toc146531299"/>
      <w:bookmarkStart w:id="811" w:name="_Toc149356117"/>
      <w:r>
        <w:rPr>
          <w:sz w:val="24"/>
          <w:szCs w:val="24"/>
        </w:rPr>
        <w:t xml:space="preserve">8.6  </w:t>
      </w:r>
      <w:r>
        <w:rPr>
          <w:sz w:val="24"/>
          <w:szCs w:val="24"/>
        </w:rPr>
        <w:t>长度</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rsidR="00B34003" w:rsidRDefault="002F622E">
      <w:pPr>
        <w:pStyle w:val="ohz3"/>
        <w:ind w:left="480" w:hangingChars="200" w:hanging="480"/>
        <w:rPr>
          <w:b w:val="0"/>
        </w:rPr>
      </w:pPr>
      <w:r>
        <w:rPr>
          <w:b w:val="0"/>
        </w:rPr>
        <w:t xml:space="preserve">8.6.1  </w:t>
      </w:r>
      <w:r>
        <w:rPr>
          <w:b w:val="0"/>
        </w:rPr>
        <w:t>检验频次</w:t>
      </w:r>
    </w:p>
    <w:p w:rsidR="00B34003" w:rsidRDefault="002F622E">
      <w:pPr>
        <w:adjustRightInd w:val="0"/>
        <w:spacing w:line="360" w:lineRule="auto"/>
        <w:ind w:firstLineChars="200" w:firstLine="480"/>
        <w:rPr>
          <w:sz w:val="24"/>
        </w:rPr>
      </w:pPr>
      <w:r>
        <w:rPr>
          <w:sz w:val="24"/>
        </w:rPr>
        <w:t>每根钢管均应进行长度测量。</w:t>
      </w:r>
    </w:p>
    <w:p w:rsidR="00B34003" w:rsidRDefault="002F622E">
      <w:pPr>
        <w:pStyle w:val="ohz3"/>
        <w:ind w:left="480" w:hangingChars="200" w:hanging="480"/>
        <w:rPr>
          <w:b w:val="0"/>
        </w:rPr>
      </w:pPr>
      <w:r>
        <w:rPr>
          <w:rFonts w:hint="eastAsia"/>
          <w:b w:val="0"/>
        </w:rPr>
        <w:t xml:space="preserve">8.6.2  </w:t>
      </w:r>
      <w:r>
        <w:rPr>
          <w:b w:val="0"/>
        </w:rPr>
        <w:t>长度要求</w:t>
      </w:r>
    </w:p>
    <w:p w:rsidR="00B34003" w:rsidRDefault="002F622E">
      <w:pPr>
        <w:adjustRightInd w:val="0"/>
        <w:spacing w:line="360" w:lineRule="auto"/>
        <w:ind w:firstLineChars="200" w:firstLine="480"/>
        <w:rPr>
          <w:sz w:val="24"/>
        </w:rPr>
      </w:pPr>
      <w:r>
        <w:rPr>
          <w:sz w:val="24"/>
        </w:rPr>
        <w:lastRenderedPageBreak/>
        <w:t>钢管长度按照业主订货要求交货。</w:t>
      </w:r>
    </w:p>
    <w:p w:rsidR="00B34003" w:rsidRDefault="002F622E">
      <w:pPr>
        <w:adjustRightInd w:val="0"/>
        <w:spacing w:line="360" w:lineRule="auto"/>
        <w:ind w:firstLineChars="200" w:firstLine="480"/>
        <w:rPr>
          <w:sz w:val="24"/>
        </w:rPr>
      </w:pPr>
      <w:r>
        <w:rPr>
          <w:sz w:val="24"/>
        </w:rPr>
        <w:t>一般要求，</w:t>
      </w:r>
      <w:r>
        <w:rPr>
          <w:rFonts w:hint="eastAsia"/>
          <w:sz w:val="24"/>
        </w:rPr>
        <w:t>焊接钢管</w:t>
      </w:r>
      <w:bookmarkStart w:id="812" w:name="_Hlk498423453"/>
      <w:r>
        <w:rPr>
          <w:sz w:val="24"/>
        </w:rPr>
        <w:t>至少</w:t>
      </w:r>
      <w:r>
        <w:rPr>
          <w:sz w:val="24"/>
        </w:rPr>
        <w:t>90%</w:t>
      </w:r>
      <w:r>
        <w:rPr>
          <w:sz w:val="24"/>
        </w:rPr>
        <w:t>的钢管的长度为</w:t>
      </w:r>
      <w:r>
        <w:rPr>
          <w:sz w:val="24"/>
        </w:rPr>
        <w:t>11.0 m</w:t>
      </w:r>
      <w:r>
        <w:rPr>
          <w:sz w:val="24"/>
        </w:rPr>
        <w:t>～</w:t>
      </w:r>
      <w:r>
        <w:rPr>
          <w:sz w:val="24"/>
        </w:rPr>
        <w:t>12.2 m</w:t>
      </w:r>
      <w:r>
        <w:rPr>
          <w:sz w:val="24"/>
        </w:rPr>
        <w:t>，其余应大于</w:t>
      </w:r>
      <w:bookmarkEnd w:id="812"/>
      <w:r>
        <w:rPr>
          <w:sz w:val="24"/>
        </w:rPr>
        <w:t>8m</w:t>
      </w:r>
      <w:r>
        <w:rPr>
          <w:sz w:val="24"/>
        </w:rPr>
        <w:t>。</w:t>
      </w:r>
      <w:r>
        <w:rPr>
          <w:rFonts w:hint="eastAsia"/>
          <w:sz w:val="24"/>
        </w:rPr>
        <w:t>无缝钢管</w:t>
      </w:r>
      <w:r>
        <w:rPr>
          <w:sz w:val="24"/>
        </w:rPr>
        <w:t>至少</w:t>
      </w:r>
      <w:r>
        <w:rPr>
          <w:sz w:val="24"/>
        </w:rPr>
        <w:t>90%</w:t>
      </w:r>
      <w:r>
        <w:rPr>
          <w:sz w:val="24"/>
        </w:rPr>
        <w:t>的钢管的长度为</w:t>
      </w:r>
      <w:r>
        <w:rPr>
          <w:sz w:val="24"/>
        </w:rPr>
        <w:t>11.0 m</w:t>
      </w:r>
      <w:r>
        <w:rPr>
          <w:sz w:val="24"/>
        </w:rPr>
        <w:t>～</w:t>
      </w:r>
      <w:r>
        <w:rPr>
          <w:sz w:val="24"/>
        </w:rPr>
        <w:t>12.0m</w:t>
      </w:r>
      <w:r>
        <w:rPr>
          <w:sz w:val="24"/>
        </w:rPr>
        <w:t>，其余应大于</w:t>
      </w:r>
      <w:r>
        <w:rPr>
          <w:rFonts w:hint="eastAsia"/>
          <w:sz w:val="24"/>
        </w:rPr>
        <w:t>6m</w:t>
      </w:r>
      <w:r>
        <w:rPr>
          <w:rFonts w:hint="eastAsia"/>
          <w:sz w:val="24"/>
        </w:rPr>
        <w:t>。</w:t>
      </w:r>
    </w:p>
    <w:p w:rsidR="00B34003" w:rsidRDefault="002F622E">
      <w:pPr>
        <w:adjustRightInd w:val="0"/>
        <w:spacing w:line="360" w:lineRule="auto"/>
        <w:ind w:firstLineChars="200" w:firstLine="480"/>
        <w:rPr>
          <w:sz w:val="24"/>
        </w:rPr>
      </w:pPr>
      <w:r>
        <w:rPr>
          <w:sz w:val="24"/>
        </w:rPr>
        <w:t>业主有特殊要求时，按照订货要求执行。</w:t>
      </w:r>
    </w:p>
    <w:p w:rsidR="00B34003" w:rsidRDefault="002F622E">
      <w:pPr>
        <w:pStyle w:val="ohz2"/>
        <w:ind w:left="420" w:hanging="420"/>
        <w:jc w:val="left"/>
        <w:rPr>
          <w:sz w:val="24"/>
          <w:szCs w:val="24"/>
        </w:rPr>
      </w:pPr>
      <w:bookmarkStart w:id="813" w:name="_Toc149042778"/>
      <w:bookmarkStart w:id="814" w:name="_Toc268190190"/>
      <w:bookmarkStart w:id="815" w:name="_Toc152034905"/>
      <w:bookmarkStart w:id="816" w:name="_Toc152036073"/>
      <w:bookmarkStart w:id="817" w:name="_Toc149356118"/>
      <w:bookmarkStart w:id="818" w:name="_Toc154198956"/>
      <w:bookmarkStart w:id="819" w:name="_Toc153297344"/>
      <w:bookmarkStart w:id="820" w:name="_Toc146531728"/>
      <w:bookmarkStart w:id="821" w:name="_Toc146531831"/>
      <w:bookmarkStart w:id="822" w:name="_Toc149124548"/>
      <w:bookmarkStart w:id="823" w:name="_Toc152000545"/>
      <w:bookmarkStart w:id="824" w:name="_Toc153297607"/>
      <w:bookmarkStart w:id="825" w:name="_Toc152035932"/>
      <w:bookmarkStart w:id="826" w:name="_Toc146531300"/>
      <w:bookmarkStart w:id="827" w:name="_Toc152035337"/>
      <w:bookmarkStart w:id="828" w:name="_Toc382296970"/>
      <w:bookmarkStart w:id="829" w:name="_Toc149357127"/>
      <w:bookmarkStart w:id="830" w:name="_Toc262154701"/>
      <w:bookmarkStart w:id="831" w:name="_Toc149145780"/>
      <w:bookmarkStart w:id="832" w:name="_Toc286174183"/>
      <w:bookmarkStart w:id="833" w:name="_Toc149043105"/>
      <w:bookmarkStart w:id="834" w:name="_Toc335341202"/>
      <w:bookmarkStart w:id="835" w:name="_Toc149041933"/>
      <w:r>
        <w:rPr>
          <w:sz w:val="24"/>
          <w:szCs w:val="24"/>
        </w:rPr>
        <w:t xml:space="preserve">8.7  </w:t>
      </w:r>
      <w:r>
        <w:rPr>
          <w:sz w:val="24"/>
          <w:szCs w:val="24"/>
        </w:rPr>
        <w:t>直度</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rsidR="00B34003" w:rsidRDefault="002F622E">
      <w:pPr>
        <w:pStyle w:val="ohz3"/>
        <w:ind w:left="480" w:hangingChars="200" w:hanging="480"/>
        <w:rPr>
          <w:b w:val="0"/>
        </w:rPr>
      </w:pPr>
      <w:r>
        <w:rPr>
          <w:b w:val="0"/>
        </w:rPr>
        <w:t xml:space="preserve">8.7.1  </w:t>
      </w:r>
      <w:r>
        <w:rPr>
          <w:b w:val="0"/>
        </w:rPr>
        <w:t>检验频次</w:t>
      </w:r>
    </w:p>
    <w:p w:rsidR="00B34003" w:rsidRDefault="002F622E">
      <w:pPr>
        <w:adjustRightInd w:val="0"/>
        <w:spacing w:line="360" w:lineRule="auto"/>
        <w:ind w:firstLineChars="200" w:firstLine="480"/>
        <w:rPr>
          <w:sz w:val="24"/>
        </w:rPr>
      </w:pPr>
      <w:r>
        <w:rPr>
          <w:sz w:val="24"/>
        </w:rPr>
        <w:t>应对钢管的直度进行测量。一般每</w:t>
      </w:r>
      <w:r>
        <w:rPr>
          <w:sz w:val="24"/>
        </w:rPr>
        <w:t>10</w:t>
      </w:r>
      <w:r>
        <w:rPr>
          <w:sz w:val="24"/>
        </w:rPr>
        <w:t>根钢管至少测量</w:t>
      </w:r>
      <w:r>
        <w:rPr>
          <w:sz w:val="24"/>
        </w:rPr>
        <w:t>1</w:t>
      </w:r>
      <w:r>
        <w:rPr>
          <w:sz w:val="24"/>
        </w:rPr>
        <w:t>次，若发现一根钢管直度超标，则应对当班生产的所有钢管逐根进行直度测量。</w:t>
      </w:r>
    </w:p>
    <w:p w:rsidR="00B34003" w:rsidRDefault="002F622E">
      <w:pPr>
        <w:pStyle w:val="ohz3"/>
        <w:ind w:left="480" w:hangingChars="200" w:hanging="480"/>
        <w:rPr>
          <w:b w:val="0"/>
        </w:rPr>
      </w:pPr>
      <w:r>
        <w:rPr>
          <w:b w:val="0"/>
        </w:rPr>
        <w:t xml:space="preserve">8.7.2  </w:t>
      </w:r>
      <w:r>
        <w:rPr>
          <w:b w:val="0"/>
        </w:rPr>
        <w:t>测量方法</w:t>
      </w:r>
    </w:p>
    <w:p w:rsidR="00B34003" w:rsidRDefault="002F622E">
      <w:pPr>
        <w:adjustRightInd w:val="0"/>
        <w:spacing w:line="360" w:lineRule="auto"/>
        <w:ind w:firstLineChars="200" w:firstLine="480"/>
        <w:rPr>
          <w:sz w:val="24"/>
        </w:rPr>
      </w:pPr>
      <w:r>
        <w:rPr>
          <w:sz w:val="24"/>
        </w:rPr>
        <w:t>测量部位为钢管可能存在的最大弯曲处。测量可采用一根拉紧的细绳或金属丝沿钢管侧表面从钢管一端拉至另一端，测量拉紧的细绳或金属丝与钢管侧表面的最大距离。</w:t>
      </w:r>
    </w:p>
    <w:p w:rsidR="00B34003" w:rsidRDefault="002F622E">
      <w:pPr>
        <w:pStyle w:val="ohz3"/>
        <w:ind w:left="480" w:hangingChars="200" w:hanging="480"/>
        <w:rPr>
          <w:b w:val="0"/>
        </w:rPr>
      </w:pPr>
      <w:r>
        <w:rPr>
          <w:b w:val="0"/>
        </w:rPr>
        <w:t xml:space="preserve">8.7.3  </w:t>
      </w:r>
      <w:r>
        <w:rPr>
          <w:b w:val="0"/>
        </w:rPr>
        <w:t>偏差要求</w:t>
      </w:r>
    </w:p>
    <w:p w:rsidR="00B34003" w:rsidRDefault="002F622E">
      <w:pPr>
        <w:adjustRightInd w:val="0"/>
        <w:spacing w:line="360" w:lineRule="auto"/>
        <w:ind w:firstLineChars="200" w:firstLine="480"/>
        <w:rPr>
          <w:sz w:val="24"/>
        </w:rPr>
      </w:pPr>
      <w:r>
        <w:rPr>
          <w:sz w:val="24"/>
        </w:rPr>
        <w:t>钢管全长直度偏差不得超过钢管长度的</w:t>
      </w:r>
      <w:r>
        <w:rPr>
          <w:sz w:val="24"/>
        </w:rPr>
        <w:t>0.2%</w:t>
      </w:r>
      <w:r>
        <w:rPr>
          <w:sz w:val="24"/>
        </w:rPr>
        <w:t>，</w:t>
      </w:r>
      <w:r>
        <w:rPr>
          <w:rFonts w:hint="eastAsia"/>
          <w:sz w:val="24"/>
        </w:rPr>
        <w:t>在每个管端</w:t>
      </w:r>
      <w:r>
        <w:rPr>
          <w:rFonts w:hint="eastAsia"/>
          <w:sz w:val="24"/>
        </w:rPr>
        <w:t>1.0m</w:t>
      </w:r>
      <w:r>
        <w:rPr>
          <w:rFonts w:hint="eastAsia"/>
          <w:sz w:val="24"/>
        </w:rPr>
        <w:t>长度范围内的钢管相对于直线的局部偏离应≤</w:t>
      </w:r>
      <w:r>
        <w:rPr>
          <w:rFonts w:hint="eastAsia"/>
          <w:sz w:val="24"/>
        </w:rPr>
        <w:t>4.0mm</w:t>
      </w:r>
      <w:r>
        <w:rPr>
          <w:sz w:val="24"/>
        </w:rPr>
        <w:t>。</w:t>
      </w:r>
    </w:p>
    <w:p w:rsidR="00B34003" w:rsidRDefault="002F622E">
      <w:pPr>
        <w:pStyle w:val="ohz2"/>
        <w:ind w:left="420" w:hanging="420"/>
        <w:jc w:val="left"/>
        <w:rPr>
          <w:sz w:val="24"/>
          <w:szCs w:val="24"/>
        </w:rPr>
      </w:pPr>
      <w:bookmarkStart w:id="836" w:name="_8.7_管端加工"/>
      <w:bookmarkStart w:id="837" w:name="_Toc382296971"/>
      <w:bookmarkStart w:id="838" w:name="_Toc286174184"/>
      <w:bookmarkStart w:id="839" w:name="_Toc268190191"/>
      <w:bookmarkStart w:id="840" w:name="_Toc153297608"/>
      <w:bookmarkStart w:id="841" w:name="_Toc335341203"/>
      <w:bookmarkStart w:id="842" w:name="_Toc152035933"/>
      <w:bookmarkStart w:id="843" w:name="_Toc146531832"/>
      <w:bookmarkStart w:id="844" w:name="_Toc152036074"/>
      <w:bookmarkStart w:id="845" w:name="_Toc149145781"/>
      <w:bookmarkStart w:id="846" w:name="_Toc152034906"/>
      <w:bookmarkStart w:id="847" w:name="_Toc146531729"/>
      <w:bookmarkStart w:id="848" w:name="_Toc149357128"/>
      <w:bookmarkStart w:id="849" w:name="_Toc149124549"/>
      <w:bookmarkStart w:id="850" w:name="_Toc153297345"/>
      <w:bookmarkStart w:id="851" w:name="_Toc152000546"/>
      <w:bookmarkStart w:id="852" w:name="_Toc262154702"/>
      <w:bookmarkStart w:id="853" w:name="_Toc154198957"/>
      <w:bookmarkStart w:id="854" w:name="_Toc149356119"/>
      <w:bookmarkStart w:id="855" w:name="_Toc149042779"/>
      <w:bookmarkStart w:id="856" w:name="_Toc149041934"/>
      <w:bookmarkStart w:id="857" w:name="_Toc146531301"/>
      <w:bookmarkStart w:id="858" w:name="_Toc152035338"/>
      <w:bookmarkStart w:id="859" w:name="_Toc149043106"/>
      <w:bookmarkEnd w:id="836"/>
      <w:r>
        <w:rPr>
          <w:sz w:val="24"/>
          <w:szCs w:val="24"/>
        </w:rPr>
        <w:t xml:space="preserve">8.8  </w:t>
      </w:r>
      <w:r>
        <w:rPr>
          <w:sz w:val="24"/>
          <w:szCs w:val="24"/>
        </w:rPr>
        <w:t>管端加工</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rsidR="00B34003" w:rsidRDefault="002F622E">
      <w:pPr>
        <w:pStyle w:val="ohz3"/>
        <w:ind w:left="480" w:hangingChars="200" w:hanging="480"/>
        <w:rPr>
          <w:b w:val="0"/>
        </w:rPr>
      </w:pPr>
      <w:r>
        <w:rPr>
          <w:b w:val="0"/>
        </w:rPr>
        <w:t xml:space="preserve">8.8.1  </w:t>
      </w:r>
      <w:r>
        <w:rPr>
          <w:b w:val="0"/>
        </w:rPr>
        <w:t>坡口角度和钝边</w:t>
      </w:r>
    </w:p>
    <w:p w:rsidR="00B34003" w:rsidRDefault="002F622E">
      <w:pPr>
        <w:adjustRightInd w:val="0"/>
        <w:spacing w:line="360" w:lineRule="auto"/>
        <w:ind w:firstLineChars="200" w:firstLine="480"/>
        <w:rPr>
          <w:sz w:val="24"/>
        </w:rPr>
      </w:pPr>
      <w:r>
        <w:rPr>
          <w:sz w:val="24"/>
        </w:rPr>
        <w:t>除业主订货合同另有规定外，按表</w:t>
      </w:r>
      <w:r>
        <w:rPr>
          <w:sz w:val="24"/>
        </w:rPr>
        <w:t>28</w:t>
      </w:r>
      <w:r>
        <w:rPr>
          <w:sz w:val="24"/>
        </w:rPr>
        <w:t>执行。</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28</w:t>
      </w:r>
      <w:r>
        <w:rPr>
          <w:rFonts w:ascii="Times New Roman"/>
        </w:rPr>
        <w:t>钢管的坡口角和钝边尺寸</w:t>
      </w:r>
    </w:p>
    <w:tbl>
      <w:tblP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0"/>
        <w:gridCol w:w="1158"/>
        <w:gridCol w:w="1160"/>
        <w:gridCol w:w="1159"/>
        <w:gridCol w:w="3158"/>
        <w:gridCol w:w="1579"/>
      </w:tblGrid>
      <w:tr w:rsidR="00B34003">
        <w:trPr>
          <w:trHeight w:val="284"/>
        </w:trPr>
        <w:tc>
          <w:tcPr>
            <w:tcW w:w="1380" w:type="dxa"/>
            <w:vAlign w:val="center"/>
          </w:tcPr>
          <w:p w:rsidR="00B34003" w:rsidRDefault="002F622E">
            <w:pPr>
              <w:adjustRightInd w:val="0"/>
              <w:spacing w:line="240" w:lineRule="exact"/>
              <w:jc w:val="center"/>
              <w:rPr>
                <w:sz w:val="18"/>
                <w:szCs w:val="18"/>
              </w:rPr>
            </w:pPr>
            <w:r>
              <w:rPr>
                <w:sz w:val="18"/>
                <w:szCs w:val="18"/>
              </w:rPr>
              <w:t>钢级</w:t>
            </w:r>
          </w:p>
        </w:tc>
        <w:tc>
          <w:tcPr>
            <w:tcW w:w="1158" w:type="dxa"/>
            <w:vAlign w:val="center"/>
          </w:tcPr>
          <w:p w:rsidR="00B34003" w:rsidRDefault="002F622E">
            <w:pPr>
              <w:adjustRightInd w:val="0"/>
              <w:spacing w:line="240" w:lineRule="exact"/>
              <w:jc w:val="center"/>
              <w:rPr>
                <w:sz w:val="18"/>
                <w:szCs w:val="18"/>
              </w:rPr>
            </w:pPr>
            <w:r>
              <w:rPr>
                <w:sz w:val="18"/>
                <w:szCs w:val="18"/>
              </w:rPr>
              <w:t>管径</w:t>
            </w:r>
          </w:p>
          <w:p w:rsidR="00B34003" w:rsidRDefault="002F622E">
            <w:pPr>
              <w:adjustRightInd w:val="0"/>
              <w:spacing w:line="240" w:lineRule="exact"/>
              <w:jc w:val="center"/>
              <w:rPr>
                <w:sz w:val="18"/>
                <w:szCs w:val="18"/>
              </w:rPr>
            </w:pPr>
            <w:r>
              <w:rPr>
                <w:sz w:val="18"/>
                <w:szCs w:val="18"/>
              </w:rPr>
              <w:t>（</w:t>
            </w:r>
            <w:r>
              <w:rPr>
                <w:sz w:val="18"/>
                <w:szCs w:val="18"/>
              </w:rPr>
              <w:t>mm</w:t>
            </w:r>
            <w:r>
              <w:rPr>
                <w:sz w:val="18"/>
                <w:szCs w:val="18"/>
              </w:rPr>
              <w:t>）</w:t>
            </w:r>
          </w:p>
        </w:tc>
        <w:tc>
          <w:tcPr>
            <w:tcW w:w="1160" w:type="dxa"/>
            <w:vAlign w:val="center"/>
          </w:tcPr>
          <w:p w:rsidR="00B34003" w:rsidRDefault="002F622E">
            <w:pPr>
              <w:adjustRightInd w:val="0"/>
              <w:spacing w:line="240" w:lineRule="exact"/>
              <w:jc w:val="center"/>
              <w:rPr>
                <w:sz w:val="18"/>
                <w:szCs w:val="18"/>
              </w:rPr>
            </w:pPr>
            <w:r>
              <w:rPr>
                <w:sz w:val="18"/>
                <w:szCs w:val="18"/>
              </w:rPr>
              <w:t>壁厚</w:t>
            </w:r>
          </w:p>
          <w:p w:rsidR="00B34003" w:rsidRDefault="002F622E">
            <w:pPr>
              <w:adjustRightInd w:val="0"/>
              <w:spacing w:line="240" w:lineRule="exact"/>
              <w:jc w:val="center"/>
              <w:rPr>
                <w:sz w:val="18"/>
                <w:szCs w:val="18"/>
              </w:rPr>
            </w:pPr>
            <w:r>
              <w:rPr>
                <w:sz w:val="18"/>
                <w:szCs w:val="18"/>
              </w:rPr>
              <w:t>（</w:t>
            </w:r>
            <w:r>
              <w:rPr>
                <w:sz w:val="18"/>
                <w:szCs w:val="18"/>
              </w:rPr>
              <w:t>mm</w:t>
            </w:r>
            <w:r>
              <w:rPr>
                <w:sz w:val="18"/>
                <w:szCs w:val="18"/>
              </w:rPr>
              <w:t>）</w:t>
            </w:r>
          </w:p>
        </w:tc>
        <w:tc>
          <w:tcPr>
            <w:tcW w:w="1159" w:type="dxa"/>
            <w:vAlign w:val="center"/>
          </w:tcPr>
          <w:p w:rsidR="00B34003" w:rsidRDefault="002F622E">
            <w:pPr>
              <w:adjustRightInd w:val="0"/>
              <w:spacing w:line="240" w:lineRule="exact"/>
              <w:jc w:val="center"/>
              <w:rPr>
                <w:sz w:val="18"/>
                <w:szCs w:val="18"/>
              </w:rPr>
            </w:pPr>
            <w:r>
              <w:rPr>
                <w:sz w:val="18"/>
                <w:szCs w:val="18"/>
              </w:rPr>
              <w:t>坡口类型</w:t>
            </w:r>
          </w:p>
        </w:tc>
        <w:tc>
          <w:tcPr>
            <w:tcW w:w="3158" w:type="dxa"/>
            <w:vAlign w:val="center"/>
          </w:tcPr>
          <w:p w:rsidR="00B34003" w:rsidRDefault="002F622E">
            <w:pPr>
              <w:adjustRightInd w:val="0"/>
              <w:spacing w:line="240" w:lineRule="exact"/>
              <w:jc w:val="center"/>
              <w:rPr>
                <w:sz w:val="18"/>
                <w:szCs w:val="18"/>
              </w:rPr>
            </w:pPr>
            <w:r>
              <w:rPr>
                <w:sz w:val="18"/>
                <w:szCs w:val="18"/>
              </w:rPr>
              <w:t>坡口角度</w:t>
            </w:r>
          </w:p>
          <w:p w:rsidR="00B34003" w:rsidRDefault="002F622E">
            <w:pPr>
              <w:adjustRightInd w:val="0"/>
              <w:spacing w:line="240" w:lineRule="exact"/>
              <w:jc w:val="center"/>
              <w:rPr>
                <w:sz w:val="18"/>
                <w:szCs w:val="18"/>
              </w:rPr>
            </w:pPr>
            <w:r>
              <w:rPr>
                <w:sz w:val="18"/>
                <w:szCs w:val="18"/>
              </w:rPr>
              <w:t>（</w:t>
            </w:r>
            <w:r>
              <w:rPr>
                <w:sz w:val="18"/>
                <w:szCs w:val="18"/>
              </w:rPr>
              <w:t>°</w:t>
            </w:r>
            <w:r>
              <w:rPr>
                <w:sz w:val="18"/>
                <w:szCs w:val="18"/>
              </w:rPr>
              <w:t>）</w:t>
            </w:r>
          </w:p>
        </w:tc>
        <w:tc>
          <w:tcPr>
            <w:tcW w:w="1579" w:type="dxa"/>
            <w:vAlign w:val="center"/>
          </w:tcPr>
          <w:p w:rsidR="00B34003" w:rsidRDefault="002F622E">
            <w:pPr>
              <w:adjustRightInd w:val="0"/>
              <w:spacing w:line="240" w:lineRule="exact"/>
              <w:jc w:val="center"/>
              <w:rPr>
                <w:sz w:val="18"/>
                <w:szCs w:val="18"/>
                <w:vertAlign w:val="superscript"/>
              </w:rPr>
            </w:pPr>
            <w:r>
              <w:rPr>
                <w:sz w:val="18"/>
                <w:szCs w:val="18"/>
              </w:rPr>
              <w:t>钝边尺寸</w:t>
            </w:r>
            <w:r>
              <w:rPr>
                <w:sz w:val="18"/>
                <w:szCs w:val="18"/>
                <w:vertAlign w:val="superscript"/>
              </w:rPr>
              <w:t>a</w:t>
            </w:r>
          </w:p>
          <w:p w:rsidR="00B34003" w:rsidRDefault="002F622E">
            <w:pPr>
              <w:adjustRightInd w:val="0"/>
              <w:spacing w:line="240" w:lineRule="exact"/>
              <w:jc w:val="center"/>
              <w:rPr>
                <w:sz w:val="18"/>
                <w:szCs w:val="18"/>
              </w:rPr>
            </w:pPr>
            <w:r>
              <w:rPr>
                <w:sz w:val="18"/>
                <w:szCs w:val="18"/>
              </w:rPr>
              <w:t>（</w:t>
            </w:r>
            <w:r>
              <w:rPr>
                <w:sz w:val="18"/>
                <w:szCs w:val="18"/>
              </w:rPr>
              <w:t>mm</w:t>
            </w:r>
            <w:r>
              <w:rPr>
                <w:sz w:val="18"/>
                <w:szCs w:val="18"/>
              </w:rPr>
              <w:t>）</w:t>
            </w:r>
          </w:p>
        </w:tc>
      </w:tr>
      <w:tr w:rsidR="00B34003">
        <w:trPr>
          <w:trHeight w:val="284"/>
        </w:trPr>
        <w:tc>
          <w:tcPr>
            <w:tcW w:w="1380" w:type="dxa"/>
            <w:vMerge w:val="restart"/>
            <w:vAlign w:val="center"/>
          </w:tcPr>
          <w:p w:rsidR="00B34003" w:rsidRDefault="002F622E">
            <w:pPr>
              <w:adjustRightInd w:val="0"/>
              <w:spacing w:line="240" w:lineRule="exact"/>
              <w:jc w:val="center"/>
              <w:rPr>
                <w:sz w:val="18"/>
                <w:szCs w:val="18"/>
              </w:rPr>
            </w:pPr>
            <w:r>
              <w:rPr>
                <w:sz w:val="18"/>
                <w:szCs w:val="18"/>
              </w:rPr>
              <w:t>L450/X65</w:t>
            </w:r>
            <w:r>
              <w:rPr>
                <w:sz w:val="18"/>
                <w:szCs w:val="18"/>
              </w:rPr>
              <w:t>及以下级别</w:t>
            </w:r>
          </w:p>
        </w:tc>
        <w:tc>
          <w:tcPr>
            <w:tcW w:w="1158" w:type="dxa"/>
            <w:vAlign w:val="center"/>
          </w:tcPr>
          <w:p w:rsidR="00B34003" w:rsidRDefault="00B34003">
            <w:pPr>
              <w:adjustRightInd w:val="0"/>
              <w:spacing w:line="240" w:lineRule="exact"/>
              <w:jc w:val="center"/>
              <w:rPr>
                <w:sz w:val="18"/>
                <w:szCs w:val="18"/>
              </w:rPr>
            </w:pPr>
          </w:p>
        </w:tc>
        <w:tc>
          <w:tcPr>
            <w:tcW w:w="1160" w:type="dxa"/>
            <w:vAlign w:val="center"/>
          </w:tcPr>
          <w:p w:rsidR="00B34003" w:rsidRDefault="002F622E">
            <w:pPr>
              <w:adjustRightInd w:val="0"/>
              <w:spacing w:line="240" w:lineRule="exact"/>
              <w:jc w:val="center"/>
              <w:rPr>
                <w:sz w:val="18"/>
                <w:szCs w:val="18"/>
              </w:rPr>
            </w:pPr>
            <w:r>
              <w:rPr>
                <w:sz w:val="18"/>
                <w:szCs w:val="18"/>
              </w:rPr>
              <w:t>＜</w:t>
            </w:r>
            <w:r>
              <w:rPr>
                <w:sz w:val="18"/>
                <w:szCs w:val="18"/>
              </w:rPr>
              <w:t>15</w:t>
            </w:r>
          </w:p>
        </w:tc>
        <w:tc>
          <w:tcPr>
            <w:tcW w:w="1159" w:type="dxa"/>
            <w:vAlign w:val="center"/>
          </w:tcPr>
          <w:p w:rsidR="00B34003" w:rsidRDefault="002F622E">
            <w:pPr>
              <w:adjustRightInd w:val="0"/>
              <w:spacing w:line="240" w:lineRule="exact"/>
              <w:jc w:val="center"/>
              <w:rPr>
                <w:sz w:val="18"/>
                <w:szCs w:val="18"/>
              </w:rPr>
            </w:pP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27.5~32.5</w:t>
            </w:r>
          </w:p>
        </w:tc>
        <w:tc>
          <w:tcPr>
            <w:tcW w:w="1579" w:type="dxa"/>
            <w:vMerge w:val="restart"/>
            <w:vAlign w:val="center"/>
          </w:tcPr>
          <w:p w:rsidR="00B34003" w:rsidRDefault="002F622E">
            <w:pPr>
              <w:adjustRightInd w:val="0"/>
              <w:spacing w:line="240" w:lineRule="exact"/>
              <w:jc w:val="center"/>
              <w:rPr>
                <w:sz w:val="18"/>
                <w:szCs w:val="18"/>
              </w:rPr>
            </w:pPr>
            <w:r>
              <w:rPr>
                <w:sz w:val="18"/>
                <w:szCs w:val="18"/>
              </w:rPr>
              <w:t>1 mm</w:t>
            </w:r>
            <w:r>
              <w:rPr>
                <w:sz w:val="18"/>
                <w:szCs w:val="18"/>
              </w:rPr>
              <w:t>～</w:t>
            </w:r>
            <w:r>
              <w:rPr>
                <w:sz w:val="18"/>
                <w:szCs w:val="18"/>
              </w:rPr>
              <w:t>2mm</w:t>
            </w:r>
          </w:p>
        </w:tc>
      </w:tr>
      <w:tr w:rsidR="00B34003">
        <w:trPr>
          <w:trHeight w:val="284"/>
        </w:trPr>
        <w:tc>
          <w:tcPr>
            <w:tcW w:w="1380" w:type="dxa"/>
            <w:vMerge/>
            <w:vAlign w:val="center"/>
          </w:tcPr>
          <w:p w:rsidR="00B34003" w:rsidRDefault="00B34003">
            <w:pPr>
              <w:adjustRightInd w:val="0"/>
              <w:spacing w:line="240" w:lineRule="exact"/>
              <w:jc w:val="center"/>
              <w:rPr>
                <w:sz w:val="18"/>
                <w:szCs w:val="18"/>
              </w:rPr>
            </w:pPr>
          </w:p>
        </w:tc>
        <w:tc>
          <w:tcPr>
            <w:tcW w:w="1158" w:type="dxa"/>
            <w:vAlign w:val="center"/>
          </w:tcPr>
          <w:p w:rsidR="00B34003" w:rsidRDefault="00B34003">
            <w:pPr>
              <w:adjustRightInd w:val="0"/>
              <w:spacing w:line="240" w:lineRule="exact"/>
              <w:jc w:val="center"/>
              <w:rPr>
                <w:sz w:val="18"/>
                <w:szCs w:val="18"/>
              </w:rPr>
            </w:pPr>
          </w:p>
        </w:tc>
        <w:tc>
          <w:tcPr>
            <w:tcW w:w="1160" w:type="dxa"/>
            <w:vAlign w:val="center"/>
          </w:tcPr>
          <w:p w:rsidR="00B34003" w:rsidRDefault="002F622E">
            <w:pPr>
              <w:adjustRightInd w:val="0"/>
              <w:spacing w:line="240" w:lineRule="exact"/>
              <w:jc w:val="center"/>
              <w:rPr>
                <w:sz w:val="18"/>
                <w:szCs w:val="18"/>
              </w:rPr>
            </w:pPr>
            <w:r>
              <w:rPr>
                <w:sz w:val="18"/>
                <w:szCs w:val="18"/>
              </w:rPr>
              <w:t>≥15</w:t>
            </w:r>
          </w:p>
        </w:tc>
        <w:tc>
          <w:tcPr>
            <w:tcW w:w="1159" w:type="dxa"/>
            <w:vAlign w:val="center"/>
          </w:tcPr>
          <w:p w:rsidR="00B34003" w:rsidRDefault="002F622E">
            <w:pPr>
              <w:adjustRightInd w:val="0"/>
              <w:spacing w:line="240" w:lineRule="exact"/>
              <w:jc w:val="center"/>
              <w:rPr>
                <w:sz w:val="18"/>
                <w:szCs w:val="18"/>
              </w:rPr>
            </w:pP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22~25</w:t>
            </w:r>
          </w:p>
        </w:tc>
        <w:tc>
          <w:tcPr>
            <w:tcW w:w="1579" w:type="dxa"/>
            <w:vMerge/>
            <w:vAlign w:val="center"/>
          </w:tcPr>
          <w:p w:rsidR="00B34003" w:rsidRDefault="00B34003">
            <w:pPr>
              <w:adjustRightInd w:val="0"/>
              <w:spacing w:line="240" w:lineRule="exact"/>
              <w:jc w:val="center"/>
              <w:rPr>
                <w:sz w:val="18"/>
                <w:szCs w:val="18"/>
              </w:rPr>
            </w:pPr>
          </w:p>
        </w:tc>
      </w:tr>
      <w:tr w:rsidR="00B34003">
        <w:trPr>
          <w:trHeight w:val="284"/>
        </w:trPr>
        <w:tc>
          <w:tcPr>
            <w:tcW w:w="1380" w:type="dxa"/>
            <w:vMerge w:val="restart"/>
            <w:vAlign w:val="center"/>
          </w:tcPr>
          <w:p w:rsidR="00B34003" w:rsidRDefault="002F622E">
            <w:pPr>
              <w:adjustRightInd w:val="0"/>
              <w:spacing w:line="240" w:lineRule="exact"/>
              <w:jc w:val="center"/>
              <w:rPr>
                <w:sz w:val="18"/>
                <w:szCs w:val="18"/>
              </w:rPr>
            </w:pPr>
            <w:r>
              <w:rPr>
                <w:sz w:val="18"/>
                <w:szCs w:val="18"/>
              </w:rPr>
              <w:t>L485/X70</w:t>
            </w:r>
          </w:p>
        </w:tc>
        <w:tc>
          <w:tcPr>
            <w:tcW w:w="1158" w:type="dxa"/>
            <w:vAlign w:val="center"/>
          </w:tcPr>
          <w:p w:rsidR="00B34003" w:rsidRDefault="00B34003">
            <w:pPr>
              <w:adjustRightInd w:val="0"/>
              <w:spacing w:line="240" w:lineRule="exact"/>
              <w:jc w:val="center"/>
              <w:rPr>
                <w:sz w:val="18"/>
                <w:szCs w:val="18"/>
              </w:rPr>
            </w:pPr>
          </w:p>
        </w:tc>
        <w:tc>
          <w:tcPr>
            <w:tcW w:w="1160" w:type="dxa"/>
            <w:vAlign w:val="center"/>
          </w:tcPr>
          <w:p w:rsidR="00B34003" w:rsidRDefault="002F622E">
            <w:pPr>
              <w:adjustRightInd w:val="0"/>
              <w:spacing w:line="240" w:lineRule="exact"/>
              <w:jc w:val="center"/>
              <w:rPr>
                <w:sz w:val="18"/>
                <w:szCs w:val="18"/>
              </w:rPr>
            </w:pPr>
            <w:r>
              <w:rPr>
                <w:sz w:val="18"/>
                <w:szCs w:val="18"/>
              </w:rPr>
              <w:t>＜</w:t>
            </w:r>
            <w:r>
              <w:rPr>
                <w:sz w:val="18"/>
                <w:szCs w:val="18"/>
              </w:rPr>
              <w:t>12.7</w:t>
            </w:r>
          </w:p>
        </w:tc>
        <w:tc>
          <w:tcPr>
            <w:tcW w:w="1159" w:type="dxa"/>
            <w:vAlign w:val="center"/>
          </w:tcPr>
          <w:p w:rsidR="00B34003" w:rsidRDefault="002F622E">
            <w:pPr>
              <w:adjustRightInd w:val="0"/>
              <w:spacing w:line="240" w:lineRule="exact"/>
              <w:jc w:val="center"/>
              <w:rPr>
                <w:sz w:val="18"/>
                <w:szCs w:val="18"/>
              </w:rPr>
            </w:pP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27.5~32.5</w:t>
            </w:r>
          </w:p>
        </w:tc>
        <w:tc>
          <w:tcPr>
            <w:tcW w:w="1579" w:type="dxa"/>
            <w:vMerge w:val="restart"/>
            <w:vAlign w:val="center"/>
          </w:tcPr>
          <w:p w:rsidR="00B34003" w:rsidRDefault="002F622E">
            <w:pPr>
              <w:adjustRightInd w:val="0"/>
              <w:spacing w:line="240" w:lineRule="exact"/>
              <w:jc w:val="center"/>
              <w:rPr>
                <w:sz w:val="18"/>
                <w:szCs w:val="18"/>
              </w:rPr>
            </w:pPr>
            <w:r>
              <w:rPr>
                <w:sz w:val="18"/>
                <w:szCs w:val="18"/>
              </w:rPr>
              <w:t>1 mm</w:t>
            </w:r>
            <w:r>
              <w:rPr>
                <w:sz w:val="18"/>
                <w:szCs w:val="18"/>
              </w:rPr>
              <w:t>～</w:t>
            </w:r>
            <w:r>
              <w:rPr>
                <w:sz w:val="18"/>
                <w:szCs w:val="18"/>
              </w:rPr>
              <w:t>2mm</w:t>
            </w:r>
          </w:p>
        </w:tc>
      </w:tr>
      <w:tr w:rsidR="00B34003">
        <w:trPr>
          <w:trHeight w:val="284"/>
        </w:trPr>
        <w:tc>
          <w:tcPr>
            <w:tcW w:w="1380" w:type="dxa"/>
            <w:vMerge/>
            <w:vAlign w:val="center"/>
          </w:tcPr>
          <w:p w:rsidR="00B34003" w:rsidRDefault="00B34003">
            <w:pPr>
              <w:adjustRightInd w:val="0"/>
              <w:spacing w:line="240" w:lineRule="exact"/>
              <w:jc w:val="center"/>
              <w:rPr>
                <w:sz w:val="18"/>
                <w:szCs w:val="18"/>
              </w:rPr>
            </w:pPr>
          </w:p>
        </w:tc>
        <w:tc>
          <w:tcPr>
            <w:tcW w:w="1158" w:type="dxa"/>
            <w:vAlign w:val="center"/>
          </w:tcPr>
          <w:p w:rsidR="00B34003" w:rsidRDefault="00B34003">
            <w:pPr>
              <w:adjustRightInd w:val="0"/>
              <w:spacing w:line="240" w:lineRule="exact"/>
              <w:jc w:val="center"/>
              <w:rPr>
                <w:sz w:val="18"/>
                <w:szCs w:val="18"/>
              </w:rPr>
            </w:pPr>
          </w:p>
        </w:tc>
        <w:tc>
          <w:tcPr>
            <w:tcW w:w="1160" w:type="dxa"/>
            <w:vAlign w:val="center"/>
          </w:tcPr>
          <w:p w:rsidR="00B34003" w:rsidRDefault="002F622E">
            <w:pPr>
              <w:adjustRightInd w:val="0"/>
              <w:spacing w:line="240" w:lineRule="exact"/>
              <w:jc w:val="center"/>
              <w:rPr>
                <w:sz w:val="18"/>
                <w:szCs w:val="18"/>
              </w:rPr>
            </w:pPr>
            <w:r>
              <w:rPr>
                <w:sz w:val="18"/>
                <w:szCs w:val="18"/>
              </w:rPr>
              <w:t>≥12.7</w:t>
            </w:r>
          </w:p>
        </w:tc>
        <w:tc>
          <w:tcPr>
            <w:tcW w:w="1159" w:type="dxa"/>
            <w:vAlign w:val="center"/>
          </w:tcPr>
          <w:p w:rsidR="00B34003" w:rsidRDefault="002F622E">
            <w:pPr>
              <w:adjustRightInd w:val="0"/>
              <w:spacing w:line="240" w:lineRule="exact"/>
              <w:jc w:val="center"/>
              <w:rPr>
                <w:sz w:val="18"/>
                <w:szCs w:val="18"/>
              </w:rPr>
            </w:pP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22~25</w:t>
            </w:r>
          </w:p>
        </w:tc>
        <w:tc>
          <w:tcPr>
            <w:tcW w:w="1579" w:type="dxa"/>
            <w:vMerge/>
            <w:vAlign w:val="center"/>
          </w:tcPr>
          <w:p w:rsidR="00B34003" w:rsidRDefault="00B34003">
            <w:pPr>
              <w:adjustRightInd w:val="0"/>
              <w:spacing w:line="240" w:lineRule="exact"/>
              <w:jc w:val="center"/>
              <w:rPr>
                <w:sz w:val="18"/>
                <w:szCs w:val="18"/>
              </w:rPr>
            </w:pPr>
          </w:p>
        </w:tc>
      </w:tr>
      <w:tr w:rsidR="00B34003">
        <w:trPr>
          <w:trHeight w:val="284"/>
        </w:trPr>
        <w:tc>
          <w:tcPr>
            <w:tcW w:w="1380" w:type="dxa"/>
            <w:vMerge w:val="restart"/>
            <w:vAlign w:val="center"/>
          </w:tcPr>
          <w:p w:rsidR="00B34003" w:rsidRDefault="002F622E">
            <w:pPr>
              <w:adjustRightInd w:val="0"/>
              <w:spacing w:line="240" w:lineRule="exact"/>
              <w:jc w:val="center"/>
              <w:rPr>
                <w:sz w:val="18"/>
                <w:szCs w:val="18"/>
              </w:rPr>
            </w:pPr>
            <w:r>
              <w:rPr>
                <w:sz w:val="18"/>
                <w:szCs w:val="18"/>
              </w:rPr>
              <w:t>L555/X80</w:t>
            </w:r>
          </w:p>
        </w:tc>
        <w:tc>
          <w:tcPr>
            <w:tcW w:w="1158" w:type="dxa"/>
            <w:vMerge w:val="restart"/>
            <w:vAlign w:val="center"/>
          </w:tcPr>
          <w:p w:rsidR="00B34003" w:rsidRDefault="002F622E">
            <w:pPr>
              <w:adjustRightInd w:val="0"/>
              <w:spacing w:line="240" w:lineRule="exact"/>
              <w:jc w:val="center"/>
              <w:rPr>
                <w:sz w:val="18"/>
                <w:szCs w:val="18"/>
              </w:rPr>
            </w:pPr>
            <w:r>
              <w:rPr>
                <w:sz w:val="18"/>
                <w:szCs w:val="18"/>
              </w:rPr>
              <w:t>1016</w:t>
            </w:r>
          </w:p>
        </w:tc>
        <w:tc>
          <w:tcPr>
            <w:tcW w:w="1160" w:type="dxa"/>
            <w:vAlign w:val="center"/>
          </w:tcPr>
          <w:p w:rsidR="00B34003" w:rsidRDefault="002F622E">
            <w:pPr>
              <w:adjustRightInd w:val="0"/>
              <w:spacing w:line="240" w:lineRule="exact"/>
              <w:jc w:val="center"/>
              <w:rPr>
                <w:sz w:val="18"/>
                <w:szCs w:val="18"/>
              </w:rPr>
            </w:pPr>
            <w:r>
              <w:rPr>
                <w:sz w:val="18"/>
                <w:szCs w:val="18"/>
              </w:rPr>
              <w:t>＜</w:t>
            </w:r>
            <w:r>
              <w:rPr>
                <w:sz w:val="18"/>
                <w:szCs w:val="18"/>
              </w:rPr>
              <w:t>12.7</w:t>
            </w:r>
          </w:p>
        </w:tc>
        <w:tc>
          <w:tcPr>
            <w:tcW w:w="1159" w:type="dxa"/>
            <w:vAlign w:val="center"/>
          </w:tcPr>
          <w:p w:rsidR="00B34003" w:rsidRDefault="002F622E">
            <w:pPr>
              <w:adjustRightInd w:val="0"/>
              <w:spacing w:line="240" w:lineRule="exact"/>
              <w:jc w:val="center"/>
              <w:rPr>
                <w:sz w:val="18"/>
                <w:szCs w:val="18"/>
              </w:rPr>
            </w:pP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27.5~32.5</w:t>
            </w:r>
          </w:p>
        </w:tc>
        <w:tc>
          <w:tcPr>
            <w:tcW w:w="1579" w:type="dxa"/>
            <w:vMerge w:val="restart"/>
            <w:vAlign w:val="center"/>
          </w:tcPr>
          <w:p w:rsidR="00B34003" w:rsidRDefault="002F622E">
            <w:pPr>
              <w:adjustRightInd w:val="0"/>
              <w:spacing w:line="240" w:lineRule="exact"/>
              <w:jc w:val="center"/>
              <w:rPr>
                <w:sz w:val="18"/>
                <w:szCs w:val="18"/>
              </w:rPr>
            </w:pPr>
            <w:r>
              <w:rPr>
                <w:sz w:val="18"/>
                <w:szCs w:val="18"/>
              </w:rPr>
              <w:t>1 mm</w:t>
            </w:r>
            <w:r>
              <w:rPr>
                <w:sz w:val="18"/>
                <w:szCs w:val="18"/>
              </w:rPr>
              <w:t>～</w:t>
            </w:r>
            <w:r>
              <w:rPr>
                <w:sz w:val="18"/>
                <w:szCs w:val="18"/>
              </w:rPr>
              <w:t>2mm</w:t>
            </w:r>
          </w:p>
        </w:tc>
      </w:tr>
      <w:tr w:rsidR="00B34003">
        <w:trPr>
          <w:trHeight w:val="284"/>
        </w:trPr>
        <w:tc>
          <w:tcPr>
            <w:tcW w:w="1380" w:type="dxa"/>
            <w:vMerge/>
            <w:vAlign w:val="center"/>
          </w:tcPr>
          <w:p w:rsidR="00B34003" w:rsidRDefault="00B34003">
            <w:pPr>
              <w:adjustRightInd w:val="0"/>
              <w:spacing w:line="240" w:lineRule="exact"/>
              <w:jc w:val="center"/>
              <w:rPr>
                <w:sz w:val="18"/>
                <w:szCs w:val="18"/>
              </w:rPr>
            </w:pPr>
          </w:p>
        </w:tc>
        <w:tc>
          <w:tcPr>
            <w:tcW w:w="1158" w:type="dxa"/>
            <w:vMerge/>
            <w:vAlign w:val="center"/>
          </w:tcPr>
          <w:p w:rsidR="00B34003" w:rsidRDefault="00B34003">
            <w:pPr>
              <w:adjustRightInd w:val="0"/>
              <w:spacing w:line="240" w:lineRule="exact"/>
              <w:jc w:val="center"/>
              <w:rPr>
                <w:sz w:val="18"/>
                <w:szCs w:val="18"/>
              </w:rPr>
            </w:pPr>
          </w:p>
        </w:tc>
        <w:tc>
          <w:tcPr>
            <w:tcW w:w="1160" w:type="dxa"/>
            <w:vAlign w:val="center"/>
          </w:tcPr>
          <w:p w:rsidR="00B34003" w:rsidRDefault="002F622E">
            <w:pPr>
              <w:adjustRightInd w:val="0"/>
              <w:spacing w:line="240" w:lineRule="exact"/>
              <w:jc w:val="center"/>
              <w:rPr>
                <w:sz w:val="18"/>
                <w:szCs w:val="18"/>
              </w:rPr>
            </w:pPr>
            <w:r>
              <w:rPr>
                <w:sz w:val="18"/>
                <w:szCs w:val="18"/>
              </w:rPr>
              <w:t>≥12.7</w:t>
            </w:r>
          </w:p>
        </w:tc>
        <w:tc>
          <w:tcPr>
            <w:tcW w:w="1159" w:type="dxa"/>
            <w:vAlign w:val="center"/>
          </w:tcPr>
          <w:p w:rsidR="00B34003" w:rsidRDefault="002F622E">
            <w:pPr>
              <w:adjustRightInd w:val="0"/>
              <w:spacing w:line="240" w:lineRule="exact"/>
              <w:jc w:val="center"/>
              <w:rPr>
                <w:sz w:val="18"/>
                <w:szCs w:val="18"/>
              </w:rPr>
            </w:pP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22~25</w:t>
            </w:r>
          </w:p>
        </w:tc>
        <w:tc>
          <w:tcPr>
            <w:tcW w:w="1579" w:type="dxa"/>
            <w:vMerge/>
            <w:vAlign w:val="center"/>
          </w:tcPr>
          <w:p w:rsidR="00B34003" w:rsidRDefault="00B34003">
            <w:pPr>
              <w:adjustRightInd w:val="0"/>
              <w:spacing w:line="240" w:lineRule="exact"/>
              <w:jc w:val="center"/>
              <w:rPr>
                <w:sz w:val="18"/>
                <w:szCs w:val="18"/>
              </w:rPr>
            </w:pPr>
          </w:p>
        </w:tc>
      </w:tr>
      <w:tr w:rsidR="00B34003">
        <w:trPr>
          <w:trHeight w:val="284"/>
        </w:trPr>
        <w:tc>
          <w:tcPr>
            <w:tcW w:w="1380" w:type="dxa"/>
            <w:vMerge/>
            <w:vAlign w:val="center"/>
          </w:tcPr>
          <w:p w:rsidR="00B34003" w:rsidRDefault="00B34003">
            <w:pPr>
              <w:adjustRightInd w:val="0"/>
              <w:spacing w:line="240" w:lineRule="exact"/>
              <w:jc w:val="center"/>
              <w:rPr>
                <w:sz w:val="18"/>
                <w:szCs w:val="18"/>
              </w:rPr>
            </w:pPr>
          </w:p>
        </w:tc>
        <w:tc>
          <w:tcPr>
            <w:tcW w:w="1158" w:type="dxa"/>
            <w:vAlign w:val="center"/>
          </w:tcPr>
          <w:p w:rsidR="00B34003" w:rsidRDefault="002F622E">
            <w:pPr>
              <w:adjustRightInd w:val="0"/>
              <w:spacing w:line="240" w:lineRule="exact"/>
              <w:jc w:val="center"/>
              <w:rPr>
                <w:sz w:val="18"/>
                <w:szCs w:val="18"/>
              </w:rPr>
            </w:pPr>
            <w:r>
              <w:rPr>
                <w:sz w:val="18"/>
                <w:szCs w:val="18"/>
              </w:rPr>
              <w:t>1219</w:t>
            </w:r>
          </w:p>
        </w:tc>
        <w:tc>
          <w:tcPr>
            <w:tcW w:w="1160" w:type="dxa"/>
            <w:vAlign w:val="center"/>
          </w:tcPr>
          <w:p w:rsidR="00B34003" w:rsidRDefault="00B34003">
            <w:pPr>
              <w:adjustRightInd w:val="0"/>
              <w:spacing w:line="240" w:lineRule="exact"/>
              <w:jc w:val="center"/>
              <w:rPr>
                <w:sz w:val="18"/>
                <w:szCs w:val="18"/>
              </w:rPr>
            </w:pPr>
          </w:p>
        </w:tc>
        <w:tc>
          <w:tcPr>
            <w:tcW w:w="1159" w:type="dxa"/>
            <w:vAlign w:val="center"/>
          </w:tcPr>
          <w:p w:rsidR="00B34003" w:rsidRDefault="002F622E">
            <w:pPr>
              <w:adjustRightInd w:val="0"/>
              <w:spacing w:line="240" w:lineRule="exact"/>
              <w:jc w:val="center"/>
              <w:rPr>
                <w:sz w:val="18"/>
                <w:szCs w:val="18"/>
              </w:rPr>
            </w:pPr>
            <w:r>
              <w:rPr>
                <w:sz w:val="18"/>
                <w:szCs w:val="18"/>
              </w:rPr>
              <w:t>双</w:t>
            </w:r>
            <w:r>
              <w:rPr>
                <w:sz w:val="18"/>
                <w:szCs w:val="18"/>
              </w:rPr>
              <w:t>V</w:t>
            </w:r>
            <w:r>
              <w:rPr>
                <w:sz w:val="18"/>
                <w:szCs w:val="18"/>
              </w:rPr>
              <w:t>型</w:t>
            </w:r>
          </w:p>
        </w:tc>
        <w:tc>
          <w:tcPr>
            <w:tcW w:w="3158" w:type="dxa"/>
            <w:vAlign w:val="center"/>
          </w:tcPr>
          <w:p w:rsidR="00B34003" w:rsidRDefault="002F622E">
            <w:pPr>
              <w:adjustRightInd w:val="0"/>
              <w:spacing w:line="240" w:lineRule="exact"/>
              <w:jc w:val="center"/>
              <w:rPr>
                <w:sz w:val="18"/>
                <w:szCs w:val="18"/>
              </w:rPr>
            </w:pPr>
            <w:r>
              <w:rPr>
                <w:sz w:val="18"/>
                <w:szCs w:val="18"/>
              </w:rPr>
              <w:t>上开口：</w:t>
            </w:r>
            <w:r>
              <w:rPr>
                <w:sz w:val="18"/>
                <w:szCs w:val="18"/>
              </w:rPr>
              <w:t>8°</w:t>
            </w:r>
            <w:r>
              <w:rPr>
                <w:sz w:val="18"/>
                <w:szCs w:val="18"/>
              </w:rPr>
              <w:t>～</w:t>
            </w:r>
            <w:r>
              <w:rPr>
                <w:sz w:val="18"/>
                <w:szCs w:val="18"/>
              </w:rPr>
              <w:t>10°</w:t>
            </w:r>
          </w:p>
          <w:p w:rsidR="00B34003" w:rsidRDefault="002F622E">
            <w:pPr>
              <w:adjustRightInd w:val="0"/>
              <w:spacing w:line="240" w:lineRule="exact"/>
              <w:jc w:val="center"/>
              <w:rPr>
                <w:sz w:val="18"/>
                <w:szCs w:val="18"/>
              </w:rPr>
            </w:pPr>
            <w:r>
              <w:rPr>
                <w:sz w:val="18"/>
                <w:szCs w:val="18"/>
              </w:rPr>
              <w:t>下开口：</w:t>
            </w:r>
            <w:r>
              <w:rPr>
                <w:sz w:val="18"/>
                <w:szCs w:val="18"/>
              </w:rPr>
              <w:t>27.5°</w:t>
            </w:r>
            <w:r>
              <w:rPr>
                <w:sz w:val="18"/>
                <w:szCs w:val="18"/>
              </w:rPr>
              <w:t>～</w:t>
            </w:r>
            <w:r>
              <w:rPr>
                <w:sz w:val="18"/>
                <w:szCs w:val="18"/>
              </w:rPr>
              <w:t>32.5°</w:t>
            </w:r>
          </w:p>
          <w:p w:rsidR="00B34003" w:rsidRDefault="002F622E">
            <w:pPr>
              <w:adjustRightInd w:val="0"/>
              <w:spacing w:line="240" w:lineRule="exact"/>
              <w:jc w:val="center"/>
              <w:rPr>
                <w:sz w:val="18"/>
                <w:szCs w:val="18"/>
              </w:rPr>
            </w:pPr>
            <w:r>
              <w:rPr>
                <w:sz w:val="18"/>
                <w:szCs w:val="18"/>
              </w:rPr>
              <w:t>双</w:t>
            </w:r>
            <w:r>
              <w:rPr>
                <w:sz w:val="18"/>
                <w:szCs w:val="18"/>
              </w:rPr>
              <w:t>V</w:t>
            </w:r>
            <w:r>
              <w:rPr>
                <w:sz w:val="18"/>
                <w:szCs w:val="18"/>
              </w:rPr>
              <w:t>分界点距底边高</w:t>
            </w:r>
            <w:r>
              <w:rPr>
                <w:sz w:val="18"/>
                <w:szCs w:val="18"/>
              </w:rPr>
              <w:t>6.5~7.5mm</w:t>
            </w:r>
          </w:p>
        </w:tc>
        <w:tc>
          <w:tcPr>
            <w:tcW w:w="1579" w:type="dxa"/>
            <w:vMerge/>
            <w:vAlign w:val="center"/>
          </w:tcPr>
          <w:p w:rsidR="00B34003" w:rsidRDefault="00B34003">
            <w:pPr>
              <w:adjustRightInd w:val="0"/>
              <w:spacing w:line="240" w:lineRule="exact"/>
              <w:jc w:val="center"/>
              <w:rPr>
                <w:sz w:val="18"/>
                <w:szCs w:val="18"/>
              </w:rPr>
            </w:pPr>
          </w:p>
        </w:tc>
      </w:tr>
    </w:tbl>
    <w:p w:rsidR="00B34003" w:rsidRDefault="002F622E">
      <w:pPr>
        <w:adjustRightInd w:val="0"/>
        <w:spacing w:line="360" w:lineRule="auto"/>
        <w:ind w:firstLineChars="200" w:firstLine="480"/>
        <w:rPr>
          <w:sz w:val="24"/>
        </w:rPr>
      </w:pPr>
      <w:r>
        <w:rPr>
          <w:sz w:val="24"/>
        </w:rPr>
        <w:t>注：</w:t>
      </w:r>
      <w:r>
        <w:rPr>
          <w:sz w:val="24"/>
        </w:rPr>
        <w:t xml:space="preserve">a </w:t>
      </w:r>
      <w:r>
        <w:rPr>
          <w:sz w:val="24"/>
        </w:rPr>
        <w:t>以钢管轴线的垂线为基准测量</w:t>
      </w:r>
    </w:p>
    <w:p w:rsidR="00B34003" w:rsidRDefault="002F622E">
      <w:pPr>
        <w:adjustRightInd w:val="0"/>
        <w:spacing w:line="360" w:lineRule="auto"/>
        <w:ind w:firstLineChars="200" w:firstLine="480"/>
        <w:rPr>
          <w:sz w:val="24"/>
        </w:rPr>
      </w:pPr>
      <w:r>
        <w:rPr>
          <w:sz w:val="24"/>
        </w:rPr>
        <w:t xml:space="preserve">   </w:t>
      </w:r>
      <w:r>
        <w:rPr>
          <w:rFonts w:hint="eastAsia"/>
          <w:sz w:val="24"/>
        </w:rPr>
        <w:t xml:space="preserve">  b </w:t>
      </w:r>
      <w:r>
        <w:rPr>
          <w:sz w:val="24"/>
        </w:rPr>
        <w:t>对于外径为</w:t>
      </w:r>
      <w:r>
        <w:rPr>
          <w:sz w:val="24"/>
        </w:rPr>
        <w:t>1422</w:t>
      </w:r>
      <w:r>
        <w:rPr>
          <w:sz w:val="24"/>
        </w:rPr>
        <w:t>的钢管，参考数据单。</w:t>
      </w:r>
    </w:p>
    <w:p w:rsidR="00B34003" w:rsidRDefault="002F622E">
      <w:pPr>
        <w:pStyle w:val="ohz3"/>
        <w:ind w:left="480" w:hangingChars="200" w:hanging="480"/>
        <w:rPr>
          <w:b w:val="0"/>
        </w:rPr>
      </w:pPr>
      <w:r>
        <w:rPr>
          <w:b w:val="0"/>
        </w:rPr>
        <w:t xml:space="preserve">8.8.2  </w:t>
      </w:r>
      <w:r>
        <w:rPr>
          <w:b w:val="0"/>
        </w:rPr>
        <w:t>切斜</w:t>
      </w:r>
    </w:p>
    <w:p w:rsidR="00B34003" w:rsidRDefault="002F622E">
      <w:pPr>
        <w:adjustRightInd w:val="0"/>
        <w:spacing w:line="360" w:lineRule="auto"/>
        <w:ind w:firstLineChars="200" w:firstLine="480"/>
        <w:rPr>
          <w:sz w:val="24"/>
        </w:rPr>
      </w:pPr>
      <w:r>
        <w:rPr>
          <w:sz w:val="24"/>
        </w:rPr>
        <w:t>应测量钢管管端切斜，切斜不应超过</w:t>
      </w:r>
      <w:r>
        <w:rPr>
          <w:sz w:val="24"/>
        </w:rPr>
        <w:t>1.6 mm</w:t>
      </w:r>
      <w:r>
        <w:rPr>
          <w:sz w:val="24"/>
        </w:rPr>
        <w:t>。</w:t>
      </w:r>
    </w:p>
    <w:p w:rsidR="00B34003" w:rsidRDefault="002F622E">
      <w:pPr>
        <w:pStyle w:val="ohz3"/>
        <w:ind w:left="480" w:hangingChars="200" w:hanging="480"/>
        <w:rPr>
          <w:b w:val="0"/>
        </w:rPr>
      </w:pPr>
      <w:r>
        <w:rPr>
          <w:rFonts w:hint="eastAsia"/>
          <w:b w:val="0"/>
        </w:rPr>
        <w:lastRenderedPageBreak/>
        <w:t xml:space="preserve">8.8.3  </w:t>
      </w:r>
      <w:r>
        <w:rPr>
          <w:b w:val="0"/>
        </w:rPr>
        <w:t>管端内锥角</w:t>
      </w:r>
    </w:p>
    <w:p w:rsidR="00B34003" w:rsidRDefault="002F622E">
      <w:pPr>
        <w:adjustRightInd w:val="0"/>
        <w:spacing w:line="360" w:lineRule="auto"/>
        <w:ind w:firstLineChars="200" w:firstLine="480"/>
        <w:rPr>
          <w:sz w:val="24"/>
        </w:rPr>
      </w:pPr>
      <w:r>
        <w:rPr>
          <w:sz w:val="24"/>
        </w:rPr>
        <w:t>所有钢管管端的内外棱边上不应有毛刺。</w:t>
      </w:r>
    </w:p>
    <w:p w:rsidR="00B34003" w:rsidRDefault="002F622E">
      <w:pPr>
        <w:adjustRightInd w:val="0"/>
        <w:spacing w:line="360" w:lineRule="auto"/>
        <w:ind w:firstLineChars="200" w:firstLine="480"/>
        <w:rPr>
          <w:sz w:val="24"/>
        </w:rPr>
      </w:pPr>
      <w:r>
        <w:rPr>
          <w:rFonts w:hint="eastAsia"/>
          <w:sz w:val="24"/>
        </w:rPr>
        <w:t>在需要加工或修磨内表面时，以纵向轴线为基准测量的内锥角不应大于下列规定：</w:t>
      </w:r>
    </w:p>
    <w:p w:rsidR="00B34003" w:rsidRDefault="002F622E">
      <w:pPr>
        <w:adjustRightInd w:val="0"/>
        <w:spacing w:line="360" w:lineRule="auto"/>
        <w:ind w:firstLineChars="200" w:firstLine="480"/>
        <w:rPr>
          <w:sz w:val="24"/>
        </w:rPr>
      </w:pPr>
      <w:r>
        <w:rPr>
          <w:rFonts w:hint="eastAsia"/>
          <w:sz w:val="24"/>
        </w:rPr>
        <w:t>a</w:t>
      </w:r>
      <w:r>
        <w:rPr>
          <w:rFonts w:hint="eastAsia"/>
          <w:sz w:val="24"/>
        </w:rPr>
        <w:t>）对于</w:t>
      </w:r>
      <w:r>
        <w:rPr>
          <w:rFonts w:hint="eastAsia"/>
          <w:sz w:val="24"/>
        </w:rPr>
        <w:t>SMLS</w:t>
      </w:r>
      <w:r>
        <w:rPr>
          <w:rFonts w:hint="eastAsia"/>
          <w:sz w:val="24"/>
        </w:rPr>
        <w:t>钢管，适用值见表</w:t>
      </w:r>
      <w:r>
        <w:rPr>
          <w:rFonts w:hint="eastAsia"/>
          <w:sz w:val="24"/>
        </w:rPr>
        <w:t>24</w:t>
      </w:r>
      <w:r>
        <w:rPr>
          <w:rFonts w:hint="eastAsia"/>
          <w:sz w:val="24"/>
        </w:rPr>
        <w:t>；</w:t>
      </w:r>
    </w:p>
    <w:p w:rsidR="00B34003" w:rsidRDefault="002F622E">
      <w:pPr>
        <w:adjustRightInd w:val="0"/>
        <w:spacing w:line="360" w:lineRule="auto"/>
        <w:ind w:firstLineChars="200" w:firstLine="480"/>
        <w:rPr>
          <w:sz w:val="24"/>
        </w:rPr>
      </w:pPr>
      <w:r>
        <w:rPr>
          <w:rFonts w:hint="eastAsia"/>
          <w:sz w:val="24"/>
        </w:rPr>
        <w:t>b</w:t>
      </w:r>
      <w:r>
        <w:rPr>
          <w:rFonts w:hint="eastAsia"/>
          <w:sz w:val="24"/>
        </w:rPr>
        <w:t>）对于焊管，内锥角为</w:t>
      </w:r>
      <w:r>
        <w:rPr>
          <w:rFonts w:hint="eastAsia"/>
          <w:sz w:val="24"/>
        </w:rPr>
        <w:t>7.0</w:t>
      </w:r>
      <w:r>
        <w:rPr>
          <w:rFonts w:hint="eastAsia"/>
          <w:sz w:val="24"/>
        </w:rPr>
        <w:t>°。</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2</w:t>
      </w:r>
      <w:r>
        <w:rPr>
          <w:rFonts w:ascii="Times New Roman" w:hint="eastAsia"/>
          <w:snapToGrid w:val="0"/>
          <w:kern w:val="2"/>
        </w:rPr>
        <w:t xml:space="preserve">4 </w:t>
      </w:r>
      <w:r>
        <w:rPr>
          <w:rFonts w:ascii="Times New Roman"/>
          <w:snapToGrid w:val="0"/>
          <w:kern w:val="2"/>
        </w:rPr>
        <w:t xml:space="preserve"> </w:t>
      </w:r>
      <w:r>
        <w:rPr>
          <w:rFonts w:ascii="Times New Roman" w:hint="eastAsia"/>
          <w:snapToGrid w:val="0"/>
          <w:kern w:val="2"/>
        </w:rPr>
        <w:t>SMLS</w:t>
      </w:r>
      <w:r>
        <w:rPr>
          <w:rFonts w:ascii="Times New Roman"/>
          <w:snapToGrid w:val="0"/>
          <w:kern w:val="2"/>
        </w:rPr>
        <w:t>钢管</w:t>
      </w:r>
      <w:r>
        <w:rPr>
          <w:rFonts w:ascii="Times New Roman" w:hint="eastAsia"/>
          <w:snapToGrid w:val="0"/>
          <w:kern w:val="2"/>
        </w:rPr>
        <w:t>最大内锥角</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5"/>
        <w:gridCol w:w="4785"/>
      </w:tblGrid>
      <w:tr w:rsidR="00B34003">
        <w:tc>
          <w:tcPr>
            <w:tcW w:w="4785" w:type="dxa"/>
            <w:shd w:val="clear" w:color="auto" w:fill="auto"/>
          </w:tcPr>
          <w:p w:rsidR="00B34003" w:rsidRDefault="002F622E">
            <w:pPr>
              <w:spacing w:line="400" w:lineRule="exact"/>
              <w:jc w:val="center"/>
              <w:rPr>
                <w:sz w:val="18"/>
              </w:rPr>
            </w:pPr>
            <w:r>
              <w:rPr>
                <w:rFonts w:hint="eastAsia"/>
                <w:sz w:val="18"/>
              </w:rPr>
              <w:t>规定壁厚</w:t>
            </w:r>
            <w:r>
              <w:rPr>
                <w:rFonts w:hint="eastAsia"/>
                <w:sz w:val="18"/>
              </w:rPr>
              <w:t>t</w:t>
            </w:r>
          </w:p>
          <w:p w:rsidR="00B34003" w:rsidRDefault="002F622E">
            <w:pPr>
              <w:spacing w:line="400" w:lineRule="exact"/>
              <w:jc w:val="center"/>
              <w:rPr>
                <w:sz w:val="18"/>
              </w:rPr>
            </w:pPr>
            <w:r>
              <w:rPr>
                <w:rFonts w:hint="eastAsia"/>
                <w:sz w:val="18"/>
              </w:rPr>
              <w:t>mm</w:t>
            </w:r>
          </w:p>
        </w:tc>
        <w:tc>
          <w:tcPr>
            <w:tcW w:w="4785" w:type="dxa"/>
            <w:shd w:val="clear" w:color="auto" w:fill="auto"/>
          </w:tcPr>
          <w:p w:rsidR="00B34003" w:rsidRDefault="002F622E">
            <w:pPr>
              <w:spacing w:line="400" w:lineRule="exact"/>
              <w:jc w:val="center"/>
              <w:rPr>
                <w:sz w:val="18"/>
              </w:rPr>
            </w:pPr>
            <w:r>
              <w:rPr>
                <w:rFonts w:hint="eastAsia"/>
                <w:sz w:val="18"/>
              </w:rPr>
              <w:t>最大内锥角</w:t>
            </w:r>
          </w:p>
          <w:p w:rsidR="00B34003" w:rsidRDefault="002F622E">
            <w:pPr>
              <w:spacing w:line="400" w:lineRule="exact"/>
              <w:jc w:val="center"/>
              <w:rPr>
                <w:sz w:val="18"/>
              </w:rPr>
            </w:pPr>
            <w:r>
              <w:rPr>
                <w:rFonts w:hint="eastAsia"/>
                <w:sz w:val="18"/>
              </w:rPr>
              <w:t>（°）</w:t>
            </w:r>
          </w:p>
        </w:tc>
      </w:tr>
      <w:tr w:rsidR="00B34003">
        <w:tc>
          <w:tcPr>
            <w:tcW w:w="4785" w:type="dxa"/>
            <w:shd w:val="clear" w:color="auto" w:fill="auto"/>
          </w:tcPr>
          <w:p w:rsidR="00B34003" w:rsidRDefault="002F622E">
            <w:pPr>
              <w:spacing w:line="400" w:lineRule="exact"/>
              <w:jc w:val="center"/>
              <w:rPr>
                <w:sz w:val="18"/>
              </w:rPr>
            </w:pPr>
            <w:r>
              <w:rPr>
                <w:rFonts w:hint="eastAsia"/>
                <w:sz w:val="18"/>
              </w:rPr>
              <w:t>＜</w:t>
            </w:r>
            <w:r>
              <w:rPr>
                <w:rFonts w:hint="eastAsia"/>
                <w:sz w:val="18"/>
              </w:rPr>
              <w:t>10.5</w:t>
            </w:r>
          </w:p>
        </w:tc>
        <w:tc>
          <w:tcPr>
            <w:tcW w:w="4785" w:type="dxa"/>
            <w:shd w:val="clear" w:color="auto" w:fill="auto"/>
          </w:tcPr>
          <w:p w:rsidR="00B34003" w:rsidRDefault="002F622E">
            <w:pPr>
              <w:spacing w:line="400" w:lineRule="exact"/>
              <w:jc w:val="center"/>
              <w:rPr>
                <w:sz w:val="18"/>
              </w:rPr>
            </w:pPr>
            <w:r>
              <w:rPr>
                <w:rFonts w:hint="eastAsia"/>
                <w:sz w:val="18"/>
              </w:rPr>
              <w:t>7.0</w:t>
            </w:r>
          </w:p>
        </w:tc>
      </w:tr>
      <w:tr w:rsidR="00B34003">
        <w:tc>
          <w:tcPr>
            <w:tcW w:w="4785" w:type="dxa"/>
            <w:shd w:val="clear" w:color="auto" w:fill="auto"/>
          </w:tcPr>
          <w:p w:rsidR="00B34003" w:rsidRDefault="002F622E">
            <w:pPr>
              <w:spacing w:line="400" w:lineRule="exact"/>
              <w:jc w:val="center"/>
              <w:rPr>
                <w:sz w:val="18"/>
              </w:rPr>
            </w:pPr>
            <w:r>
              <w:rPr>
                <w:rFonts w:hint="eastAsia"/>
                <w:sz w:val="18"/>
              </w:rPr>
              <w:t>≥</w:t>
            </w:r>
            <w:r>
              <w:rPr>
                <w:rFonts w:hint="eastAsia"/>
                <w:sz w:val="18"/>
              </w:rPr>
              <w:t>10.5~</w:t>
            </w:r>
            <w:r>
              <w:rPr>
                <w:rFonts w:hint="eastAsia"/>
                <w:sz w:val="18"/>
              </w:rPr>
              <w:t>＜</w:t>
            </w:r>
            <w:r>
              <w:rPr>
                <w:rFonts w:hint="eastAsia"/>
                <w:sz w:val="18"/>
              </w:rPr>
              <w:t>14.0</w:t>
            </w:r>
          </w:p>
        </w:tc>
        <w:tc>
          <w:tcPr>
            <w:tcW w:w="4785" w:type="dxa"/>
            <w:shd w:val="clear" w:color="auto" w:fill="auto"/>
          </w:tcPr>
          <w:p w:rsidR="00B34003" w:rsidRDefault="002F622E">
            <w:pPr>
              <w:spacing w:line="400" w:lineRule="exact"/>
              <w:jc w:val="center"/>
              <w:rPr>
                <w:sz w:val="18"/>
              </w:rPr>
            </w:pPr>
            <w:r>
              <w:rPr>
                <w:rFonts w:hint="eastAsia"/>
                <w:sz w:val="18"/>
              </w:rPr>
              <w:t>9.5</w:t>
            </w:r>
          </w:p>
        </w:tc>
      </w:tr>
      <w:tr w:rsidR="00B34003">
        <w:tc>
          <w:tcPr>
            <w:tcW w:w="4785" w:type="dxa"/>
            <w:shd w:val="clear" w:color="auto" w:fill="auto"/>
          </w:tcPr>
          <w:p w:rsidR="00B34003" w:rsidRDefault="002F622E">
            <w:pPr>
              <w:spacing w:line="400" w:lineRule="exact"/>
              <w:jc w:val="center"/>
              <w:rPr>
                <w:sz w:val="18"/>
              </w:rPr>
            </w:pPr>
            <w:r>
              <w:rPr>
                <w:rFonts w:hint="eastAsia"/>
                <w:sz w:val="18"/>
              </w:rPr>
              <w:t>≥</w:t>
            </w:r>
            <w:r>
              <w:rPr>
                <w:rFonts w:hint="eastAsia"/>
                <w:sz w:val="18"/>
              </w:rPr>
              <w:t>14.0~</w:t>
            </w:r>
            <w:r>
              <w:rPr>
                <w:rFonts w:hint="eastAsia"/>
                <w:sz w:val="18"/>
              </w:rPr>
              <w:t>＜</w:t>
            </w:r>
            <w:r>
              <w:rPr>
                <w:rFonts w:hint="eastAsia"/>
                <w:sz w:val="18"/>
              </w:rPr>
              <w:t>17.0</w:t>
            </w:r>
          </w:p>
        </w:tc>
        <w:tc>
          <w:tcPr>
            <w:tcW w:w="4785" w:type="dxa"/>
            <w:shd w:val="clear" w:color="auto" w:fill="auto"/>
          </w:tcPr>
          <w:p w:rsidR="00B34003" w:rsidRDefault="002F622E">
            <w:pPr>
              <w:spacing w:line="400" w:lineRule="exact"/>
              <w:jc w:val="center"/>
              <w:rPr>
                <w:sz w:val="18"/>
              </w:rPr>
            </w:pPr>
            <w:r>
              <w:rPr>
                <w:rFonts w:hint="eastAsia"/>
                <w:sz w:val="18"/>
              </w:rPr>
              <w:t>11.0</w:t>
            </w:r>
          </w:p>
        </w:tc>
      </w:tr>
      <w:tr w:rsidR="00B34003">
        <w:tc>
          <w:tcPr>
            <w:tcW w:w="4785" w:type="dxa"/>
            <w:shd w:val="clear" w:color="auto" w:fill="auto"/>
          </w:tcPr>
          <w:p w:rsidR="00B34003" w:rsidRDefault="002F622E">
            <w:pPr>
              <w:spacing w:line="400" w:lineRule="exact"/>
              <w:jc w:val="center"/>
              <w:rPr>
                <w:sz w:val="18"/>
              </w:rPr>
            </w:pPr>
            <w:r>
              <w:rPr>
                <w:rFonts w:hint="eastAsia"/>
                <w:sz w:val="18"/>
              </w:rPr>
              <w:t>≥</w:t>
            </w:r>
            <w:r>
              <w:rPr>
                <w:rFonts w:hint="eastAsia"/>
                <w:sz w:val="18"/>
              </w:rPr>
              <w:t>17.0</w:t>
            </w:r>
          </w:p>
        </w:tc>
        <w:tc>
          <w:tcPr>
            <w:tcW w:w="4785" w:type="dxa"/>
            <w:shd w:val="clear" w:color="auto" w:fill="auto"/>
          </w:tcPr>
          <w:p w:rsidR="00B34003" w:rsidRDefault="002F622E">
            <w:pPr>
              <w:spacing w:line="400" w:lineRule="exact"/>
              <w:jc w:val="center"/>
              <w:rPr>
                <w:sz w:val="18"/>
              </w:rPr>
            </w:pPr>
            <w:r>
              <w:rPr>
                <w:rFonts w:hint="eastAsia"/>
                <w:sz w:val="18"/>
              </w:rPr>
              <w:t>14.0</w:t>
            </w:r>
          </w:p>
        </w:tc>
      </w:tr>
    </w:tbl>
    <w:p w:rsidR="00B34003" w:rsidRDefault="00B34003">
      <w:pPr>
        <w:pStyle w:val="affd"/>
        <w:ind w:firstLine="420"/>
      </w:pPr>
    </w:p>
    <w:p w:rsidR="00B34003" w:rsidRDefault="002F622E">
      <w:pPr>
        <w:pStyle w:val="ohz1"/>
        <w:numPr>
          <w:ilvl w:val="0"/>
          <w:numId w:val="9"/>
        </w:numPr>
        <w:tabs>
          <w:tab w:val="clear" w:pos="360"/>
        </w:tabs>
        <w:ind w:left="425" w:firstLine="0"/>
      </w:pPr>
      <w:bookmarkStart w:id="860" w:name="_Toc149145783"/>
      <w:bookmarkStart w:id="861" w:name="_Toc152000547"/>
      <w:bookmarkStart w:id="862" w:name="_Toc152035934"/>
      <w:bookmarkStart w:id="863" w:name="_Toc153297609"/>
      <w:bookmarkStart w:id="864" w:name="_Toc149043108"/>
      <w:bookmarkStart w:id="865" w:name="_Toc146531303"/>
      <w:bookmarkStart w:id="866" w:name="_Toc154198958"/>
      <w:bookmarkStart w:id="867" w:name="_Toc146531834"/>
      <w:bookmarkStart w:id="868" w:name="_Toc149356121"/>
      <w:bookmarkStart w:id="869" w:name="_Toc146531731"/>
      <w:bookmarkStart w:id="870" w:name="_Toc152035339"/>
      <w:bookmarkStart w:id="871" w:name="_Toc152034907"/>
      <w:bookmarkStart w:id="872" w:name="_Toc149041936"/>
      <w:bookmarkStart w:id="873" w:name="_Toc149042781"/>
      <w:bookmarkStart w:id="874" w:name="_Toc149124551"/>
      <w:bookmarkStart w:id="875" w:name="_Toc152036075"/>
      <w:bookmarkStart w:id="876" w:name="_Toc153297346"/>
      <w:bookmarkStart w:id="877" w:name="_Toc149357130"/>
      <w:bookmarkStart w:id="878" w:name="_Toc498680409"/>
      <w:bookmarkStart w:id="879" w:name="_Toc384133769"/>
      <w:bookmarkStart w:id="880" w:name="_Toc268190192"/>
      <w:bookmarkStart w:id="881" w:name="_Toc382296972"/>
      <w:bookmarkStart w:id="882" w:name="_Toc262154703"/>
      <w:bookmarkStart w:id="883" w:name="_Toc335341204"/>
      <w:r>
        <w:t>外观及工艺质量</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r>
        <w:t>检查</w:t>
      </w:r>
      <w:bookmarkEnd w:id="878"/>
      <w:bookmarkEnd w:id="879"/>
      <w:bookmarkEnd w:id="880"/>
      <w:bookmarkEnd w:id="881"/>
      <w:bookmarkEnd w:id="882"/>
      <w:bookmarkEnd w:id="883"/>
    </w:p>
    <w:p w:rsidR="00B34003" w:rsidRDefault="002F622E">
      <w:pPr>
        <w:pStyle w:val="ohz2"/>
        <w:ind w:left="420" w:hanging="420"/>
        <w:jc w:val="left"/>
        <w:rPr>
          <w:sz w:val="24"/>
          <w:szCs w:val="24"/>
        </w:rPr>
      </w:pPr>
      <w:bookmarkStart w:id="884" w:name="_Toc149356122"/>
      <w:bookmarkStart w:id="885" w:name="_Toc152035935"/>
      <w:bookmarkStart w:id="886" w:name="_Toc149357131"/>
      <w:bookmarkStart w:id="887" w:name="_Toc146531304"/>
      <w:bookmarkStart w:id="888" w:name="_Toc268190193"/>
      <w:bookmarkStart w:id="889" w:name="_Toc262154704"/>
      <w:bookmarkStart w:id="890" w:name="_Toc154198959"/>
      <w:bookmarkStart w:id="891" w:name="_Toc153297610"/>
      <w:bookmarkStart w:id="892" w:name="_Toc149145784"/>
      <w:bookmarkStart w:id="893" w:name="_Toc149042782"/>
      <w:bookmarkStart w:id="894" w:name="_Toc146531835"/>
      <w:bookmarkStart w:id="895" w:name="_Toc149124552"/>
      <w:bookmarkStart w:id="896" w:name="_Toc149041937"/>
      <w:bookmarkStart w:id="897" w:name="_Toc153297347"/>
      <w:bookmarkStart w:id="898" w:name="_Toc152000548"/>
      <w:bookmarkStart w:id="899" w:name="_Toc152036076"/>
      <w:bookmarkStart w:id="900" w:name="_Toc335341205"/>
      <w:bookmarkStart w:id="901" w:name="_Toc146531732"/>
      <w:bookmarkStart w:id="902" w:name="_Toc152034908"/>
      <w:bookmarkStart w:id="903" w:name="_Toc152035340"/>
      <w:bookmarkStart w:id="904" w:name="_Toc286174186"/>
      <w:bookmarkStart w:id="905" w:name="_Toc149043109"/>
      <w:bookmarkStart w:id="906" w:name="_Toc382296973"/>
      <w:r>
        <w:rPr>
          <w:sz w:val="24"/>
          <w:szCs w:val="24"/>
        </w:rPr>
        <w:t xml:space="preserve">9.1  </w:t>
      </w:r>
      <w:r>
        <w:rPr>
          <w:sz w:val="24"/>
          <w:szCs w:val="24"/>
        </w:rPr>
        <w:t>外观检查</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rsidR="00B34003" w:rsidRDefault="002F622E">
      <w:pPr>
        <w:pStyle w:val="ohz3"/>
        <w:ind w:left="480" w:hangingChars="200" w:hanging="480"/>
        <w:rPr>
          <w:b w:val="0"/>
        </w:rPr>
      </w:pPr>
      <w:r>
        <w:rPr>
          <w:b w:val="0"/>
        </w:rPr>
        <w:t xml:space="preserve">9.1.1  </w:t>
      </w:r>
      <w:r>
        <w:rPr>
          <w:b w:val="0"/>
        </w:rPr>
        <w:t>总则</w:t>
      </w:r>
    </w:p>
    <w:p w:rsidR="00B34003" w:rsidRDefault="002F622E">
      <w:pPr>
        <w:adjustRightInd w:val="0"/>
        <w:spacing w:line="360" w:lineRule="auto"/>
        <w:ind w:firstLineChars="200" w:firstLine="480"/>
        <w:rPr>
          <w:sz w:val="24"/>
        </w:rPr>
      </w:pPr>
      <w:r>
        <w:rPr>
          <w:sz w:val="24"/>
        </w:rPr>
        <w:t>每根钢管均应进行外观检查，以检查表面缺陷。对钢管所有外表面都应检查，对直径</w:t>
      </w:r>
      <w:r>
        <w:rPr>
          <w:sz w:val="24"/>
        </w:rPr>
        <w:t>610 mm</w:t>
      </w:r>
      <w:r>
        <w:rPr>
          <w:sz w:val="24"/>
        </w:rPr>
        <w:t>及以上规格钢管，还应从钢管内表面进行外观检查。表面检查采用目视检查，允许采用其它经证实具有检测表面缺陷能力的检查方法代替外观检查。</w:t>
      </w:r>
    </w:p>
    <w:p w:rsidR="00B34003" w:rsidRDefault="002F622E">
      <w:pPr>
        <w:adjustRightInd w:val="0"/>
        <w:spacing w:line="360" w:lineRule="auto"/>
        <w:ind w:firstLineChars="200" w:firstLine="480"/>
        <w:rPr>
          <w:sz w:val="24"/>
        </w:rPr>
      </w:pPr>
      <w:r>
        <w:rPr>
          <w:sz w:val="24"/>
        </w:rPr>
        <w:t>外观检查应由进行过检查和评定表面缺欠培训的人员，在充足的光线条件下进行。</w:t>
      </w:r>
    </w:p>
    <w:p w:rsidR="00B34003" w:rsidRDefault="002F622E">
      <w:pPr>
        <w:adjustRightInd w:val="0"/>
        <w:spacing w:line="360" w:lineRule="auto"/>
        <w:ind w:firstLineChars="200" w:firstLine="480"/>
        <w:rPr>
          <w:sz w:val="24"/>
        </w:rPr>
      </w:pPr>
      <w:r>
        <w:rPr>
          <w:sz w:val="24"/>
        </w:rPr>
        <w:t>所有钢管的内外表面应清洁光滑，不允许有重皮、裂纹、结疤、折叠、气泡、夹杂等对使用有害的缺陷存在。</w:t>
      </w:r>
    </w:p>
    <w:p w:rsidR="00B34003" w:rsidRDefault="002F622E">
      <w:pPr>
        <w:pStyle w:val="ohz3"/>
        <w:ind w:left="480" w:hangingChars="200" w:hanging="480"/>
        <w:rPr>
          <w:b w:val="0"/>
        </w:rPr>
      </w:pPr>
      <w:r>
        <w:rPr>
          <w:rFonts w:hint="eastAsia"/>
          <w:b w:val="0"/>
        </w:rPr>
        <w:t xml:space="preserve">9.1.2  </w:t>
      </w:r>
      <w:r>
        <w:rPr>
          <w:b w:val="0"/>
        </w:rPr>
        <w:t>咬边</w:t>
      </w:r>
    </w:p>
    <w:p w:rsidR="00B34003" w:rsidRDefault="002F622E">
      <w:pPr>
        <w:adjustRightInd w:val="0"/>
        <w:spacing w:line="360" w:lineRule="auto"/>
        <w:ind w:firstLineChars="200" w:firstLine="480"/>
        <w:rPr>
          <w:sz w:val="24"/>
        </w:rPr>
      </w:pPr>
      <w:r>
        <w:rPr>
          <w:sz w:val="24"/>
        </w:rPr>
        <w:t>深度不大于</w:t>
      </w:r>
      <w:r>
        <w:rPr>
          <w:sz w:val="24"/>
        </w:rPr>
        <w:t>0.4 mm</w:t>
      </w:r>
      <w:r>
        <w:rPr>
          <w:sz w:val="24"/>
        </w:rPr>
        <w:t>的焊接咬边允许存在，也可按照</w:t>
      </w:r>
      <w:r>
        <w:rPr>
          <w:sz w:val="24"/>
        </w:rPr>
        <w:t>10.</w:t>
      </w:r>
      <w:r>
        <w:rPr>
          <w:rFonts w:hint="eastAsia"/>
          <w:sz w:val="24"/>
        </w:rPr>
        <w:t>8</w:t>
      </w:r>
      <w:r>
        <w:rPr>
          <w:sz w:val="24"/>
        </w:rPr>
        <w:t>要求进行打磨处理。</w:t>
      </w:r>
    </w:p>
    <w:p w:rsidR="00B34003" w:rsidRDefault="002F622E">
      <w:pPr>
        <w:adjustRightInd w:val="0"/>
        <w:spacing w:line="360" w:lineRule="auto"/>
        <w:ind w:firstLineChars="200" w:firstLine="480"/>
        <w:rPr>
          <w:sz w:val="24"/>
        </w:rPr>
      </w:pPr>
      <w:r>
        <w:rPr>
          <w:sz w:val="24"/>
        </w:rPr>
        <w:t>深度大于</w:t>
      </w:r>
      <w:r>
        <w:rPr>
          <w:sz w:val="24"/>
        </w:rPr>
        <w:t>0.4 mm</w:t>
      </w:r>
      <w:r>
        <w:rPr>
          <w:sz w:val="24"/>
        </w:rPr>
        <w:t>小于</w:t>
      </w:r>
      <w:r>
        <w:rPr>
          <w:rFonts w:hint="eastAsia"/>
          <w:sz w:val="24"/>
        </w:rPr>
        <w:t>或等于</w:t>
      </w:r>
      <w:r>
        <w:rPr>
          <w:sz w:val="24"/>
        </w:rPr>
        <w:t>0.8 mm</w:t>
      </w:r>
      <w:r>
        <w:rPr>
          <w:sz w:val="24"/>
        </w:rPr>
        <w:t>的咬边，若其深度不超过</w:t>
      </w:r>
      <w:r>
        <w:rPr>
          <w:sz w:val="24"/>
        </w:rPr>
        <w:t>0.1T</w:t>
      </w:r>
      <w:r>
        <w:rPr>
          <w:sz w:val="24"/>
        </w:rPr>
        <w:t>（</w:t>
      </w:r>
      <w:r>
        <w:rPr>
          <w:sz w:val="24"/>
        </w:rPr>
        <w:t>T</w:t>
      </w:r>
      <w:r>
        <w:rPr>
          <w:sz w:val="24"/>
        </w:rPr>
        <w:t>为钢管公称壁厚），最大长度不超过</w:t>
      </w:r>
      <w:r>
        <w:rPr>
          <w:sz w:val="24"/>
        </w:rPr>
        <w:t>0.5T</w:t>
      </w:r>
      <w:r>
        <w:rPr>
          <w:sz w:val="24"/>
        </w:rPr>
        <w:t>，且在任意</w:t>
      </w:r>
      <w:r>
        <w:rPr>
          <w:sz w:val="24"/>
        </w:rPr>
        <w:t>300 mm</w:t>
      </w:r>
      <w:r>
        <w:rPr>
          <w:sz w:val="24"/>
        </w:rPr>
        <w:t>焊缝长度上不超过</w:t>
      </w:r>
      <w:r>
        <w:rPr>
          <w:sz w:val="24"/>
        </w:rPr>
        <w:t>2</w:t>
      </w:r>
      <w:r>
        <w:rPr>
          <w:sz w:val="24"/>
        </w:rPr>
        <w:t>处，则这种咬边允许存在，但应按照</w:t>
      </w:r>
      <w:r>
        <w:rPr>
          <w:sz w:val="24"/>
        </w:rPr>
        <w:t>10.7</w:t>
      </w:r>
      <w:r>
        <w:rPr>
          <w:sz w:val="24"/>
        </w:rPr>
        <w:t>要求进行打磨处理。</w:t>
      </w:r>
    </w:p>
    <w:p w:rsidR="00B34003" w:rsidRDefault="002F622E">
      <w:pPr>
        <w:adjustRightInd w:val="0"/>
        <w:spacing w:line="360" w:lineRule="auto"/>
        <w:ind w:firstLineChars="200" w:firstLine="480"/>
        <w:rPr>
          <w:sz w:val="24"/>
        </w:rPr>
      </w:pPr>
      <w:r>
        <w:rPr>
          <w:sz w:val="24"/>
        </w:rPr>
        <w:t>在钢管内外焊缝同一侧相互重叠的任意长度和深度的咬边不允许存在。</w:t>
      </w:r>
    </w:p>
    <w:p w:rsidR="00B34003" w:rsidRDefault="002F622E">
      <w:pPr>
        <w:adjustRightInd w:val="0"/>
        <w:spacing w:line="360" w:lineRule="auto"/>
        <w:ind w:firstLineChars="200" w:firstLine="480"/>
        <w:rPr>
          <w:sz w:val="24"/>
        </w:rPr>
      </w:pPr>
      <w:r>
        <w:rPr>
          <w:sz w:val="24"/>
        </w:rPr>
        <w:t>超过上述规定的咬边应视为缺陷，按照附录</w:t>
      </w:r>
      <w:r>
        <w:rPr>
          <w:sz w:val="24"/>
        </w:rPr>
        <w:t>J</w:t>
      </w:r>
      <w:r>
        <w:rPr>
          <w:sz w:val="24"/>
        </w:rPr>
        <w:t>的要求进行。</w:t>
      </w:r>
    </w:p>
    <w:p w:rsidR="00B34003" w:rsidRDefault="002F622E">
      <w:pPr>
        <w:pStyle w:val="ohz3"/>
        <w:ind w:left="480" w:hangingChars="200" w:hanging="480"/>
        <w:rPr>
          <w:b w:val="0"/>
        </w:rPr>
      </w:pPr>
      <w:r>
        <w:rPr>
          <w:rFonts w:hint="eastAsia"/>
          <w:b w:val="0"/>
        </w:rPr>
        <w:lastRenderedPageBreak/>
        <w:t xml:space="preserve">9.1.3  </w:t>
      </w:r>
      <w:r>
        <w:rPr>
          <w:b w:val="0"/>
        </w:rPr>
        <w:t>电弧烧伤</w:t>
      </w:r>
    </w:p>
    <w:p w:rsidR="00B34003" w:rsidRDefault="002F622E">
      <w:pPr>
        <w:adjustRightInd w:val="0"/>
        <w:spacing w:line="360" w:lineRule="auto"/>
        <w:ind w:firstLineChars="200" w:firstLine="480"/>
        <w:rPr>
          <w:sz w:val="24"/>
        </w:rPr>
      </w:pPr>
      <w:r>
        <w:rPr>
          <w:sz w:val="24"/>
        </w:rPr>
        <w:t>电弧烧伤是指电极或接地极与钢管表面之间的电弧引起的金属表面熔化形成的局部点状缺陷。电弧烧伤应视为缺陷（见注）。</w:t>
      </w:r>
    </w:p>
    <w:p w:rsidR="00B34003" w:rsidRDefault="002F622E">
      <w:pPr>
        <w:adjustRightInd w:val="0"/>
        <w:spacing w:line="360" w:lineRule="auto"/>
        <w:ind w:firstLineChars="200" w:firstLine="480"/>
        <w:rPr>
          <w:sz w:val="24"/>
        </w:rPr>
      </w:pPr>
      <w:r>
        <w:rPr>
          <w:sz w:val="24"/>
        </w:rPr>
        <w:t>除采用修磨法清除电弧烧伤缺陷应遵从下列条件外，带有电弧烧伤的钢管，应按</w:t>
      </w:r>
      <w:r>
        <w:rPr>
          <w:sz w:val="24"/>
        </w:rPr>
        <w:t>10.</w:t>
      </w:r>
      <w:r>
        <w:rPr>
          <w:rFonts w:hint="eastAsia"/>
          <w:sz w:val="24"/>
        </w:rPr>
        <w:t>8</w:t>
      </w:r>
      <w:r>
        <w:rPr>
          <w:sz w:val="24"/>
        </w:rPr>
        <w:t>的规定处理。电弧烧伤可用磨削、铲除或机械加工方法清除，并用</w:t>
      </w:r>
      <w:r>
        <w:rPr>
          <w:sz w:val="24"/>
        </w:rPr>
        <w:t>10%</w:t>
      </w:r>
      <w:r>
        <w:rPr>
          <w:sz w:val="24"/>
        </w:rPr>
        <w:t>的过硫酸铵溶液或</w:t>
      </w:r>
      <w:r>
        <w:rPr>
          <w:sz w:val="24"/>
        </w:rPr>
        <w:t>5%</w:t>
      </w:r>
      <w:r>
        <w:rPr>
          <w:sz w:val="24"/>
        </w:rPr>
        <w:t>的硝酸乙醇腐蚀液检查电弧烧伤的金属是否完全清除。</w:t>
      </w:r>
    </w:p>
    <w:p w:rsidR="00B34003" w:rsidRDefault="002F622E">
      <w:pPr>
        <w:adjustRightInd w:val="0"/>
        <w:spacing w:line="360" w:lineRule="auto"/>
        <w:ind w:firstLineChars="200" w:firstLine="480"/>
        <w:rPr>
          <w:sz w:val="24"/>
        </w:rPr>
      </w:pPr>
      <w:r>
        <w:rPr>
          <w:sz w:val="24"/>
        </w:rPr>
        <w:t>注：提供焊接电流的电极和钢管表面之间的电接触所引起的焊缝附近的断续性的接触斑痕，不应视为缺陷。</w:t>
      </w:r>
    </w:p>
    <w:p w:rsidR="00B34003" w:rsidRDefault="002F622E">
      <w:pPr>
        <w:pStyle w:val="ohz3"/>
        <w:ind w:left="480" w:hangingChars="200" w:hanging="480"/>
        <w:rPr>
          <w:b w:val="0"/>
        </w:rPr>
      </w:pPr>
      <w:r>
        <w:rPr>
          <w:rFonts w:hint="eastAsia"/>
          <w:b w:val="0"/>
        </w:rPr>
        <w:t xml:space="preserve">9.1.4  </w:t>
      </w:r>
      <w:r>
        <w:rPr>
          <w:b w:val="0"/>
        </w:rPr>
        <w:t>分层</w:t>
      </w:r>
    </w:p>
    <w:p w:rsidR="00B34003" w:rsidRDefault="002F622E">
      <w:pPr>
        <w:adjustRightInd w:val="0"/>
        <w:spacing w:line="360" w:lineRule="auto"/>
        <w:ind w:firstLineChars="200" w:firstLine="480"/>
        <w:rPr>
          <w:sz w:val="24"/>
        </w:rPr>
      </w:pPr>
      <w:r>
        <w:rPr>
          <w:sz w:val="24"/>
        </w:rPr>
        <w:t>扩展到钢管表面、坡口面上的超过规定的超标分层均视为缺陷。有这种缺陷的钢管应切除，直到去除这种分层为止。</w:t>
      </w:r>
    </w:p>
    <w:p w:rsidR="00B34003" w:rsidRDefault="002F622E">
      <w:pPr>
        <w:adjustRightInd w:val="0"/>
        <w:spacing w:line="360" w:lineRule="auto"/>
        <w:ind w:firstLineChars="200" w:firstLine="480"/>
        <w:rPr>
          <w:sz w:val="24"/>
        </w:rPr>
      </w:pPr>
      <w:r>
        <w:rPr>
          <w:sz w:val="24"/>
        </w:rPr>
        <w:t>管体的分层验收限值应符合</w:t>
      </w:r>
      <w:r>
        <w:rPr>
          <w:sz w:val="24"/>
        </w:rPr>
        <w:t>10.</w:t>
      </w:r>
      <w:r>
        <w:rPr>
          <w:rFonts w:hint="eastAsia"/>
          <w:sz w:val="24"/>
        </w:rPr>
        <w:t>6</w:t>
      </w:r>
      <w:r>
        <w:rPr>
          <w:sz w:val="24"/>
        </w:rPr>
        <w:t>.2.3</w:t>
      </w:r>
      <w:r>
        <w:rPr>
          <w:sz w:val="24"/>
        </w:rPr>
        <w:t>第</w:t>
      </w:r>
      <w:r>
        <w:rPr>
          <w:sz w:val="24"/>
        </w:rPr>
        <w:t>2</w:t>
      </w:r>
      <w:r>
        <w:rPr>
          <w:sz w:val="24"/>
        </w:rPr>
        <w:t>）条的规定。</w:t>
      </w:r>
    </w:p>
    <w:p w:rsidR="00B34003" w:rsidRDefault="002F622E">
      <w:pPr>
        <w:pStyle w:val="ohz3"/>
        <w:ind w:left="480" w:hangingChars="200" w:hanging="480"/>
        <w:rPr>
          <w:b w:val="0"/>
        </w:rPr>
      </w:pPr>
      <w:r>
        <w:rPr>
          <w:rFonts w:hint="eastAsia"/>
          <w:b w:val="0"/>
        </w:rPr>
        <w:t xml:space="preserve">9.1.5 </w:t>
      </w:r>
      <w:r>
        <w:rPr>
          <w:rFonts w:hint="eastAsia"/>
          <w:b w:val="0"/>
        </w:rPr>
        <w:t>凹槽</w:t>
      </w:r>
    </w:p>
    <w:p w:rsidR="00B34003" w:rsidRDefault="002F622E">
      <w:pPr>
        <w:adjustRightInd w:val="0"/>
        <w:spacing w:line="360" w:lineRule="auto"/>
        <w:ind w:firstLineChars="200" w:firstLine="480"/>
        <w:rPr>
          <w:sz w:val="24"/>
        </w:rPr>
      </w:pPr>
      <w:r>
        <w:rPr>
          <w:sz w:val="24"/>
        </w:rPr>
        <w:t>钢管管体不得有深度超过</w:t>
      </w:r>
      <w:r>
        <w:rPr>
          <w:sz w:val="24"/>
        </w:rPr>
        <w:t>3.2 mm</w:t>
      </w:r>
      <w:r>
        <w:rPr>
          <w:sz w:val="24"/>
        </w:rPr>
        <w:t>的凹槽，焊缝上不得有深度超过</w:t>
      </w:r>
      <w:r>
        <w:rPr>
          <w:sz w:val="24"/>
        </w:rPr>
        <w:t>1.5 mm</w:t>
      </w:r>
      <w:r>
        <w:rPr>
          <w:sz w:val="24"/>
        </w:rPr>
        <w:t>的凹槽。</w:t>
      </w:r>
      <w:r>
        <w:rPr>
          <w:rFonts w:hint="eastAsia"/>
          <w:sz w:val="24"/>
        </w:rPr>
        <w:t>凹槽在任何方向上的长度应≤</w:t>
      </w:r>
      <w:r>
        <w:rPr>
          <w:rFonts w:hint="eastAsia"/>
          <w:sz w:val="24"/>
        </w:rPr>
        <w:t>0.5D</w:t>
      </w:r>
      <w:r>
        <w:rPr>
          <w:rFonts w:hint="eastAsia"/>
          <w:sz w:val="24"/>
        </w:rPr>
        <w:t>。</w:t>
      </w:r>
      <w:r>
        <w:rPr>
          <w:sz w:val="24"/>
        </w:rPr>
        <w:t>凹槽深度是指凹陷的最低点与钢管管体或焊缝原始轮廓延伸部分之间的距离。</w:t>
      </w:r>
    </w:p>
    <w:p w:rsidR="00B34003" w:rsidRDefault="002F622E">
      <w:pPr>
        <w:adjustRightInd w:val="0"/>
        <w:spacing w:line="360" w:lineRule="auto"/>
        <w:ind w:firstLineChars="200" w:firstLine="480"/>
        <w:rPr>
          <w:sz w:val="24"/>
        </w:rPr>
      </w:pPr>
      <w:r>
        <w:rPr>
          <w:sz w:val="24"/>
        </w:rPr>
        <w:t>不允许采用扩管、锤击等方法进行凹槽修补。超标凹槽的处理按照</w:t>
      </w:r>
      <w:r>
        <w:rPr>
          <w:sz w:val="24"/>
        </w:rPr>
        <w:t>10.</w:t>
      </w:r>
      <w:r>
        <w:rPr>
          <w:rFonts w:hint="eastAsia"/>
          <w:sz w:val="24"/>
        </w:rPr>
        <w:t>8</w:t>
      </w:r>
      <w:r>
        <w:rPr>
          <w:sz w:val="24"/>
        </w:rPr>
        <w:t>规定执行。</w:t>
      </w:r>
    </w:p>
    <w:p w:rsidR="00B34003" w:rsidRDefault="002F622E">
      <w:pPr>
        <w:pStyle w:val="ohz3"/>
        <w:ind w:left="480" w:hangingChars="200" w:hanging="480"/>
        <w:rPr>
          <w:b w:val="0"/>
        </w:rPr>
      </w:pPr>
      <w:r>
        <w:rPr>
          <w:b w:val="0"/>
        </w:rPr>
        <w:t xml:space="preserve">9.1.6  </w:t>
      </w:r>
      <w:r>
        <w:rPr>
          <w:b w:val="0"/>
        </w:rPr>
        <w:t>硬块</w:t>
      </w:r>
    </w:p>
    <w:p w:rsidR="00B34003" w:rsidRDefault="002F622E">
      <w:pPr>
        <w:adjustRightInd w:val="0"/>
        <w:spacing w:line="360" w:lineRule="auto"/>
        <w:ind w:firstLineChars="200" w:firstLine="480"/>
        <w:rPr>
          <w:sz w:val="24"/>
        </w:rPr>
      </w:pPr>
      <w:r>
        <w:rPr>
          <w:sz w:val="24"/>
        </w:rPr>
        <w:t>钢管上存在的任何方向长度大于</w:t>
      </w:r>
      <w:r>
        <w:rPr>
          <w:sz w:val="24"/>
        </w:rPr>
        <w:t>50 mm</w:t>
      </w:r>
      <w:r>
        <w:rPr>
          <w:sz w:val="24"/>
        </w:rPr>
        <w:t>，且硬度值超过</w:t>
      </w:r>
      <w:r>
        <w:rPr>
          <w:sz w:val="24"/>
        </w:rPr>
        <w:t>35HRC</w:t>
      </w:r>
      <w:r>
        <w:rPr>
          <w:sz w:val="24"/>
        </w:rPr>
        <w:t>，</w:t>
      </w:r>
      <w:r>
        <w:rPr>
          <w:sz w:val="24"/>
        </w:rPr>
        <w:t>345HV10</w:t>
      </w:r>
      <w:r>
        <w:rPr>
          <w:sz w:val="24"/>
        </w:rPr>
        <w:t>或</w:t>
      </w:r>
      <w:r>
        <w:rPr>
          <w:sz w:val="24"/>
        </w:rPr>
        <w:t>327HBW</w:t>
      </w:r>
      <w:r>
        <w:rPr>
          <w:sz w:val="24"/>
        </w:rPr>
        <w:t>的硬块，应判不合格。对不合格硬块应切除或整根钢管拒收。</w:t>
      </w:r>
    </w:p>
    <w:p w:rsidR="00B34003" w:rsidRDefault="002F622E">
      <w:pPr>
        <w:pStyle w:val="ohz3"/>
        <w:ind w:left="480" w:hangingChars="200" w:hanging="480"/>
        <w:rPr>
          <w:b w:val="0"/>
        </w:rPr>
      </w:pPr>
      <w:r>
        <w:rPr>
          <w:b w:val="0"/>
        </w:rPr>
        <w:t xml:space="preserve">9.1.7  </w:t>
      </w:r>
      <w:r>
        <w:rPr>
          <w:b w:val="0"/>
        </w:rPr>
        <w:t>其它表面缺陷</w:t>
      </w:r>
    </w:p>
    <w:p w:rsidR="00B34003" w:rsidRDefault="002F622E">
      <w:pPr>
        <w:adjustRightInd w:val="0"/>
        <w:spacing w:line="360" w:lineRule="auto"/>
        <w:ind w:firstLineChars="200" w:firstLine="480"/>
        <w:rPr>
          <w:sz w:val="24"/>
        </w:rPr>
      </w:pPr>
      <w:r>
        <w:rPr>
          <w:sz w:val="24"/>
        </w:rPr>
        <w:t>钢管管体上深度小于公称壁厚</w:t>
      </w:r>
      <w:r>
        <w:rPr>
          <w:sz w:val="24"/>
        </w:rPr>
        <w:t>10%</w:t>
      </w:r>
      <w:r>
        <w:rPr>
          <w:sz w:val="24"/>
        </w:rPr>
        <w:t>（对</w:t>
      </w:r>
      <w:r>
        <w:rPr>
          <w:sz w:val="24"/>
        </w:rPr>
        <w:t>1-3</w:t>
      </w:r>
      <w:r>
        <w:rPr>
          <w:sz w:val="24"/>
        </w:rPr>
        <w:t>级天然气输送管道用钢管）或</w:t>
      </w:r>
      <w:r>
        <w:rPr>
          <w:sz w:val="24"/>
        </w:rPr>
        <w:t>5%</w:t>
      </w:r>
      <w:r>
        <w:rPr>
          <w:sz w:val="24"/>
        </w:rPr>
        <w:t>（对</w:t>
      </w:r>
      <w:r>
        <w:rPr>
          <w:sz w:val="24"/>
        </w:rPr>
        <w:t>4-5</w:t>
      </w:r>
      <w:r>
        <w:rPr>
          <w:sz w:val="24"/>
        </w:rPr>
        <w:t>级天然气输送管道用钢管）的缺欠按照以下方法处理：所有</w:t>
      </w:r>
      <w:r>
        <w:rPr>
          <w:rFonts w:ascii="宋体" w:hAnsi="宋体"/>
          <w:sz w:val="24"/>
        </w:rPr>
        <w:t>“</w:t>
      </w:r>
      <w:r>
        <w:rPr>
          <w:rFonts w:ascii="宋体" w:hAnsi="宋体" w:hint="eastAsia"/>
          <w:sz w:val="24"/>
        </w:rPr>
        <w:t>能引起应力集中</w:t>
      </w:r>
      <w:r>
        <w:rPr>
          <w:rFonts w:ascii="宋体" w:hAnsi="宋体"/>
          <w:sz w:val="24"/>
        </w:rPr>
        <w:t>”</w:t>
      </w:r>
      <w:r>
        <w:rPr>
          <w:sz w:val="24"/>
        </w:rPr>
        <w:t>的缺陷，如尖缺口、凿痕及划痕等应全部磨光，其剩余壁厚不得小于公称壁厚的</w:t>
      </w:r>
      <w:r>
        <w:rPr>
          <w:sz w:val="24"/>
        </w:rPr>
        <w:t>90%</w:t>
      </w:r>
      <w:r>
        <w:rPr>
          <w:sz w:val="24"/>
        </w:rPr>
        <w:t>（对</w:t>
      </w:r>
      <w:r>
        <w:rPr>
          <w:sz w:val="24"/>
        </w:rPr>
        <w:t>1-3</w:t>
      </w:r>
      <w:r>
        <w:rPr>
          <w:sz w:val="24"/>
        </w:rPr>
        <w:t>级天然气输送管道用钢管）或</w:t>
      </w:r>
      <w:r>
        <w:rPr>
          <w:sz w:val="24"/>
        </w:rPr>
        <w:t>95%</w:t>
      </w:r>
      <w:r>
        <w:rPr>
          <w:sz w:val="24"/>
        </w:rPr>
        <w:t>（对</w:t>
      </w:r>
      <w:r>
        <w:rPr>
          <w:sz w:val="24"/>
        </w:rPr>
        <w:t>4-5</w:t>
      </w:r>
      <w:r>
        <w:rPr>
          <w:sz w:val="24"/>
        </w:rPr>
        <w:t>级天然气输送管道用钢管）。所有孤立的</w:t>
      </w:r>
      <w:r>
        <w:rPr>
          <w:rFonts w:ascii="宋体" w:hAnsi="宋体"/>
          <w:sz w:val="24"/>
        </w:rPr>
        <w:t>“</w:t>
      </w:r>
      <w:r>
        <w:rPr>
          <w:rFonts w:ascii="宋体" w:hAnsi="宋体" w:hint="eastAsia"/>
          <w:sz w:val="24"/>
        </w:rPr>
        <w:t>不致引起应力集中</w:t>
      </w:r>
      <w:r>
        <w:rPr>
          <w:rFonts w:ascii="宋体" w:hAnsi="宋体"/>
          <w:sz w:val="24"/>
        </w:rPr>
        <w:t>”</w:t>
      </w:r>
      <w:r>
        <w:rPr>
          <w:sz w:val="24"/>
        </w:rPr>
        <w:t>的缺欠，如圆底痕，不必修磨便可验收。</w:t>
      </w:r>
    </w:p>
    <w:p w:rsidR="00B34003" w:rsidRDefault="002F622E">
      <w:pPr>
        <w:pStyle w:val="ohz2"/>
        <w:ind w:left="420" w:hanging="420"/>
        <w:jc w:val="left"/>
        <w:rPr>
          <w:sz w:val="24"/>
          <w:szCs w:val="24"/>
        </w:rPr>
      </w:pPr>
      <w:bookmarkStart w:id="907" w:name="_Toc149124553"/>
      <w:bookmarkStart w:id="908" w:name="_Toc149042783"/>
      <w:bookmarkStart w:id="909" w:name="_Toc154198960"/>
      <w:bookmarkStart w:id="910" w:name="_Toc152036077"/>
      <w:bookmarkStart w:id="911" w:name="_Toc153297611"/>
      <w:bookmarkStart w:id="912" w:name="_Toc286174187"/>
      <w:bookmarkStart w:id="913" w:name="_Toc149043110"/>
      <w:bookmarkStart w:id="914" w:name="_Toc149356123"/>
      <w:bookmarkStart w:id="915" w:name="_Toc149041938"/>
      <w:bookmarkStart w:id="916" w:name="_Toc149357132"/>
      <w:bookmarkStart w:id="917" w:name="_Toc152034909"/>
      <w:bookmarkStart w:id="918" w:name="_Toc262154705"/>
      <w:bookmarkStart w:id="919" w:name="_Toc146531836"/>
      <w:bookmarkStart w:id="920" w:name="_Toc153297348"/>
      <w:bookmarkStart w:id="921" w:name="_Toc152000549"/>
      <w:bookmarkStart w:id="922" w:name="_Toc149145785"/>
      <w:bookmarkStart w:id="923" w:name="_Toc335341206"/>
      <w:bookmarkStart w:id="924" w:name="_Toc152035341"/>
      <w:bookmarkStart w:id="925" w:name="_Toc268190194"/>
      <w:bookmarkStart w:id="926" w:name="_Toc146531733"/>
      <w:bookmarkStart w:id="927" w:name="_Toc152035936"/>
      <w:bookmarkStart w:id="928" w:name="_Toc382296974"/>
      <w:bookmarkStart w:id="929" w:name="_Toc146531305"/>
      <w:r>
        <w:rPr>
          <w:sz w:val="24"/>
          <w:szCs w:val="24"/>
        </w:rPr>
        <w:t xml:space="preserve">9.2  </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rPr>
          <w:rFonts w:hint="eastAsia"/>
          <w:sz w:val="24"/>
          <w:szCs w:val="24"/>
        </w:rPr>
        <w:t>工艺质量</w:t>
      </w:r>
    </w:p>
    <w:p w:rsidR="00B34003" w:rsidRDefault="002F622E">
      <w:pPr>
        <w:pStyle w:val="ohz3"/>
        <w:ind w:left="480" w:hangingChars="200" w:hanging="480"/>
        <w:rPr>
          <w:b w:val="0"/>
        </w:rPr>
      </w:pPr>
      <w:r>
        <w:rPr>
          <w:b w:val="0"/>
        </w:rPr>
        <w:t xml:space="preserve">9.2.1  </w:t>
      </w:r>
      <w:r>
        <w:rPr>
          <w:b w:val="0"/>
        </w:rPr>
        <w:t>错边</w:t>
      </w:r>
    </w:p>
    <w:p w:rsidR="00B34003" w:rsidRDefault="002F622E">
      <w:pPr>
        <w:adjustRightInd w:val="0"/>
        <w:spacing w:line="360" w:lineRule="auto"/>
        <w:ind w:firstLineChars="200" w:firstLine="480"/>
        <w:rPr>
          <w:sz w:val="24"/>
        </w:rPr>
      </w:pPr>
      <w:r>
        <w:rPr>
          <w:sz w:val="24"/>
        </w:rPr>
        <w:lastRenderedPageBreak/>
        <w:t>对电阻焊管，钢带边缘的径向错边不得使钢管焊缝处的剩余壁厚小于规定的最小壁厚。</w:t>
      </w:r>
    </w:p>
    <w:p w:rsidR="00B34003" w:rsidRDefault="002F622E">
      <w:pPr>
        <w:adjustRightInd w:val="0"/>
        <w:spacing w:line="360" w:lineRule="auto"/>
        <w:ind w:firstLineChars="200" w:firstLine="480"/>
        <w:rPr>
          <w:sz w:val="24"/>
        </w:rPr>
      </w:pPr>
      <w:r>
        <w:rPr>
          <w:sz w:val="24"/>
        </w:rPr>
        <w:t>对电阻焊钢管错边加残留毛刺不得大于</w:t>
      </w:r>
      <w:r>
        <w:rPr>
          <w:sz w:val="24"/>
        </w:rPr>
        <w:t>1.5 mm</w:t>
      </w:r>
      <w:r>
        <w:rPr>
          <w:sz w:val="24"/>
        </w:rPr>
        <w:t>，对尺寸精度有较高要求时不得大于</w:t>
      </w:r>
      <w:r>
        <w:rPr>
          <w:sz w:val="24"/>
        </w:rPr>
        <w:t>1.2 mm</w:t>
      </w:r>
      <w:r>
        <w:rPr>
          <w:sz w:val="24"/>
        </w:rPr>
        <w:t>。</w:t>
      </w:r>
    </w:p>
    <w:p w:rsidR="00B34003" w:rsidRDefault="002F622E">
      <w:pPr>
        <w:adjustRightInd w:val="0"/>
        <w:spacing w:line="360" w:lineRule="auto"/>
        <w:ind w:firstLineChars="200" w:firstLine="480"/>
        <w:rPr>
          <w:sz w:val="24"/>
        </w:rPr>
      </w:pPr>
      <w:r>
        <w:rPr>
          <w:sz w:val="24"/>
        </w:rPr>
        <w:t>对埋弧焊管，钢板或钢带边缘的径向错边应符合表</w:t>
      </w:r>
      <w:r>
        <w:rPr>
          <w:sz w:val="24"/>
        </w:rPr>
        <w:t>29</w:t>
      </w:r>
      <w:r>
        <w:rPr>
          <w:sz w:val="24"/>
        </w:rPr>
        <w:t>的要求：</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29</w:t>
      </w:r>
      <w:r>
        <w:rPr>
          <w:rFonts w:ascii="Times New Roman"/>
        </w:rPr>
        <w:t>埋弧焊管最大径向错边</w:t>
      </w:r>
    </w:p>
    <w:tbl>
      <w:tblPr>
        <w:tblW w:w="974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248"/>
        <w:gridCol w:w="3248"/>
        <w:gridCol w:w="3246"/>
      </w:tblGrid>
      <w:tr w:rsidR="00B34003">
        <w:trPr>
          <w:cantSplit/>
          <w:trHeight w:val="295"/>
          <w:jc w:val="center"/>
        </w:trPr>
        <w:tc>
          <w:tcPr>
            <w:tcW w:w="3248" w:type="dxa"/>
            <w:vAlign w:val="center"/>
          </w:tcPr>
          <w:p w:rsidR="00B34003" w:rsidRDefault="002F622E">
            <w:pPr>
              <w:adjustRightInd w:val="0"/>
              <w:spacing w:line="240" w:lineRule="exact"/>
              <w:jc w:val="center"/>
              <w:rPr>
                <w:i/>
                <w:sz w:val="18"/>
              </w:rPr>
            </w:pPr>
            <w:r>
              <w:rPr>
                <w:sz w:val="18"/>
              </w:rPr>
              <w:t>规定壁厚</w:t>
            </w:r>
            <w:r>
              <w:rPr>
                <w:i/>
                <w:sz w:val="18"/>
              </w:rPr>
              <w:t>t</w:t>
            </w:r>
          </w:p>
          <w:p w:rsidR="00B34003" w:rsidRDefault="002F622E">
            <w:pPr>
              <w:adjustRightInd w:val="0"/>
              <w:spacing w:line="240" w:lineRule="exact"/>
              <w:jc w:val="center"/>
              <w:rPr>
                <w:sz w:val="18"/>
              </w:rPr>
            </w:pPr>
            <w:r>
              <w:rPr>
                <w:sz w:val="18"/>
              </w:rPr>
              <w:t>mm</w:t>
            </w:r>
          </w:p>
        </w:tc>
        <w:tc>
          <w:tcPr>
            <w:tcW w:w="3248" w:type="dxa"/>
            <w:vAlign w:val="center"/>
          </w:tcPr>
          <w:p w:rsidR="00B34003" w:rsidRDefault="002F622E">
            <w:pPr>
              <w:adjustRightInd w:val="0"/>
              <w:spacing w:line="240" w:lineRule="exact"/>
              <w:jc w:val="center"/>
              <w:rPr>
                <w:sz w:val="18"/>
              </w:rPr>
            </w:pPr>
            <w:r>
              <w:rPr>
                <w:sz w:val="18"/>
              </w:rPr>
              <w:t>管体</w:t>
            </w:r>
          </w:p>
          <w:p w:rsidR="00B34003" w:rsidRDefault="002F622E">
            <w:pPr>
              <w:adjustRightInd w:val="0"/>
              <w:spacing w:line="240" w:lineRule="exact"/>
              <w:jc w:val="center"/>
              <w:rPr>
                <w:sz w:val="18"/>
              </w:rPr>
            </w:pPr>
            <w:r>
              <w:rPr>
                <w:sz w:val="18"/>
              </w:rPr>
              <w:t>mm</w:t>
            </w:r>
          </w:p>
        </w:tc>
        <w:tc>
          <w:tcPr>
            <w:tcW w:w="3246" w:type="dxa"/>
            <w:vAlign w:val="center"/>
          </w:tcPr>
          <w:p w:rsidR="00B34003" w:rsidRDefault="002F622E">
            <w:pPr>
              <w:adjustRightInd w:val="0"/>
              <w:spacing w:line="240" w:lineRule="exact"/>
              <w:jc w:val="center"/>
              <w:rPr>
                <w:sz w:val="18"/>
                <w:vertAlign w:val="superscript"/>
              </w:rPr>
            </w:pPr>
            <w:r>
              <w:rPr>
                <w:sz w:val="18"/>
              </w:rPr>
              <w:t>管端</w:t>
            </w:r>
            <w:r>
              <w:rPr>
                <w:sz w:val="18"/>
                <w:vertAlign w:val="superscript"/>
              </w:rPr>
              <w:t>a</w:t>
            </w:r>
          </w:p>
          <w:p w:rsidR="00B34003" w:rsidRDefault="002F622E">
            <w:pPr>
              <w:adjustRightInd w:val="0"/>
              <w:spacing w:line="240" w:lineRule="exact"/>
              <w:jc w:val="center"/>
              <w:rPr>
                <w:sz w:val="18"/>
              </w:rPr>
            </w:pPr>
            <w:r>
              <w:rPr>
                <w:sz w:val="18"/>
              </w:rPr>
              <w:t>mm</w:t>
            </w:r>
          </w:p>
        </w:tc>
      </w:tr>
      <w:tr w:rsidR="00B34003">
        <w:trPr>
          <w:cantSplit/>
          <w:trHeight w:val="295"/>
          <w:jc w:val="center"/>
        </w:trPr>
        <w:tc>
          <w:tcPr>
            <w:tcW w:w="3248" w:type="dxa"/>
            <w:vAlign w:val="center"/>
          </w:tcPr>
          <w:p w:rsidR="00B34003" w:rsidRDefault="002F622E">
            <w:pPr>
              <w:adjustRightInd w:val="0"/>
              <w:spacing w:line="240" w:lineRule="exact"/>
              <w:jc w:val="center"/>
              <w:rPr>
                <w:sz w:val="18"/>
              </w:rPr>
            </w:pPr>
            <w:r>
              <w:rPr>
                <w:i/>
                <w:sz w:val="18"/>
              </w:rPr>
              <w:t>T</w:t>
            </w:r>
            <w:r>
              <w:rPr>
                <w:sz w:val="18"/>
              </w:rPr>
              <w:t>≤15</w:t>
            </w:r>
          </w:p>
        </w:tc>
        <w:tc>
          <w:tcPr>
            <w:tcW w:w="3248" w:type="dxa"/>
            <w:vAlign w:val="center"/>
          </w:tcPr>
          <w:p w:rsidR="00B34003" w:rsidRDefault="002F622E">
            <w:pPr>
              <w:adjustRightInd w:val="0"/>
              <w:spacing w:line="240" w:lineRule="exact"/>
              <w:jc w:val="center"/>
              <w:rPr>
                <w:sz w:val="18"/>
              </w:rPr>
            </w:pPr>
            <w:r>
              <w:rPr>
                <w:sz w:val="18"/>
              </w:rPr>
              <w:t>1.5</w:t>
            </w:r>
          </w:p>
        </w:tc>
        <w:tc>
          <w:tcPr>
            <w:tcW w:w="3246" w:type="dxa"/>
            <w:vAlign w:val="center"/>
          </w:tcPr>
          <w:p w:rsidR="00B34003" w:rsidRDefault="002F622E">
            <w:pPr>
              <w:adjustRightInd w:val="0"/>
              <w:spacing w:line="240" w:lineRule="exact"/>
              <w:jc w:val="center"/>
              <w:rPr>
                <w:sz w:val="18"/>
              </w:rPr>
            </w:pPr>
            <w:r>
              <w:rPr>
                <w:sz w:val="18"/>
              </w:rPr>
              <w:t>1.0</w:t>
            </w:r>
          </w:p>
        </w:tc>
      </w:tr>
      <w:tr w:rsidR="00B34003">
        <w:trPr>
          <w:cantSplit/>
          <w:trHeight w:val="295"/>
          <w:jc w:val="center"/>
        </w:trPr>
        <w:tc>
          <w:tcPr>
            <w:tcW w:w="3248" w:type="dxa"/>
            <w:vAlign w:val="center"/>
          </w:tcPr>
          <w:p w:rsidR="00B34003" w:rsidRDefault="002F622E">
            <w:pPr>
              <w:adjustRightInd w:val="0"/>
              <w:spacing w:line="240" w:lineRule="exact"/>
              <w:jc w:val="center"/>
              <w:rPr>
                <w:sz w:val="18"/>
              </w:rPr>
            </w:pPr>
            <w:r>
              <w:rPr>
                <w:sz w:val="18"/>
              </w:rPr>
              <w:t>15</w:t>
            </w:r>
            <w:r>
              <w:rPr>
                <w:sz w:val="18"/>
              </w:rPr>
              <w:t>＜</w:t>
            </w:r>
            <w:r>
              <w:rPr>
                <w:i/>
                <w:sz w:val="18"/>
              </w:rPr>
              <w:t>t</w:t>
            </w:r>
            <w:r>
              <w:rPr>
                <w:sz w:val="18"/>
              </w:rPr>
              <w:t>≤25</w:t>
            </w:r>
          </w:p>
        </w:tc>
        <w:tc>
          <w:tcPr>
            <w:tcW w:w="3248" w:type="dxa"/>
            <w:vAlign w:val="center"/>
          </w:tcPr>
          <w:p w:rsidR="00B34003" w:rsidRDefault="002F622E">
            <w:pPr>
              <w:adjustRightInd w:val="0"/>
              <w:spacing w:line="240" w:lineRule="exact"/>
              <w:jc w:val="center"/>
              <w:rPr>
                <w:sz w:val="18"/>
              </w:rPr>
            </w:pPr>
            <w:r>
              <w:rPr>
                <w:sz w:val="18"/>
              </w:rPr>
              <w:t>0.1</w:t>
            </w:r>
            <w:r>
              <w:rPr>
                <w:i/>
                <w:sz w:val="18"/>
              </w:rPr>
              <w:t>t,</w:t>
            </w:r>
            <w:r>
              <w:rPr>
                <w:i/>
                <w:sz w:val="18"/>
              </w:rPr>
              <w:t>，</w:t>
            </w:r>
            <w:r>
              <w:rPr>
                <w:sz w:val="18"/>
                <w:szCs w:val="18"/>
              </w:rPr>
              <w:t>最大</w:t>
            </w:r>
            <w:r>
              <w:rPr>
                <w:sz w:val="18"/>
                <w:szCs w:val="18"/>
              </w:rPr>
              <w:t>2</w:t>
            </w:r>
          </w:p>
        </w:tc>
        <w:tc>
          <w:tcPr>
            <w:tcW w:w="3246" w:type="dxa"/>
            <w:vAlign w:val="center"/>
          </w:tcPr>
          <w:p w:rsidR="00B34003" w:rsidRDefault="002F622E">
            <w:pPr>
              <w:adjustRightInd w:val="0"/>
              <w:spacing w:line="240" w:lineRule="exact"/>
              <w:jc w:val="center"/>
              <w:rPr>
                <w:sz w:val="18"/>
              </w:rPr>
            </w:pPr>
            <w:r>
              <w:rPr>
                <w:sz w:val="18"/>
              </w:rPr>
              <w:t>0.08</w:t>
            </w:r>
            <w:r>
              <w:rPr>
                <w:i/>
                <w:sz w:val="18"/>
              </w:rPr>
              <w:t>t</w:t>
            </w:r>
            <w:r>
              <w:rPr>
                <w:sz w:val="18"/>
                <w:szCs w:val="18"/>
              </w:rPr>
              <w:t>，最大</w:t>
            </w:r>
            <w:r>
              <w:rPr>
                <w:sz w:val="18"/>
                <w:szCs w:val="18"/>
              </w:rPr>
              <w:t>1.6</w:t>
            </w:r>
          </w:p>
        </w:tc>
      </w:tr>
      <w:tr w:rsidR="00B34003">
        <w:trPr>
          <w:cantSplit/>
          <w:trHeight w:val="295"/>
          <w:jc w:val="center"/>
        </w:trPr>
        <w:tc>
          <w:tcPr>
            <w:tcW w:w="3248" w:type="dxa"/>
            <w:vAlign w:val="center"/>
          </w:tcPr>
          <w:p w:rsidR="00B34003" w:rsidRDefault="002F622E">
            <w:pPr>
              <w:adjustRightInd w:val="0"/>
              <w:spacing w:line="240" w:lineRule="exact"/>
              <w:jc w:val="center"/>
              <w:rPr>
                <w:sz w:val="18"/>
              </w:rPr>
            </w:pPr>
            <w:r>
              <w:rPr>
                <w:i/>
                <w:sz w:val="18"/>
              </w:rPr>
              <w:t>t</w:t>
            </w:r>
            <w:r>
              <w:rPr>
                <w:sz w:val="18"/>
              </w:rPr>
              <w:t>＞</w:t>
            </w:r>
            <w:r>
              <w:rPr>
                <w:sz w:val="18"/>
              </w:rPr>
              <w:t>25</w:t>
            </w:r>
          </w:p>
        </w:tc>
        <w:tc>
          <w:tcPr>
            <w:tcW w:w="3248" w:type="dxa"/>
            <w:vAlign w:val="center"/>
          </w:tcPr>
          <w:p w:rsidR="00B34003" w:rsidRDefault="002F622E">
            <w:pPr>
              <w:pStyle w:val="aff3"/>
              <w:pBdr>
                <w:bottom w:val="none" w:sz="0" w:space="0" w:color="auto"/>
              </w:pBdr>
              <w:tabs>
                <w:tab w:val="clear" w:pos="4153"/>
                <w:tab w:val="clear" w:pos="8306"/>
              </w:tabs>
              <w:adjustRightInd w:val="0"/>
              <w:snapToGrid/>
              <w:spacing w:line="240" w:lineRule="exact"/>
              <w:rPr>
                <w:szCs w:val="24"/>
              </w:rPr>
            </w:pPr>
            <w:r>
              <w:rPr>
                <w:szCs w:val="24"/>
              </w:rPr>
              <w:t>2.5</w:t>
            </w:r>
          </w:p>
        </w:tc>
        <w:tc>
          <w:tcPr>
            <w:tcW w:w="3246" w:type="dxa"/>
            <w:vAlign w:val="center"/>
          </w:tcPr>
          <w:p w:rsidR="00B34003" w:rsidRDefault="002F622E">
            <w:pPr>
              <w:adjustRightInd w:val="0"/>
              <w:spacing w:line="240" w:lineRule="exact"/>
              <w:jc w:val="center"/>
              <w:rPr>
                <w:sz w:val="18"/>
              </w:rPr>
            </w:pPr>
            <w:r>
              <w:rPr>
                <w:sz w:val="18"/>
              </w:rPr>
              <w:t>2</w:t>
            </w:r>
          </w:p>
        </w:tc>
      </w:tr>
      <w:tr w:rsidR="00B34003">
        <w:trPr>
          <w:cantSplit/>
          <w:trHeight w:val="295"/>
          <w:jc w:val="center"/>
        </w:trPr>
        <w:tc>
          <w:tcPr>
            <w:tcW w:w="9742" w:type="dxa"/>
            <w:gridSpan w:val="3"/>
            <w:vAlign w:val="center"/>
          </w:tcPr>
          <w:p w:rsidR="00B34003" w:rsidRDefault="002F622E">
            <w:pPr>
              <w:adjustRightInd w:val="0"/>
              <w:spacing w:line="240" w:lineRule="exact"/>
              <w:rPr>
                <w:rFonts w:eastAsia="楷体_GB2312"/>
                <w:sz w:val="18"/>
              </w:rPr>
            </w:pPr>
            <w:r>
              <w:rPr>
                <w:sz w:val="18"/>
              </w:rPr>
              <w:t xml:space="preserve">a </w:t>
            </w:r>
            <w:r>
              <w:rPr>
                <w:sz w:val="18"/>
              </w:rPr>
              <w:t>管端是指距离管端面</w:t>
            </w:r>
            <w:r>
              <w:rPr>
                <w:sz w:val="18"/>
              </w:rPr>
              <w:t>100 mm</w:t>
            </w:r>
            <w:r>
              <w:rPr>
                <w:sz w:val="18"/>
              </w:rPr>
              <w:t>范围内。</w:t>
            </w:r>
          </w:p>
        </w:tc>
      </w:tr>
    </w:tbl>
    <w:p w:rsidR="00B34003" w:rsidRDefault="002F622E">
      <w:pPr>
        <w:pStyle w:val="ohz3"/>
        <w:ind w:left="480" w:hangingChars="200" w:hanging="480"/>
        <w:rPr>
          <w:b w:val="0"/>
        </w:rPr>
      </w:pPr>
      <w:r>
        <w:rPr>
          <w:rFonts w:hint="eastAsia"/>
          <w:b w:val="0"/>
        </w:rPr>
        <w:t xml:space="preserve">9.2.2  </w:t>
      </w:r>
      <w:r>
        <w:rPr>
          <w:b w:val="0"/>
        </w:rPr>
        <w:t>焊偏</w:t>
      </w:r>
    </w:p>
    <w:p w:rsidR="00B34003" w:rsidRDefault="002F622E">
      <w:pPr>
        <w:adjustRightInd w:val="0"/>
        <w:spacing w:line="360" w:lineRule="auto"/>
        <w:ind w:firstLineChars="200" w:firstLine="480"/>
        <w:rPr>
          <w:sz w:val="24"/>
        </w:rPr>
      </w:pPr>
      <w:r>
        <w:rPr>
          <w:sz w:val="24"/>
        </w:rPr>
        <w:t>埋弧焊钢管焊缝内外焊道熔透深度应不小于</w:t>
      </w:r>
      <w:r>
        <w:rPr>
          <w:sz w:val="24"/>
        </w:rPr>
        <w:t>1.5mm</w:t>
      </w:r>
      <w:r>
        <w:rPr>
          <w:sz w:val="24"/>
        </w:rPr>
        <w:t>，内外焊道中心偏离应不大于</w:t>
      </w:r>
      <w:r>
        <w:rPr>
          <w:sz w:val="24"/>
        </w:rPr>
        <w:t>3.0mm</w:t>
      </w:r>
      <w:r>
        <w:rPr>
          <w:sz w:val="24"/>
        </w:rPr>
        <w:t>。</w:t>
      </w:r>
    </w:p>
    <w:p w:rsidR="00B34003" w:rsidRDefault="002F622E">
      <w:pPr>
        <w:adjustRightInd w:val="0"/>
        <w:spacing w:line="360" w:lineRule="auto"/>
        <w:ind w:firstLineChars="200" w:firstLine="480"/>
        <w:rPr>
          <w:sz w:val="24"/>
        </w:rPr>
      </w:pPr>
      <w:r>
        <w:rPr>
          <w:sz w:val="24"/>
        </w:rPr>
        <w:t>对于一般情况，焊偏按</w:t>
      </w:r>
      <w:r>
        <w:rPr>
          <w:rFonts w:hint="eastAsia"/>
          <w:sz w:val="24"/>
        </w:rPr>
        <w:t>GB/T 9711-2017</w:t>
      </w:r>
      <w:r>
        <w:rPr>
          <w:sz w:val="24"/>
        </w:rPr>
        <w:t>中图</w:t>
      </w:r>
      <w:r>
        <w:rPr>
          <w:sz w:val="24"/>
        </w:rPr>
        <w:t>4d)</w:t>
      </w:r>
      <w:r>
        <w:rPr>
          <w:sz w:val="24"/>
        </w:rPr>
        <w:t>测量。如表面焊道中心与内部焊道中心偏移或者内外焊缝中心线发生偏斜，焊偏按图</w:t>
      </w:r>
      <w:r>
        <w:rPr>
          <w:sz w:val="24"/>
        </w:rPr>
        <w:t>6</w:t>
      </w:r>
      <w:r>
        <w:rPr>
          <w:sz w:val="24"/>
        </w:rPr>
        <w:t>测量。</w:t>
      </w:r>
    </w:p>
    <w:p w:rsidR="00B34003" w:rsidRDefault="002F622E">
      <w:pPr>
        <w:pStyle w:val="affd"/>
        <w:widowControl w:val="0"/>
        <w:autoSpaceDE/>
        <w:autoSpaceDN/>
        <w:adjustRightInd w:val="0"/>
        <w:snapToGrid w:val="0"/>
        <w:ind w:firstLineChars="0" w:firstLine="0"/>
        <w:jc w:val="center"/>
        <w:rPr>
          <w:rFonts w:ascii="Times New Roman"/>
          <w:snapToGrid w:val="0"/>
          <w:kern w:val="2"/>
        </w:rPr>
      </w:pPr>
      <w:r>
        <w:rPr>
          <w:rFonts w:ascii="Times New Roman"/>
          <w:noProof/>
          <w:kern w:val="2"/>
        </w:rPr>
        <mc:AlternateContent>
          <mc:Choice Requires="wpg">
            <w:drawing>
              <wp:anchor distT="0" distB="0" distL="114300" distR="114300" simplePos="0" relativeHeight="251666432" behindDoc="0" locked="0" layoutInCell="1" allowOverlap="1">
                <wp:simplePos x="0" y="0"/>
                <wp:positionH relativeFrom="column">
                  <wp:posOffset>1543685</wp:posOffset>
                </wp:positionH>
                <wp:positionV relativeFrom="paragraph">
                  <wp:posOffset>139065</wp:posOffset>
                </wp:positionV>
                <wp:extent cx="2733675" cy="1783080"/>
                <wp:effectExtent l="635" t="0" r="0" b="1905"/>
                <wp:wrapNone/>
                <wp:docPr id="25" name="Group 114"/>
                <wp:cNvGraphicFramePr/>
                <a:graphic xmlns:a="http://schemas.openxmlformats.org/drawingml/2006/main">
                  <a:graphicData uri="http://schemas.microsoft.com/office/word/2010/wordprocessingGroup">
                    <wpg:wgp>
                      <wpg:cNvGrpSpPr/>
                      <wpg:grpSpPr>
                        <a:xfrm>
                          <a:off x="0" y="0"/>
                          <a:ext cx="2733675" cy="1783080"/>
                          <a:chOff x="0" y="0"/>
                          <a:chExt cx="4685" cy="3471"/>
                        </a:xfrm>
                      </wpg:grpSpPr>
                      <pic:pic xmlns:pic="http://schemas.openxmlformats.org/drawingml/2006/picture">
                        <pic:nvPicPr>
                          <pic:cNvPr id="38" name="Picture 115" descr="未命名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685" cy="3471"/>
                          </a:xfrm>
                          <a:prstGeom prst="rect">
                            <a:avLst/>
                          </a:prstGeom>
                          <a:noFill/>
                          <a:ln>
                            <a:noFill/>
                          </a:ln>
                        </pic:spPr>
                      </pic:pic>
                      <wps:wsp>
                        <wps:cNvPr id="39" name="Line 116"/>
                        <wps:cNvCnPr>
                          <a:cxnSpLocks noChangeShapeType="1"/>
                        </wps:cNvCnPr>
                        <wps:spPr bwMode="auto">
                          <a:xfrm>
                            <a:off x="1707" y="1699"/>
                            <a:ext cx="1533" cy="17"/>
                          </a:xfrm>
                          <a:prstGeom prst="line">
                            <a:avLst/>
                          </a:prstGeom>
                          <a:noFill/>
                          <a:ln w="15875">
                            <a:solidFill>
                              <a:srgbClr val="000000"/>
                            </a:solidFill>
                            <a:round/>
                          </a:ln>
                        </wps:spPr>
                        <wps:bodyPr/>
                      </wps:wsp>
                      <wps:wsp>
                        <wps:cNvPr id="40" name="Line 117"/>
                        <wps:cNvCnPr>
                          <a:cxnSpLocks noChangeShapeType="1"/>
                        </wps:cNvCnPr>
                        <wps:spPr bwMode="auto">
                          <a:xfrm flipV="1">
                            <a:off x="1473" y="2054"/>
                            <a:ext cx="1533" cy="12"/>
                          </a:xfrm>
                          <a:prstGeom prst="line">
                            <a:avLst/>
                          </a:prstGeom>
                          <a:noFill/>
                          <a:ln w="15875">
                            <a:solidFill>
                              <a:srgbClr val="000000"/>
                            </a:solidFill>
                            <a:round/>
                          </a:ln>
                        </wps:spPr>
                        <wps:bodyPr/>
                      </wps:wsp>
                      <wps:wsp>
                        <wps:cNvPr id="41" name="Line 118"/>
                        <wps:cNvCnPr>
                          <a:cxnSpLocks noChangeShapeType="1"/>
                        </wps:cNvCnPr>
                        <wps:spPr bwMode="auto">
                          <a:xfrm flipH="1">
                            <a:off x="2440" y="1702"/>
                            <a:ext cx="9" cy="981"/>
                          </a:xfrm>
                          <a:prstGeom prst="line">
                            <a:avLst/>
                          </a:prstGeom>
                          <a:noFill/>
                          <a:ln w="9525">
                            <a:solidFill>
                              <a:srgbClr val="000000"/>
                            </a:solidFill>
                            <a:round/>
                          </a:ln>
                        </wps:spPr>
                        <wps:bodyPr/>
                      </wps:wsp>
                      <wps:wsp>
                        <wps:cNvPr id="42" name="Line 119"/>
                        <wps:cNvCnPr>
                          <a:cxnSpLocks noChangeShapeType="1"/>
                        </wps:cNvCnPr>
                        <wps:spPr bwMode="auto">
                          <a:xfrm flipH="1">
                            <a:off x="2216" y="2048"/>
                            <a:ext cx="11" cy="623"/>
                          </a:xfrm>
                          <a:prstGeom prst="line">
                            <a:avLst/>
                          </a:prstGeom>
                          <a:noFill/>
                          <a:ln w="9525">
                            <a:solidFill>
                              <a:srgbClr val="000000"/>
                            </a:solidFill>
                            <a:round/>
                          </a:ln>
                        </wps:spPr>
                        <wps:bodyPr/>
                      </wps:wsp>
                      <wps:wsp>
                        <wps:cNvPr id="43" name="Text Box 120"/>
                        <wps:cNvSpPr txBox="1">
                          <a:spLocks noChangeArrowheads="1"/>
                        </wps:cNvSpPr>
                        <wps:spPr bwMode="auto">
                          <a:xfrm>
                            <a:off x="1615" y="2322"/>
                            <a:ext cx="360" cy="312"/>
                          </a:xfrm>
                          <a:prstGeom prst="rect">
                            <a:avLst/>
                          </a:prstGeom>
                          <a:noFill/>
                          <a:ln>
                            <a:noFill/>
                          </a:ln>
                        </wps:spPr>
                        <wps:txbx>
                          <w:txbxContent>
                            <w:p w:rsidR="00B34003" w:rsidRDefault="002F622E">
                              <w:pPr>
                                <w:jc w:val="center"/>
                                <w:rPr>
                                  <w:rFonts w:ascii="黑体" w:eastAsia="黑体"/>
                                  <w:szCs w:val="21"/>
                                </w:rPr>
                              </w:pPr>
                              <w:r>
                                <w:rPr>
                                  <w:rFonts w:ascii="黑体" w:eastAsia="黑体" w:hint="eastAsia"/>
                                  <w:szCs w:val="21"/>
                                </w:rPr>
                                <w:t>1</w:t>
                              </w:r>
                            </w:p>
                          </w:txbxContent>
                        </wps:txbx>
                        <wps:bodyPr rot="0" vert="horz" wrap="square" lIns="0" tIns="0" rIns="0" bIns="0" anchor="t" anchorCtr="0" upright="1">
                          <a:noAutofit/>
                        </wps:bodyPr>
                      </wps:wsp>
                      <wps:wsp>
                        <wps:cNvPr id="44" name="Text Box 121"/>
                        <wps:cNvSpPr txBox="1">
                          <a:spLocks noChangeArrowheads="1"/>
                        </wps:cNvSpPr>
                        <wps:spPr bwMode="auto">
                          <a:xfrm>
                            <a:off x="2198" y="1341"/>
                            <a:ext cx="540" cy="312"/>
                          </a:xfrm>
                          <a:prstGeom prst="rect">
                            <a:avLst/>
                          </a:prstGeom>
                          <a:noFill/>
                          <a:ln>
                            <a:noFill/>
                          </a:ln>
                        </wps:spPr>
                        <wps:txbx>
                          <w:txbxContent>
                            <w:p w:rsidR="00B34003" w:rsidRDefault="002F622E">
                              <w:pPr>
                                <w:jc w:val="center"/>
                                <w:rPr>
                                  <w:rFonts w:ascii="黑体" w:eastAsia="黑体"/>
                                  <w:szCs w:val="21"/>
                                </w:rPr>
                              </w:pPr>
                              <w:r>
                                <w:rPr>
                                  <w:rFonts w:ascii="黑体" w:eastAsia="黑体" w:hint="eastAsia"/>
                                  <w:szCs w:val="21"/>
                                </w:rPr>
                                <w:t>M</w:t>
                              </w:r>
                              <w:r>
                                <w:rPr>
                                  <w:rFonts w:ascii="黑体" w:eastAsia="黑体" w:hint="eastAsia"/>
                                  <w:szCs w:val="21"/>
                                  <w:vertAlign w:val="subscript"/>
                                </w:rPr>
                                <w:t>1</w:t>
                              </w:r>
                            </w:p>
                          </w:txbxContent>
                        </wps:txbx>
                        <wps:bodyPr rot="0" vert="horz" wrap="square" lIns="0" tIns="0" rIns="0" bIns="0" anchor="t" anchorCtr="0" upright="1">
                          <a:noAutofit/>
                        </wps:bodyPr>
                      </wps:wsp>
                      <wps:wsp>
                        <wps:cNvPr id="45" name="Text Box 122"/>
                        <wps:cNvSpPr txBox="1">
                          <a:spLocks noChangeArrowheads="1"/>
                        </wps:cNvSpPr>
                        <wps:spPr bwMode="auto">
                          <a:xfrm>
                            <a:off x="2017" y="1746"/>
                            <a:ext cx="540" cy="312"/>
                          </a:xfrm>
                          <a:prstGeom prst="rect">
                            <a:avLst/>
                          </a:prstGeom>
                          <a:noFill/>
                          <a:ln>
                            <a:noFill/>
                          </a:ln>
                        </wps:spPr>
                        <wps:txbx>
                          <w:txbxContent>
                            <w:p w:rsidR="00B34003" w:rsidRDefault="002F622E">
                              <w:pPr>
                                <w:jc w:val="center"/>
                                <w:rPr>
                                  <w:rFonts w:ascii="黑体" w:eastAsia="黑体"/>
                                  <w:szCs w:val="21"/>
                                </w:rPr>
                              </w:pPr>
                              <w:r>
                                <w:rPr>
                                  <w:rFonts w:ascii="黑体" w:eastAsia="黑体" w:hint="eastAsia"/>
                                  <w:szCs w:val="21"/>
                                </w:rPr>
                                <w:t>M</w:t>
                              </w:r>
                              <w:r>
                                <w:rPr>
                                  <w:rFonts w:ascii="黑体" w:eastAsia="黑体" w:hint="eastAsia"/>
                                  <w:szCs w:val="21"/>
                                  <w:vertAlign w:val="subscript"/>
                                </w:rPr>
                                <w:t>2</w:t>
                              </w:r>
                            </w:p>
                          </w:txbxContent>
                        </wps:txbx>
                        <wps:bodyPr rot="0" vert="horz" wrap="square" lIns="0" tIns="0" rIns="0" bIns="0" anchor="t" anchorCtr="0" upright="1">
                          <a:noAutofit/>
                        </wps:bodyPr>
                      </wps:wsp>
                      <wps:wsp>
                        <wps:cNvPr id="46" name="Line 123"/>
                        <wps:cNvCnPr>
                          <a:cxnSpLocks noChangeShapeType="1"/>
                        </wps:cNvCnPr>
                        <wps:spPr bwMode="auto">
                          <a:xfrm>
                            <a:off x="1893" y="2500"/>
                            <a:ext cx="360" cy="0"/>
                          </a:xfrm>
                          <a:prstGeom prst="line">
                            <a:avLst/>
                          </a:prstGeom>
                          <a:noFill/>
                          <a:ln w="12700">
                            <a:solidFill>
                              <a:srgbClr val="000000"/>
                            </a:solidFill>
                            <a:round/>
                            <a:tailEnd type="arrow" w="med" len="med"/>
                          </a:ln>
                        </wps:spPr>
                        <wps:bodyPr/>
                      </wps:wsp>
                      <wps:wsp>
                        <wps:cNvPr id="47" name="Line 124"/>
                        <wps:cNvCnPr>
                          <a:cxnSpLocks noChangeShapeType="1"/>
                        </wps:cNvCnPr>
                        <wps:spPr bwMode="auto">
                          <a:xfrm flipH="1">
                            <a:off x="2415" y="2483"/>
                            <a:ext cx="360" cy="0"/>
                          </a:xfrm>
                          <a:prstGeom prst="line">
                            <a:avLst/>
                          </a:prstGeom>
                          <a:noFill/>
                          <a:ln w="12700">
                            <a:solidFill>
                              <a:srgbClr val="000000"/>
                            </a:solidFill>
                            <a:round/>
                            <a:tailEnd type="arrow" w="med" len="med"/>
                          </a:ln>
                        </wps:spPr>
                        <wps:bodyPr/>
                      </wps:wsp>
                      <wps:wsp>
                        <wps:cNvPr id="48" name="Line 125"/>
                        <wps:cNvCnPr>
                          <a:cxnSpLocks noChangeShapeType="1"/>
                        </wps:cNvCnPr>
                        <wps:spPr bwMode="auto">
                          <a:xfrm>
                            <a:off x="2160" y="2496"/>
                            <a:ext cx="360" cy="0"/>
                          </a:xfrm>
                          <a:prstGeom prst="line">
                            <a:avLst/>
                          </a:prstGeom>
                          <a:noFill/>
                          <a:ln w="9525">
                            <a:solidFill>
                              <a:srgbClr val="000000"/>
                            </a:solidFill>
                            <a:round/>
                          </a:ln>
                        </wps:spPr>
                        <wps:bodyPr/>
                      </wps:wsp>
                    </wpg:wgp>
                  </a:graphicData>
                </a:graphic>
              </wp:anchor>
            </w:drawing>
          </mc:Choice>
          <mc:Fallback>
            <w:pict>
              <v:group id="Group 114" o:spid="_x0000_s1071" style="position:absolute;left:0;text-align:left;margin-left:121.55pt;margin-top:10.95pt;width:215.25pt;height:140.4pt;z-index:251666432" coordsize="4685,3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">
                <v:shape id="Picture 115" o:spid="_x0000_s1072" type="#_x0000_t75" alt="未命名1" style="position:absolute;width:4685;height:3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">
                  <v:imagedata r:id="rId45" o:title="未命名1"/>
                </v:shape>
                <v:line id="Line 116" o:spid="_x0000_s1073" style="position:absolute;visibility:visible;mso-wrap-style:square" from="1707,1699" to="3240,1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" strokeweight="1.25pt"/>
                <v:line id="Line 117" o:spid="_x0000_s1074" style="position:absolute;flip:y;visibility:visible;mso-wrap-style:square" from="1473,2054" to="3006,2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" strokeweight="1.25pt"/>
                <v:line id="Line 118" o:spid="_x0000_s1075" style="position:absolute;flip:x;visibility:visible;mso-wrap-style:square" from="2440,1702" to="2449,2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Line 119" o:spid="_x0000_s1076" style="position:absolute;flip:x;visibility:visible;mso-wrap-style:square" from="2216,2048" to="2227,2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shape id="Text Box 120" o:spid="_x0000_s1077" type="#_x0000_t202" style="position:absolute;left:1615;top:2322;width:3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rsidR="00B34003" w:rsidRDefault="002F622E">
                        <w:pPr>
                          <w:jc w:val="center"/>
                          <w:rPr>
                            <w:rFonts w:ascii="黑体" w:eastAsia="黑体"/>
                            <w:szCs w:val="21"/>
                          </w:rPr>
                        </w:pPr>
                        <w:r>
                          <w:rPr>
                            <w:rFonts w:ascii="黑体" w:eastAsia="黑体" w:hint="eastAsia"/>
                            <w:szCs w:val="21"/>
                          </w:rPr>
                          <w:t>1</w:t>
                        </w:r>
                      </w:p>
                    </w:txbxContent>
                  </v:textbox>
                </v:shape>
                <v:shape id="Text Box 121" o:spid="_x0000_s1078" type="#_x0000_t202" style="position:absolute;left:2198;top:1341;width:54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rsidR="00B34003" w:rsidRDefault="002F622E">
                        <w:pPr>
                          <w:jc w:val="center"/>
                          <w:rPr>
                            <w:rFonts w:ascii="黑体" w:eastAsia="黑体"/>
                            <w:szCs w:val="21"/>
                          </w:rPr>
                        </w:pPr>
                        <w:r>
                          <w:rPr>
                            <w:rFonts w:ascii="黑体" w:eastAsia="黑体" w:hint="eastAsia"/>
                            <w:szCs w:val="21"/>
                          </w:rPr>
                          <w:t>M</w:t>
                        </w:r>
                        <w:r>
                          <w:rPr>
                            <w:rFonts w:ascii="黑体" w:eastAsia="黑体" w:hint="eastAsia"/>
                            <w:szCs w:val="21"/>
                            <w:vertAlign w:val="subscript"/>
                          </w:rPr>
                          <w:t>1</w:t>
                        </w:r>
                      </w:p>
                    </w:txbxContent>
                  </v:textbox>
                </v:shape>
                <v:shape id="Text Box 122" o:spid="_x0000_s1079" type="#_x0000_t202" style="position:absolute;left:2017;top:1746;width:54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rsidR="00B34003" w:rsidRDefault="002F622E">
                        <w:pPr>
                          <w:jc w:val="center"/>
                          <w:rPr>
                            <w:rFonts w:ascii="黑体" w:eastAsia="黑体"/>
                            <w:szCs w:val="21"/>
                          </w:rPr>
                        </w:pPr>
                        <w:r>
                          <w:rPr>
                            <w:rFonts w:ascii="黑体" w:eastAsia="黑体" w:hint="eastAsia"/>
                            <w:szCs w:val="21"/>
                          </w:rPr>
                          <w:t>M</w:t>
                        </w:r>
                        <w:r>
                          <w:rPr>
                            <w:rFonts w:ascii="黑体" w:eastAsia="黑体" w:hint="eastAsia"/>
                            <w:szCs w:val="21"/>
                            <w:vertAlign w:val="subscript"/>
                          </w:rPr>
                          <w:t>2</w:t>
                        </w:r>
                      </w:p>
                    </w:txbxContent>
                  </v:textbox>
                </v:shape>
                <v:line id="Line 123" o:spid="_x0000_s1080" style="position:absolute;visibility:visible;mso-wrap-style:square" from="1893,2500" to="2253,2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" strokeweight="1pt">
                  <v:stroke endarrow="open"/>
                </v:line>
                <v:line id="Line 124" o:spid="_x0000_s1081" style="position:absolute;flip:x;visibility:visible;mso-wrap-style:square" from="2415,2483" to="2775,2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" strokeweight="1pt">
                  <v:stroke endarrow="open"/>
                </v:line>
                <v:line id="Line 125" o:spid="_x0000_s1082" style="position:absolute;visibility:visible;mso-wrap-style:square" from="2160,2496" to="2520,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CiTwgAAANsAAAAPAAAAZHJzL2Rvd25yZXYueG1sRE/Pa8Iw&#10;FL4P/B/CE3abqdso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BW5CiTwgAAANsAAAAPAAAA&#10;AAAAAAAAAAAAAAcCAABkcnMvZG93bnJldi54bWxQSwUGAAAAAAMAAwC3AAAA9gIAAAAA&#10;"/>
              </v:group>
            </w:pict>
          </mc:Fallback>
        </mc:AlternateContent>
      </w: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right"/>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snapToGrid w:val="0"/>
        <w:ind w:firstLineChars="0" w:firstLine="0"/>
        <w:jc w:val="center"/>
        <w:rPr>
          <w:rFonts w:ascii="Times New Roman"/>
          <w:snapToGrid w:val="0"/>
          <w:kern w:val="2"/>
        </w:rPr>
      </w:pPr>
    </w:p>
    <w:p w:rsidR="00B34003" w:rsidRDefault="00B34003">
      <w:pPr>
        <w:pStyle w:val="affd"/>
        <w:widowControl w:val="0"/>
        <w:autoSpaceDE/>
        <w:autoSpaceDN/>
        <w:adjustRightInd w:val="0"/>
        <w:ind w:leftChars="171" w:left="359" w:firstLineChars="100" w:firstLine="180"/>
        <w:rPr>
          <w:rFonts w:ascii="Times New Roman"/>
          <w:snapToGrid w:val="0"/>
          <w:kern w:val="2"/>
          <w:sz w:val="18"/>
          <w:szCs w:val="18"/>
        </w:rPr>
      </w:pPr>
    </w:p>
    <w:p w:rsidR="00B34003" w:rsidRDefault="00B34003">
      <w:pPr>
        <w:pStyle w:val="affd"/>
        <w:widowControl w:val="0"/>
        <w:autoSpaceDE/>
        <w:autoSpaceDN/>
        <w:adjustRightInd w:val="0"/>
        <w:ind w:leftChars="171" w:left="359" w:firstLineChars="100" w:firstLine="180"/>
        <w:rPr>
          <w:rFonts w:ascii="Times New Roman"/>
          <w:snapToGrid w:val="0"/>
          <w:kern w:val="2"/>
          <w:sz w:val="18"/>
          <w:szCs w:val="18"/>
        </w:rPr>
      </w:pPr>
    </w:p>
    <w:p w:rsidR="00B34003" w:rsidRDefault="002F622E">
      <w:pPr>
        <w:pStyle w:val="affd"/>
        <w:widowControl w:val="0"/>
        <w:autoSpaceDE/>
        <w:autoSpaceDN/>
        <w:adjustRightInd w:val="0"/>
        <w:ind w:leftChars="171" w:left="359" w:firstLineChars="100" w:firstLine="180"/>
        <w:rPr>
          <w:rFonts w:ascii="Times New Roman"/>
          <w:snapToGrid w:val="0"/>
          <w:kern w:val="2"/>
          <w:sz w:val="18"/>
          <w:szCs w:val="18"/>
        </w:rPr>
      </w:pPr>
      <w:r>
        <w:rPr>
          <w:rFonts w:ascii="Times New Roman"/>
          <w:snapToGrid w:val="0"/>
          <w:kern w:val="2"/>
          <w:sz w:val="18"/>
          <w:szCs w:val="18"/>
        </w:rPr>
        <w:t>M</w:t>
      </w:r>
      <w:r>
        <w:rPr>
          <w:rFonts w:ascii="Times New Roman"/>
          <w:snapToGrid w:val="0"/>
          <w:kern w:val="2"/>
          <w:sz w:val="18"/>
          <w:szCs w:val="18"/>
          <w:vertAlign w:val="subscript"/>
        </w:rPr>
        <w:t>1</w:t>
      </w:r>
      <w:r>
        <w:rPr>
          <w:rFonts w:ascii="Times New Roman"/>
          <w:snapToGrid w:val="0"/>
          <w:kern w:val="2"/>
          <w:sz w:val="18"/>
          <w:szCs w:val="18"/>
        </w:rPr>
        <w:t>、</w:t>
      </w:r>
      <w:r>
        <w:rPr>
          <w:rFonts w:ascii="Times New Roman"/>
          <w:snapToGrid w:val="0"/>
          <w:kern w:val="2"/>
          <w:sz w:val="18"/>
          <w:szCs w:val="18"/>
        </w:rPr>
        <w:t>M</w:t>
      </w:r>
      <w:r>
        <w:rPr>
          <w:rFonts w:ascii="Times New Roman"/>
          <w:snapToGrid w:val="0"/>
          <w:kern w:val="2"/>
          <w:sz w:val="18"/>
          <w:szCs w:val="18"/>
          <w:vertAlign w:val="subscript"/>
        </w:rPr>
        <w:t>2</w:t>
      </w:r>
      <w:r>
        <w:rPr>
          <w:rFonts w:ascii="Times New Roman"/>
          <w:snapToGrid w:val="0"/>
          <w:kern w:val="2"/>
          <w:sz w:val="18"/>
          <w:szCs w:val="18"/>
        </w:rPr>
        <w:t>—</w:t>
      </w:r>
      <w:r>
        <w:rPr>
          <w:rFonts w:ascii="Times New Roman"/>
          <w:snapToGrid w:val="0"/>
          <w:kern w:val="2"/>
          <w:sz w:val="18"/>
          <w:szCs w:val="18"/>
        </w:rPr>
        <w:t>内外焊道相交两条表面平行线的中点</w:t>
      </w:r>
    </w:p>
    <w:p w:rsidR="00B34003" w:rsidRDefault="002F622E">
      <w:pPr>
        <w:pStyle w:val="affd"/>
        <w:widowControl w:val="0"/>
        <w:autoSpaceDE/>
        <w:autoSpaceDN/>
        <w:adjustRightInd w:val="0"/>
        <w:ind w:leftChars="171" w:left="359" w:firstLineChars="100" w:firstLine="180"/>
        <w:rPr>
          <w:rFonts w:ascii="Times New Roman"/>
          <w:snapToGrid w:val="0"/>
          <w:kern w:val="2"/>
          <w:sz w:val="18"/>
          <w:szCs w:val="18"/>
        </w:rPr>
      </w:pPr>
      <w:r>
        <w:rPr>
          <w:rFonts w:ascii="Times New Roman"/>
          <w:snapToGrid w:val="0"/>
          <w:kern w:val="2"/>
          <w:sz w:val="18"/>
          <w:szCs w:val="18"/>
        </w:rPr>
        <w:t>1—</w:t>
      </w:r>
      <w:r>
        <w:rPr>
          <w:rFonts w:ascii="Times New Roman"/>
          <w:snapToGrid w:val="0"/>
          <w:kern w:val="2"/>
          <w:sz w:val="18"/>
          <w:szCs w:val="18"/>
        </w:rPr>
        <w:t>焊偏量，过</w:t>
      </w:r>
      <w:r>
        <w:rPr>
          <w:rFonts w:ascii="Times New Roman"/>
          <w:snapToGrid w:val="0"/>
          <w:kern w:val="2"/>
          <w:sz w:val="18"/>
          <w:szCs w:val="18"/>
        </w:rPr>
        <w:t>M</w:t>
      </w:r>
      <w:r>
        <w:rPr>
          <w:rFonts w:ascii="Times New Roman"/>
          <w:snapToGrid w:val="0"/>
          <w:kern w:val="2"/>
          <w:sz w:val="18"/>
          <w:szCs w:val="18"/>
          <w:vertAlign w:val="subscript"/>
        </w:rPr>
        <w:t>1</w:t>
      </w:r>
      <w:r>
        <w:rPr>
          <w:rFonts w:ascii="Times New Roman"/>
          <w:snapToGrid w:val="0"/>
          <w:kern w:val="2"/>
          <w:sz w:val="18"/>
          <w:szCs w:val="18"/>
        </w:rPr>
        <w:t>、</w:t>
      </w:r>
      <w:r>
        <w:rPr>
          <w:rFonts w:ascii="Times New Roman"/>
          <w:snapToGrid w:val="0"/>
          <w:kern w:val="2"/>
          <w:sz w:val="18"/>
          <w:szCs w:val="18"/>
        </w:rPr>
        <w:t>M</w:t>
      </w:r>
      <w:r>
        <w:rPr>
          <w:rFonts w:ascii="Times New Roman"/>
          <w:snapToGrid w:val="0"/>
          <w:kern w:val="2"/>
          <w:sz w:val="18"/>
          <w:szCs w:val="18"/>
          <w:vertAlign w:val="subscript"/>
        </w:rPr>
        <w:t>2</w:t>
      </w:r>
      <w:r>
        <w:rPr>
          <w:rFonts w:ascii="Times New Roman"/>
          <w:snapToGrid w:val="0"/>
          <w:kern w:val="2"/>
          <w:sz w:val="18"/>
          <w:szCs w:val="18"/>
        </w:rPr>
        <w:t>点垂直表面两条线间的距离</w:t>
      </w:r>
    </w:p>
    <w:p w:rsidR="00B34003" w:rsidRDefault="002F622E">
      <w:pPr>
        <w:pStyle w:val="affff0"/>
        <w:widowControl w:val="0"/>
        <w:numPr>
          <w:ilvl w:val="0"/>
          <w:numId w:val="11"/>
        </w:numPr>
        <w:adjustRightInd w:val="0"/>
        <w:spacing w:beforeLines="50" w:before="156" w:afterLines="50" w:after="156"/>
        <w:rPr>
          <w:rFonts w:ascii="Times New Roman"/>
          <w:snapToGrid w:val="0"/>
          <w:kern w:val="2"/>
        </w:rPr>
      </w:pPr>
      <w:r>
        <w:rPr>
          <w:rFonts w:ascii="Times New Roman"/>
          <w:snapToGrid w:val="0"/>
          <w:kern w:val="2"/>
        </w:rPr>
        <w:t>焊偏示意图</w:t>
      </w:r>
    </w:p>
    <w:p w:rsidR="00B34003" w:rsidRDefault="002F622E">
      <w:pPr>
        <w:pStyle w:val="ohz3"/>
        <w:ind w:left="480" w:hangingChars="200" w:hanging="480"/>
        <w:rPr>
          <w:b w:val="0"/>
        </w:rPr>
      </w:pPr>
      <w:r>
        <w:rPr>
          <w:rFonts w:hint="eastAsia"/>
          <w:b w:val="0"/>
        </w:rPr>
        <w:t xml:space="preserve">9.2.3  </w:t>
      </w:r>
      <w:r>
        <w:rPr>
          <w:b w:val="0"/>
        </w:rPr>
        <w:t>埋弧焊管焊缝余高</w:t>
      </w:r>
    </w:p>
    <w:p w:rsidR="00B34003" w:rsidRDefault="002F622E">
      <w:pPr>
        <w:adjustRightInd w:val="0"/>
        <w:spacing w:line="360" w:lineRule="auto"/>
        <w:ind w:firstLineChars="200" w:firstLine="480"/>
        <w:rPr>
          <w:sz w:val="24"/>
        </w:rPr>
      </w:pPr>
      <w:r>
        <w:rPr>
          <w:sz w:val="24"/>
        </w:rPr>
        <w:t>埋弧焊钢管焊缝与管体应平滑过渡，焊缝不应低于钢管轮廓。</w:t>
      </w:r>
    </w:p>
    <w:p w:rsidR="00B34003" w:rsidRDefault="002F622E">
      <w:pPr>
        <w:adjustRightInd w:val="0"/>
        <w:spacing w:line="360" w:lineRule="auto"/>
        <w:ind w:firstLineChars="200" w:firstLine="480"/>
        <w:rPr>
          <w:sz w:val="24"/>
        </w:rPr>
      </w:pPr>
      <w:r>
        <w:rPr>
          <w:sz w:val="24"/>
        </w:rPr>
        <w:t>埋弧焊钢管焊缝的最大余高见表</w:t>
      </w:r>
      <w:r>
        <w:rPr>
          <w:sz w:val="24"/>
        </w:rPr>
        <w:t>30</w:t>
      </w:r>
      <w:r>
        <w:rPr>
          <w:sz w:val="24"/>
        </w:rPr>
        <w:t>要求，如用户同意可协商另行确定。</w:t>
      </w:r>
    </w:p>
    <w:p w:rsidR="00B34003" w:rsidRDefault="002F622E">
      <w:pPr>
        <w:adjustRightInd w:val="0"/>
        <w:spacing w:line="360" w:lineRule="auto"/>
        <w:ind w:firstLineChars="200" w:firstLine="480"/>
        <w:rPr>
          <w:sz w:val="24"/>
        </w:rPr>
      </w:pPr>
      <w:r>
        <w:rPr>
          <w:sz w:val="24"/>
        </w:rPr>
        <w:t>除非有特殊规定，应将距每个管端至少</w:t>
      </w:r>
      <w:r>
        <w:rPr>
          <w:sz w:val="24"/>
        </w:rPr>
        <w:t>100 mm</w:t>
      </w:r>
      <w:r>
        <w:rPr>
          <w:sz w:val="24"/>
        </w:rPr>
        <w:t>范围内的内、外焊缝余高去除。焊缝</w:t>
      </w:r>
      <w:r>
        <w:rPr>
          <w:sz w:val="24"/>
        </w:rPr>
        <w:lastRenderedPageBreak/>
        <w:t>余高去除后，剩余焊缝高度应为</w:t>
      </w:r>
      <w:r>
        <w:rPr>
          <w:sz w:val="24"/>
        </w:rPr>
        <w:t>0</w:t>
      </w:r>
      <w:r>
        <w:rPr>
          <w:sz w:val="24"/>
        </w:rPr>
        <w:t>～</w:t>
      </w:r>
      <w:r>
        <w:rPr>
          <w:sz w:val="24"/>
        </w:rPr>
        <w:t>0.5mm</w:t>
      </w:r>
      <w:r>
        <w:rPr>
          <w:sz w:val="24"/>
        </w:rPr>
        <w:t>，且与相邻管体表面相对平滑过渡。相邻管体表面磨削后的剩余壁厚不应小于规定的最小壁厚。</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snapToGrid w:val="0"/>
          <w:kern w:val="2"/>
        </w:rPr>
        <w:t>表</w:t>
      </w:r>
      <w:r>
        <w:rPr>
          <w:rFonts w:ascii="Times New Roman" w:hint="eastAsia"/>
          <w:snapToGrid w:val="0"/>
          <w:kern w:val="2"/>
        </w:rPr>
        <w:t>30</w:t>
      </w:r>
      <w:r>
        <w:rPr>
          <w:rFonts w:ascii="Times New Roman"/>
          <w:snapToGrid w:val="0"/>
          <w:kern w:val="2"/>
        </w:rPr>
        <w:t xml:space="preserve">  </w:t>
      </w:r>
      <w:r>
        <w:rPr>
          <w:rFonts w:ascii="Times New Roman"/>
        </w:rPr>
        <w:t>埋弧焊钢管焊缝的最大余高</w:t>
      </w:r>
      <w:r>
        <w:rPr>
          <w:rFonts w:ascii="Times New Roman" w:hint="eastAsia"/>
        </w:rPr>
        <w:t>（除</w:t>
      </w:r>
      <w:r>
        <w:rPr>
          <w:rFonts w:ascii="Times New Roman"/>
        </w:rPr>
        <w:t>管端外</w:t>
      </w:r>
      <w:r>
        <w:rPr>
          <w:rFonts w:ascii="Times New Roman" w:hint="eastAsia"/>
        </w:rPr>
        <w:t>）</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266"/>
        <w:gridCol w:w="3152"/>
        <w:gridCol w:w="3152"/>
      </w:tblGrid>
      <w:tr w:rsidR="00B34003">
        <w:trPr>
          <w:trHeight w:val="312"/>
          <w:jc w:val="center"/>
        </w:trPr>
        <w:tc>
          <w:tcPr>
            <w:tcW w:w="3266" w:type="dxa"/>
            <w:vMerge w:val="restart"/>
            <w:vAlign w:val="center"/>
          </w:tcPr>
          <w:p w:rsidR="00B34003" w:rsidRDefault="002F622E">
            <w:pPr>
              <w:adjustRightInd w:val="0"/>
              <w:spacing w:line="240" w:lineRule="exact"/>
              <w:jc w:val="center"/>
              <w:rPr>
                <w:i/>
                <w:sz w:val="18"/>
              </w:rPr>
            </w:pPr>
            <w:r>
              <w:rPr>
                <w:sz w:val="18"/>
              </w:rPr>
              <w:t>钢管公称壁厚</w:t>
            </w:r>
            <w:r>
              <w:rPr>
                <w:i/>
                <w:sz w:val="18"/>
              </w:rPr>
              <w:t>t</w:t>
            </w:r>
          </w:p>
          <w:p w:rsidR="00B34003" w:rsidRDefault="002F622E">
            <w:pPr>
              <w:adjustRightInd w:val="0"/>
              <w:spacing w:line="240" w:lineRule="exact"/>
              <w:jc w:val="center"/>
              <w:rPr>
                <w:sz w:val="18"/>
              </w:rPr>
            </w:pPr>
            <w:r>
              <w:rPr>
                <w:sz w:val="18"/>
              </w:rPr>
              <w:t>mm</w:t>
            </w:r>
          </w:p>
        </w:tc>
        <w:tc>
          <w:tcPr>
            <w:tcW w:w="6304" w:type="dxa"/>
            <w:gridSpan w:val="2"/>
            <w:vAlign w:val="center"/>
          </w:tcPr>
          <w:p w:rsidR="00B34003" w:rsidRDefault="002F622E">
            <w:pPr>
              <w:adjustRightInd w:val="0"/>
              <w:spacing w:line="240" w:lineRule="exact"/>
              <w:jc w:val="center"/>
              <w:rPr>
                <w:sz w:val="18"/>
              </w:rPr>
            </w:pPr>
            <w:r>
              <w:rPr>
                <w:sz w:val="18"/>
              </w:rPr>
              <w:t>最大焊缝余高</w:t>
            </w:r>
          </w:p>
          <w:p w:rsidR="00B34003" w:rsidRDefault="002F622E">
            <w:pPr>
              <w:adjustRightInd w:val="0"/>
              <w:spacing w:line="240" w:lineRule="exact"/>
              <w:jc w:val="center"/>
              <w:rPr>
                <w:sz w:val="18"/>
              </w:rPr>
            </w:pPr>
            <w:r>
              <w:rPr>
                <w:sz w:val="18"/>
              </w:rPr>
              <w:t>mm</w:t>
            </w:r>
          </w:p>
        </w:tc>
      </w:tr>
      <w:tr w:rsidR="00B34003">
        <w:trPr>
          <w:trHeight w:val="312"/>
          <w:jc w:val="center"/>
        </w:trPr>
        <w:tc>
          <w:tcPr>
            <w:tcW w:w="3266" w:type="dxa"/>
            <w:vMerge/>
            <w:vAlign w:val="center"/>
          </w:tcPr>
          <w:p w:rsidR="00B34003" w:rsidRDefault="00B34003">
            <w:pPr>
              <w:adjustRightInd w:val="0"/>
              <w:spacing w:line="240" w:lineRule="exact"/>
              <w:jc w:val="center"/>
              <w:rPr>
                <w:sz w:val="18"/>
              </w:rPr>
            </w:pPr>
          </w:p>
        </w:tc>
        <w:tc>
          <w:tcPr>
            <w:tcW w:w="3152" w:type="dxa"/>
            <w:vAlign w:val="center"/>
          </w:tcPr>
          <w:p w:rsidR="00B34003" w:rsidRDefault="002F622E">
            <w:pPr>
              <w:adjustRightInd w:val="0"/>
              <w:spacing w:line="240" w:lineRule="exact"/>
              <w:jc w:val="center"/>
              <w:rPr>
                <w:sz w:val="18"/>
              </w:rPr>
            </w:pPr>
            <w:r>
              <w:rPr>
                <w:sz w:val="18"/>
              </w:rPr>
              <w:t>内焊缝</w:t>
            </w:r>
          </w:p>
        </w:tc>
        <w:tc>
          <w:tcPr>
            <w:tcW w:w="3152" w:type="dxa"/>
            <w:vAlign w:val="center"/>
          </w:tcPr>
          <w:p w:rsidR="00B34003" w:rsidRDefault="002F622E">
            <w:pPr>
              <w:adjustRightInd w:val="0"/>
              <w:spacing w:line="240" w:lineRule="exact"/>
              <w:jc w:val="center"/>
              <w:rPr>
                <w:sz w:val="18"/>
              </w:rPr>
            </w:pPr>
            <w:r>
              <w:rPr>
                <w:sz w:val="18"/>
              </w:rPr>
              <w:t>外焊缝</w:t>
            </w:r>
          </w:p>
        </w:tc>
      </w:tr>
      <w:tr w:rsidR="00B34003">
        <w:trPr>
          <w:trHeight w:val="312"/>
          <w:jc w:val="center"/>
        </w:trPr>
        <w:tc>
          <w:tcPr>
            <w:tcW w:w="3266" w:type="dxa"/>
            <w:vAlign w:val="center"/>
          </w:tcPr>
          <w:p w:rsidR="00B34003" w:rsidRDefault="002F622E">
            <w:pPr>
              <w:adjustRightInd w:val="0"/>
              <w:spacing w:line="240" w:lineRule="exact"/>
              <w:ind w:firstLineChars="200" w:firstLine="360"/>
              <w:jc w:val="center"/>
              <w:rPr>
                <w:sz w:val="18"/>
              </w:rPr>
            </w:pPr>
            <w:r>
              <w:rPr>
                <w:i/>
                <w:sz w:val="18"/>
              </w:rPr>
              <w:t>t</w:t>
            </w:r>
            <w:r>
              <w:rPr>
                <w:sz w:val="18"/>
              </w:rPr>
              <w:t>＞</w:t>
            </w:r>
            <w:r>
              <w:rPr>
                <w:sz w:val="18"/>
              </w:rPr>
              <w:t>13</w:t>
            </w:r>
          </w:p>
        </w:tc>
        <w:tc>
          <w:tcPr>
            <w:tcW w:w="3152" w:type="dxa"/>
            <w:vAlign w:val="center"/>
          </w:tcPr>
          <w:p w:rsidR="00B34003" w:rsidRDefault="002F622E">
            <w:pPr>
              <w:adjustRightInd w:val="0"/>
              <w:spacing w:line="240" w:lineRule="exact"/>
              <w:jc w:val="center"/>
              <w:rPr>
                <w:sz w:val="18"/>
              </w:rPr>
            </w:pPr>
            <w:r>
              <w:rPr>
                <w:sz w:val="18"/>
              </w:rPr>
              <w:t>3.5</w:t>
            </w:r>
          </w:p>
        </w:tc>
        <w:tc>
          <w:tcPr>
            <w:tcW w:w="3152" w:type="dxa"/>
            <w:vAlign w:val="center"/>
          </w:tcPr>
          <w:p w:rsidR="00B34003" w:rsidRDefault="002F622E">
            <w:pPr>
              <w:adjustRightInd w:val="0"/>
              <w:spacing w:line="240" w:lineRule="exact"/>
              <w:jc w:val="center"/>
              <w:rPr>
                <w:sz w:val="18"/>
              </w:rPr>
            </w:pPr>
            <w:r>
              <w:rPr>
                <w:sz w:val="18"/>
              </w:rPr>
              <w:t>3.5</w:t>
            </w:r>
          </w:p>
        </w:tc>
      </w:tr>
      <w:tr w:rsidR="00B34003">
        <w:trPr>
          <w:trHeight w:val="312"/>
          <w:jc w:val="center"/>
        </w:trPr>
        <w:tc>
          <w:tcPr>
            <w:tcW w:w="3266" w:type="dxa"/>
            <w:vAlign w:val="center"/>
          </w:tcPr>
          <w:p w:rsidR="00B34003" w:rsidRDefault="002F622E">
            <w:pPr>
              <w:adjustRightInd w:val="0"/>
              <w:spacing w:line="240" w:lineRule="exact"/>
              <w:ind w:firstLineChars="200" w:firstLine="360"/>
              <w:jc w:val="center"/>
              <w:rPr>
                <w:sz w:val="18"/>
              </w:rPr>
            </w:pPr>
            <w:r>
              <w:rPr>
                <w:i/>
                <w:sz w:val="18"/>
              </w:rPr>
              <w:t>T</w:t>
            </w:r>
            <w:r>
              <w:rPr>
                <w:sz w:val="18"/>
              </w:rPr>
              <w:t>≤13</w:t>
            </w:r>
          </w:p>
        </w:tc>
        <w:tc>
          <w:tcPr>
            <w:tcW w:w="3152" w:type="dxa"/>
            <w:vAlign w:val="center"/>
          </w:tcPr>
          <w:p w:rsidR="00B34003" w:rsidRDefault="002F622E">
            <w:pPr>
              <w:adjustRightInd w:val="0"/>
              <w:spacing w:line="240" w:lineRule="exact"/>
              <w:jc w:val="center"/>
              <w:rPr>
                <w:sz w:val="18"/>
              </w:rPr>
            </w:pPr>
            <w:r>
              <w:rPr>
                <w:sz w:val="18"/>
              </w:rPr>
              <w:t>3.0</w:t>
            </w:r>
          </w:p>
        </w:tc>
        <w:tc>
          <w:tcPr>
            <w:tcW w:w="3152" w:type="dxa"/>
            <w:vAlign w:val="center"/>
          </w:tcPr>
          <w:p w:rsidR="00B34003" w:rsidRDefault="002F622E">
            <w:pPr>
              <w:adjustRightInd w:val="0"/>
              <w:spacing w:line="240" w:lineRule="exact"/>
              <w:jc w:val="center"/>
              <w:rPr>
                <w:sz w:val="18"/>
              </w:rPr>
            </w:pPr>
            <w:r>
              <w:rPr>
                <w:sz w:val="18"/>
              </w:rPr>
              <w:t>3.0</w:t>
            </w:r>
          </w:p>
        </w:tc>
      </w:tr>
    </w:tbl>
    <w:p w:rsidR="00B34003" w:rsidRDefault="00B34003">
      <w:pPr>
        <w:pStyle w:val="affff0"/>
        <w:widowControl w:val="0"/>
        <w:adjustRightInd w:val="0"/>
        <w:snapToGrid w:val="0"/>
        <w:spacing w:beforeLines="50" w:before="156" w:afterLines="50" w:after="156"/>
        <w:jc w:val="both"/>
        <w:rPr>
          <w:rFonts w:ascii="Times New Roman"/>
        </w:rPr>
      </w:pPr>
    </w:p>
    <w:p w:rsidR="00B34003" w:rsidRDefault="002F622E">
      <w:pPr>
        <w:pStyle w:val="ohz3"/>
        <w:ind w:left="480" w:hangingChars="200" w:hanging="480"/>
        <w:rPr>
          <w:b w:val="0"/>
        </w:rPr>
      </w:pPr>
      <w:r>
        <w:rPr>
          <w:rFonts w:hint="eastAsia"/>
          <w:b w:val="0"/>
        </w:rPr>
        <w:t xml:space="preserve">9.2.4  </w:t>
      </w:r>
      <w:r>
        <w:rPr>
          <w:b w:val="0"/>
        </w:rPr>
        <w:t>电阻焊管毛刺和内刮槽</w:t>
      </w:r>
    </w:p>
    <w:p w:rsidR="00B34003" w:rsidRDefault="002F622E">
      <w:pPr>
        <w:adjustRightInd w:val="0"/>
        <w:spacing w:line="360" w:lineRule="auto"/>
        <w:ind w:firstLineChars="200" w:firstLine="480"/>
        <w:rPr>
          <w:sz w:val="24"/>
        </w:rPr>
      </w:pPr>
      <w:r>
        <w:rPr>
          <w:sz w:val="24"/>
        </w:rPr>
        <w:t>电阻焊钢管外毛刺应清除至平齐状态。内毛刺高度不得超出钢管正常轮廓</w:t>
      </w:r>
      <w:r>
        <w:rPr>
          <w:rFonts w:hint="eastAsia"/>
          <w:sz w:val="24"/>
        </w:rPr>
        <w:t>1.5mm</w:t>
      </w:r>
      <w:r>
        <w:rPr>
          <w:sz w:val="24"/>
        </w:rPr>
        <w:t>。清除毛刺时，钢管壁厚不得减至规定最小壁厚以下。</w:t>
      </w:r>
    </w:p>
    <w:p w:rsidR="00B34003" w:rsidRDefault="002F622E">
      <w:pPr>
        <w:adjustRightInd w:val="0"/>
        <w:spacing w:line="360" w:lineRule="auto"/>
        <w:ind w:firstLineChars="200" w:firstLine="480"/>
        <w:rPr>
          <w:sz w:val="24"/>
        </w:rPr>
      </w:pPr>
      <w:r>
        <w:rPr>
          <w:sz w:val="24"/>
        </w:rPr>
        <w:t>由于清除钢管内毛刺而形成的刮槽深度不得大于表</w:t>
      </w:r>
      <w:r>
        <w:rPr>
          <w:sz w:val="24"/>
        </w:rPr>
        <w:t>31</w:t>
      </w:r>
      <w:r>
        <w:rPr>
          <w:sz w:val="24"/>
        </w:rPr>
        <w:t>的规定。</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 xml:space="preserve">31 </w:t>
      </w:r>
      <w:r>
        <w:rPr>
          <w:rFonts w:ascii="Times New Roman"/>
          <w:snapToGrid w:val="0"/>
          <w:kern w:val="2"/>
        </w:rPr>
        <w:t xml:space="preserve"> </w:t>
      </w:r>
      <w:r>
        <w:rPr>
          <w:rFonts w:ascii="Times New Roman"/>
          <w:snapToGrid w:val="0"/>
          <w:kern w:val="2"/>
        </w:rPr>
        <w:t>电阻焊管最大刮槽深度</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0"/>
        <w:gridCol w:w="4680"/>
      </w:tblGrid>
      <w:tr w:rsidR="00B34003">
        <w:tc>
          <w:tcPr>
            <w:tcW w:w="4680" w:type="dxa"/>
          </w:tcPr>
          <w:p w:rsidR="00B34003" w:rsidRDefault="002F622E">
            <w:pPr>
              <w:adjustRightInd w:val="0"/>
              <w:snapToGrid w:val="0"/>
              <w:spacing w:line="400" w:lineRule="exact"/>
              <w:jc w:val="center"/>
              <w:rPr>
                <w:i/>
                <w:sz w:val="18"/>
              </w:rPr>
            </w:pPr>
            <w:r>
              <w:rPr>
                <w:rFonts w:hint="eastAsia"/>
                <w:sz w:val="18"/>
              </w:rPr>
              <w:t>规定</w:t>
            </w:r>
            <w:r>
              <w:rPr>
                <w:sz w:val="18"/>
              </w:rPr>
              <w:t>壁厚</w:t>
            </w:r>
            <w:r>
              <w:rPr>
                <w:i/>
                <w:sz w:val="18"/>
              </w:rPr>
              <w:t>t</w:t>
            </w:r>
          </w:p>
          <w:p w:rsidR="00B34003" w:rsidRDefault="002F622E">
            <w:pPr>
              <w:adjustRightInd w:val="0"/>
              <w:snapToGrid w:val="0"/>
              <w:spacing w:line="400" w:lineRule="exact"/>
              <w:jc w:val="center"/>
              <w:rPr>
                <w:sz w:val="18"/>
              </w:rPr>
            </w:pPr>
            <w:r>
              <w:rPr>
                <w:sz w:val="18"/>
              </w:rPr>
              <w:t>mm</w:t>
            </w:r>
          </w:p>
        </w:tc>
        <w:tc>
          <w:tcPr>
            <w:tcW w:w="4680" w:type="dxa"/>
            <w:vAlign w:val="center"/>
          </w:tcPr>
          <w:p w:rsidR="00B34003" w:rsidRDefault="002F622E">
            <w:pPr>
              <w:adjustRightInd w:val="0"/>
              <w:snapToGrid w:val="0"/>
              <w:spacing w:line="400" w:lineRule="exact"/>
              <w:jc w:val="center"/>
              <w:rPr>
                <w:sz w:val="18"/>
              </w:rPr>
            </w:pPr>
            <w:r>
              <w:rPr>
                <w:sz w:val="18"/>
              </w:rPr>
              <w:t>最大</w:t>
            </w:r>
            <w:r>
              <w:rPr>
                <w:rFonts w:hint="eastAsia"/>
                <w:sz w:val="18"/>
              </w:rPr>
              <w:t>允许</w:t>
            </w:r>
            <w:r>
              <w:rPr>
                <w:sz w:val="18"/>
              </w:rPr>
              <w:t>刮槽深度</w:t>
            </w:r>
            <w:r>
              <w:rPr>
                <w:rFonts w:hint="eastAsia"/>
                <w:sz w:val="18"/>
                <w:vertAlign w:val="superscript"/>
              </w:rPr>
              <w:t>a</w:t>
            </w:r>
          </w:p>
          <w:p w:rsidR="00B34003" w:rsidRDefault="002F622E">
            <w:pPr>
              <w:adjustRightInd w:val="0"/>
              <w:snapToGrid w:val="0"/>
              <w:spacing w:line="400" w:lineRule="exact"/>
              <w:jc w:val="center"/>
              <w:rPr>
                <w:sz w:val="18"/>
              </w:rPr>
            </w:pPr>
            <w:r>
              <w:rPr>
                <w:sz w:val="18"/>
              </w:rPr>
              <w:t>mm</w:t>
            </w:r>
          </w:p>
        </w:tc>
      </w:tr>
      <w:tr w:rsidR="00B34003">
        <w:tc>
          <w:tcPr>
            <w:tcW w:w="4680" w:type="dxa"/>
          </w:tcPr>
          <w:p w:rsidR="00B34003" w:rsidRDefault="002F622E">
            <w:pPr>
              <w:adjustRightInd w:val="0"/>
              <w:snapToGrid w:val="0"/>
              <w:spacing w:line="400" w:lineRule="exact"/>
              <w:ind w:firstLineChars="200" w:firstLine="360"/>
              <w:jc w:val="center"/>
              <w:rPr>
                <w:sz w:val="18"/>
              </w:rPr>
            </w:pPr>
            <w:r>
              <w:rPr>
                <w:rFonts w:hint="eastAsia"/>
                <w:i/>
                <w:sz w:val="18"/>
              </w:rPr>
              <w:t>T</w:t>
            </w:r>
            <w:r>
              <w:rPr>
                <w:sz w:val="18"/>
              </w:rPr>
              <w:t>≤4</w:t>
            </w:r>
            <w:r>
              <w:rPr>
                <w:rFonts w:hint="eastAsia"/>
                <w:sz w:val="18"/>
              </w:rPr>
              <w:t>.0</w:t>
            </w:r>
          </w:p>
        </w:tc>
        <w:tc>
          <w:tcPr>
            <w:tcW w:w="4680" w:type="dxa"/>
          </w:tcPr>
          <w:p w:rsidR="00B34003" w:rsidRDefault="002F622E">
            <w:pPr>
              <w:adjustRightInd w:val="0"/>
              <w:snapToGrid w:val="0"/>
              <w:spacing w:line="400" w:lineRule="exact"/>
              <w:ind w:firstLineChars="200" w:firstLine="360"/>
              <w:jc w:val="center"/>
              <w:rPr>
                <w:sz w:val="18"/>
              </w:rPr>
            </w:pPr>
            <w:r>
              <w:rPr>
                <w:sz w:val="18"/>
              </w:rPr>
              <w:t>0.10</w:t>
            </w:r>
            <w:r>
              <w:rPr>
                <w:i/>
                <w:sz w:val="18"/>
              </w:rPr>
              <w:t>t</w:t>
            </w:r>
          </w:p>
        </w:tc>
      </w:tr>
      <w:tr w:rsidR="00B34003">
        <w:tc>
          <w:tcPr>
            <w:tcW w:w="4680" w:type="dxa"/>
          </w:tcPr>
          <w:p w:rsidR="00B34003" w:rsidRDefault="002F622E">
            <w:pPr>
              <w:adjustRightInd w:val="0"/>
              <w:snapToGrid w:val="0"/>
              <w:spacing w:line="400" w:lineRule="exact"/>
              <w:ind w:firstLineChars="200" w:firstLine="360"/>
              <w:jc w:val="center"/>
              <w:rPr>
                <w:sz w:val="18"/>
              </w:rPr>
            </w:pPr>
            <w:r>
              <w:rPr>
                <w:sz w:val="18"/>
              </w:rPr>
              <w:t>4</w:t>
            </w:r>
            <w:r>
              <w:rPr>
                <w:rFonts w:hint="eastAsia"/>
                <w:sz w:val="18"/>
              </w:rPr>
              <w:t>.0</w:t>
            </w:r>
            <w:r>
              <w:rPr>
                <w:sz w:val="18"/>
              </w:rPr>
              <w:t>＜</w:t>
            </w:r>
            <w:r>
              <w:rPr>
                <w:i/>
                <w:sz w:val="18"/>
              </w:rPr>
              <w:t>t</w:t>
            </w:r>
            <w:r>
              <w:rPr>
                <w:sz w:val="18"/>
              </w:rPr>
              <w:t>≤8</w:t>
            </w:r>
            <w:r>
              <w:rPr>
                <w:rFonts w:hint="eastAsia"/>
                <w:sz w:val="18"/>
              </w:rPr>
              <w:t>.0</w:t>
            </w:r>
          </w:p>
        </w:tc>
        <w:tc>
          <w:tcPr>
            <w:tcW w:w="4680" w:type="dxa"/>
          </w:tcPr>
          <w:p w:rsidR="00B34003" w:rsidRDefault="002F622E">
            <w:pPr>
              <w:adjustRightInd w:val="0"/>
              <w:snapToGrid w:val="0"/>
              <w:spacing w:line="400" w:lineRule="exact"/>
              <w:ind w:firstLineChars="200" w:firstLine="360"/>
              <w:jc w:val="center"/>
              <w:rPr>
                <w:sz w:val="18"/>
              </w:rPr>
            </w:pPr>
            <w:r>
              <w:rPr>
                <w:sz w:val="18"/>
              </w:rPr>
              <w:t>0.40</w:t>
            </w:r>
          </w:p>
        </w:tc>
      </w:tr>
      <w:tr w:rsidR="00B34003">
        <w:tc>
          <w:tcPr>
            <w:tcW w:w="4680" w:type="dxa"/>
          </w:tcPr>
          <w:p w:rsidR="00B34003" w:rsidRDefault="002F622E">
            <w:pPr>
              <w:adjustRightInd w:val="0"/>
              <w:snapToGrid w:val="0"/>
              <w:spacing w:line="400" w:lineRule="exact"/>
              <w:ind w:firstLineChars="200" w:firstLine="360"/>
              <w:jc w:val="center"/>
              <w:rPr>
                <w:sz w:val="18"/>
              </w:rPr>
            </w:pPr>
            <w:r>
              <w:rPr>
                <w:i/>
                <w:sz w:val="18"/>
              </w:rPr>
              <w:t>t</w:t>
            </w:r>
            <w:r>
              <w:rPr>
                <w:sz w:val="18"/>
              </w:rPr>
              <w:t>＞</w:t>
            </w:r>
            <w:r>
              <w:rPr>
                <w:sz w:val="18"/>
              </w:rPr>
              <w:t>8</w:t>
            </w:r>
            <w:r>
              <w:rPr>
                <w:rFonts w:hint="eastAsia"/>
                <w:sz w:val="18"/>
              </w:rPr>
              <w:t>.0</w:t>
            </w:r>
          </w:p>
        </w:tc>
        <w:tc>
          <w:tcPr>
            <w:tcW w:w="4680" w:type="dxa"/>
          </w:tcPr>
          <w:p w:rsidR="00B34003" w:rsidRDefault="002F622E">
            <w:pPr>
              <w:adjustRightInd w:val="0"/>
              <w:snapToGrid w:val="0"/>
              <w:spacing w:line="400" w:lineRule="exact"/>
              <w:ind w:firstLineChars="200" w:firstLine="360"/>
              <w:jc w:val="center"/>
              <w:rPr>
                <w:sz w:val="18"/>
              </w:rPr>
            </w:pPr>
            <w:r>
              <w:rPr>
                <w:sz w:val="18"/>
              </w:rPr>
              <w:t>0.05</w:t>
            </w:r>
            <w:r>
              <w:rPr>
                <w:i/>
                <w:sz w:val="18"/>
              </w:rPr>
              <w:t>t</w:t>
            </w:r>
          </w:p>
        </w:tc>
      </w:tr>
      <w:tr w:rsidR="00B34003">
        <w:tc>
          <w:tcPr>
            <w:tcW w:w="9360" w:type="dxa"/>
            <w:gridSpan w:val="2"/>
            <w:vAlign w:val="center"/>
          </w:tcPr>
          <w:p w:rsidR="00B34003" w:rsidRDefault="002F622E">
            <w:pPr>
              <w:adjustRightInd w:val="0"/>
              <w:snapToGrid w:val="0"/>
              <w:spacing w:line="400" w:lineRule="exact"/>
              <w:rPr>
                <w:sz w:val="18"/>
              </w:rPr>
            </w:pPr>
            <w:r>
              <w:rPr>
                <w:rFonts w:hint="eastAsia"/>
                <w:sz w:val="18"/>
                <w:vertAlign w:val="superscript"/>
              </w:rPr>
              <w:t>a</w:t>
            </w:r>
            <w:r>
              <w:rPr>
                <w:rFonts w:hint="eastAsia"/>
                <w:sz w:val="18"/>
              </w:rPr>
              <w:t xml:space="preserve"> </w:t>
            </w:r>
            <w:r>
              <w:rPr>
                <w:rFonts w:hint="eastAsia"/>
                <w:sz w:val="18"/>
              </w:rPr>
              <w:t>刮槽深度为距焊缝约</w:t>
            </w:r>
            <w:r>
              <w:rPr>
                <w:rFonts w:hint="eastAsia"/>
                <w:sz w:val="18"/>
              </w:rPr>
              <w:t>25mm</w:t>
            </w:r>
            <w:r>
              <w:rPr>
                <w:rFonts w:hint="eastAsia"/>
                <w:sz w:val="18"/>
              </w:rPr>
              <w:t>处测得的壁厚与刮槽处最小壁厚之差。</w:t>
            </w:r>
          </w:p>
        </w:tc>
      </w:tr>
    </w:tbl>
    <w:p w:rsidR="00B34003" w:rsidRDefault="00B34003">
      <w:pPr>
        <w:adjustRightInd w:val="0"/>
        <w:spacing w:line="360" w:lineRule="auto"/>
        <w:ind w:firstLineChars="200" w:firstLine="480"/>
        <w:rPr>
          <w:sz w:val="24"/>
        </w:rPr>
      </w:pPr>
    </w:p>
    <w:p w:rsidR="00B34003" w:rsidRDefault="002F622E">
      <w:pPr>
        <w:pStyle w:val="ohz3"/>
        <w:ind w:left="480" w:hangingChars="200" w:hanging="480"/>
        <w:rPr>
          <w:b w:val="0"/>
        </w:rPr>
      </w:pPr>
      <w:r>
        <w:rPr>
          <w:rFonts w:hint="eastAsia"/>
          <w:b w:val="0"/>
        </w:rPr>
        <w:t xml:space="preserve">9.2.5  </w:t>
      </w:r>
      <w:r>
        <w:rPr>
          <w:b w:val="0"/>
        </w:rPr>
        <w:t>焊缝噘嘴</w:t>
      </w:r>
    </w:p>
    <w:p w:rsidR="00B34003" w:rsidRDefault="002F622E">
      <w:pPr>
        <w:adjustRightInd w:val="0"/>
        <w:spacing w:line="360" w:lineRule="auto"/>
        <w:ind w:firstLineChars="200" w:firstLine="480"/>
        <w:rPr>
          <w:sz w:val="24"/>
        </w:rPr>
      </w:pPr>
      <w:r>
        <w:rPr>
          <w:sz w:val="24"/>
        </w:rPr>
        <w:t>埋弧焊缝两侧各</w:t>
      </w:r>
      <w:r>
        <w:rPr>
          <w:sz w:val="24"/>
        </w:rPr>
        <w:t>50 mm</w:t>
      </w:r>
      <w:r>
        <w:rPr>
          <w:sz w:val="24"/>
        </w:rPr>
        <w:t>弧长范围内局部区域与钢管理想圆弧的最大径向偏差不得大于</w:t>
      </w:r>
      <w:r>
        <w:rPr>
          <w:sz w:val="24"/>
        </w:rPr>
        <w:t>1.5 mm</w:t>
      </w:r>
      <w:r>
        <w:rPr>
          <w:sz w:val="24"/>
        </w:rPr>
        <w:t>。</w:t>
      </w:r>
    </w:p>
    <w:p w:rsidR="00B34003" w:rsidRDefault="002F622E">
      <w:pPr>
        <w:pStyle w:val="ohz1"/>
        <w:numPr>
          <w:ilvl w:val="0"/>
          <w:numId w:val="9"/>
        </w:numPr>
        <w:tabs>
          <w:tab w:val="clear" w:pos="360"/>
        </w:tabs>
        <w:ind w:left="425" w:firstLine="0"/>
      </w:pPr>
      <w:bookmarkStart w:id="930" w:name="_Toc382296975"/>
      <w:bookmarkStart w:id="931" w:name="_Toc268190195"/>
      <w:bookmarkStart w:id="932" w:name="_Toc262154706"/>
      <w:bookmarkStart w:id="933" w:name="_Toc498680410"/>
      <w:bookmarkStart w:id="934" w:name="_Toc384133770"/>
      <w:bookmarkStart w:id="935" w:name="_Toc335341207"/>
      <w:r>
        <w:t>无损检测</w:t>
      </w:r>
      <w:bookmarkEnd w:id="682"/>
      <w:bookmarkEnd w:id="683"/>
      <w:bookmarkEnd w:id="684"/>
      <w:bookmarkEnd w:id="685"/>
      <w:bookmarkEnd w:id="686"/>
      <w:bookmarkEnd w:id="687"/>
      <w:bookmarkEnd w:id="688"/>
      <w:bookmarkEnd w:id="689"/>
      <w:bookmarkEnd w:id="930"/>
      <w:bookmarkEnd w:id="931"/>
      <w:bookmarkEnd w:id="932"/>
      <w:bookmarkEnd w:id="933"/>
      <w:bookmarkEnd w:id="934"/>
      <w:bookmarkEnd w:id="935"/>
    </w:p>
    <w:p w:rsidR="00B34003" w:rsidRDefault="002F622E">
      <w:pPr>
        <w:pStyle w:val="ohz2"/>
        <w:ind w:left="420" w:hanging="420"/>
        <w:jc w:val="left"/>
        <w:rPr>
          <w:sz w:val="24"/>
          <w:szCs w:val="24"/>
        </w:rPr>
      </w:pPr>
      <w:bookmarkStart w:id="936" w:name="_Toc152036079"/>
      <w:bookmarkStart w:id="937" w:name="_Toc335341208"/>
      <w:bookmarkStart w:id="938" w:name="_Toc286174189"/>
      <w:bookmarkStart w:id="939" w:name="_Toc152035938"/>
      <w:bookmarkStart w:id="940" w:name="_Toc153297613"/>
      <w:bookmarkStart w:id="941" w:name="_Toc382296976"/>
      <w:bookmarkStart w:id="942" w:name="_Toc268190196"/>
      <w:bookmarkStart w:id="943" w:name="_Toc262154707"/>
      <w:bookmarkStart w:id="944" w:name="_Toc152000551"/>
      <w:bookmarkStart w:id="945" w:name="_Toc152034911"/>
      <w:bookmarkStart w:id="946" w:name="_Toc152035343"/>
      <w:bookmarkStart w:id="947" w:name="_Toc154198962"/>
      <w:bookmarkStart w:id="948" w:name="_Toc153297350"/>
      <w:r>
        <w:rPr>
          <w:sz w:val="24"/>
          <w:szCs w:val="24"/>
        </w:rPr>
        <w:t xml:space="preserve">10.1  </w:t>
      </w:r>
      <w:r>
        <w:rPr>
          <w:sz w:val="24"/>
          <w:szCs w:val="24"/>
        </w:rPr>
        <w:t>无损检测人员专业检测资格要求</w:t>
      </w:r>
      <w:bookmarkEnd w:id="936"/>
      <w:bookmarkEnd w:id="937"/>
      <w:bookmarkEnd w:id="938"/>
      <w:bookmarkEnd w:id="939"/>
      <w:bookmarkEnd w:id="940"/>
      <w:bookmarkEnd w:id="941"/>
      <w:bookmarkEnd w:id="942"/>
      <w:bookmarkEnd w:id="943"/>
      <w:bookmarkEnd w:id="944"/>
      <w:bookmarkEnd w:id="945"/>
      <w:bookmarkEnd w:id="946"/>
      <w:bookmarkEnd w:id="947"/>
      <w:bookmarkEnd w:id="948"/>
    </w:p>
    <w:p w:rsidR="00B34003" w:rsidRDefault="002F622E">
      <w:pPr>
        <w:pStyle w:val="ohz3"/>
        <w:ind w:left="480" w:hangingChars="200" w:hanging="480"/>
        <w:rPr>
          <w:b w:val="0"/>
        </w:rPr>
      </w:pPr>
      <w:r>
        <w:rPr>
          <w:b w:val="0"/>
        </w:rPr>
        <w:t xml:space="preserve">10.1.1  </w:t>
      </w:r>
      <w:r>
        <w:rPr>
          <w:b w:val="0"/>
        </w:rPr>
        <w:t>无损检测管理要求</w:t>
      </w:r>
    </w:p>
    <w:p w:rsidR="00B34003" w:rsidRDefault="002F622E">
      <w:pPr>
        <w:pStyle w:val="ohz"/>
        <w:ind w:firstLine="480"/>
        <w:rPr>
          <w:lang w:val="en-US"/>
        </w:rPr>
      </w:pPr>
      <w:r>
        <w:t>无损检测人员应先取得国家质量监督检验检疫总局颁发的中华人民共和国特种设备检验检测人员证书，所有无损检测工作都要在</w:t>
      </w:r>
      <w:r>
        <w:t>3</w:t>
      </w:r>
      <w:r>
        <w:t>级人员负责的情况下进行，并且至少要由具有</w:t>
      </w:r>
      <w:r>
        <w:t>2</w:t>
      </w:r>
      <w:r>
        <w:t>级资格水平的人员完成，具有</w:t>
      </w:r>
      <w:r>
        <w:t>1</w:t>
      </w:r>
      <w:r>
        <w:t>级资格的人员可以在</w:t>
      </w:r>
      <w:r>
        <w:t>2</w:t>
      </w:r>
      <w:r>
        <w:t>级人员的监督下进行无损检</w:t>
      </w:r>
      <w:r>
        <w:lastRenderedPageBreak/>
        <w:t>测。</w:t>
      </w:r>
    </w:p>
    <w:p w:rsidR="00B34003" w:rsidRDefault="002F622E">
      <w:pPr>
        <w:pStyle w:val="ohz3"/>
        <w:ind w:left="480" w:hangingChars="200" w:hanging="480"/>
        <w:rPr>
          <w:b w:val="0"/>
        </w:rPr>
      </w:pPr>
      <w:bookmarkStart w:id="949" w:name="_Toc154198970"/>
      <w:bookmarkEnd w:id="690"/>
      <w:r>
        <w:rPr>
          <w:b w:val="0"/>
        </w:rPr>
        <w:t xml:space="preserve">10.1.2  </w:t>
      </w:r>
      <w:r>
        <w:rPr>
          <w:b w:val="0"/>
        </w:rPr>
        <w:t>专业检测资格要求</w:t>
      </w:r>
    </w:p>
    <w:p w:rsidR="00B34003" w:rsidRDefault="002F622E">
      <w:pPr>
        <w:pStyle w:val="ohz"/>
        <w:ind w:firstLine="480"/>
      </w:pPr>
      <w:r>
        <w:t>为保证钢管缺陷无损检测的有效性和可靠性，上岗从事手动或半自动无损检测人员以及对检验结果进行解释的无损检测人员</w:t>
      </w:r>
      <w:r>
        <w:t>,</w:t>
      </w:r>
      <w:r>
        <w:t>应经石油行业无损检测人员资格鉴定考核机构或经中国石油认可的专业无损检测人员资格鉴定考核机构，按照</w:t>
      </w:r>
      <w:r>
        <w:t>GB/T 9445</w:t>
      </w:r>
      <w:r>
        <w:t>或</w:t>
      </w:r>
      <w:r>
        <w:t>ISO 11484</w:t>
      </w:r>
      <w:r>
        <w:t>或</w:t>
      </w:r>
      <w:r>
        <w:t>ASNT SNT-TC-1</w:t>
      </w:r>
      <w:r>
        <w:t>或等效标准标准要求、天然气输送管道用钢管专用无损检测方法技术和本通用技术条件无损检测要求培训考核资格鉴定合格，取得相应等级资格证书后，方可上岗检测操作。已评定合格的检测人员如未从事该项无损检测工作超过</w:t>
      </w:r>
      <w:r>
        <w:t>12</w:t>
      </w:r>
      <w:r>
        <w:t>个月，其资格应重新评定。</w:t>
      </w:r>
    </w:p>
    <w:p w:rsidR="00B34003" w:rsidRDefault="002F622E">
      <w:pPr>
        <w:pStyle w:val="ohz"/>
        <w:ind w:firstLine="480"/>
      </w:pPr>
      <w:r>
        <w:t>在制管过程中操作自动设备的无损检测人员，除了按上述要求取得资格证书外，还需具备检测设备故障处理以及设备标定的操作能力，同时具备在生产场地</w:t>
      </w:r>
      <w:r>
        <w:t>/</w:t>
      </w:r>
      <w:r>
        <w:t>现场条件下进行操作检验和进行缺陷尺寸及缺陷位置估算的能力证明。</w:t>
      </w:r>
    </w:p>
    <w:p w:rsidR="00B34003" w:rsidRDefault="002F622E">
      <w:pPr>
        <w:pStyle w:val="ohz2"/>
        <w:ind w:left="420" w:hanging="420"/>
        <w:jc w:val="left"/>
        <w:rPr>
          <w:sz w:val="24"/>
          <w:szCs w:val="24"/>
        </w:rPr>
      </w:pPr>
      <w:bookmarkStart w:id="950" w:name="_Toc152035344"/>
      <w:bookmarkStart w:id="951" w:name="_Toc152035939"/>
      <w:bookmarkStart w:id="952" w:name="_Toc153297351"/>
      <w:bookmarkStart w:id="953" w:name="_Toc152036080"/>
      <w:bookmarkStart w:id="954" w:name="_Toc152000552"/>
      <w:bookmarkStart w:id="955" w:name="_Toc152034912"/>
      <w:bookmarkStart w:id="956" w:name="_Toc153297614"/>
      <w:bookmarkStart w:id="957" w:name="_Toc154198963"/>
      <w:bookmarkStart w:id="958" w:name="_Toc167007340"/>
      <w:bookmarkStart w:id="959" w:name="_Toc335341209"/>
      <w:bookmarkStart w:id="960" w:name="_Toc262154708"/>
      <w:bookmarkStart w:id="961" w:name="_Toc382296977"/>
      <w:bookmarkStart w:id="962" w:name="_Toc286174190"/>
      <w:bookmarkStart w:id="963" w:name="_Toc268190197"/>
      <w:r>
        <w:rPr>
          <w:sz w:val="24"/>
          <w:szCs w:val="24"/>
        </w:rPr>
        <w:t xml:space="preserve">10.2 </w:t>
      </w:r>
      <w:bookmarkEnd w:id="950"/>
      <w:bookmarkEnd w:id="951"/>
      <w:bookmarkEnd w:id="952"/>
      <w:bookmarkEnd w:id="953"/>
      <w:bookmarkEnd w:id="954"/>
      <w:bookmarkEnd w:id="955"/>
      <w:bookmarkEnd w:id="956"/>
      <w:bookmarkEnd w:id="957"/>
      <w:r>
        <w:rPr>
          <w:sz w:val="24"/>
          <w:szCs w:val="24"/>
        </w:rPr>
        <w:t xml:space="preserve"> </w:t>
      </w:r>
      <w:r>
        <w:rPr>
          <w:sz w:val="24"/>
          <w:szCs w:val="24"/>
        </w:rPr>
        <w:t>检验的标准做法</w:t>
      </w:r>
      <w:bookmarkEnd w:id="958"/>
      <w:bookmarkEnd w:id="959"/>
      <w:bookmarkEnd w:id="960"/>
      <w:bookmarkEnd w:id="961"/>
      <w:bookmarkEnd w:id="962"/>
      <w:bookmarkEnd w:id="963"/>
    </w:p>
    <w:p w:rsidR="00B34003" w:rsidRDefault="002F622E">
      <w:pPr>
        <w:adjustRightInd w:val="0"/>
        <w:spacing w:line="360" w:lineRule="auto"/>
        <w:ind w:firstLineChars="200" w:firstLine="480"/>
        <w:rPr>
          <w:sz w:val="24"/>
        </w:rPr>
      </w:pPr>
      <w:r>
        <w:rPr>
          <w:sz w:val="24"/>
        </w:rPr>
        <w:t>除本文件附录另有特殊规定，对于表面检查和壁厚检查以外的其它要求进行的无损检测，应按照下</w:t>
      </w:r>
      <w:r>
        <w:rPr>
          <w:rFonts w:hint="eastAsia"/>
          <w:sz w:val="24"/>
        </w:rPr>
        <w:t>列一种</w:t>
      </w:r>
      <w:r>
        <w:rPr>
          <w:sz w:val="24"/>
        </w:rPr>
        <w:t>标准或</w:t>
      </w:r>
      <w:r>
        <w:rPr>
          <w:rFonts w:hint="eastAsia"/>
          <w:sz w:val="24"/>
        </w:rPr>
        <w:t>与其相同的</w:t>
      </w:r>
      <w:r>
        <w:rPr>
          <w:sz w:val="24"/>
        </w:rPr>
        <w:t>标准进行。</w:t>
      </w:r>
    </w:p>
    <w:p w:rsidR="00B34003" w:rsidRDefault="002F622E">
      <w:pPr>
        <w:numPr>
          <w:ilvl w:val="0"/>
          <w:numId w:val="12"/>
        </w:numPr>
        <w:spacing w:line="360" w:lineRule="auto"/>
        <w:ind w:left="0" w:firstLine="386"/>
        <w:rPr>
          <w:sz w:val="24"/>
        </w:rPr>
      </w:pPr>
      <w:r>
        <w:rPr>
          <w:sz w:val="24"/>
        </w:rPr>
        <w:t>电磁（漏磁）</w:t>
      </w:r>
      <w:r>
        <w:rPr>
          <w:sz w:val="24"/>
        </w:rPr>
        <w:tab/>
      </w:r>
      <w:r>
        <w:rPr>
          <w:sz w:val="24"/>
        </w:rPr>
        <w:tab/>
        <w:t xml:space="preserve"> ASTM E570</w:t>
      </w:r>
      <w:r>
        <w:rPr>
          <w:rFonts w:hint="eastAsia"/>
          <w:sz w:val="24"/>
        </w:rPr>
        <w:t>或</w:t>
      </w:r>
      <w:r>
        <w:rPr>
          <w:rFonts w:hint="eastAsia"/>
          <w:sz w:val="24"/>
        </w:rPr>
        <w:t>ISO 9402</w:t>
      </w:r>
      <w:r>
        <w:rPr>
          <w:rFonts w:hint="eastAsia"/>
          <w:sz w:val="24"/>
        </w:rPr>
        <w:t>、</w:t>
      </w:r>
      <w:r>
        <w:rPr>
          <w:rFonts w:hint="eastAsia"/>
          <w:sz w:val="24"/>
        </w:rPr>
        <w:t>ISO 9598</w:t>
      </w:r>
      <w:r>
        <w:rPr>
          <w:sz w:val="24"/>
        </w:rPr>
        <w:t>；</w:t>
      </w:r>
    </w:p>
    <w:p w:rsidR="00B34003" w:rsidRDefault="002F622E">
      <w:pPr>
        <w:numPr>
          <w:ilvl w:val="0"/>
          <w:numId w:val="12"/>
        </w:numPr>
        <w:spacing w:line="360" w:lineRule="auto"/>
        <w:ind w:left="0" w:firstLine="386"/>
        <w:rPr>
          <w:sz w:val="24"/>
        </w:rPr>
      </w:pPr>
      <w:r>
        <w:rPr>
          <w:sz w:val="24"/>
        </w:rPr>
        <w:t>电磁（涡流）</w:t>
      </w:r>
      <w:r>
        <w:rPr>
          <w:sz w:val="24"/>
        </w:rPr>
        <w:tab/>
      </w:r>
      <w:r>
        <w:rPr>
          <w:sz w:val="24"/>
        </w:rPr>
        <w:tab/>
        <w:t xml:space="preserve"> ASTM E309</w:t>
      </w:r>
      <w:r>
        <w:rPr>
          <w:rFonts w:hint="eastAsia"/>
          <w:sz w:val="24"/>
        </w:rPr>
        <w:t>或</w:t>
      </w:r>
      <w:r>
        <w:rPr>
          <w:rFonts w:hint="eastAsia"/>
          <w:sz w:val="24"/>
        </w:rPr>
        <w:t>ISO 9304</w:t>
      </w:r>
      <w:r>
        <w:rPr>
          <w:sz w:val="24"/>
        </w:rPr>
        <w:t>；</w:t>
      </w:r>
    </w:p>
    <w:p w:rsidR="00B34003" w:rsidRDefault="002F622E">
      <w:pPr>
        <w:numPr>
          <w:ilvl w:val="0"/>
          <w:numId w:val="12"/>
        </w:numPr>
        <w:spacing w:line="360" w:lineRule="auto"/>
        <w:ind w:left="0" w:firstLine="386"/>
        <w:rPr>
          <w:sz w:val="24"/>
        </w:rPr>
      </w:pPr>
      <w:r>
        <w:rPr>
          <w:sz w:val="24"/>
        </w:rPr>
        <w:t>超声波</w:t>
      </w:r>
      <w:r>
        <w:rPr>
          <w:sz w:val="24"/>
        </w:rPr>
        <w:tab/>
      </w:r>
      <w:r>
        <w:rPr>
          <w:sz w:val="24"/>
        </w:rPr>
        <w:tab/>
      </w:r>
      <w:r>
        <w:rPr>
          <w:sz w:val="24"/>
        </w:rPr>
        <w:tab/>
        <w:t xml:space="preserve">ISO </w:t>
      </w:r>
      <w:r>
        <w:rPr>
          <w:rFonts w:hint="eastAsia"/>
          <w:sz w:val="24"/>
        </w:rPr>
        <w:t>9303</w:t>
      </w:r>
      <w:r>
        <w:rPr>
          <w:sz w:val="24"/>
        </w:rPr>
        <w:t>、</w:t>
      </w:r>
      <w:r>
        <w:rPr>
          <w:sz w:val="24"/>
        </w:rPr>
        <w:t xml:space="preserve">ISO </w:t>
      </w:r>
      <w:r>
        <w:rPr>
          <w:rFonts w:hint="eastAsia"/>
          <w:sz w:val="24"/>
        </w:rPr>
        <w:t>9305</w:t>
      </w:r>
      <w:r>
        <w:rPr>
          <w:sz w:val="24"/>
        </w:rPr>
        <w:t>、</w:t>
      </w:r>
      <w:bookmarkStart w:id="964" w:name="referASTMA578"/>
      <w:r>
        <w:rPr>
          <w:sz w:val="24"/>
        </w:rPr>
        <w:t>ASTM A578</w:t>
      </w:r>
      <w:bookmarkEnd w:id="964"/>
      <w:r>
        <w:rPr>
          <w:sz w:val="24"/>
        </w:rPr>
        <w:t>或</w:t>
      </w:r>
      <w:bookmarkStart w:id="965" w:name="referSYT64235"/>
      <w:r>
        <w:rPr>
          <w:sz w:val="24"/>
        </w:rPr>
        <w:t>SY/T 6423.</w:t>
      </w:r>
      <w:bookmarkEnd w:id="965"/>
      <w:r>
        <w:rPr>
          <w:rFonts w:hint="eastAsia"/>
          <w:sz w:val="24"/>
        </w:rPr>
        <w:t>6</w:t>
      </w:r>
      <w:r>
        <w:rPr>
          <w:sz w:val="24"/>
        </w:rPr>
        <w:t>、</w:t>
      </w:r>
      <w:r>
        <w:rPr>
          <w:sz w:val="24"/>
        </w:rPr>
        <w:t>SY/T 6423.</w:t>
      </w:r>
      <w:r>
        <w:rPr>
          <w:rFonts w:hint="eastAsia"/>
          <w:sz w:val="24"/>
        </w:rPr>
        <w:t>7</w:t>
      </w:r>
      <w:r>
        <w:rPr>
          <w:rFonts w:hint="eastAsia"/>
          <w:sz w:val="24"/>
        </w:rPr>
        <w:t>、</w:t>
      </w:r>
      <w:r>
        <w:rPr>
          <w:sz w:val="24"/>
        </w:rPr>
        <w:t>SY/T 6423.</w:t>
      </w:r>
      <w:r>
        <w:rPr>
          <w:rFonts w:hint="eastAsia"/>
          <w:sz w:val="24"/>
        </w:rPr>
        <w:t>5</w:t>
      </w:r>
      <w:r>
        <w:rPr>
          <w:rFonts w:hint="eastAsia"/>
          <w:sz w:val="24"/>
        </w:rPr>
        <w:t>、</w:t>
      </w:r>
      <w:r>
        <w:rPr>
          <w:sz w:val="24"/>
        </w:rPr>
        <w:t>SY/T 6423.</w:t>
      </w:r>
      <w:r>
        <w:rPr>
          <w:rFonts w:hint="eastAsia"/>
          <w:sz w:val="24"/>
        </w:rPr>
        <w:t>4</w:t>
      </w:r>
      <w:r>
        <w:rPr>
          <w:rFonts w:hint="eastAsia"/>
          <w:sz w:val="24"/>
        </w:rPr>
        <w:t>或</w:t>
      </w:r>
      <w:r>
        <w:rPr>
          <w:sz w:val="24"/>
        </w:rPr>
        <w:t>ASTM E213</w:t>
      </w:r>
      <w:r>
        <w:rPr>
          <w:rFonts w:hint="eastAsia"/>
          <w:sz w:val="24"/>
        </w:rPr>
        <w:t>;</w:t>
      </w:r>
      <w:bookmarkStart w:id="966" w:name="referASTMA435"/>
      <w:r>
        <w:rPr>
          <w:sz w:val="24"/>
        </w:rPr>
        <w:t xml:space="preserve"> ASTM A435</w:t>
      </w:r>
      <w:bookmarkEnd w:id="966"/>
      <w:r>
        <w:rPr>
          <w:rFonts w:hint="eastAsia"/>
          <w:sz w:val="24"/>
        </w:rPr>
        <w:t>或</w:t>
      </w:r>
      <w:r>
        <w:rPr>
          <w:sz w:val="24"/>
        </w:rPr>
        <w:t>ASTM A</w:t>
      </w:r>
      <w:r>
        <w:rPr>
          <w:rFonts w:hint="eastAsia"/>
          <w:sz w:val="24"/>
        </w:rPr>
        <w:t>578</w:t>
      </w:r>
      <w:r>
        <w:rPr>
          <w:rFonts w:hint="eastAsia"/>
          <w:sz w:val="24"/>
        </w:rPr>
        <w:t>。</w:t>
      </w:r>
    </w:p>
    <w:p w:rsidR="00B34003" w:rsidRDefault="002F622E">
      <w:pPr>
        <w:numPr>
          <w:ilvl w:val="0"/>
          <w:numId w:val="12"/>
        </w:numPr>
        <w:spacing w:line="360" w:lineRule="auto"/>
        <w:ind w:left="0" w:firstLine="386"/>
        <w:rPr>
          <w:sz w:val="24"/>
        </w:rPr>
      </w:pPr>
      <w:r>
        <w:rPr>
          <w:sz w:val="24"/>
        </w:rPr>
        <w:t>超声波（焊缝）</w:t>
      </w:r>
      <w:bookmarkStart w:id="967" w:name="referSYT64233"/>
      <w:r>
        <w:rPr>
          <w:sz w:val="24"/>
        </w:rPr>
        <w:t>SY/T 6423.</w:t>
      </w:r>
      <w:bookmarkEnd w:id="967"/>
      <w:r>
        <w:rPr>
          <w:sz w:val="24"/>
        </w:rPr>
        <w:t>2</w:t>
      </w:r>
      <w:r>
        <w:rPr>
          <w:rFonts w:hint="eastAsia"/>
          <w:sz w:val="24"/>
        </w:rPr>
        <w:t>、</w:t>
      </w:r>
      <w:r>
        <w:rPr>
          <w:sz w:val="24"/>
        </w:rPr>
        <w:t>SY/T 6423.</w:t>
      </w:r>
      <w:r>
        <w:rPr>
          <w:rFonts w:hint="eastAsia"/>
          <w:sz w:val="24"/>
        </w:rPr>
        <w:t>3</w:t>
      </w:r>
      <w:r>
        <w:rPr>
          <w:rFonts w:hint="eastAsia"/>
          <w:sz w:val="24"/>
        </w:rPr>
        <w:t>或</w:t>
      </w:r>
      <w:r>
        <w:rPr>
          <w:sz w:val="24"/>
        </w:rPr>
        <w:t>ASTM E</w:t>
      </w:r>
      <w:r>
        <w:rPr>
          <w:rFonts w:hint="eastAsia"/>
          <w:sz w:val="24"/>
        </w:rPr>
        <w:t>273</w:t>
      </w:r>
      <w:r>
        <w:rPr>
          <w:sz w:val="24"/>
        </w:rPr>
        <w:t>；</w:t>
      </w:r>
    </w:p>
    <w:p w:rsidR="00B34003" w:rsidRDefault="002F622E">
      <w:pPr>
        <w:numPr>
          <w:ilvl w:val="0"/>
          <w:numId w:val="12"/>
        </w:numPr>
        <w:spacing w:line="360" w:lineRule="auto"/>
        <w:ind w:left="0" w:firstLine="386"/>
        <w:rPr>
          <w:sz w:val="24"/>
          <w:lang w:val="pt-BR"/>
        </w:rPr>
      </w:pPr>
      <w:r>
        <w:rPr>
          <w:sz w:val="24"/>
        </w:rPr>
        <w:t>磁粉</w:t>
      </w:r>
      <w:r>
        <w:rPr>
          <w:sz w:val="24"/>
          <w:lang w:val="pt-BR"/>
        </w:rPr>
        <w:tab/>
      </w:r>
      <w:r>
        <w:rPr>
          <w:sz w:val="24"/>
          <w:lang w:val="pt-BR"/>
        </w:rPr>
        <w:tab/>
      </w:r>
      <w:r>
        <w:rPr>
          <w:sz w:val="24"/>
          <w:lang w:val="pt-BR"/>
        </w:rPr>
        <w:tab/>
      </w:r>
      <w:r>
        <w:rPr>
          <w:sz w:val="24"/>
          <w:lang w:val="pt-BR"/>
        </w:rPr>
        <w:tab/>
        <w:t xml:space="preserve"> ISO 1</w:t>
      </w:r>
      <w:r>
        <w:rPr>
          <w:rFonts w:hint="eastAsia"/>
          <w:sz w:val="24"/>
          <w:lang w:val="pt-BR"/>
        </w:rPr>
        <w:t>3664</w:t>
      </w:r>
      <w:r>
        <w:rPr>
          <w:rFonts w:hint="eastAsia"/>
          <w:sz w:val="24"/>
          <w:lang w:val="pt-BR"/>
        </w:rPr>
        <w:t>，</w:t>
      </w:r>
      <w:r>
        <w:rPr>
          <w:sz w:val="24"/>
          <w:lang w:val="pt-BR"/>
        </w:rPr>
        <w:t>ISO 1</w:t>
      </w:r>
      <w:r>
        <w:rPr>
          <w:rFonts w:hint="eastAsia"/>
          <w:sz w:val="24"/>
          <w:lang w:val="pt-BR"/>
        </w:rPr>
        <w:t>3665</w:t>
      </w:r>
      <w:r>
        <w:rPr>
          <w:rFonts w:hint="eastAsia"/>
          <w:sz w:val="24"/>
          <w:lang w:val="pt-BR"/>
        </w:rPr>
        <w:t>或</w:t>
      </w:r>
      <w:r>
        <w:rPr>
          <w:sz w:val="24"/>
          <w:lang w:val="pt-BR"/>
        </w:rPr>
        <w:t>ASTM E709</w:t>
      </w:r>
      <w:r>
        <w:rPr>
          <w:sz w:val="24"/>
          <w:lang w:val="pt-BR"/>
        </w:rPr>
        <w:t>；</w:t>
      </w:r>
    </w:p>
    <w:p w:rsidR="00B34003" w:rsidRDefault="002F622E">
      <w:pPr>
        <w:numPr>
          <w:ilvl w:val="0"/>
          <w:numId w:val="12"/>
        </w:numPr>
        <w:spacing w:line="360" w:lineRule="auto"/>
        <w:ind w:left="0" w:firstLine="386"/>
        <w:rPr>
          <w:sz w:val="24"/>
        </w:rPr>
      </w:pPr>
      <w:r>
        <w:rPr>
          <w:sz w:val="24"/>
        </w:rPr>
        <w:t>射线检验</w:t>
      </w:r>
      <w:r>
        <w:rPr>
          <w:sz w:val="24"/>
        </w:rPr>
        <w:tab/>
        <w:t xml:space="preserve"> ASTM E94</w:t>
      </w:r>
      <w:r>
        <w:rPr>
          <w:sz w:val="24"/>
        </w:rPr>
        <w:t>或</w:t>
      </w:r>
      <w:r>
        <w:rPr>
          <w:sz w:val="24"/>
        </w:rPr>
        <w:t>SY/T 6423.1</w:t>
      </w:r>
    </w:p>
    <w:p w:rsidR="00B34003" w:rsidRDefault="002F622E">
      <w:pPr>
        <w:numPr>
          <w:ilvl w:val="0"/>
          <w:numId w:val="12"/>
        </w:numPr>
        <w:spacing w:line="360" w:lineRule="auto"/>
        <w:ind w:left="0" w:firstLine="386"/>
        <w:rPr>
          <w:sz w:val="24"/>
        </w:rPr>
      </w:pPr>
      <w:r>
        <w:rPr>
          <w:sz w:val="24"/>
        </w:rPr>
        <w:t>液体渗透</w:t>
      </w:r>
      <w:r>
        <w:rPr>
          <w:sz w:val="24"/>
        </w:rPr>
        <w:tab/>
      </w:r>
      <w:r>
        <w:rPr>
          <w:sz w:val="24"/>
        </w:rPr>
        <w:tab/>
      </w:r>
      <w:r>
        <w:rPr>
          <w:sz w:val="24"/>
        </w:rPr>
        <w:tab/>
        <w:t xml:space="preserve"> ASTM E165</w:t>
      </w:r>
      <w:r>
        <w:rPr>
          <w:sz w:val="24"/>
        </w:rPr>
        <w:t>或</w:t>
      </w:r>
      <w:r>
        <w:rPr>
          <w:sz w:val="24"/>
        </w:rPr>
        <w:t>ISO 1</w:t>
      </w:r>
      <w:r>
        <w:rPr>
          <w:rFonts w:hint="eastAsia"/>
          <w:sz w:val="24"/>
        </w:rPr>
        <w:t>2095</w:t>
      </w:r>
      <w:r>
        <w:rPr>
          <w:sz w:val="24"/>
        </w:rPr>
        <w:t>。</w:t>
      </w:r>
    </w:p>
    <w:p w:rsidR="00B34003" w:rsidRDefault="002F622E">
      <w:pPr>
        <w:pStyle w:val="ohz2"/>
        <w:ind w:left="420" w:hanging="420"/>
        <w:jc w:val="left"/>
        <w:rPr>
          <w:sz w:val="24"/>
          <w:szCs w:val="24"/>
        </w:rPr>
      </w:pPr>
      <w:r>
        <w:rPr>
          <w:sz w:val="24"/>
          <w:szCs w:val="24"/>
        </w:rPr>
        <w:t>10.3  SAW</w:t>
      </w:r>
      <w:r>
        <w:rPr>
          <w:sz w:val="24"/>
          <w:szCs w:val="24"/>
        </w:rPr>
        <w:t>焊管焊缝无损检测方法</w:t>
      </w:r>
    </w:p>
    <w:p w:rsidR="00B34003" w:rsidRDefault="002F622E">
      <w:pPr>
        <w:adjustRightInd w:val="0"/>
        <w:spacing w:line="360" w:lineRule="auto"/>
        <w:ind w:firstLineChars="200" w:firstLine="480"/>
        <w:rPr>
          <w:sz w:val="24"/>
        </w:rPr>
      </w:pPr>
      <w:r>
        <w:rPr>
          <w:sz w:val="24"/>
        </w:rPr>
        <w:t>当选用</w:t>
      </w:r>
      <w:r>
        <w:rPr>
          <w:sz w:val="24"/>
        </w:rPr>
        <w:t>SAW</w:t>
      </w:r>
      <w:r>
        <w:rPr>
          <w:sz w:val="24"/>
        </w:rPr>
        <w:t>焊管时，焊缝应进行下述无损检测。</w:t>
      </w:r>
    </w:p>
    <w:p w:rsidR="00B34003" w:rsidRDefault="002F622E">
      <w:pPr>
        <w:pStyle w:val="ohz3"/>
        <w:ind w:left="480" w:hangingChars="200" w:hanging="480"/>
        <w:rPr>
          <w:b w:val="0"/>
        </w:rPr>
      </w:pPr>
      <w:r>
        <w:rPr>
          <w:b w:val="0"/>
        </w:rPr>
        <w:t xml:space="preserve">10.3.1  </w:t>
      </w:r>
      <w:r>
        <w:rPr>
          <w:b w:val="0"/>
        </w:rPr>
        <w:t>焊缝无损检测项目要求</w:t>
      </w:r>
    </w:p>
    <w:p w:rsidR="00B34003" w:rsidRDefault="002F622E">
      <w:pPr>
        <w:pStyle w:val="ohz5"/>
        <w:rPr>
          <w:b w:val="0"/>
        </w:rPr>
      </w:pPr>
      <w:r>
        <w:rPr>
          <w:b w:val="0"/>
        </w:rPr>
        <w:t>10.3.1.1  1</w:t>
      </w:r>
      <w:r>
        <w:rPr>
          <w:b w:val="0"/>
        </w:rPr>
        <w:t>、</w:t>
      </w:r>
      <w:r>
        <w:rPr>
          <w:b w:val="0"/>
        </w:rPr>
        <w:t>2</w:t>
      </w:r>
      <w:r>
        <w:rPr>
          <w:b w:val="0"/>
        </w:rPr>
        <w:t>级天然气输送管道用</w:t>
      </w:r>
      <w:r>
        <w:rPr>
          <w:b w:val="0"/>
        </w:rPr>
        <w:t>SAW</w:t>
      </w:r>
      <w:r>
        <w:rPr>
          <w:b w:val="0"/>
        </w:rPr>
        <w:t>钢管</w:t>
      </w:r>
    </w:p>
    <w:p w:rsidR="00B34003" w:rsidRDefault="002F622E">
      <w:pPr>
        <w:adjustRightInd w:val="0"/>
        <w:spacing w:line="360" w:lineRule="auto"/>
        <w:ind w:firstLineChars="200" w:firstLine="480"/>
        <w:rPr>
          <w:sz w:val="24"/>
        </w:rPr>
      </w:pPr>
      <w:r>
        <w:rPr>
          <w:sz w:val="24"/>
        </w:rPr>
        <w:t>1</w:t>
      </w:r>
      <w:r>
        <w:rPr>
          <w:sz w:val="24"/>
        </w:rPr>
        <w:t>、</w:t>
      </w:r>
      <w:r>
        <w:rPr>
          <w:sz w:val="24"/>
        </w:rPr>
        <w:t>2</w:t>
      </w:r>
      <w:r>
        <w:rPr>
          <w:sz w:val="24"/>
        </w:rPr>
        <w:t>级天然气输送管道用钢管应进行焊缝全长</w:t>
      </w:r>
      <w:r>
        <w:rPr>
          <w:sz w:val="24"/>
        </w:rPr>
        <w:t>X</w:t>
      </w:r>
      <w:r>
        <w:rPr>
          <w:sz w:val="24"/>
        </w:rPr>
        <w:t>射线工业电视检测和焊缝全长全</w:t>
      </w:r>
      <w:r>
        <w:rPr>
          <w:rFonts w:hint="eastAsia"/>
          <w:sz w:val="24"/>
        </w:rPr>
        <w:t>壁厚</w:t>
      </w:r>
      <w:r>
        <w:rPr>
          <w:sz w:val="24"/>
        </w:rPr>
        <w:lastRenderedPageBreak/>
        <w:t>区域超声波检测。超声波检测应在水压试验和冷扩径后进行。</w:t>
      </w:r>
    </w:p>
    <w:p w:rsidR="00B34003" w:rsidRDefault="002F622E">
      <w:pPr>
        <w:adjustRightInd w:val="0"/>
        <w:spacing w:line="360" w:lineRule="auto"/>
        <w:ind w:firstLineChars="200" w:firstLine="480"/>
        <w:rPr>
          <w:sz w:val="24"/>
        </w:rPr>
      </w:pPr>
      <w:r>
        <w:rPr>
          <w:sz w:val="24"/>
        </w:rPr>
        <w:t>对于</w:t>
      </w:r>
      <w:r>
        <w:rPr>
          <w:sz w:val="24"/>
        </w:rPr>
        <w:t>X</w:t>
      </w:r>
      <w:r>
        <w:rPr>
          <w:sz w:val="24"/>
        </w:rPr>
        <w:t>射线工业电视检查存在的管端盲区，可以采用静态</w:t>
      </w:r>
      <w:r>
        <w:rPr>
          <w:sz w:val="24"/>
        </w:rPr>
        <w:t>X</w:t>
      </w:r>
      <w:r>
        <w:rPr>
          <w:sz w:val="24"/>
        </w:rPr>
        <w:t>射线工业电视计算机图像处理存贮图像或者</w:t>
      </w:r>
      <w:r>
        <w:rPr>
          <w:sz w:val="24"/>
        </w:rPr>
        <w:t>X</w:t>
      </w:r>
      <w:r>
        <w:rPr>
          <w:sz w:val="24"/>
        </w:rPr>
        <w:t>射线拍片检查。</w:t>
      </w:r>
    </w:p>
    <w:p w:rsidR="00B34003" w:rsidRDefault="002F622E">
      <w:pPr>
        <w:adjustRightInd w:val="0"/>
        <w:spacing w:line="360" w:lineRule="auto"/>
        <w:ind w:firstLineChars="200" w:firstLine="480"/>
      </w:pPr>
      <w:r>
        <w:rPr>
          <w:sz w:val="24"/>
        </w:rPr>
        <w:t>所有钢管超声波自动检测存在的管端盲区，至少应距管端</w:t>
      </w:r>
      <w:r>
        <w:rPr>
          <w:sz w:val="24"/>
        </w:rPr>
        <w:t>300 mm</w:t>
      </w:r>
      <w:r>
        <w:rPr>
          <w:sz w:val="24"/>
        </w:rPr>
        <w:t>范围内采用手动超声波检查。焊缝超声波自动探检查喷标处（有超标缺陷）也应采手动超声波检查。</w:t>
      </w:r>
    </w:p>
    <w:p w:rsidR="00B34003" w:rsidRDefault="002F622E">
      <w:pPr>
        <w:pStyle w:val="ohz5"/>
        <w:rPr>
          <w:b w:val="0"/>
        </w:rPr>
      </w:pPr>
      <w:r>
        <w:rPr>
          <w:b w:val="0"/>
        </w:rPr>
        <w:t>10.3.1.2  3-5</w:t>
      </w:r>
      <w:r>
        <w:rPr>
          <w:b w:val="0"/>
        </w:rPr>
        <w:t>级天然气输送管道用</w:t>
      </w:r>
      <w:r>
        <w:rPr>
          <w:b w:val="0"/>
        </w:rPr>
        <w:t>SAW</w:t>
      </w:r>
      <w:r>
        <w:rPr>
          <w:b w:val="0"/>
        </w:rPr>
        <w:t>钢管</w:t>
      </w:r>
    </w:p>
    <w:p w:rsidR="00B34003" w:rsidRDefault="002F622E">
      <w:pPr>
        <w:adjustRightInd w:val="0"/>
        <w:spacing w:line="360" w:lineRule="auto"/>
        <w:ind w:firstLineChars="200" w:firstLine="480"/>
        <w:rPr>
          <w:sz w:val="24"/>
        </w:rPr>
      </w:pPr>
      <w:r>
        <w:rPr>
          <w:sz w:val="24"/>
        </w:rPr>
        <w:t>3-5</w:t>
      </w:r>
      <w:r>
        <w:rPr>
          <w:sz w:val="24"/>
        </w:rPr>
        <w:t>级输气管道用</w:t>
      </w:r>
      <w:r>
        <w:rPr>
          <w:sz w:val="24"/>
        </w:rPr>
        <w:t>SAW</w:t>
      </w:r>
      <w:r>
        <w:rPr>
          <w:sz w:val="24"/>
        </w:rPr>
        <w:t>钢管应进行焊缝全长</w:t>
      </w:r>
      <w:r>
        <w:rPr>
          <w:sz w:val="24"/>
        </w:rPr>
        <w:t>X</w:t>
      </w:r>
      <w:r>
        <w:rPr>
          <w:sz w:val="24"/>
        </w:rPr>
        <w:t>射线检查，同时应在水压试验后进行焊缝全长全焊缝区域纵横向缺陷超声波检查。</w:t>
      </w:r>
    </w:p>
    <w:p w:rsidR="00B34003" w:rsidRDefault="002F622E">
      <w:pPr>
        <w:adjustRightInd w:val="0"/>
        <w:spacing w:line="360" w:lineRule="auto"/>
        <w:ind w:firstLineChars="200" w:firstLine="480"/>
        <w:rPr>
          <w:sz w:val="24"/>
        </w:rPr>
      </w:pPr>
      <w:r>
        <w:rPr>
          <w:sz w:val="24"/>
        </w:rPr>
        <w:t>所有钢管超声波自动检测存在的管端盲区，至少应距管端</w:t>
      </w:r>
      <w:r>
        <w:rPr>
          <w:sz w:val="24"/>
        </w:rPr>
        <w:t>300 mm</w:t>
      </w:r>
      <w:r>
        <w:rPr>
          <w:sz w:val="24"/>
        </w:rPr>
        <w:t>范围内采用手动超声波检查。焊缝超声波自动探检查喷标处（有超标缺陷）也应采用手动超声波检查。对于冷扩径管，水压后超声波焊缝检验应在冷扩径后进行。</w:t>
      </w:r>
    </w:p>
    <w:p w:rsidR="00B34003" w:rsidRDefault="002F622E">
      <w:pPr>
        <w:adjustRightInd w:val="0"/>
        <w:spacing w:line="360" w:lineRule="auto"/>
        <w:ind w:firstLineChars="200" w:firstLine="480"/>
        <w:rPr>
          <w:sz w:val="24"/>
        </w:rPr>
      </w:pPr>
      <w:r>
        <w:rPr>
          <w:sz w:val="24"/>
        </w:rPr>
        <w:t>焊缝全长</w:t>
      </w:r>
      <w:r>
        <w:rPr>
          <w:sz w:val="24"/>
        </w:rPr>
        <w:t>X</w:t>
      </w:r>
      <w:r>
        <w:rPr>
          <w:sz w:val="24"/>
        </w:rPr>
        <w:t>射线检查按照下述要求进行。</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每一根钢管焊缝</w:t>
      </w:r>
      <w:r>
        <w:rPr>
          <w:sz w:val="24"/>
        </w:rPr>
        <w:t>X</w:t>
      </w:r>
      <w:r>
        <w:rPr>
          <w:sz w:val="24"/>
        </w:rPr>
        <w:t>射线检查可采用焊缝全长</w:t>
      </w:r>
      <w:r>
        <w:rPr>
          <w:sz w:val="24"/>
        </w:rPr>
        <w:t>X</w:t>
      </w:r>
      <w:r>
        <w:rPr>
          <w:sz w:val="24"/>
        </w:rPr>
        <w:t>射线工业电视检查，</w:t>
      </w:r>
      <w:r>
        <w:rPr>
          <w:sz w:val="24"/>
        </w:rPr>
        <w:t>X</w:t>
      </w:r>
      <w:r>
        <w:rPr>
          <w:sz w:val="24"/>
        </w:rPr>
        <w:t>射线工业电视检查如存在盲区，则至少对管端</w:t>
      </w:r>
      <w:r>
        <w:rPr>
          <w:sz w:val="24"/>
        </w:rPr>
        <w:t>250 mm</w:t>
      </w:r>
      <w:r>
        <w:rPr>
          <w:sz w:val="24"/>
        </w:rPr>
        <w:t>焊缝进行</w:t>
      </w:r>
      <w:r>
        <w:rPr>
          <w:sz w:val="24"/>
        </w:rPr>
        <w:t>X</w:t>
      </w:r>
      <w:r>
        <w:rPr>
          <w:sz w:val="24"/>
        </w:rPr>
        <w:t>射线拍片检查。如果钢管进行冷扩径，管端焊缝射线拍片应在冷扩径后进行。</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也可采用对管端</w:t>
      </w:r>
      <w:r>
        <w:rPr>
          <w:sz w:val="24"/>
        </w:rPr>
        <w:t>250 mm</w:t>
      </w:r>
      <w:r>
        <w:rPr>
          <w:sz w:val="24"/>
        </w:rPr>
        <w:t>焊缝</w:t>
      </w:r>
      <w:r>
        <w:rPr>
          <w:sz w:val="24"/>
        </w:rPr>
        <w:t>X</w:t>
      </w:r>
      <w:r>
        <w:rPr>
          <w:sz w:val="24"/>
        </w:rPr>
        <w:t>射线拍片检查和每班（</w:t>
      </w:r>
      <w:r>
        <w:rPr>
          <w:sz w:val="24"/>
        </w:rPr>
        <w:t>8 h</w:t>
      </w:r>
      <w:r>
        <w:rPr>
          <w:sz w:val="24"/>
        </w:rPr>
        <w:t>）生产钢管抽</w:t>
      </w:r>
      <w:r>
        <w:rPr>
          <w:sz w:val="24"/>
        </w:rPr>
        <w:t>1</w:t>
      </w:r>
      <w:r>
        <w:rPr>
          <w:sz w:val="24"/>
        </w:rPr>
        <w:t>根对焊缝全长进行</w:t>
      </w:r>
      <w:r>
        <w:rPr>
          <w:sz w:val="24"/>
        </w:rPr>
        <w:t>X</w:t>
      </w:r>
      <w:r>
        <w:rPr>
          <w:sz w:val="24"/>
        </w:rPr>
        <w:t>射线拍片检查的方法代替。每班（</w:t>
      </w:r>
      <w:r>
        <w:rPr>
          <w:sz w:val="24"/>
        </w:rPr>
        <w:t>8 h</w:t>
      </w:r>
      <w:r>
        <w:rPr>
          <w:sz w:val="24"/>
        </w:rPr>
        <w:t>）抽查</w:t>
      </w:r>
      <w:r>
        <w:rPr>
          <w:sz w:val="24"/>
        </w:rPr>
        <w:t>1</w:t>
      </w:r>
      <w:r>
        <w:rPr>
          <w:sz w:val="24"/>
        </w:rPr>
        <w:t>根钢管如未发现超标缺陷，该班生产钢管合格，若发现超标缺陷，除发现超标缺陷的那一根应作处理外，对该班生产的钢管加倍检查，若加倍检查中仍发现超标缺陷，则该班生产钢管应逐根拍片检查。</w:t>
      </w:r>
    </w:p>
    <w:p w:rsidR="00B34003" w:rsidRDefault="002F622E">
      <w:pPr>
        <w:adjustRightInd w:val="0"/>
        <w:spacing w:line="360" w:lineRule="auto"/>
        <w:ind w:firstLineChars="200" w:firstLine="480"/>
        <w:rPr>
          <w:sz w:val="24"/>
        </w:rPr>
      </w:pPr>
      <w:r>
        <w:rPr>
          <w:rFonts w:hint="eastAsia"/>
          <w:sz w:val="24"/>
        </w:rPr>
        <w:t>c</w:t>
      </w:r>
      <w:r>
        <w:rPr>
          <w:rFonts w:hint="eastAsia"/>
          <w:sz w:val="24"/>
        </w:rPr>
        <w:t>）</w:t>
      </w:r>
      <w:r>
        <w:rPr>
          <w:sz w:val="24"/>
        </w:rPr>
        <w:t>补焊后，焊缝喷标处缺陷确认也应采用</w:t>
      </w:r>
      <w:r>
        <w:rPr>
          <w:sz w:val="24"/>
        </w:rPr>
        <w:t>X</w:t>
      </w:r>
      <w:r>
        <w:rPr>
          <w:sz w:val="24"/>
        </w:rPr>
        <w:t>射线拍片检查。</w:t>
      </w:r>
    </w:p>
    <w:p w:rsidR="00B34003" w:rsidRDefault="002F622E">
      <w:pPr>
        <w:pStyle w:val="ohz5"/>
        <w:rPr>
          <w:b w:val="0"/>
        </w:rPr>
      </w:pPr>
      <w:r>
        <w:rPr>
          <w:b w:val="0"/>
        </w:rPr>
        <w:t xml:space="preserve">10.3.1.3  </w:t>
      </w:r>
      <w:r>
        <w:rPr>
          <w:b w:val="0"/>
        </w:rPr>
        <w:t>管端检查</w:t>
      </w:r>
    </w:p>
    <w:p w:rsidR="00B34003" w:rsidRDefault="002F622E">
      <w:pPr>
        <w:adjustRightInd w:val="0"/>
        <w:spacing w:line="360" w:lineRule="auto"/>
        <w:ind w:firstLineChars="200" w:firstLine="480"/>
        <w:rPr>
          <w:sz w:val="24"/>
        </w:rPr>
      </w:pPr>
      <w:r>
        <w:rPr>
          <w:sz w:val="24"/>
        </w:rPr>
        <w:t>每根钢管管端端面应采用专用超声波或渗透或磁粉法检查是否存在延伸到管端面的分层和裂纹。</w:t>
      </w:r>
    </w:p>
    <w:p w:rsidR="00B34003" w:rsidRDefault="002F622E">
      <w:pPr>
        <w:pStyle w:val="ohz5"/>
        <w:rPr>
          <w:b w:val="0"/>
        </w:rPr>
      </w:pPr>
      <w:r>
        <w:rPr>
          <w:b w:val="0"/>
        </w:rPr>
        <w:t xml:space="preserve">10.3.1.4  </w:t>
      </w:r>
      <w:r>
        <w:rPr>
          <w:b w:val="0"/>
        </w:rPr>
        <w:t>补焊焊缝检查</w:t>
      </w:r>
    </w:p>
    <w:p w:rsidR="00B34003" w:rsidRDefault="002F622E">
      <w:pPr>
        <w:adjustRightInd w:val="0"/>
        <w:spacing w:line="360" w:lineRule="auto"/>
        <w:ind w:firstLineChars="200" w:firstLine="480"/>
        <w:rPr>
          <w:sz w:val="24"/>
        </w:rPr>
      </w:pPr>
      <w:r>
        <w:rPr>
          <w:sz w:val="24"/>
        </w:rPr>
        <w:t>1</w:t>
      </w:r>
      <w:r>
        <w:rPr>
          <w:sz w:val="24"/>
        </w:rPr>
        <w:t>、</w:t>
      </w:r>
      <w:r>
        <w:rPr>
          <w:sz w:val="24"/>
        </w:rPr>
        <w:t>2</w:t>
      </w:r>
      <w:r>
        <w:rPr>
          <w:sz w:val="24"/>
        </w:rPr>
        <w:t>级天然气输送管道用钢管应进行</w:t>
      </w:r>
      <w:r>
        <w:rPr>
          <w:sz w:val="24"/>
        </w:rPr>
        <w:t>X</w:t>
      </w:r>
      <w:r>
        <w:rPr>
          <w:sz w:val="24"/>
        </w:rPr>
        <w:t>射线电视或拍片检测，以及手动超声波检测；</w:t>
      </w:r>
      <w:r>
        <w:rPr>
          <w:sz w:val="24"/>
        </w:rPr>
        <w:t>3-5</w:t>
      </w:r>
      <w:r>
        <w:rPr>
          <w:sz w:val="24"/>
        </w:rPr>
        <w:t>级天然气输送管道用钢管应进行</w:t>
      </w:r>
      <w:r>
        <w:rPr>
          <w:sz w:val="24"/>
        </w:rPr>
        <w:t>X</w:t>
      </w:r>
      <w:r>
        <w:rPr>
          <w:sz w:val="24"/>
        </w:rPr>
        <w:t>射线拍片检测和手动超声波检测。</w:t>
      </w:r>
    </w:p>
    <w:p w:rsidR="00B34003" w:rsidRDefault="002F622E">
      <w:pPr>
        <w:pStyle w:val="ohz3"/>
        <w:ind w:left="480" w:hangingChars="200" w:hanging="480"/>
        <w:rPr>
          <w:b w:val="0"/>
        </w:rPr>
      </w:pPr>
      <w:r>
        <w:rPr>
          <w:b w:val="0"/>
        </w:rPr>
        <w:t xml:space="preserve">10.3.2  </w:t>
      </w:r>
      <w:r>
        <w:rPr>
          <w:b w:val="0"/>
        </w:rPr>
        <w:t>检验有关文件要求</w:t>
      </w:r>
    </w:p>
    <w:p w:rsidR="00B34003" w:rsidRDefault="002F622E">
      <w:pPr>
        <w:pStyle w:val="ohz5"/>
        <w:rPr>
          <w:b w:val="0"/>
        </w:rPr>
      </w:pPr>
      <w:r>
        <w:rPr>
          <w:b w:val="0"/>
        </w:rPr>
        <w:t xml:space="preserve">10.3.2.1  </w:t>
      </w:r>
      <w:r>
        <w:rPr>
          <w:b w:val="0"/>
        </w:rPr>
        <w:t>在生产之前钢管制造企业应将所有无损检测方法和要求用书面方式提交给业主。</w:t>
      </w:r>
    </w:p>
    <w:p w:rsidR="00B34003" w:rsidRDefault="002F622E">
      <w:pPr>
        <w:pStyle w:val="ohz5"/>
        <w:rPr>
          <w:b w:val="0"/>
        </w:rPr>
      </w:pPr>
      <w:r>
        <w:rPr>
          <w:b w:val="0"/>
        </w:rPr>
        <w:lastRenderedPageBreak/>
        <w:t xml:space="preserve">10.3.2.2  </w:t>
      </w:r>
      <w:r>
        <w:rPr>
          <w:b w:val="0"/>
        </w:rPr>
        <w:t>所有无损检测都要有相应方法的无损检测操作规程。</w:t>
      </w:r>
    </w:p>
    <w:p w:rsidR="00B34003" w:rsidRDefault="002F622E">
      <w:pPr>
        <w:pStyle w:val="ohz5"/>
        <w:rPr>
          <w:b w:val="0"/>
        </w:rPr>
      </w:pPr>
      <w:r>
        <w:rPr>
          <w:b w:val="0"/>
        </w:rPr>
        <w:t xml:space="preserve">10.3.2.3  </w:t>
      </w:r>
      <w:r>
        <w:rPr>
          <w:b w:val="0"/>
        </w:rPr>
        <w:t>制造企业应保存超声波检测每一根钢管的自动检测记录和每检验班自动标定检测记录至少</w:t>
      </w:r>
      <w:r>
        <w:rPr>
          <w:b w:val="0"/>
        </w:rPr>
        <w:t>5</w:t>
      </w:r>
      <w:r>
        <w:rPr>
          <w:b w:val="0"/>
        </w:rPr>
        <w:t>年；</w:t>
      </w:r>
    </w:p>
    <w:p w:rsidR="00B34003" w:rsidRDefault="002F622E">
      <w:pPr>
        <w:pStyle w:val="ohz5"/>
        <w:rPr>
          <w:b w:val="0"/>
        </w:rPr>
      </w:pPr>
      <w:r>
        <w:rPr>
          <w:b w:val="0"/>
        </w:rPr>
        <w:t xml:space="preserve">10.3.2.4  </w:t>
      </w:r>
      <w:r>
        <w:rPr>
          <w:b w:val="0"/>
        </w:rPr>
        <w:t>所有无损检测结果应有正规报告并作为正式检验文件报告业主。</w:t>
      </w:r>
    </w:p>
    <w:p w:rsidR="00B34003" w:rsidRDefault="002F622E">
      <w:pPr>
        <w:pStyle w:val="ohz3"/>
        <w:ind w:left="480" w:hangingChars="200" w:hanging="480"/>
        <w:rPr>
          <w:b w:val="0"/>
        </w:rPr>
      </w:pPr>
      <w:r>
        <w:rPr>
          <w:b w:val="0"/>
        </w:rPr>
        <w:t xml:space="preserve">10.3.3  </w:t>
      </w:r>
      <w:r>
        <w:rPr>
          <w:b w:val="0"/>
        </w:rPr>
        <w:t>检验方法通则</w:t>
      </w:r>
    </w:p>
    <w:p w:rsidR="00B34003" w:rsidRDefault="002F622E">
      <w:pPr>
        <w:pStyle w:val="ohz5"/>
        <w:rPr>
          <w:b w:val="0"/>
        </w:rPr>
      </w:pPr>
      <w:r>
        <w:rPr>
          <w:b w:val="0"/>
        </w:rPr>
        <w:t xml:space="preserve">10.3.3.1  </w:t>
      </w:r>
      <w:r>
        <w:rPr>
          <w:b w:val="0"/>
        </w:rPr>
        <w:t>焊缝射线检验</w:t>
      </w:r>
    </w:p>
    <w:p w:rsidR="00B34003" w:rsidRDefault="002F622E">
      <w:pPr>
        <w:pStyle w:val="ohz"/>
        <w:ind w:firstLine="480"/>
      </w:pPr>
      <w:r>
        <w:rPr>
          <w:rFonts w:hint="eastAsia"/>
        </w:rPr>
        <w:t>a</w:t>
      </w:r>
      <w:r>
        <w:rPr>
          <w:rFonts w:hint="eastAsia"/>
        </w:rPr>
        <w:t>）</w:t>
      </w:r>
      <w:r>
        <w:t>射线照相检验设备系统</w:t>
      </w:r>
    </w:p>
    <w:p w:rsidR="00B34003" w:rsidRDefault="002F622E">
      <w:pPr>
        <w:pStyle w:val="ohz"/>
        <w:ind w:firstLine="480"/>
        <w:rPr>
          <w:kern w:val="0"/>
        </w:rPr>
      </w:pPr>
      <w:r>
        <w:rPr>
          <w:rFonts w:hint="eastAsia"/>
          <w:kern w:val="0"/>
        </w:rPr>
        <w:t>检验设备位置由制造厂自己选择，射线检验焊缝的均匀性应采用将</w:t>
      </w:r>
      <w:r>
        <w:rPr>
          <w:kern w:val="0"/>
        </w:rPr>
        <w:t>X</w:t>
      </w:r>
      <w:r>
        <w:rPr>
          <w:rFonts w:hint="eastAsia"/>
          <w:kern w:val="0"/>
        </w:rPr>
        <w:t>射线直接透过焊缝材料使射线胶片（只要证明可获得要求的灵敏度）上形成适宜图像的方法或电子扫描方法（数字射线成像）确定：</w:t>
      </w:r>
    </w:p>
    <w:p w:rsidR="00B34003" w:rsidRDefault="002F622E">
      <w:pPr>
        <w:pStyle w:val="ohz"/>
        <w:ind w:firstLine="480"/>
      </w:pPr>
      <w:r>
        <w:t>1</w:t>
      </w:r>
      <w:r>
        <w:t>）射线胶片的曝光应使焊缝影像的黑度在</w:t>
      </w:r>
      <w:r>
        <w:t>1.5</w:t>
      </w:r>
      <w:r>
        <w:t>和</w:t>
      </w:r>
      <w:r>
        <w:t>3.5</w:t>
      </w:r>
      <w:r>
        <w:t>之间，灰雾度不应超过</w:t>
      </w:r>
      <w:r>
        <w:t>0.30</w:t>
      </w:r>
      <w:r>
        <w:t>。</w:t>
      </w:r>
    </w:p>
    <w:p w:rsidR="00B34003" w:rsidRDefault="002F622E">
      <w:pPr>
        <w:pStyle w:val="ohz"/>
        <w:ind w:firstLine="480"/>
      </w:pPr>
      <w:r>
        <w:t>2</w:t>
      </w:r>
      <w:r>
        <w:t>）使用铅增感屏。</w:t>
      </w:r>
    </w:p>
    <w:p w:rsidR="00B34003" w:rsidRDefault="002F622E">
      <w:pPr>
        <w:pStyle w:val="ohz"/>
        <w:ind w:firstLine="480"/>
      </w:pPr>
      <w:r>
        <w:t>3</w:t>
      </w:r>
      <w:r>
        <w:t>）胶片黑度的确定应使用光电黑度计。</w:t>
      </w:r>
    </w:p>
    <w:p w:rsidR="00B34003" w:rsidRDefault="002F622E">
      <w:pPr>
        <w:pStyle w:val="ohz"/>
        <w:ind w:firstLine="480"/>
      </w:pPr>
      <w:r>
        <w:t>4</w:t>
      </w:r>
      <w:r>
        <w:t>）如果用电子扫描方法的灵敏度满足要求时，经用户指定的部门审核评定合格，可用灵敏度相同或更优的电子扫描方法替代拍片。</w:t>
      </w:r>
    </w:p>
    <w:p w:rsidR="00B34003" w:rsidRDefault="002F622E">
      <w:pPr>
        <w:pStyle w:val="ohz"/>
        <w:ind w:firstLine="480"/>
      </w:pPr>
      <w:r>
        <w:t>5</w:t>
      </w:r>
      <w:r>
        <w:t>）</w:t>
      </w:r>
      <w:r>
        <w:rPr>
          <w:rFonts w:hint="eastAsia"/>
        </w:rPr>
        <w:t>胶片或电子扫描成像应能够清楚分辨出钢管编号、钢管端部或其它位置的标志、制造商的名称、拍片日期、技工代号、是否是修补焊缝等</w:t>
      </w:r>
      <w:r>
        <w:t>。</w:t>
      </w:r>
    </w:p>
    <w:p w:rsidR="00B34003" w:rsidRDefault="002F622E">
      <w:pPr>
        <w:pStyle w:val="ohz"/>
        <w:ind w:firstLine="480"/>
      </w:pPr>
      <w:r>
        <w:rPr>
          <w:rFonts w:hint="eastAsia"/>
        </w:rPr>
        <w:t>b</w:t>
      </w:r>
      <w:r>
        <w:rPr>
          <w:rFonts w:hint="eastAsia"/>
        </w:rPr>
        <w:t>）</w:t>
      </w:r>
      <w:r>
        <w:t>射线照相检查对比标样</w:t>
      </w:r>
    </w:p>
    <w:p w:rsidR="00B34003" w:rsidRDefault="002F622E">
      <w:pPr>
        <w:pStyle w:val="ohz"/>
        <w:ind w:firstLine="480"/>
        <w:rPr>
          <w:kern w:val="0"/>
        </w:rPr>
      </w:pPr>
      <w:r>
        <w:rPr>
          <w:kern w:val="0"/>
        </w:rPr>
        <w:t>对比标样宜采用</w:t>
      </w:r>
      <w:r>
        <w:rPr>
          <w:kern w:val="0"/>
        </w:rPr>
        <w:t>ISO</w:t>
      </w:r>
      <w:r>
        <w:rPr>
          <w:kern w:val="0"/>
        </w:rPr>
        <w:t>的金属丝式像质计或其它适宜的像质计，射线拍片的灵敏度应优于</w:t>
      </w:r>
      <w:r>
        <w:rPr>
          <w:kern w:val="0"/>
        </w:rPr>
        <w:t>2%</w:t>
      </w:r>
      <w:r>
        <w:rPr>
          <w:kern w:val="0"/>
        </w:rPr>
        <w:t>。</w:t>
      </w:r>
    </w:p>
    <w:p w:rsidR="00B34003" w:rsidRDefault="002F622E">
      <w:pPr>
        <w:pStyle w:val="ohz"/>
        <w:ind w:firstLine="480"/>
      </w:pPr>
      <w:r>
        <w:rPr>
          <w:rFonts w:hint="eastAsia"/>
        </w:rPr>
        <w:t>c</w:t>
      </w:r>
      <w:r>
        <w:rPr>
          <w:rFonts w:hint="eastAsia"/>
        </w:rPr>
        <w:t>）</w:t>
      </w:r>
      <w:r>
        <w:t>检验标定</w:t>
      </w:r>
    </w:p>
    <w:p w:rsidR="00B34003" w:rsidRDefault="002F622E">
      <w:pPr>
        <w:pStyle w:val="ohz"/>
        <w:ind w:firstLine="480"/>
        <w:rPr>
          <w:kern w:val="0"/>
        </w:rPr>
      </w:pPr>
      <w:r>
        <w:rPr>
          <w:kern w:val="0"/>
        </w:rPr>
        <w:t>胶片射线拍片方法检验焊缝时，像质计应在每次曝光中显示。</w:t>
      </w:r>
      <w:r>
        <w:rPr>
          <w:kern w:val="0"/>
        </w:rPr>
        <w:t xml:space="preserve"> </w:t>
      </w:r>
    </w:p>
    <w:p w:rsidR="00B34003" w:rsidRDefault="002F622E">
      <w:pPr>
        <w:pStyle w:val="ohz"/>
        <w:ind w:firstLine="480"/>
        <w:rPr>
          <w:kern w:val="0"/>
        </w:rPr>
      </w:pPr>
      <w:r>
        <w:rPr>
          <w:kern w:val="0"/>
        </w:rPr>
        <w:t>对丝型像质计，当操作者在所适应区域（焊缝和管体）内，能清晰看到所用像质计的基本丝径时，就达到相应的灵敏度。</w:t>
      </w:r>
    </w:p>
    <w:p w:rsidR="00B34003" w:rsidRDefault="002F622E">
      <w:pPr>
        <w:pStyle w:val="ohz"/>
        <w:ind w:firstLine="480"/>
      </w:pPr>
      <w:r>
        <w:rPr>
          <w:rFonts w:hint="eastAsia"/>
        </w:rPr>
        <w:t>d</w:t>
      </w:r>
      <w:r>
        <w:rPr>
          <w:rFonts w:hint="eastAsia"/>
        </w:rPr>
        <w:t>）</w:t>
      </w:r>
      <w:r>
        <w:t>射线</w:t>
      </w:r>
      <w:r>
        <w:rPr>
          <w:rFonts w:hint="eastAsia"/>
        </w:rPr>
        <w:t>检验</w:t>
      </w:r>
      <w:r>
        <w:t>方法和缺陷验收</w:t>
      </w:r>
    </w:p>
    <w:p w:rsidR="00B34003" w:rsidRDefault="002F622E">
      <w:pPr>
        <w:pStyle w:val="ohz"/>
        <w:ind w:firstLine="480"/>
        <w:rPr>
          <w:kern w:val="0"/>
        </w:rPr>
      </w:pPr>
      <w:r>
        <w:rPr>
          <w:rFonts w:hint="eastAsia"/>
          <w:kern w:val="0"/>
        </w:rPr>
        <w:t>射线检测方法按照</w:t>
      </w:r>
      <w:bookmarkStart w:id="968" w:name="creferSYT64231"/>
      <w:r>
        <w:rPr>
          <w:kern w:val="0"/>
        </w:rPr>
        <w:t>SY/T 6423.1</w:t>
      </w:r>
      <w:bookmarkEnd w:id="968"/>
      <w:r>
        <w:rPr>
          <w:kern w:val="0"/>
        </w:rPr>
        <w:t>-2013</w:t>
      </w:r>
      <w:r>
        <w:rPr>
          <w:rFonts w:hint="eastAsia"/>
          <w:kern w:val="0"/>
        </w:rPr>
        <w:t>、</w:t>
      </w:r>
      <w:bookmarkStart w:id="969" w:name="creferASTME94"/>
      <w:r>
        <w:rPr>
          <w:kern w:val="0"/>
        </w:rPr>
        <w:t>ASTM E94</w:t>
      </w:r>
      <w:bookmarkEnd w:id="969"/>
      <w:r>
        <w:rPr>
          <w:rFonts w:hint="eastAsia"/>
          <w:kern w:val="0"/>
        </w:rPr>
        <w:t>、</w:t>
      </w:r>
      <w:r>
        <w:rPr>
          <w:kern w:val="0"/>
        </w:rPr>
        <w:t>ISO 10893-7</w:t>
      </w:r>
      <w:r>
        <w:rPr>
          <w:rFonts w:hint="eastAsia"/>
          <w:kern w:val="0"/>
        </w:rPr>
        <w:t>或等效标准执行，射线缺陷验收标准按照</w:t>
      </w:r>
      <w:r>
        <w:rPr>
          <w:rFonts w:hint="eastAsia"/>
          <w:kern w:val="0"/>
        </w:rPr>
        <w:t>GB/T 9711-2017</w:t>
      </w:r>
      <w:r>
        <w:rPr>
          <w:rFonts w:hint="eastAsia"/>
          <w:kern w:val="0"/>
        </w:rPr>
        <w:t>射线检测评定要求进行。</w:t>
      </w:r>
    </w:p>
    <w:p w:rsidR="00B34003" w:rsidRDefault="002F622E">
      <w:pPr>
        <w:pStyle w:val="ohz"/>
        <w:ind w:firstLine="480"/>
        <w:rPr>
          <w:kern w:val="0"/>
        </w:rPr>
      </w:pPr>
      <w:r>
        <w:rPr>
          <w:rFonts w:hint="eastAsia"/>
          <w:kern w:val="0"/>
        </w:rPr>
        <w:t>有缺陷钢管可按</w:t>
      </w:r>
      <w:r>
        <w:rPr>
          <w:kern w:val="0"/>
        </w:rPr>
        <w:t>10.9</w:t>
      </w:r>
      <w:r>
        <w:rPr>
          <w:rFonts w:hint="eastAsia"/>
          <w:kern w:val="0"/>
        </w:rPr>
        <w:t>规定的任一种方法处置</w:t>
      </w:r>
      <w:r>
        <w:rPr>
          <w:kern w:val="0"/>
        </w:rPr>
        <w:t>。</w:t>
      </w:r>
    </w:p>
    <w:p w:rsidR="00B34003" w:rsidRDefault="002F622E">
      <w:pPr>
        <w:pStyle w:val="ohz"/>
        <w:ind w:firstLine="480"/>
      </w:pPr>
      <w:r>
        <w:rPr>
          <w:rFonts w:hint="eastAsia"/>
        </w:rPr>
        <w:lastRenderedPageBreak/>
        <w:t>e</w:t>
      </w:r>
      <w:r>
        <w:rPr>
          <w:rFonts w:hint="eastAsia"/>
        </w:rPr>
        <w:t>）</w:t>
      </w:r>
      <w:r>
        <w:t>射线</w:t>
      </w:r>
      <w:r>
        <w:rPr>
          <w:rFonts w:hint="eastAsia"/>
        </w:rPr>
        <w:t>检验</w:t>
      </w:r>
      <w:r>
        <w:t>的可追溯性</w:t>
      </w:r>
    </w:p>
    <w:p w:rsidR="00B34003" w:rsidRDefault="002F622E">
      <w:pPr>
        <w:pStyle w:val="ohz"/>
        <w:ind w:firstLine="480"/>
        <w:rPr>
          <w:kern w:val="0"/>
        </w:rPr>
      </w:pPr>
      <w:r>
        <w:rPr>
          <w:kern w:val="0"/>
        </w:rPr>
        <w:t>射线</w:t>
      </w:r>
      <w:r>
        <w:rPr>
          <w:rFonts w:hint="eastAsia"/>
          <w:kern w:val="0"/>
        </w:rPr>
        <w:t>检验</w:t>
      </w:r>
      <w:r>
        <w:rPr>
          <w:kern w:val="0"/>
        </w:rPr>
        <w:t>应可追溯至每根钢管本身。</w:t>
      </w:r>
    </w:p>
    <w:p w:rsidR="00B34003" w:rsidRDefault="002F622E">
      <w:pPr>
        <w:pStyle w:val="ohz5"/>
        <w:rPr>
          <w:b w:val="0"/>
        </w:rPr>
      </w:pPr>
      <w:r>
        <w:rPr>
          <w:b w:val="0"/>
        </w:rPr>
        <w:t xml:space="preserve">10.3.3.2  </w:t>
      </w:r>
      <w:r>
        <w:rPr>
          <w:b w:val="0"/>
        </w:rPr>
        <w:t>焊缝</w:t>
      </w:r>
      <w:r>
        <w:rPr>
          <w:b w:val="0"/>
        </w:rPr>
        <w:t>X</w:t>
      </w:r>
      <w:r>
        <w:rPr>
          <w:b w:val="0"/>
        </w:rPr>
        <w:t>光工业电视检验</w:t>
      </w:r>
    </w:p>
    <w:p w:rsidR="00B34003" w:rsidRDefault="002F622E">
      <w:pPr>
        <w:pStyle w:val="ohz"/>
        <w:ind w:firstLine="480"/>
      </w:pPr>
      <w:r>
        <w:rPr>
          <w:rFonts w:hint="eastAsia"/>
        </w:rPr>
        <w:t>a</w:t>
      </w:r>
      <w:r>
        <w:rPr>
          <w:rFonts w:hint="eastAsia"/>
        </w:rPr>
        <w:t>）</w:t>
      </w:r>
      <w:r>
        <w:t>X</w:t>
      </w:r>
      <w:r>
        <w:t>光工业电视系统</w:t>
      </w:r>
    </w:p>
    <w:p w:rsidR="00B34003" w:rsidRDefault="002F622E">
      <w:pPr>
        <w:pStyle w:val="ohz"/>
        <w:ind w:firstLine="480"/>
      </w:pPr>
      <w:r>
        <w:t>检验设备位置由制造厂自己选择，射线检验设备检验焊缝的均匀性应采用将</w:t>
      </w:r>
      <w:r>
        <w:t>X</w:t>
      </w:r>
      <w:r>
        <w:t>射线直接透过焊缝材料使荧光屏或其它</w:t>
      </w:r>
      <w:r>
        <w:t>X</w:t>
      </w:r>
      <w:r>
        <w:t>射线成像介质（只要证明可获得要求的灵敏度）上形成适宜图像的方法确定。</w:t>
      </w:r>
    </w:p>
    <w:p w:rsidR="00B34003" w:rsidRDefault="002F622E">
      <w:pPr>
        <w:pStyle w:val="ohz"/>
        <w:ind w:firstLine="480"/>
      </w:pPr>
      <w:r>
        <w:rPr>
          <w:rFonts w:hint="eastAsia"/>
        </w:rPr>
        <w:t>b</w:t>
      </w:r>
      <w:r>
        <w:rPr>
          <w:rFonts w:hint="eastAsia"/>
        </w:rPr>
        <w:t>）</w:t>
      </w:r>
      <w:r>
        <w:t>对比标样</w:t>
      </w:r>
    </w:p>
    <w:p w:rsidR="00B34003" w:rsidRDefault="002F622E">
      <w:pPr>
        <w:pStyle w:val="ohz"/>
        <w:ind w:firstLine="480"/>
      </w:pPr>
      <w:r>
        <w:t>对比标样应采用</w:t>
      </w:r>
      <w:r>
        <w:t>ISO</w:t>
      </w:r>
      <w:r>
        <w:t>的金属丝式像质计或其它适用的像质计。</w:t>
      </w:r>
    </w:p>
    <w:p w:rsidR="00B34003" w:rsidRDefault="002F622E">
      <w:pPr>
        <w:pStyle w:val="ohz"/>
        <w:ind w:firstLine="480"/>
      </w:pPr>
      <w:r>
        <w:rPr>
          <w:rFonts w:hint="eastAsia"/>
        </w:rPr>
        <w:t>c</w:t>
      </w:r>
      <w:r>
        <w:rPr>
          <w:rFonts w:hint="eastAsia"/>
        </w:rPr>
        <w:t>）</w:t>
      </w:r>
      <w:r>
        <w:t>检验标定</w:t>
      </w:r>
    </w:p>
    <w:p w:rsidR="00B34003" w:rsidRDefault="002F622E">
      <w:pPr>
        <w:pStyle w:val="ohz"/>
        <w:ind w:firstLine="480"/>
      </w:pPr>
      <w:r>
        <w:t>以一定的操作速度采用动态方法对焊缝进行射线检查时，应在每</w:t>
      </w:r>
      <w:r>
        <w:t>50</w:t>
      </w:r>
      <w:r>
        <w:t>根钢管批中抽取一根钢管，用像质计对设备的灵敏度和可靠性进行检查，每工作班开始及以后至少每</w:t>
      </w:r>
      <w:r>
        <w:t>4</w:t>
      </w:r>
      <w:r>
        <w:t>小时进行一次标定。采用像质计对设备进行初始调节时，钢管宜保持在固定位置。</w:t>
      </w:r>
    </w:p>
    <w:p w:rsidR="00B34003" w:rsidRDefault="002F622E">
      <w:pPr>
        <w:pStyle w:val="ohz"/>
        <w:ind w:firstLine="480"/>
      </w:pPr>
      <w:r>
        <w:t>对丝型像质计，当操作者在所适应区域（焊缝和管体）内，清晰看到所用像质计的基本丝径时，就达到相应的清晰度和灵敏度，</w:t>
      </w:r>
      <w:r>
        <w:t>X</w:t>
      </w:r>
      <w:r>
        <w:t>光工业电视系统检验焊缝的动态灵敏度应优于</w:t>
      </w:r>
      <w:r>
        <w:t>4%</w:t>
      </w:r>
      <w:r>
        <w:rPr>
          <w:rFonts w:hint="eastAsia"/>
        </w:rPr>
        <w:t>。</w:t>
      </w:r>
    </w:p>
    <w:p w:rsidR="00B34003" w:rsidRDefault="002F622E">
      <w:pPr>
        <w:pStyle w:val="ohz"/>
        <w:ind w:firstLine="480"/>
      </w:pPr>
      <w:r>
        <w:rPr>
          <w:rFonts w:hint="eastAsia"/>
        </w:rPr>
        <w:t>d</w:t>
      </w:r>
      <w:r>
        <w:rPr>
          <w:rFonts w:hint="eastAsia"/>
        </w:rPr>
        <w:t>）</w:t>
      </w:r>
      <w:r>
        <w:t>射线工业电视检验方法和缺陷验收</w:t>
      </w:r>
    </w:p>
    <w:p w:rsidR="00B34003" w:rsidRDefault="002F622E">
      <w:pPr>
        <w:pStyle w:val="ohz"/>
        <w:ind w:firstLine="480"/>
      </w:pPr>
      <w:r>
        <w:t>射线检测方法按照</w:t>
      </w:r>
      <w:r>
        <w:t>SY/T 6423.1-2013</w:t>
      </w:r>
      <w:r>
        <w:t>标准执行，射线缺陷验收标准按照</w:t>
      </w:r>
      <w:r>
        <w:rPr>
          <w:rFonts w:hint="eastAsia"/>
        </w:rPr>
        <w:t>GB/T 9711-2017</w:t>
      </w:r>
      <w:r>
        <w:t xml:space="preserve"> </w:t>
      </w:r>
      <w:r>
        <w:t>射线检测评定要求执行。</w:t>
      </w:r>
    </w:p>
    <w:p w:rsidR="00B34003" w:rsidRDefault="002F622E">
      <w:pPr>
        <w:pStyle w:val="ohz"/>
        <w:ind w:firstLine="480"/>
      </w:pPr>
      <w:r>
        <w:t>有缺陷钢管可按</w:t>
      </w:r>
      <w:r>
        <w:t>10.9</w:t>
      </w:r>
      <w:r>
        <w:t>规定的任一种方法处置。</w:t>
      </w:r>
    </w:p>
    <w:p w:rsidR="00B34003" w:rsidRDefault="002F622E">
      <w:pPr>
        <w:pStyle w:val="ohz5"/>
        <w:rPr>
          <w:b w:val="0"/>
        </w:rPr>
      </w:pPr>
      <w:r>
        <w:rPr>
          <w:b w:val="0"/>
        </w:rPr>
        <w:t xml:space="preserve">10.3.3.3  </w:t>
      </w:r>
      <w:r>
        <w:rPr>
          <w:b w:val="0"/>
        </w:rPr>
        <w:t>焊缝超声波检测</w:t>
      </w:r>
    </w:p>
    <w:p w:rsidR="00B34003" w:rsidRDefault="002F622E">
      <w:pPr>
        <w:pStyle w:val="ohz"/>
        <w:ind w:firstLine="480"/>
      </w:pPr>
      <w:r>
        <w:rPr>
          <w:rFonts w:hint="eastAsia"/>
        </w:rPr>
        <w:t>a</w:t>
      </w:r>
      <w:r>
        <w:rPr>
          <w:rFonts w:hint="eastAsia"/>
        </w:rPr>
        <w:t>）</w:t>
      </w:r>
      <w:r>
        <w:t>设备</w:t>
      </w:r>
    </w:p>
    <w:p w:rsidR="00B34003" w:rsidRDefault="002F622E">
      <w:pPr>
        <w:pStyle w:val="ohz"/>
        <w:ind w:firstLine="480"/>
      </w:pPr>
      <w:r>
        <w:t>任何利用超声波原理，并能够连续不断地检验钢管焊缝外表面和内表面的自动检验设备均可使用。自动超声检测设备系统的有效性，应经相应资质的专业无损检测人员或机构对其检测能力及其有效性进行评审，评定合格后，方可进行钢管制造检验。正常检验时，检验设备应采用对比标样进行标定，每工作班开始及以后每</w:t>
      </w:r>
      <w:r>
        <w:t>4 h</w:t>
      </w:r>
      <w:r>
        <w:t>至少进行一次，以证实检验设备及检验程序的有效性。</w:t>
      </w:r>
    </w:p>
    <w:p w:rsidR="00B34003" w:rsidRDefault="002F622E">
      <w:pPr>
        <w:pStyle w:val="ohz"/>
        <w:ind w:firstLine="480"/>
      </w:pPr>
      <w:r>
        <w:t>当按照</w:t>
      </w:r>
      <w:r>
        <w:t>10.3.3.3</w:t>
      </w:r>
      <w:r>
        <w:rPr>
          <w:rFonts w:hint="eastAsia"/>
        </w:rPr>
        <w:t xml:space="preserve"> c</w:t>
      </w:r>
      <w:r>
        <w:rPr>
          <w:rFonts w:hint="eastAsia"/>
        </w:rPr>
        <w:t>）条</w:t>
      </w:r>
      <w:r>
        <w:t>的规定检验对比标样时，应调整设备，使其产生清晰的规定的指</w:t>
      </w:r>
      <w:r>
        <w:lastRenderedPageBreak/>
        <w:t>示信号。</w:t>
      </w:r>
    </w:p>
    <w:p w:rsidR="00B34003" w:rsidRDefault="002F622E">
      <w:pPr>
        <w:pStyle w:val="ohz"/>
        <w:ind w:firstLine="480"/>
      </w:pPr>
      <w:r>
        <w:t>设备应能检验到焊缝全壁厚及焊缝两侧相邻</w:t>
      </w:r>
      <w:r>
        <w:t>1.6mm</w:t>
      </w:r>
      <w:r>
        <w:t>宽度的母材。</w:t>
      </w:r>
    </w:p>
    <w:p w:rsidR="00B34003" w:rsidRDefault="002F622E">
      <w:pPr>
        <w:pStyle w:val="ohz"/>
        <w:ind w:firstLine="480"/>
      </w:pPr>
      <w:r>
        <w:t>自动超声波检测设备系统应配有喷标、声、光自动报警系统及缺陷自动记录系统。</w:t>
      </w:r>
    </w:p>
    <w:p w:rsidR="00B34003" w:rsidRDefault="002F622E">
      <w:pPr>
        <w:pStyle w:val="ohz"/>
        <w:ind w:firstLine="480"/>
      </w:pPr>
      <w:r>
        <w:rPr>
          <w:rFonts w:hint="eastAsia"/>
        </w:rPr>
        <w:t>b</w:t>
      </w:r>
      <w:r>
        <w:rPr>
          <w:rFonts w:hint="eastAsia"/>
        </w:rPr>
        <w:t>）</w:t>
      </w:r>
      <w:r>
        <w:t>超声波检验及标定方法</w:t>
      </w:r>
    </w:p>
    <w:p w:rsidR="00B34003" w:rsidRDefault="002F622E">
      <w:pPr>
        <w:pStyle w:val="ohz"/>
        <w:ind w:firstLine="480"/>
      </w:pPr>
      <w:r>
        <w:t>按照</w:t>
      </w:r>
      <w:r>
        <w:t>SY/T 6423.</w:t>
      </w:r>
      <w:r>
        <w:rPr>
          <w:rFonts w:hint="eastAsia"/>
        </w:rPr>
        <w:t>2-2013</w:t>
      </w:r>
      <w:r>
        <w:t>或等效超声波检测标准规定执行。</w:t>
      </w:r>
    </w:p>
    <w:p w:rsidR="00B34003" w:rsidRDefault="002F622E">
      <w:pPr>
        <w:pStyle w:val="ohz"/>
        <w:ind w:firstLine="480"/>
      </w:pPr>
      <w:r>
        <w:rPr>
          <w:rFonts w:hint="eastAsia"/>
        </w:rPr>
        <w:t>c</w:t>
      </w:r>
      <w:r>
        <w:rPr>
          <w:rFonts w:hint="eastAsia"/>
        </w:rPr>
        <w:t>）</w:t>
      </w:r>
      <w:r>
        <w:t>超声检验对比标样</w:t>
      </w:r>
    </w:p>
    <w:p w:rsidR="00B34003" w:rsidRDefault="002F622E">
      <w:pPr>
        <w:pStyle w:val="ohz"/>
        <w:ind w:firstLine="480"/>
      </w:pPr>
      <w:r>
        <w:rPr>
          <w:rFonts w:hint="eastAsia"/>
        </w:rPr>
        <w:t>1</w:t>
      </w:r>
      <w:r>
        <w:rPr>
          <w:rFonts w:hint="eastAsia"/>
        </w:rPr>
        <w:t>）</w:t>
      </w:r>
      <w:r>
        <w:t>本导则规定的试块为校准无损检测设备比较方便的试块。这些对比试块的人工缺陷尺寸不应视为仪器可以发现的最小缺陷尺寸，试块或样管</w:t>
      </w:r>
      <w:r>
        <w:t>(3-5</w:t>
      </w:r>
      <w:r>
        <w:t>级钢管超声自动探伤标样见图</w:t>
      </w:r>
      <w:r>
        <w:t>7)</w:t>
      </w:r>
      <w:r>
        <w:t>应选取和检验钢管相同的规格和材质，每个对比标样的外径与壁厚应在被检产品钢管规定偏差范围内，其长度由制造厂视方便而定。</w:t>
      </w:r>
    </w:p>
    <w:p w:rsidR="00B34003" w:rsidRDefault="002F622E">
      <w:pPr>
        <w:pStyle w:val="ohz"/>
        <w:ind w:firstLine="480"/>
      </w:pPr>
      <w:r>
        <w:t>对比标样应按照表</w:t>
      </w:r>
      <w:r>
        <w:t>32</w:t>
      </w:r>
      <w:r>
        <w:t>规定有一个或多个机械加工刻槽和</w:t>
      </w:r>
      <w:r>
        <w:t>/</w:t>
      </w:r>
      <w:r>
        <w:t>或一个或多个径向钻孔。</w:t>
      </w:r>
    </w:p>
    <w:p w:rsidR="00B34003" w:rsidRDefault="002F622E">
      <w:pPr>
        <w:pStyle w:val="ohz"/>
        <w:ind w:firstLine="480"/>
      </w:pPr>
      <w:r>
        <w:t>对比刻槽或钻孔之间应分开一段距离，以便足以产生分离的可辨别的信号。</w:t>
      </w:r>
    </w:p>
    <w:p w:rsidR="00B34003" w:rsidRDefault="002F622E">
      <w:pPr>
        <w:pStyle w:val="ohz"/>
        <w:ind w:firstLine="480"/>
      </w:pPr>
      <w:r>
        <w:t>对比标样应标识。对比刻槽或钻孔的尺寸和类型应按照文件化程序进行校验。</w:t>
      </w:r>
    </w:p>
    <w:p w:rsidR="00B34003" w:rsidRDefault="002F622E">
      <w:pPr>
        <w:pStyle w:val="ohz"/>
        <w:ind w:firstLine="480"/>
      </w:pPr>
      <w:r>
        <w:t>仪器对刻槽或钻孔的检出能力应进行动态验证，采用在线或离线验证由制造厂选择。验证时传感器和钢管表面之间所使用的移动速度应与成品钢管检验时所采用的速度一样。</w:t>
      </w:r>
    </w:p>
    <w:p w:rsidR="00B34003" w:rsidRDefault="002F622E">
      <w:pPr>
        <w:pStyle w:val="ohz"/>
        <w:ind w:firstLine="480"/>
      </w:pPr>
      <w:r>
        <w:t>应进行附加验证，验证设备对对比标样内表面和外表面的刻槽校准时产生的信号大于或等于用钻孔建立拒收界限的信号。</w:t>
      </w:r>
    </w:p>
    <w:p w:rsidR="00B34003" w:rsidRDefault="002F622E">
      <w:pPr>
        <w:pStyle w:val="ohz"/>
        <w:ind w:firstLine="480"/>
      </w:pPr>
      <w:r>
        <w:rPr>
          <w:rFonts w:hint="eastAsia"/>
        </w:rPr>
        <w:t>2</w:t>
      </w:r>
      <w:r>
        <w:rPr>
          <w:rFonts w:hint="eastAsia"/>
        </w:rPr>
        <w:t>）</w:t>
      </w:r>
      <w:r>
        <w:t>不同级别天然气输送管道用钢管人工缺陷的种类和数量规定见表</w:t>
      </w:r>
      <w:r>
        <w:t>3</w:t>
      </w:r>
      <w:r>
        <w:rPr>
          <w:rFonts w:hint="eastAsia"/>
        </w:rPr>
        <w:t>2</w:t>
      </w:r>
      <w:r>
        <w:t>，对比用刻槽和钻孔制作见表</w:t>
      </w:r>
      <w:r>
        <w:t>33</w:t>
      </w:r>
      <w:r>
        <w:t>。</w:t>
      </w:r>
    </w:p>
    <w:p w:rsidR="00B34003" w:rsidRDefault="002F622E">
      <w:pPr>
        <w:pStyle w:val="ohz"/>
        <w:ind w:firstLine="480"/>
      </w:pPr>
      <w:r>
        <w:rPr>
          <w:rFonts w:hint="eastAsia"/>
        </w:rPr>
        <w:t>d</w:t>
      </w:r>
      <w:r>
        <w:rPr>
          <w:rFonts w:hint="eastAsia"/>
        </w:rPr>
        <w:t>）</w:t>
      </w:r>
      <w:r>
        <w:t>校验系统能力记录</w:t>
      </w:r>
    </w:p>
    <w:p w:rsidR="00B34003" w:rsidRDefault="002F622E">
      <w:pPr>
        <w:pStyle w:val="ohz"/>
        <w:ind w:firstLine="480"/>
      </w:pPr>
      <w:r>
        <w:t>校验检验系统记录应保留，以证实系统具备按</w:t>
      </w:r>
      <w:r>
        <w:t>10.3.3.3</w:t>
      </w:r>
      <w:r>
        <w:rPr>
          <w:rFonts w:hint="eastAsia"/>
        </w:rPr>
        <w:t xml:space="preserve"> c</w:t>
      </w:r>
      <w:r>
        <w:rPr>
          <w:rFonts w:hint="eastAsia"/>
        </w:rPr>
        <w:t>）</w:t>
      </w:r>
      <w:r>
        <w:t>所述方法检出对比标样的刻槽或钻孔的能力。此记录应包括标定和操作程序、设备说明、人员资格和证明系统具有检出对比标样的刻槽或钻孔的信息。</w:t>
      </w:r>
    </w:p>
    <w:p w:rsidR="00B34003" w:rsidRDefault="002F622E">
      <w:pPr>
        <w:pStyle w:val="ohz"/>
        <w:ind w:firstLine="480"/>
      </w:pPr>
      <w:r>
        <w:rPr>
          <w:rFonts w:hint="eastAsia"/>
        </w:rPr>
        <w:t>e</w:t>
      </w:r>
      <w:r>
        <w:rPr>
          <w:rFonts w:hint="eastAsia"/>
        </w:rPr>
        <w:t>）</w:t>
      </w:r>
      <w:r>
        <w:t>验收极限</w:t>
      </w:r>
    </w:p>
    <w:p w:rsidR="00B34003" w:rsidRDefault="002F622E">
      <w:pPr>
        <w:pStyle w:val="ohz"/>
        <w:ind w:firstLine="480"/>
      </w:pPr>
      <w:r>
        <w:t>表</w:t>
      </w:r>
      <w:r>
        <w:t>34</w:t>
      </w:r>
      <w:r>
        <w:t>给出了由对比标样的刻槽或钻孔产生的验收极限信号的高度。</w:t>
      </w:r>
    </w:p>
    <w:p w:rsidR="00B34003" w:rsidRDefault="002F622E">
      <w:pPr>
        <w:pStyle w:val="ohz"/>
        <w:ind w:firstLine="480"/>
      </w:pPr>
      <w:r>
        <w:t>如果缺陷产生的信号大于表</w:t>
      </w:r>
      <w:r>
        <w:t>34</w:t>
      </w:r>
      <w:r>
        <w:t>中给出的验收极限信号的任何缺欠应判为缺陷，除非产生信号指示的缺欠为表面缺欠、气孔或夹渣（杂），而不是</w:t>
      </w:r>
      <w:r>
        <w:t>9.2</w:t>
      </w:r>
      <w:r>
        <w:t>所述的缺陷。</w:t>
      </w:r>
    </w:p>
    <w:p w:rsidR="00B34003" w:rsidRDefault="002F622E">
      <w:pPr>
        <w:pStyle w:val="ohz"/>
        <w:ind w:firstLine="480"/>
      </w:pPr>
      <w:r>
        <w:t>用超声波方法确定为不可验收的缺陷不应使用射线照相方法为其可验收的评定方法，</w:t>
      </w:r>
      <w:r>
        <w:lastRenderedPageBreak/>
        <w:t>气孔或夹渣（杂）除外。</w:t>
      </w:r>
    </w:p>
    <w:p w:rsidR="00B34003" w:rsidRDefault="002F622E">
      <w:pPr>
        <w:pStyle w:val="ohz"/>
        <w:ind w:firstLine="480"/>
      </w:pPr>
      <w:r>
        <w:rPr>
          <w:rFonts w:hint="eastAsia"/>
        </w:rPr>
        <w:t>f</w:t>
      </w:r>
      <w:r>
        <w:rPr>
          <w:rFonts w:hint="eastAsia"/>
        </w:rPr>
        <w:t>）</w:t>
      </w:r>
      <w:r>
        <w:t>超声波检验过程中观测到的缺陷的处理</w:t>
      </w:r>
    </w:p>
    <w:p w:rsidR="00B34003" w:rsidRDefault="002F622E">
      <w:pPr>
        <w:pStyle w:val="ohz"/>
        <w:ind w:firstLine="480"/>
      </w:pPr>
      <w:r>
        <w:t>含缺陷的钢管应按照</w:t>
      </w:r>
      <w:r>
        <w:t>10.</w:t>
      </w:r>
      <w:r>
        <w:rPr>
          <w:rFonts w:hint="eastAsia"/>
        </w:rPr>
        <w:t>8</w:t>
      </w:r>
      <w:r>
        <w:t>规定的任何一种方法处置。</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hint="eastAsia"/>
          <w:snapToGrid w:val="0"/>
          <w:kern w:val="2"/>
        </w:rPr>
        <w:t>表</w:t>
      </w:r>
      <w:r>
        <w:rPr>
          <w:rFonts w:ascii="Times New Roman" w:hint="eastAsia"/>
          <w:snapToGrid w:val="0"/>
          <w:kern w:val="2"/>
        </w:rPr>
        <w:t xml:space="preserve">32 </w:t>
      </w:r>
      <w:r>
        <w:rPr>
          <w:rFonts w:ascii="Times New Roman"/>
          <w:snapToGrid w:val="0"/>
          <w:kern w:val="2"/>
        </w:rPr>
        <w:t>不同级别管道用钢管人工缺陷种类数量</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42"/>
        <w:gridCol w:w="7428"/>
      </w:tblGrid>
      <w:tr w:rsidR="00B34003">
        <w:trPr>
          <w:trHeight w:val="299"/>
          <w:jc w:val="center"/>
        </w:trPr>
        <w:tc>
          <w:tcPr>
            <w:tcW w:w="2142" w:type="dxa"/>
            <w:vAlign w:val="center"/>
          </w:tcPr>
          <w:p w:rsidR="00B34003" w:rsidRDefault="002F622E">
            <w:pPr>
              <w:pStyle w:val="aff3"/>
              <w:pBdr>
                <w:bottom w:val="none" w:sz="0" w:space="0" w:color="auto"/>
              </w:pBdr>
              <w:tabs>
                <w:tab w:val="clear" w:pos="4153"/>
                <w:tab w:val="clear" w:pos="8306"/>
              </w:tabs>
              <w:adjustRightInd w:val="0"/>
              <w:snapToGrid/>
              <w:spacing w:line="240" w:lineRule="exact"/>
              <w:rPr>
                <w:szCs w:val="32"/>
              </w:rPr>
            </w:pPr>
            <w:r>
              <w:rPr>
                <w:szCs w:val="32"/>
              </w:rPr>
              <w:t>管道级别</w:t>
            </w:r>
          </w:p>
        </w:tc>
        <w:tc>
          <w:tcPr>
            <w:tcW w:w="7428" w:type="dxa"/>
            <w:vAlign w:val="center"/>
          </w:tcPr>
          <w:p w:rsidR="00B34003" w:rsidRDefault="002F622E">
            <w:pPr>
              <w:pStyle w:val="aff3"/>
              <w:pBdr>
                <w:bottom w:val="none" w:sz="0" w:space="0" w:color="auto"/>
              </w:pBdr>
              <w:tabs>
                <w:tab w:val="clear" w:pos="4153"/>
                <w:tab w:val="clear" w:pos="8306"/>
              </w:tabs>
              <w:adjustRightInd w:val="0"/>
              <w:snapToGrid/>
              <w:spacing w:line="240" w:lineRule="exact"/>
              <w:rPr>
                <w:szCs w:val="32"/>
              </w:rPr>
            </w:pPr>
            <w:r>
              <w:rPr>
                <w:szCs w:val="32"/>
              </w:rPr>
              <w:t>人工缺陷种类</w:t>
            </w:r>
          </w:p>
        </w:tc>
      </w:tr>
      <w:tr w:rsidR="00B34003">
        <w:trPr>
          <w:trHeight w:val="285"/>
          <w:jc w:val="center"/>
        </w:trPr>
        <w:tc>
          <w:tcPr>
            <w:tcW w:w="2142" w:type="dxa"/>
            <w:vAlign w:val="center"/>
          </w:tcPr>
          <w:p w:rsidR="00B34003" w:rsidRDefault="002F622E">
            <w:pPr>
              <w:adjustRightInd w:val="0"/>
              <w:spacing w:line="240" w:lineRule="exact"/>
              <w:jc w:val="center"/>
              <w:rPr>
                <w:sz w:val="18"/>
                <w:szCs w:val="32"/>
              </w:rPr>
            </w:pPr>
            <w:r>
              <w:rPr>
                <w:sz w:val="18"/>
                <w:szCs w:val="32"/>
              </w:rPr>
              <w:t>1</w:t>
            </w:r>
            <w:r>
              <w:rPr>
                <w:sz w:val="18"/>
                <w:szCs w:val="32"/>
              </w:rPr>
              <w:t>、</w:t>
            </w:r>
            <w:r>
              <w:rPr>
                <w:sz w:val="18"/>
                <w:szCs w:val="32"/>
              </w:rPr>
              <w:t>2</w:t>
            </w:r>
            <w:r>
              <w:rPr>
                <w:sz w:val="18"/>
                <w:szCs w:val="32"/>
              </w:rPr>
              <w:t>级</w:t>
            </w:r>
          </w:p>
        </w:tc>
        <w:tc>
          <w:tcPr>
            <w:tcW w:w="7428" w:type="dxa"/>
            <w:vAlign w:val="center"/>
          </w:tcPr>
          <w:p w:rsidR="00B34003" w:rsidRDefault="002F622E">
            <w:pPr>
              <w:widowControl/>
              <w:adjustRightInd w:val="0"/>
              <w:spacing w:line="240" w:lineRule="exact"/>
              <w:jc w:val="center"/>
              <w:rPr>
                <w:sz w:val="18"/>
                <w:szCs w:val="32"/>
              </w:rPr>
            </w:pPr>
            <w:r>
              <w:rPr>
                <w:sz w:val="18"/>
                <w:szCs w:val="32"/>
              </w:rPr>
              <w:t>试块或样管焊缝内外</w:t>
            </w:r>
            <w:r>
              <w:rPr>
                <w:sz w:val="18"/>
                <w:szCs w:val="32"/>
              </w:rPr>
              <w:t>N5</w:t>
            </w:r>
            <w:r>
              <w:rPr>
                <w:sz w:val="18"/>
                <w:szCs w:val="32"/>
              </w:rPr>
              <w:t>纵、横向刻槽，其中横向刻槽可用</w:t>
            </w:r>
            <w:r>
              <w:rPr>
                <w:sz w:val="18"/>
                <w:szCs w:val="32"/>
              </w:rPr>
              <w:t>ф1.6 mm</w:t>
            </w:r>
            <w:r>
              <w:rPr>
                <w:sz w:val="18"/>
                <w:szCs w:val="32"/>
              </w:rPr>
              <w:t>钻孔代替</w:t>
            </w:r>
          </w:p>
        </w:tc>
      </w:tr>
      <w:tr w:rsidR="00B34003">
        <w:trPr>
          <w:trHeight w:val="307"/>
          <w:jc w:val="center"/>
        </w:trPr>
        <w:tc>
          <w:tcPr>
            <w:tcW w:w="2142" w:type="dxa"/>
            <w:vAlign w:val="center"/>
          </w:tcPr>
          <w:p w:rsidR="00B34003" w:rsidRDefault="002F622E">
            <w:pPr>
              <w:adjustRightInd w:val="0"/>
              <w:spacing w:line="240" w:lineRule="exact"/>
              <w:jc w:val="center"/>
              <w:rPr>
                <w:sz w:val="18"/>
                <w:szCs w:val="32"/>
              </w:rPr>
            </w:pPr>
            <w:r>
              <w:rPr>
                <w:sz w:val="18"/>
                <w:szCs w:val="32"/>
              </w:rPr>
              <w:t>3-5</w:t>
            </w:r>
            <w:r>
              <w:rPr>
                <w:sz w:val="18"/>
                <w:szCs w:val="32"/>
              </w:rPr>
              <w:t>级</w:t>
            </w:r>
          </w:p>
        </w:tc>
        <w:tc>
          <w:tcPr>
            <w:tcW w:w="7428" w:type="dxa"/>
            <w:vAlign w:val="center"/>
          </w:tcPr>
          <w:p w:rsidR="00B34003" w:rsidRDefault="002F622E">
            <w:pPr>
              <w:widowControl/>
              <w:adjustRightInd w:val="0"/>
              <w:spacing w:line="240" w:lineRule="exact"/>
              <w:ind w:firstLineChars="200" w:firstLine="360"/>
              <w:jc w:val="center"/>
              <w:rPr>
                <w:sz w:val="18"/>
                <w:szCs w:val="32"/>
              </w:rPr>
            </w:pPr>
            <w:r>
              <w:rPr>
                <w:sz w:val="18"/>
                <w:szCs w:val="32"/>
              </w:rPr>
              <w:t>试块或样管焊缝内外</w:t>
            </w:r>
            <w:r>
              <w:rPr>
                <w:sz w:val="18"/>
                <w:szCs w:val="32"/>
              </w:rPr>
              <w:t>N5</w:t>
            </w:r>
            <w:r>
              <w:rPr>
                <w:sz w:val="18"/>
                <w:szCs w:val="32"/>
              </w:rPr>
              <w:t>纵、横向刻槽和</w:t>
            </w:r>
            <w:r>
              <w:rPr>
                <w:sz w:val="18"/>
                <w:szCs w:val="32"/>
              </w:rPr>
              <w:t>ф1.6 mm</w:t>
            </w:r>
            <w:r>
              <w:rPr>
                <w:sz w:val="18"/>
                <w:szCs w:val="32"/>
              </w:rPr>
              <w:t>钻孔（见图</w:t>
            </w:r>
            <w:r>
              <w:rPr>
                <w:sz w:val="18"/>
                <w:szCs w:val="32"/>
              </w:rPr>
              <w:t>7</w:t>
            </w:r>
            <w:r>
              <w:rPr>
                <w:sz w:val="18"/>
                <w:szCs w:val="32"/>
              </w:rPr>
              <w:t>）</w:t>
            </w:r>
          </w:p>
        </w:tc>
      </w:tr>
    </w:tbl>
    <w:p w:rsidR="00B34003" w:rsidRDefault="002F622E">
      <w:pPr>
        <w:pStyle w:val="affd"/>
        <w:ind w:firstLineChars="0" w:firstLine="0"/>
        <w:jc w:val="center"/>
      </w:pPr>
      <w:r>
        <w:rPr>
          <w:noProof/>
        </w:rPr>
        <w:drawing>
          <wp:inline distT="0" distB="0" distL="0" distR="0">
            <wp:extent cx="5886450" cy="34194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886450" cy="3419475"/>
                    </a:xfrm>
                    <a:prstGeom prst="rect">
                      <a:avLst/>
                    </a:prstGeom>
                    <a:noFill/>
                    <a:ln>
                      <a:noFill/>
                    </a:ln>
                  </pic:spPr>
                </pic:pic>
              </a:graphicData>
            </a:graphic>
          </wp:inline>
        </w:drawing>
      </w:r>
    </w:p>
    <w:p w:rsidR="00B34003" w:rsidRDefault="002F622E">
      <w:pPr>
        <w:pStyle w:val="affff0"/>
        <w:widowControl w:val="0"/>
        <w:numPr>
          <w:ilvl w:val="0"/>
          <w:numId w:val="11"/>
        </w:numPr>
        <w:adjustRightInd w:val="0"/>
        <w:spacing w:beforeLines="50" w:before="156" w:afterLines="50" w:after="156"/>
        <w:rPr>
          <w:rFonts w:ascii="Times New Roman"/>
          <w:snapToGrid w:val="0"/>
          <w:kern w:val="2"/>
        </w:rPr>
      </w:pPr>
      <w:r>
        <w:rPr>
          <w:rFonts w:ascii="Times New Roman"/>
          <w:snapToGrid w:val="0"/>
          <w:kern w:val="2"/>
        </w:rPr>
        <w:t>3-5</w:t>
      </w:r>
      <w:r>
        <w:rPr>
          <w:rFonts w:ascii="Times New Roman"/>
          <w:snapToGrid w:val="0"/>
          <w:kern w:val="2"/>
        </w:rPr>
        <w:t>级天然气管道用钢管超声自动探伤标样图</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33</w:t>
      </w:r>
      <w:r>
        <w:rPr>
          <w:rFonts w:ascii="Times New Roman"/>
        </w:rPr>
        <w:t>人工缺陷对比用刻槽和钻孔制作要求</w:t>
      </w:r>
    </w:p>
    <w:tbl>
      <w:tblPr>
        <w:tblW w:w="95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57"/>
        <w:gridCol w:w="834"/>
        <w:gridCol w:w="834"/>
        <w:gridCol w:w="834"/>
        <w:gridCol w:w="834"/>
        <w:gridCol w:w="1107"/>
        <w:gridCol w:w="1015"/>
        <w:gridCol w:w="1015"/>
        <w:gridCol w:w="1659"/>
      </w:tblGrid>
      <w:tr w:rsidR="00B34003">
        <w:trPr>
          <w:cantSplit/>
          <w:trHeight w:val="216"/>
        </w:trPr>
        <w:tc>
          <w:tcPr>
            <w:tcW w:w="1457" w:type="dxa"/>
            <w:vMerge w:val="restart"/>
            <w:vAlign w:val="center"/>
          </w:tcPr>
          <w:p w:rsidR="00B34003" w:rsidRDefault="002F622E">
            <w:pPr>
              <w:keepNext/>
              <w:adjustRightInd w:val="0"/>
              <w:spacing w:line="240" w:lineRule="exact"/>
              <w:jc w:val="center"/>
              <w:rPr>
                <w:sz w:val="18"/>
                <w:szCs w:val="18"/>
              </w:rPr>
            </w:pPr>
            <w:r>
              <w:rPr>
                <w:sz w:val="18"/>
                <w:szCs w:val="18"/>
              </w:rPr>
              <w:t>项目</w:t>
            </w:r>
          </w:p>
        </w:tc>
        <w:tc>
          <w:tcPr>
            <w:tcW w:w="8132" w:type="dxa"/>
            <w:gridSpan w:val="8"/>
            <w:vAlign w:val="center"/>
          </w:tcPr>
          <w:p w:rsidR="00B34003" w:rsidRDefault="002F622E">
            <w:pPr>
              <w:keepNext/>
              <w:adjustRightInd w:val="0"/>
              <w:spacing w:line="240" w:lineRule="exact"/>
              <w:jc w:val="center"/>
              <w:rPr>
                <w:sz w:val="18"/>
                <w:szCs w:val="18"/>
              </w:rPr>
            </w:pPr>
            <w:r>
              <w:rPr>
                <w:sz w:val="18"/>
                <w:szCs w:val="18"/>
              </w:rPr>
              <w:t>对比用刻槽和钻孔</w:t>
            </w:r>
          </w:p>
        </w:tc>
      </w:tr>
      <w:tr w:rsidR="00B34003">
        <w:trPr>
          <w:cantSplit/>
          <w:trHeight w:val="243"/>
        </w:trPr>
        <w:tc>
          <w:tcPr>
            <w:tcW w:w="1457" w:type="dxa"/>
            <w:vMerge/>
            <w:vAlign w:val="center"/>
          </w:tcPr>
          <w:p w:rsidR="00B34003" w:rsidRDefault="00B34003">
            <w:pPr>
              <w:keepNext/>
              <w:adjustRightInd w:val="0"/>
              <w:spacing w:line="240" w:lineRule="exact"/>
              <w:jc w:val="center"/>
              <w:rPr>
                <w:sz w:val="18"/>
                <w:szCs w:val="18"/>
              </w:rPr>
            </w:pPr>
          </w:p>
        </w:tc>
        <w:tc>
          <w:tcPr>
            <w:tcW w:w="1668" w:type="dxa"/>
            <w:gridSpan w:val="2"/>
            <w:vMerge w:val="restart"/>
            <w:vAlign w:val="center"/>
          </w:tcPr>
          <w:p w:rsidR="00B34003" w:rsidRDefault="002F622E">
            <w:pPr>
              <w:keepNext/>
              <w:adjustRightInd w:val="0"/>
              <w:spacing w:line="240" w:lineRule="exact"/>
              <w:jc w:val="center"/>
              <w:rPr>
                <w:sz w:val="18"/>
                <w:szCs w:val="18"/>
              </w:rPr>
            </w:pPr>
            <w:r>
              <w:rPr>
                <w:sz w:val="18"/>
                <w:szCs w:val="18"/>
              </w:rPr>
              <w:t>刻槽位置</w:t>
            </w:r>
          </w:p>
        </w:tc>
        <w:tc>
          <w:tcPr>
            <w:tcW w:w="1668" w:type="dxa"/>
            <w:gridSpan w:val="2"/>
            <w:vMerge w:val="restart"/>
            <w:vAlign w:val="center"/>
          </w:tcPr>
          <w:p w:rsidR="00B34003" w:rsidRDefault="002F622E">
            <w:pPr>
              <w:keepNext/>
              <w:adjustRightInd w:val="0"/>
              <w:spacing w:line="240" w:lineRule="exact"/>
              <w:jc w:val="center"/>
              <w:rPr>
                <w:sz w:val="18"/>
                <w:szCs w:val="18"/>
              </w:rPr>
            </w:pPr>
            <w:r>
              <w:rPr>
                <w:sz w:val="18"/>
                <w:szCs w:val="18"/>
              </w:rPr>
              <w:t>刻槽方向</w:t>
            </w:r>
          </w:p>
        </w:tc>
        <w:tc>
          <w:tcPr>
            <w:tcW w:w="1107" w:type="dxa"/>
            <w:vMerge w:val="restart"/>
            <w:vAlign w:val="center"/>
          </w:tcPr>
          <w:p w:rsidR="00B34003" w:rsidRDefault="002F622E">
            <w:pPr>
              <w:keepNext/>
              <w:adjustRightInd w:val="0"/>
              <w:spacing w:line="240" w:lineRule="exact"/>
              <w:jc w:val="center"/>
              <w:rPr>
                <w:sz w:val="18"/>
                <w:szCs w:val="18"/>
              </w:rPr>
            </w:pPr>
            <w:r>
              <w:rPr>
                <w:sz w:val="18"/>
                <w:szCs w:val="18"/>
              </w:rPr>
              <w:t>深度</w:t>
            </w:r>
            <w:r>
              <w:rPr>
                <w:sz w:val="18"/>
                <w:szCs w:val="18"/>
                <w:vertAlign w:val="superscript"/>
              </w:rPr>
              <w:t>a</w:t>
            </w:r>
          </w:p>
        </w:tc>
        <w:tc>
          <w:tcPr>
            <w:tcW w:w="2030" w:type="dxa"/>
            <w:gridSpan w:val="2"/>
            <w:vAlign w:val="center"/>
          </w:tcPr>
          <w:p w:rsidR="00B34003" w:rsidRDefault="002F622E">
            <w:pPr>
              <w:keepNext/>
              <w:adjustRightInd w:val="0"/>
              <w:spacing w:line="240" w:lineRule="exact"/>
              <w:jc w:val="center"/>
              <w:rPr>
                <w:sz w:val="18"/>
                <w:szCs w:val="18"/>
              </w:rPr>
            </w:pPr>
            <w:r>
              <w:rPr>
                <w:sz w:val="18"/>
                <w:szCs w:val="18"/>
              </w:rPr>
              <w:t>刻槽最大尺寸</w:t>
            </w:r>
            <w:r>
              <w:rPr>
                <w:sz w:val="18"/>
                <w:szCs w:val="18"/>
                <w:vertAlign w:val="superscript"/>
              </w:rPr>
              <w:t>c</w:t>
            </w:r>
          </w:p>
        </w:tc>
        <w:tc>
          <w:tcPr>
            <w:tcW w:w="1659" w:type="dxa"/>
            <w:vMerge w:val="restart"/>
            <w:vAlign w:val="center"/>
          </w:tcPr>
          <w:p w:rsidR="00B34003" w:rsidRDefault="002F622E">
            <w:pPr>
              <w:keepNext/>
              <w:adjustRightInd w:val="0"/>
              <w:spacing w:line="240" w:lineRule="exact"/>
              <w:jc w:val="center"/>
              <w:rPr>
                <w:sz w:val="18"/>
                <w:szCs w:val="18"/>
              </w:rPr>
            </w:pPr>
            <w:r>
              <w:rPr>
                <w:sz w:val="18"/>
                <w:szCs w:val="18"/>
              </w:rPr>
              <w:t>通孔直径</w:t>
            </w:r>
            <w:r>
              <w:rPr>
                <w:sz w:val="18"/>
                <w:szCs w:val="18"/>
                <w:vertAlign w:val="superscript"/>
              </w:rPr>
              <w:t>c</w:t>
            </w:r>
          </w:p>
          <w:p w:rsidR="00B34003" w:rsidRDefault="002F622E">
            <w:pPr>
              <w:keepNext/>
              <w:adjustRightInd w:val="0"/>
              <w:spacing w:line="240" w:lineRule="exact"/>
              <w:jc w:val="center"/>
              <w:rPr>
                <w:sz w:val="18"/>
                <w:szCs w:val="18"/>
              </w:rPr>
            </w:pPr>
            <w:r>
              <w:rPr>
                <w:sz w:val="18"/>
                <w:szCs w:val="18"/>
              </w:rPr>
              <w:t>mm</w:t>
            </w:r>
          </w:p>
        </w:tc>
      </w:tr>
      <w:tr w:rsidR="00B34003">
        <w:trPr>
          <w:cantSplit/>
          <w:trHeight w:val="243"/>
        </w:trPr>
        <w:tc>
          <w:tcPr>
            <w:tcW w:w="1457" w:type="dxa"/>
            <w:vMerge/>
            <w:vAlign w:val="center"/>
          </w:tcPr>
          <w:p w:rsidR="00B34003" w:rsidRDefault="00B34003">
            <w:pPr>
              <w:keepNext/>
              <w:adjustRightInd w:val="0"/>
              <w:spacing w:line="240" w:lineRule="exact"/>
              <w:jc w:val="center"/>
              <w:rPr>
                <w:sz w:val="18"/>
                <w:szCs w:val="18"/>
              </w:rPr>
            </w:pPr>
          </w:p>
        </w:tc>
        <w:tc>
          <w:tcPr>
            <w:tcW w:w="1668" w:type="dxa"/>
            <w:gridSpan w:val="2"/>
            <w:vMerge/>
            <w:vAlign w:val="center"/>
          </w:tcPr>
          <w:p w:rsidR="00B34003" w:rsidRDefault="00B34003">
            <w:pPr>
              <w:keepNext/>
              <w:adjustRightInd w:val="0"/>
              <w:spacing w:line="240" w:lineRule="exact"/>
              <w:jc w:val="center"/>
              <w:rPr>
                <w:sz w:val="18"/>
                <w:szCs w:val="18"/>
              </w:rPr>
            </w:pPr>
          </w:p>
        </w:tc>
        <w:tc>
          <w:tcPr>
            <w:tcW w:w="1668" w:type="dxa"/>
            <w:gridSpan w:val="2"/>
            <w:vMerge/>
            <w:vAlign w:val="center"/>
          </w:tcPr>
          <w:p w:rsidR="00B34003" w:rsidRDefault="00B34003">
            <w:pPr>
              <w:keepNext/>
              <w:adjustRightInd w:val="0"/>
              <w:spacing w:line="240" w:lineRule="exact"/>
              <w:jc w:val="center"/>
              <w:rPr>
                <w:sz w:val="18"/>
                <w:szCs w:val="18"/>
              </w:rPr>
            </w:pPr>
          </w:p>
        </w:tc>
        <w:tc>
          <w:tcPr>
            <w:tcW w:w="1107" w:type="dxa"/>
            <w:vMerge/>
            <w:vAlign w:val="center"/>
          </w:tcPr>
          <w:p w:rsidR="00B34003" w:rsidRDefault="00B34003">
            <w:pPr>
              <w:keepNext/>
              <w:adjustRightInd w:val="0"/>
              <w:spacing w:line="240" w:lineRule="exact"/>
              <w:jc w:val="center"/>
              <w:rPr>
                <w:sz w:val="18"/>
                <w:szCs w:val="18"/>
              </w:rPr>
            </w:pPr>
          </w:p>
        </w:tc>
        <w:tc>
          <w:tcPr>
            <w:tcW w:w="1015" w:type="dxa"/>
            <w:vAlign w:val="center"/>
          </w:tcPr>
          <w:p w:rsidR="00B34003" w:rsidRDefault="002F622E">
            <w:pPr>
              <w:keepNext/>
              <w:adjustRightInd w:val="0"/>
              <w:spacing w:line="240" w:lineRule="exact"/>
              <w:jc w:val="center"/>
              <w:rPr>
                <w:sz w:val="18"/>
                <w:szCs w:val="18"/>
              </w:rPr>
            </w:pPr>
            <w:r>
              <w:rPr>
                <w:sz w:val="18"/>
                <w:szCs w:val="18"/>
              </w:rPr>
              <w:t>长度</w:t>
            </w:r>
            <w:r>
              <w:rPr>
                <w:sz w:val="18"/>
                <w:szCs w:val="18"/>
                <w:vertAlign w:val="superscript"/>
              </w:rPr>
              <w:t>b</w:t>
            </w:r>
          </w:p>
        </w:tc>
        <w:tc>
          <w:tcPr>
            <w:tcW w:w="1015" w:type="dxa"/>
            <w:vAlign w:val="center"/>
          </w:tcPr>
          <w:p w:rsidR="00B34003" w:rsidRDefault="002F622E">
            <w:pPr>
              <w:keepNext/>
              <w:adjustRightInd w:val="0"/>
              <w:spacing w:line="240" w:lineRule="exact"/>
              <w:jc w:val="center"/>
              <w:rPr>
                <w:sz w:val="18"/>
                <w:szCs w:val="18"/>
              </w:rPr>
            </w:pPr>
            <w:r>
              <w:rPr>
                <w:sz w:val="18"/>
                <w:szCs w:val="18"/>
              </w:rPr>
              <w:t>宽度</w:t>
            </w:r>
            <w:r>
              <w:rPr>
                <w:sz w:val="18"/>
                <w:szCs w:val="18"/>
                <w:vertAlign w:val="superscript"/>
              </w:rPr>
              <w:t>b</w:t>
            </w:r>
          </w:p>
        </w:tc>
        <w:tc>
          <w:tcPr>
            <w:tcW w:w="1659" w:type="dxa"/>
            <w:vMerge/>
            <w:vAlign w:val="center"/>
          </w:tcPr>
          <w:p w:rsidR="00B34003" w:rsidRDefault="00B34003">
            <w:pPr>
              <w:keepNext/>
              <w:adjustRightInd w:val="0"/>
              <w:spacing w:line="240" w:lineRule="exact"/>
              <w:jc w:val="center"/>
              <w:rPr>
                <w:sz w:val="18"/>
                <w:szCs w:val="18"/>
              </w:rPr>
            </w:pPr>
          </w:p>
        </w:tc>
      </w:tr>
      <w:tr w:rsidR="00B34003">
        <w:trPr>
          <w:cantSplit/>
          <w:trHeight w:val="243"/>
        </w:trPr>
        <w:tc>
          <w:tcPr>
            <w:tcW w:w="1457" w:type="dxa"/>
            <w:vMerge/>
            <w:vAlign w:val="center"/>
          </w:tcPr>
          <w:p w:rsidR="00B34003" w:rsidRDefault="00B34003">
            <w:pPr>
              <w:keepNext/>
              <w:adjustRightInd w:val="0"/>
              <w:spacing w:line="240" w:lineRule="exact"/>
              <w:jc w:val="center"/>
              <w:rPr>
                <w:sz w:val="18"/>
                <w:szCs w:val="18"/>
              </w:rPr>
            </w:pPr>
          </w:p>
        </w:tc>
        <w:tc>
          <w:tcPr>
            <w:tcW w:w="834" w:type="dxa"/>
            <w:vAlign w:val="center"/>
          </w:tcPr>
          <w:p w:rsidR="00B34003" w:rsidRDefault="002F622E">
            <w:pPr>
              <w:keepNext/>
              <w:adjustRightInd w:val="0"/>
              <w:spacing w:line="240" w:lineRule="exact"/>
              <w:jc w:val="center"/>
              <w:rPr>
                <w:sz w:val="18"/>
                <w:szCs w:val="18"/>
              </w:rPr>
            </w:pPr>
            <w:r>
              <w:rPr>
                <w:sz w:val="18"/>
                <w:szCs w:val="18"/>
              </w:rPr>
              <w:t>外壁</w:t>
            </w:r>
          </w:p>
        </w:tc>
        <w:tc>
          <w:tcPr>
            <w:tcW w:w="834" w:type="dxa"/>
            <w:vAlign w:val="center"/>
          </w:tcPr>
          <w:p w:rsidR="00B34003" w:rsidRDefault="002F622E">
            <w:pPr>
              <w:keepNext/>
              <w:adjustRightInd w:val="0"/>
              <w:spacing w:line="240" w:lineRule="exact"/>
              <w:jc w:val="center"/>
              <w:rPr>
                <w:sz w:val="18"/>
                <w:szCs w:val="18"/>
              </w:rPr>
            </w:pPr>
            <w:r>
              <w:rPr>
                <w:sz w:val="18"/>
                <w:szCs w:val="18"/>
              </w:rPr>
              <w:t>内壁</w:t>
            </w:r>
          </w:p>
        </w:tc>
        <w:tc>
          <w:tcPr>
            <w:tcW w:w="834" w:type="dxa"/>
            <w:vAlign w:val="center"/>
          </w:tcPr>
          <w:p w:rsidR="00B34003" w:rsidRDefault="002F622E">
            <w:pPr>
              <w:keepNext/>
              <w:adjustRightInd w:val="0"/>
              <w:spacing w:line="240" w:lineRule="exact"/>
              <w:jc w:val="center"/>
              <w:rPr>
                <w:sz w:val="18"/>
                <w:szCs w:val="18"/>
              </w:rPr>
            </w:pPr>
            <w:r>
              <w:rPr>
                <w:sz w:val="18"/>
                <w:szCs w:val="18"/>
              </w:rPr>
              <w:t>纵向</w:t>
            </w:r>
          </w:p>
        </w:tc>
        <w:tc>
          <w:tcPr>
            <w:tcW w:w="834" w:type="dxa"/>
            <w:vAlign w:val="center"/>
          </w:tcPr>
          <w:p w:rsidR="00B34003" w:rsidRDefault="002F622E">
            <w:pPr>
              <w:keepNext/>
              <w:adjustRightInd w:val="0"/>
              <w:spacing w:line="240" w:lineRule="exact"/>
              <w:jc w:val="center"/>
              <w:rPr>
                <w:sz w:val="18"/>
                <w:szCs w:val="18"/>
              </w:rPr>
            </w:pPr>
            <w:r>
              <w:rPr>
                <w:sz w:val="18"/>
                <w:szCs w:val="18"/>
              </w:rPr>
              <w:t>横向</w:t>
            </w:r>
          </w:p>
        </w:tc>
        <w:tc>
          <w:tcPr>
            <w:tcW w:w="1107" w:type="dxa"/>
            <w:vMerge/>
            <w:vAlign w:val="center"/>
          </w:tcPr>
          <w:p w:rsidR="00B34003" w:rsidRDefault="00B34003">
            <w:pPr>
              <w:keepNext/>
              <w:adjustRightInd w:val="0"/>
              <w:spacing w:line="240" w:lineRule="exact"/>
              <w:jc w:val="center"/>
              <w:rPr>
                <w:sz w:val="18"/>
                <w:szCs w:val="18"/>
              </w:rPr>
            </w:pPr>
          </w:p>
        </w:tc>
        <w:tc>
          <w:tcPr>
            <w:tcW w:w="1015" w:type="dxa"/>
            <w:vAlign w:val="center"/>
          </w:tcPr>
          <w:p w:rsidR="00B34003" w:rsidRDefault="002F622E">
            <w:pPr>
              <w:pStyle w:val="aff3"/>
              <w:keepNext/>
              <w:pBdr>
                <w:bottom w:val="none" w:sz="0" w:space="0" w:color="auto"/>
              </w:pBdr>
              <w:tabs>
                <w:tab w:val="clear" w:pos="4153"/>
                <w:tab w:val="clear" w:pos="8306"/>
              </w:tabs>
              <w:adjustRightInd w:val="0"/>
              <w:snapToGrid/>
              <w:spacing w:line="240" w:lineRule="exact"/>
            </w:pPr>
            <w:r>
              <w:t>mm</w:t>
            </w:r>
          </w:p>
        </w:tc>
        <w:tc>
          <w:tcPr>
            <w:tcW w:w="1015" w:type="dxa"/>
            <w:vAlign w:val="center"/>
          </w:tcPr>
          <w:p w:rsidR="00B34003" w:rsidRDefault="002F622E">
            <w:pPr>
              <w:keepNext/>
              <w:adjustRightInd w:val="0"/>
              <w:spacing w:line="240" w:lineRule="exact"/>
              <w:jc w:val="center"/>
              <w:rPr>
                <w:sz w:val="18"/>
                <w:szCs w:val="18"/>
              </w:rPr>
            </w:pPr>
            <w:r>
              <w:rPr>
                <w:sz w:val="18"/>
                <w:szCs w:val="18"/>
              </w:rPr>
              <w:t>mm</w:t>
            </w:r>
          </w:p>
        </w:tc>
        <w:tc>
          <w:tcPr>
            <w:tcW w:w="1659" w:type="dxa"/>
            <w:vMerge/>
            <w:vAlign w:val="center"/>
          </w:tcPr>
          <w:p w:rsidR="00B34003" w:rsidRDefault="00B34003">
            <w:pPr>
              <w:keepNext/>
              <w:adjustRightInd w:val="0"/>
              <w:spacing w:line="240" w:lineRule="exact"/>
              <w:jc w:val="center"/>
              <w:rPr>
                <w:i/>
                <w:sz w:val="18"/>
                <w:szCs w:val="18"/>
              </w:rPr>
            </w:pPr>
          </w:p>
        </w:tc>
      </w:tr>
      <w:tr w:rsidR="00B34003">
        <w:trPr>
          <w:cantSplit/>
          <w:trHeight w:val="203"/>
        </w:trPr>
        <w:tc>
          <w:tcPr>
            <w:tcW w:w="1457" w:type="dxa"/>
            <w:vAlign w:val="center"/>
          </w:tcPr>
          <w:p w:rsidR="00B34003" w:rsidRDefault="002F622E">
            <w:pPr>
              <w:keepNext/>
              <w:adjustRightInd w:val="0"/>
              <w:spacing w:line="240" w:lineRule="exact"/>
              <w:jc w:val="center"/>
              <w:rPr>
                <w:sz w:val="18"/>
                <w:szCs w:val="18"/>
              </w:rPr>
            </w:pPr>
            <w:r>
              <w:rPr>
                <w:sz w:val="18"/>
                <w:szCs w:val="18"/>
              </w:rPr>
              <w:t>埋弧焊缝</w:t>
            </w:r>
          </w:p>
        </w:tc>
        <w:tc>
          <w:tcPr>
            <w:tcW w:w="834" w:type="dxa"/>
            <w:vMerge w:val="restart"/>
            <w:vAlign w:val="center"/>
          </w:tcPr>
          <w:p w:rsidR="00B34003" w:rsidRDefault="002F622E">
            <w:pPr>
              <w:keepNext/>
              <w:adjustRightInd w:val="0"/>
              <w:spacing w:line="240" w:lineRule="exact"/>
              <w:jc w:val="center"/>
              <w:rPr>
                <w:sz w:val="18"/>
                <w:szCs w:val="18"/>
              </w:rPr>
            </w:pPr>
            <w:r>
              <w:rPr>
                <w:sz w:val="18"/>
                <w:szCs w:val="18"/>
              </w:rPr>
              <w:t>R</w:t>
            </w:r>
          </w:p>
        </w:tc>
        <w:tc>
          <w:tcPr>
            <w:tcW w:w="834" w:type="dxa"/>
            <w:vMerge w:val="restart"/>
            <w:vAlign w:val="center"/>
          </w:tcPr>
          <w:p w:rsidR="00B34003" w:rsidRDefault="002F622E">
            <w:pPr>
              <w:keepNext/>
              <w:adjustRightInd w:val="0"/>
              <w:spacing w:line="240" w:lineRule="exact"/>
              <w:jc w:val="center"/>
              <w:rPr>
                <w:sz w:val="18"/>
                <w:szCs w:val="18"/>
              </w:rPr>
            </w:pPr>
            <w:r>
              <w:rPr>
                <w:sz w:val="18"/>
                <w:szCs w:val="18"/>
              </w:rPr>
              <w:t>R</w:t>
            </w:r>
          </w:p>
        </w:tc>
        <w:tc>
          <w:tcPr>
            <w:tcW w:w="834" w:type="dxa"/>
            <w:vMerge w:val="restart"/>
            <w:vAlign w:val="center"/>
          </w:tcPr>
          <w:p w:rsidR="00B34003" w:rsidRDefault="002F622E">
            <w:pPr>
              <w:keepNext/>
              <w:adjustRightInd w:val="0"/>
              <w:spacing w:line="240" w:lineRule="exact"/>
              <w:jc w:val="center"/>
              <w:rPr>
                <w:sz w:val="18"/>
                <w:szCs w:val="18"/>
              </w:rPr>
            </w:pPr>
            <w:r>
              <w:rPr>
                <w:sz w:val="18"/>
                <w:szCs w:val="18"/>
              </w:rPr>
              <w:t>R</w:t>
            </w:r>
          </w:p>
        </w:tc>
        <w:tc>
          <w:tcPr>
            <w:tcW w:w="834" w:type="dxa"/>
            <w:vMerge w:val="restart"/>
            <w:vAlign w:val="center"/>
          </w:tcPr>
          <w:p w:rsidR="00B34003" w:rsidRDefault="002F622E">
            <w:pPr>
              <w:keepNext/>
              <w:adjustRightInd w:val="0"/>
              <w:spacing w:line="240" w:lineRule="exact"/>
              <w:jc w:val="center"/>
              <w:rPr>
                <w:sz w:val="18"/>
                <w:szCs w:val="18"/>
              </w:rPr>
            </w:pPr>
            <w:r>
              <w:rPr>
                <w:sz w:val="18"/>
                <w:szCs w:val="18"/>
              </w:rPr>
              <w:t>R</w:t>
            </w:r>
          </w:p>
        </w:tc>
        <w:tc>
          <w:tcPr>
            <w:tcW w:w="1107" w:type="dxa"/>
            <w:vMerge w:val="restart"/>
            <w:vAlign w:val="center"/>
          </w:tcPr>
          <w:p w:rsidR="00B34003" w:rsidRDefault="002F622E">
            <w:pPr>
              <w:keepNext/>
              <w:adjustRightInd w:val="0"/>
              <w:spacing w:line="240" w:lineRule="exact"/>
              <w:jc w:val="center"/>
              <w:rPr>
                <w:sz w:val="18"/>
                <w:szCs w:val="18"/>
              </w:rPr>
            </w:pPr>
            <w:r>
              <w:rPr>
                <w:sz w:val="18"/>
                <w:szCs w:val="18"/>
              </w:rPr>
              <w:t>5.0</w:t>
            </w:r>
          </w:p>
        </w:tc>
        <w:tc>
          <w:tcPr>
            <w:tcW w:w="1015" w:type="dxa"/>
            <w:vMerge w:val="restart"/>
            <w:vAlign w:val="center"/>
          </w:tcPr>
          <w:p w:rsidR="00B34003" w:rsidRDefault="002F622E">
            <w:pPr>
              <w:keepNext/>
              <w:adjustRightInd w:val="0"/>
              <w:spacing w:line="240" w:lineRule="exact"/>
              <w:jc w:val="center"/>
              <w:rPr>
                <w:sz w:val="18"/>
                <w:szCs w:val="18"/>
              </w:rPr>
            </w:pPr>
            <w:r>
              <w:rPr>
                <w:sz w:val="18"/>
                <w:szCs w:val="18"/>
              </w:rPr>
              <w:t>50</w:t>
            </w:r>
          </w:p>
        </w:tc>
        <w:tc>
          <w:tcPr>
            <w:tcW w:w="1015" w:type="dxa"/>
            <w:vMerge w:val="restart"/>
            <w:vAlign w:val="center"/>
          </w:tcPr>
          <w:p w:rsidR="00B34003" w:rsidRDefault="002F622E">
            <w:pPr>
              <w:keepNext/>
              <w:adjustRightInd w:val="0"/>
              <w:spacing w:line="240" w:lineRule="exact"/>
              <w:jc w:val="center"/>
              <w:rPr>
                <w:sz w:val="18"/>
                <w:szCs w:val="18"/>
              </w:rPr>
            </w:pPr>
            <w:r>
              <w:rPr>
                <w:sz w:val="18"/>
                <w:szCs w:val="18"/>
              </w:rPr>
              <w:t>1</w:t>
            </w:r>
          </w:p>
        </w:tc>
        <w:tc>
          <w:tcPr>
            <w:tcW w:w="1659" w:type="dxa"/>
            <w:vMerge w:val="restart"/>
            <w:vAlign w:val="center"/>
          </w:tcPr>
          <w:p w:rsidR="00B34003" w:rsidRDefault="002F622E">
            <w:pPr>
              <w:keepNext/>
              <w:adjustRightInd w:val="0"/>
              <w:spacing w:line="240" w:lineRule="exact"/>
              <w:jc w:val="center"/>
              <w:rPr>
                <w:sz w:val="18"/>
                <w:szCs w:val="18"/>
              </w:rPr>
            </w:pPr>
            <w:r>
              <w:rPr>
                <w:sz w:val="18"/>
                <w:szCs w:val="18"/>
              </w:rPr>
              <w:t>1.6</w:t>
            </w:r>
          </w:p>
        </w:tc>
      </w:tr>
      <w:tr w:rsidR="00B34003">
        <w:trPr>
          <w:cantSplit/>
          <w:trHeight w:val="229"/>
        </w:trPr>
        <w:tc>
          <w:tcPr>
            <w:tcW w:w="1457" w:type="dxa"/>
            <w:vAlign w:val="center"/>
          </w:tcPr>
          <w:p w:rsidR="00B34003" w:rsidRDefault="002F622E">
            <w:pPr>
              <w:keepNext/>
              <w:adjustRightInd w:val="0"/>
              <w:spacing w:line="240" w:lineRule="exact"/>
              <w:jc w:val="center"/>
              <w:rPr>
                <w:sz w:val="18"/>
                <w:szCs w:val="18"/>
              </w:rPr>
            </w:pPr>
            <w:r>
              <w:rPr>
                <w:sz w:val="18"/>
                <w:szCs w:val="18"/>
              </w:rPr>
              <w:t>补焊焊缝</w:t>
            </w:r>
          </w:p>
        </w:tc>
        <w:tc>
          <w:tcPr>
            <w:tcW w:w="834" w:type="dxa"/>
            <w:vMerge/>
            <w:vAlign w:val="center"/>
          </w:tcPr>
          <w:p w:rsidR="00B34003" w:rsidRDefault="00B34003">
            <w:pPr>
              <w:keepNext/>
              <w:adjustRightInd w:val="0"/>
              <w:spacing w:line="240" w:lineRule="exact"/>
              <w:jc w:val="center"/>
              <w:rPr>
                <w:sz w:val="18"/>
                <w:szCs w:val="18"/>
              </w:rPr>
            </w:pPr>
          </w:p>
        </w:tc>
        <w:tc>
          <w:tcPr>
            <w:tcW w:w="834" w:type="dxa"/>
            <w:vMerge/>
            <w:vAlign w:val="center"/>
          </w:tcPr>
          <w:p w:rsidR="00B34003" w:rsidRDefault="00B34003">
            <w:pPr>
              <w:keepNext/>
              <w:adjustRightInd w:val="0"/>
              <w:spacing w:line="240" w:lineRule="exact"/>
              <w:jc w:val="center"/>
              <w:rPr>
                <w:sz w:val="18"/>
                <w:szCs w:val="18"/>
              </w:rPr>
            </w:pPr>
          </w:p>
        </w:tc>
        <w:tc>
          <w:tcPr>
            <w:tcW w:w="834" w:type="dxa"/>
            <w:vMerge/>
            <w:vAlign w:val="center"/>
          </w:tcPr>
          <w:p w:rsidR="00B34003" w:rsidRDefault="00B34003">
            <w:pPr>
              <w:keepNext/>
              <w:adjustRightInd w:val="0"/>
              <w:spacing w:line="240" w:lineRule="exact"/>
              <w:jc w:val="center"/>
              <w:rPr>
                <w:sz w:val="18"/>
                <w:szCs w:val="18"/>
              </w:rPr>
            </w:pPr>
          </w:p>
        </w:tc>
        <w:tc>
          <w:tcPr>
            <w:tcW w:w="834" w:type="dxa"/>
            <w:vMerge/>
            <w:vAlign w:val="center"/>
          </w:tcPr>
          <w:p w:rsidR="00B34003" w:rsidRDefault="00B34003">
            <w:pPr>
              <w:keepNext/>
              <w:adjustRightInd w:val="0"/>
              <w:spacing w:line="240" w:lineRule="exact"/>
              <w:jc w:val="center"/>
              <w:rPr>
                <w:sz w:val="18"/>
                <w:szCs w:val="18"/>
              </w:rPr>
            </w:pPr>
          </w:p>
        </w:tc>
        <w:tc>
          <w:tcPr>
            <w:tcW w:w="1107" w:type="dxa"/>
            <w:vMerge/>
            <w:vAlign w:val="center"/>
          </w:tcPr>
          <w:p w:rsidR="00B34003" w:rsidRDefault="00B34003">
            <w:pPr>
              <w:keepNext/>
              <w:adjustRightInd w:val="0"/>
              <w:spacing w:line="240" w:lineRule="exact"/>
              <w:jc w:val="center"/>
              <w:rPr>
                <w:sz w:val="18"/>
                <w:szCs w:val="18"/>
              </w:rPr>
            </w:pPr>
          </w:p>
        </w:tc>
        <w:tc>
          <w:tcPr>
            <w:tcW w:w="1015" w:type="dxa"/>
            <w:vMerge/>
            <w:vAlign w:val="center"/>
          </w:tcPr>
          <w:p w:rsidR="00B34003" w:rsidRDefault="00B34003">
            <w:pPr>
              <w:keepNext/>
              <w:adjustRightInd w:val="0"/>
              <w:spacing w:line="240" w:lineRule="exact"/>
              <w:jc w:val="center"/>
              <w:rPr>
                <w:sz w:val="18"/>
                <w:szCs w:val="18"/>
              </w:rPr>
            </w:pPr>
          </w:p>
        </w:tc>
        <w:tc>
          <w:tcPr>
            <w:tcW w:w="1015" w:type="dxa"/>
            <w:vMerge/>
            <w:vAlign w:val="center"/>
          </w:tcPr>
          <w:p w:rsidR="00B34003" w:rsidRDefault="00B34003">
            <w:pPr>
              <w:keepNext/>
              <w:adjustRightInd w:val="0"/>
              <w:spacing w:line="240" w:lineRule="exact"/>
              <w:jc w:val="center"/>
              <w:rPr>
                <w:sz w:val="18"/>
                <w:szCs w:val="18"/>
              </w:rPr>
            </w:pPr>
          </w:p>
        </w:tc>
        <w:tc>
          <w:tcPr>
            <w:tcW w:w="1659" w:type="dxa"/>
            <w:vMerge/>
            <w:vAlign w:val="center"/>
          </w:tcPr>
          <w:p w:rsidR="00B34003" w:rsidRDefault="00B34003">
            <w:pPr>
              <w:keepNext/>
              <w:adjustRightInd w:val="0"/>
              <w:spacing w:line="240" w:lineRule="exact"/>
              <w:jc w:val="center"/>
              <w:rPr>
                <w:sz w:val="18"/>
                <w:szCs w:val="18"/>
              </w:rPr>
            </w:pPr>
          </w:p>
        </w:tc>
      </w:tr>
      <w:tr w:rsidR="00B34003">
        <w:trPr>
          <w:trHeight w:val="1362"/>
        </w:trPr>
        <w:tc>
          <w:tcPr>
            <w:tcW w:w="9589" w:type="dxa"/>
            <w:gridSpan w:val="9"/>
            <w:vAlign w:val="center"/>
          </w:tcPr>
          <w:p w:rsidR="00B34003" w:rsidRDefault="002F622E">
            <w:pPr>
              <w:adjustRightInd w:val="0"/>
              <w:spacing w:line="240" w:lineRule="exact"/>
              <w:rPr>
                <w:sz w:val="18"/>
                <w:szCs w:val="18"/>
              </w:rPr>
            </w:pPr>
            <w:r>
              <w:rPr>
                <w:rFonts w:ascii="黑体" w:eastAsia="黑体" w:hAnsi="黑体"/>
                <w:sz w:val="18"/>
                <w:szCs w:val="18"/>
              </w:rPr>
              <w:t>注1</w:t>
            </w:r>
            <w:r>
              <w:rPr>
                <w:sz w:val="18"/>
                <w:szCs w:val="18"/>
              </w:rPr>
              <w:t>：</w:t>
            </w:r>
            <w:r>
              <w:rPr>
                <w:sz w:val="18"/>
                <w:szCs w:val="18"/>
              </w:rPr>
              <w:t>R</w:t>
            </w:r>
            <w:r>
              <w:rPr>
                <w:sz w:val="18"/>
                <w:szCs w:val="18"/>
              </w:rPr>
              <w:t>－如果用刻槽建立拒收界限，要求。</w:t>
            </w:r>
          </w:p>
          <w:p w:rsidR="00B34003" w:rsidRDefault="002F622E">
            <w:pPr>
              <w:keepNext/>
              <w:adjustRightInd w:val="0"/>
              <w:spacing w:line="240" w:lineRule="exact"/>
              <w:ind w:left="90" w:hanging="90"/>
              <w:rPr>
                <w:sz w:val="18"/>
                <w:szCs w:val="18"/>
                <w:vertAlign w:val="superscript"/>
              </w:rPr>
            </w:pPr>
            <w:r>
              <w:rPr>
                <w:rFonts w:ascii="黑体" w:eastAsia="黑体" w:hAnsi="黑体"/>
                <w:sz w:val="18"/>
                <w:szCs w:val="18"/>
              </w:rPr>
              <w:t>注2</w:t>
            </w:r>
            <w:r>
              <w:rPr>
                <w:sz w:val="18"/>
                <w:szCs w:val="18"/>
              </w:rPr>
              <w:t>：刻槽为矩形或</w:t>
            </w:r>
            <w:r>
              <w:rPr>
                <w:sz w:val="18"/>
                <w:szCs w:val="18"/>
              </w:rPr>
              <w:t>V</w:t>
            </w:r>
            <w:r>
              <w:rPr>
                <w:sz w:val="18"/>
                <w:szCs w:val="18"/>
              </w:rPr>
              <w:t>形，见</w:t>
            </w:r>
            <w:r>
              <w:rPr>
                <w:sz w:val="18"/>
                <w:szCs w:val="18"/>
              </w:rPr>
              <w:t>ASTM E213</w:t>
            </w:r>
            <w:r>
              <w:rPr>
                <w:sz w:val="18"/>
                <w:szCs w:val="18"/>
              </w:rPr>
              <w:t>图</w:t>
            </w:r>
            <w:r>
              <w:rPr>
                <w:sz w:val="18"/>
                <w:szCs w:val="18"/>
              </w:rPr>
              <w:t>2</w:t>
            </w:r>
            <w:r>
              <w:rPr>
                <w:sz w:val="18"/>
                <w:szCs w:val="18"/>
              </w:rPr>
              <w:t>。</w:t>
            </w:r>
          </w:p>
          <w:p w:rsidR="00B34003" w:rsidRDefault="002F622E">
            <w:pPr>
              <w:keepNext/>
              <w:adjustRightInd w:val="0"/>
              <w:spacing w:line="240" w:lineRule="exact"/>
              <w:ind w:left="90" w:hanging="90"/>
              <w:rPr>
                <w:sz w:val="18"/>
                <w:szCs w:val="18"/>
              </w:rPr>
            </w:pPr>
            <w:r>
              <w:rPr>
                <w:sz w:val="18"/>
                <w:szCs w:val="18"/>
              </w:rPr>
              <w:t>a</w:t>
            </w:r>
            <w:r>
              <w:rPr>
                <w:sz w:val="18"/>
                <w:szCs w:val="18"/>
                <w:vertAlign w:val="superscript"/>
              </w:rPr>
              <w:t xml:space="preserve"> </w:t>
            </w:r>
            <w:r>
              <w:rPr>
                <w:sz w:val="18"/>
                <w:szCs w:val="18"/>
              </w:rPr>
              <w:t>深度，用规定壁厚百分比表示，最小规定刻槽深度</w:t>
            </w:r>
            <w:r>
              <w:rPr>
                <w:sz w:val="18"/>
                <w:szCs w:val="18"/>
              </w:rPr>
              <w:t>0.3 mm</w:t>
            </w:r>
            <w:r>
              <w:rPr>
                <w:sz w:val="18"/>
                <w:szCs w:val="18"/>
              </w:rPr>
              <w:t>。深度允许偏差应为规定刻槽深度的</w:t>
            </w:r>
            <w:r>
              <w:rPr>
                <w:sz w:val="18"/>
                <w:szCs w:val="18"/>
              </w:rPr>
              <w:t>±15%</w:t>
            </w:r>
            <w:r>
              <w:rPr>
                <w:sz w:val="18"/>
                <w:szCs w:val="18"/>
              </w:rPr>
              <w:t>，或</w:t>
            </w:r>
            <w:r>
              <w:rPr>
                <w:sz w:val="18"/>
                <w:szCs w:val="18"/>
              </w:rPr>
              <w:t>±0.05 mm</w:t>
            </w:r>
            <w:r>
              <w:rPr>
                <w:sz w:val="18"/>
                <w:szCs w:val="18"/>
              </w:rPr>
              <w:t>，取较大者，指定的刻槽类型为</w:t>
            </w:r>
            <w:r>
              <w:rPr>
                <w:sz w:val="18"/>
                <w:szCs w:val="18"/>
              </w:rPr>
              <w:t>N5</w:t>
            </w:r>
            <w:r>
              <w:rPr>
                <w:sz w:val="18"/>
                <w:szCs w:val="18"/>
              </w:rPr>
              <w:t>。</w:t>
            </w:r>
          </w:p>
          <w:p w:rsidR="00B34003" w:rsidRDefault="002F622E">
            <w:pPr>
              <w:keepNext/>
              <w:adjustRightInd w:val="0"/>
              <w:spacing w:line="240" w:lineRule="exact"/>
              <w:rPr>
                <w:sz w:val="18"/>
                <w:szCs w:val="18"/>
              </w:rPr>
            </w:pPr>
            <w:r>
              <w:rPr>
                <w:sz w:val="18"/>
                <w:szCs w:val="18"/>
              </w:rPr>
              <w:t xml:space="preserve">b </w:t>
            </w:r>
            <w:r>
              <w:rPr>
                <w:sz w:val="18"/>
                <w:szCs w:val="18"/>
              </w:rPr>
              <w:t>刻槽全深度处尺寸。</w:t>
            </w:r>
          </w:p>
          <w:p w:rsidR="00B34003" w:rsidRDefault="002F622E">
            <w:pPr>
              <w:keepNext/>
              <w:adjustRightInd w:val="0"/>
              <w:spacing w:line="240" w:lineRule="exact"/>
              <w:rPr>
                <w:sz w:val="18"/>
                <w:szCs w:val="18"/>
              </w:rPr>
            </w:pPr>
            <w:r>
              <w:rPr>
                <w:sz w:val="18"/>
                <w:szCs w:val="18"/>
              </w:rPr>
              <w:t xml:space="preserve">c </w:t>
            </w:r>
            <w:r>
              <w:rPr>
                <w:sz w:val="18"/>
                <w:szCs w:val="18"/>
              </w:rPr>
              <w:t>通孔直径是以标准钻头尺寸为基础确定的，如果用刻槽建立拒收界限，不要求通孔。</w:t>
            </w:r>
          </w:p>
        </w:tc>
      </w:tr>
    </w:tbl>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34</w:t>
      </w:r>
      <w:r>
        <w:rPr>
          <w:rFonts w:ascii="Times New Roman"/>
        </w:rPr>
        <w:t>验收极限</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422"/>
        <w:gridCol w:w="2139"/>
        <w:gridCol w:w="2546"/>
        <w:gridCol w:w="2463"/>
      </w:tblGrid>
      <w:tr w:rsidR="00B34003">
        <w:trPr>
          <w:cantSplit/>
          <w:jc w:val="center"/>
        </w:trPr>
        <w:tc>
          <w:tcPr>
            <w:tcW w:w="2422" w:type="dxa"/>
            <w:vMerge w:val="restart"/>
            <w:vAlign w:val="center"/>
          </w:tcPr>
          <w:p w:rsidR="00B34003" w:rsidRDefault="002F622E">
            <w:pPr>
              <w:keepNext/>
              <w:adjustRightInd w:val="0"/>
              <w:spacing w:line="240" w:lineRule="exact"/>
              <w:jc w:val="center"/>
              <w:rPr>
                <w:sz w:val="18"/>
                <w:szCs w:val="18"/>
              </w:rPr>
            </w:pPr>
            <w:r>
              <w:rPr>
                <w:sz w:val="18"/>
                <w:szCs w:val="18"/>
              </w:rPr>
              <w:lastRenderedPageBreak/>
              <w:t>焊缝种类</w:t>
            </w:r>
          </w:p>
        </w:tc>
        <w:tc>
          <w:tcPr>
            <w:tcW w:w="2139" w:type="dxa"/>
            <w:vMerge w:val="restart"/>
            <w:vAlign w:val="center"/>
          </w:tcPr>
          <w:p w:rsidR="00B34003" w:rsidRDefault="002F622E">
            <w:pPr>
              <w:keepNext/>
              <w:adjustRightInd w:val="0"/>
              <w:spacing w:line="240" w:lineRule="exact"/>
              <w:jc w:val="center"/>
              <w:rPr>
                <w:sz w:val="18"/>
                <w:szCs w:val="18"/>
              </w:rPr>
            </w:pPr>
            <w:r>
              <w:rPr>
                <w:sz w:val="18"/>
                <w:szCs w:val="18"/>
              </w:rPr>
              <w:t>刻槽类型</w:t>
            </w:r>
          </w:p>
        </w:tc>
        <w:tc>
          <w:tcPr>
            <w:tcW w:w="2546" w:type="dxa"/>
            <w:vAlign w:val="center"/>
          </w:tcPr>
          <w:p w:rsidR="00B34003" w:rsidRDefault="002F622E">
            <w:pPr>
              <w:keepNext/>
              <w:adjustRightInd w:val="0"/>
              <w:spacing w:line="240" w:lineRule="exact"/>
              <w:jc w:val="center"/>
              <w:rPr>
                <w:sz w:val="18"/>
                <w:szCs w:val="18"/>
              </w:rPr>
            </w:pPr>
            <w:r>
              <w:rPr>
                <w:sz w:val="18"/>
                <w:szCs w:val="18"/>
              </w:rPr>
              <w:t>钻孔的尺寸</w:t>
            </w:r>
          </w:p>
        </w:tc>
        <w:tc>
          <w:tcPr>
            <w:tcW w:w="2463" w:type="dxa"/>
            <w:vMerge w:val="restart"/>
            <w:vAlign w:val="center"/>
          </w:tcPr>
          <w:p w:rsidR="00B34003" w:rsidRDefault="002F622E">
            <w:pPr>
              <w:keepNext/>
              <w:adjustRightInd w:val="0"/>
              <w:spacing w:line="240" w:lineRule="exact"/>
              <w:jc w:val="center"/>
              <w:rPr>
                <w:sz w:val="18"/>
                <w:szCs w:val="18"/>
              </w:rPr>
            </w:pPr>
            <w:r>
              <w:rPr>
                <w:sz w:val="18"/>
                <w:szCs w:val="18"/>
              </w:rPr>
              <w:t>合格极限信号</w:t>
            </w:r>
          </w:p>
          <w:p w:rsidR="00B34003" w:rsidRDefault="002F622E">
            <w:pPr>
              <w:keepNext/>
              <w:adjustRightInd w:val="0"/>
              <w:spacing w:line="240" w:lineRule="exact"/>
              <w:jc w:val="center"/>
              <w:rPr>
                <w:sz w:val="18"/>
                <w:szCs w:val="18"/>
              </w:rPr>
            </w:pPr>
            <w:r>
              <w:rPr>
                <w:sz w:val="18"/>
                <w:szCs w:val="18"/>
              </w:rPr>
              <w:t>（</w:t>
            </w:r>
            <w:r>
              <w:rPr>
                <w:sz w:val="18"/>
                <w:szCs w:val="18"/>
              </w:rPr>
              <w:t>%</w:t>
            </w:r>
            <w:r>
              <w:rPr>
                <w:sz w:val="18"/>
                <w:szCs w:val="18"/>
              </w:rPr>
              <w:t>）</w:t>
            </w:r>
          </w:p>
        </w:tc>
      </w:tr>
      <w:tr w:rsidR="00B34003">
        <w:trPr>
          <w:cantSplit/>
          <w:jc w:val="center"/>
        </w:trPr>
        <w:tc>
          <w:tcPr>
            <w:tcW w:w="2422" w:type="dxa"/>
            <w:vMerge/>
            <w:vAlign w:val="center"/>
          </w:tcPr>
          <w:p w:rsidR="00B34003" w:rsidRDefault="00B34003">
            <w:pPr>
              <w:keepNext/>
              <w:adjustRightInd w:val="0"/>
              <w:spacing w:line="240" w:lineRule="exact"/>
              <w:jc w:val="center"/>
              <w:rPr>
                <w:sz w:val="18"/>
                <w:szCs w:val="18"/>
              </w:rPr>
            </w:pPr>
          </w:p>
        </w:tc>
        <w:tc>
          <w:tcPr>
            <w:tcW w:w="2139" w:type="dxa"/>
            <w:vMerge/>
            <w:vAlign w:val="center"/>
          </w:tcPr>
          <w:p w:rsidR="00B34003" w:rsidRDefault="00B34003">
            <w:pPr>
              <w:keepNext/>
              <w:adjustRightInd w:val="0"/>
              <w:spacing w:line="240" w:lineRule="exact"/>
              <w:jc w:val="center"/>
              <w:rPr>
                <w:sz w:val="18"/>
                <w:szCs w:val="18"/>
              </w:rPr>
            </w:pPr>
          </w:p>
        </w:tc>
        <w:tc>
          <w:tcPr>
            <w:tcW w:w="2546" w:type="dxa"/>
            <w:vAlign w:val="center"/>
          </w:tcPr>
          <w:p w:rsidR="00B34003" w:rsidRDefault="002F622E">
            <w:pPr>
              <w:keepNext/>
              <w:adjustRightInd w:val="0"/>
              <w:spacing w:line="240" w:lineRule="exact"/>
              <w:jc w:val="center"/>
              <w:rPr>
                <w:sz w:val="18"/>
                <w:szCs w:val="18"/>
              </w:rPr>
            </w:pPr>
            <w:r>
              <w:rPr>
                <w:sz w:val="18"/>
                <w:szCs w:val="18"/>
              </w:rPr>
              <w:t>mm</w:t>
            </w:r>
          </w:p>
        </w:tc>
        <w:tc>
          <w:tcPr>
            <w:tcW w:w="2463" w:type="dxa"/>
            <w:vMerge/>
            <w:vAlign w:val="center"/>
          </w:tcPr>
          <w:p w:rsidR="00B34003" w:rsidRDefault="00B34003">
            <w:pPr>
              <w:keepNext/>
              <w:adjustRightInd w:val="0"/>
              <w:spacing w:line="240" w:lineRule="exact"/>
              <w:jc w:val="center"/>
              <w:rPr>
                <w:sz w:val="18"/>
                <w:szCs w:val="18"/>
              </w:rPr>
            </w:pPr>
          </w:p>
        </w:tc>
      </w:tr>
      <w:tr w:rsidR="00B34003">
        <w:trPr>
          <w:jc w:val="center"/>
        </w:trPr>
        <w:tc>
          <w:tcPr>
            <w:tcW w:w="2422" w:type="dxa"/>
            <w:vAlign w:val="center"/>
          </w:tcPr>
          <w:p w:rsidR="00B34003" w:rsidRDefault="002F622E">
            <w:pPr>
              <w:keepNext/>
              <w:adjustRightInd w:val="0"/>
              <w:spacing w:line="240" w:lineRule="exact"/>
              <w:ind w:firstLineChars="200" w:firstLine="360"/>
              <w:jc w:val="center"/>
              <w:rPr>
                <w:sz w:val="18"/>
                <w:szCs w:val="18"/>
              </w:rPr>
            </w:pPr>
            <w:r>
              <w:rPr>
                <w:sz w:val="18"/>
                <w:szCs w:val="18"/>
              </w:rPr>
              <w:t>埋弧焊缝</w:t>
            </w:r>
          </w:p>
        </w:tc>
        <w:tc>
          <w:tcPr>
            <w:tcW w:w="2139" w:type="dxa"/>
            <w:vMerge w:val="restart"/>
            <w:vAlign w:val="center"/>
          </w:tcPr>
          <w:p w:rsidR="00B34003" w:rsidRDefault="002F622E">
            <w:pPr>
              <w:keepNext/>
              <w:adjustRightInd w:val="0"/>
              <w:spacing w:line="240" w:lineRule="exact"/>
              <w:jc w:val="center"/>
              <w:rPr>
                <w:sz w:val="18"/>
                <w:szCs w:val="18"/>
              </w:rPr>
            </w:pPr>
            <w:r>
              <w:rPr>
                <w:sz w:val="18"/>
                <w:szCs w:val="18"/>
              </w:rPr>
              <w:t>N5</w:t>
            </w:r>
          </w:p>
        </w:tc>
        <w:tc>
          <w:tcPr>
            <w:tcW w:w="2546" w:type="dxa"/>
            <w:vMerge w:val="restart"/>
            <w:vAlign w:val="center"/>
          </w:tcPr>
          <w:p w:rsidR="00B34003" w:rsidRDefault="002F622E">
            <w:pPr>
              <w:keepNext/>
              <w:adjustRightInd w:val="0"/>
              <w:spacing w:line="240" w:lineRule="exact"/>
              <w:jc w:val="center"/>
              <w:rPr>
                <w:sz w:val="18"/>
                <w:szCs w:val="18"/>
              </w:rPr>
            </w:pPr>
            <w:r>
              <w:rPr>
                <w:sz w:val="18"/>
                <w:szCs w:val="18"/>
              </w:rPr>
              <w:t>1.6</w:t>
            </w:r>
          </w:p>
        </w:tc>
        <w:tc>
          <w:tcPr>
            <w:tcW w:w="2463" w:type="dxa"/>
            <w:vMerge w:val="restart"/>
            <w:vAlign w:val="center"/>
          </w:tcPr>
          <w:p w:rsidR="00B34003" w:rsidRDefault="002F622E">
            <w:pPr>
              <w:keepNext/>
              <w:adjustRightInd w:val="0"/>
              <w:spacing w:line="240" w:lineRule="exact"/>
              <w:jc w:val="center"/>
              <w:rPr>
                <w:sz w:val="18"/>
                <w:szCs w:val="18"/>
              </w:rPr>
            </w:pPr>
            <w:r>
              <w:rPr>
                <w:sz w:val="18"/>
                <w:szCs w:val="18"/>
              </w:rPr>
              <w:t>100</w:t>
            </w:r>
          </w:p>
        </w:tc>
      </w:tr>
      <w:tr w:rsidR="00B34003">
        <w:trPr>
          <w:jc w:val="center"/>
        </w:trPr>
        <w:tc>
          <w:tcPr>
            <w:tcW w:w="2422" w:type="dxa"/>
            <w:vAlign w:val="center"/>
          </w:tcPr>
          <w:p w:rsidR="00B34003" w:rsidRDefault="002F622E">
            <w:pPr>
              <w:keepNext/>
              <w:adjustRightInd w:val="0"/>
              <w:spacing w:line="240" w:lineRule="exact"/>
              <w:ind w:firstLineChars="200" w:firstLine="360"/>
              <w:jc w:val="center"/>
              <w:rPr>
                <w:sz w:val="18"/>
                <w:szCs w:val="18"/>
              </w:rPr>
            </w:pPr>
            <w:r>
              <w:rPr>
                <w:sz w:val="18"/>
                <w:szCs w:val="18"/>
              </w:rPr>
              <w:t>补焊焊缝</w:t>
            </w:r>
          </w:p>
        </w:tc>
        <w:tc>
          <w:tcPr>
            <w:tcW w:w="2139" w:type="dxa"/>
            <w:vMerge/>
            <w:vAlign w:val="center"/>
          </w:tcPr>
          <w:p w:rsidR="00B34003" w:rsidRDefault="00B34003">
            <w:pPr>
              <w:keepNext/>
              <w:adjustRightInd w:val="0"/>
              <w:spacing w:line="240" w:lineRule="exact"/>
              <w:jc w:val="center"/>
              <w:rPr>
                <w:sz w:val="18"/>
                <w:szCs w:val="18"/>
              </w:rPr>
            </w:pPr>
          </w:p>
        </w:tc>
        <w:tc>
          <w:tcPr>
            <w:tcW w:w="2546" w:type="dxa"/>
            <w:vMerge/>
            <w:vAlign w:val="center"/>
          </w:tcPr>
          <w:p w:rsidR="00B34003" w:rsidRDefault="00B34003">
            <w:pPr>
              <w:keepNext/>
              <w:adjustRightInd w:val="0"/>
              <w:spacing w:line="240" w:lineRule="exact"/>
              <w:jc w:val="center"/>
              <w:rPr>
                <w:sz w:val="18"/>
                <w:szCs w:val="18"/>
              </w:rPr>
            </w:pPr>
          </w:p>
        </w:tc>
        <w:tc>
          <w:tcPr>
            <w:tcW w:w="2463" w:type="dxa"/>
            <w:vMerge/>
            <w:vAlign w:val="center"/>
          </w:tcPr>
          <w:p w:rsidR="00B34003" w:rsidRDefault="00B34003">
            <w:pPr>
              <w:keepNext/>
              <w:adjustRightInd w:val="0"/>
              <w:spacing w:line="240" w:lineRule="exact"/>
              <w:jc w:val="center"/>
              <w:rPr>
                <w:sz w:val="18"/>
                <w:szCs w:val="18"/>
              </w:rPr>
            </w:pPr>
          </w:p>
        </w:tc>
      </w:tr>
    </w:tbl>
    <w:p w:rsidR="00B34003" w:rsidRDefault="002F622E">
      <w:pPr>
        <w:pStyle w:val="ohz5"/>
        <w:rPr>
          <w:b w:val="0"/>
        </w:rPr>
      </w:pPr>
      <w:r>
        <w:rPr>
          <w:b w:val="0"/>
        </w:rPr>
        <w:t xml:space="preserve">10.3.3.4  </w:t>
      </w:r>
      <w:r>
        <w:rPr>
          <w:b w:val="0"/>
        </w:rPr>
        <w:t>管端磁粉或渗透检验</w:t>
      </w:r>
    </w:p>
    <w:p w:rsidR="00B34003" w:rsidRDefault="002F622E">
      <w:pPr>
        <w:pStyle w:val="ohz"/>
        <w:ind w:firstLine="480"/>
      </w:pPr>
      <w:r>
        <w:rPr>
          <w:rFonts w:hint="eastAsia"/>
          <w:lang w:val="en-US"/>
        </w:rPr>
        <w:t>a</w:t>
      </w:r>
      <w:r>
        <w:rPr>
          <w:rFonts w:hint="eastAsia"/>
        </w:rPr>
        <w:t>）</w:t>
      </w:r>
      <w:r>
        <w:t>检测方法</w:t>
      </w:r>
    </w:p>
    <w:p w:rsidR="00B34003" w:rsidRDefault="002F622E">
      <w:pPr>
        <w:pStyle w:val="ohz"/>
        <w:ind w:firstLine="480"/>
      </w:pPr>
      <w:r>
        <w:t>管端磁粉执行</w:t>
      </w:r>
      <w:r>
        <w:t>ASTM E709</w:t>
      </w:r>
      <w:r>
        <w:t>或等效标准；</w:t>
      </w:r>
    </w:p>
    <w:p w:rsidR="00B34003" w:rsidRDefault="002F622E">
      <w:pPr>
        <w:pStyle w:val="ohz"/>
        <w:ind w:firstLine="480"/>
      </w:pPr>
      <w:r>
        <w:t>渗透检测执行</w:t>
      </w:r>
      <w:r>
        <w:t>ASTM E165</w:t>
      </w:r>
      <w:r>
        <w:t>或等效标准。</w:t>
      </w:r>
    </w:p>
    <w:p w:rsidR="00B34003" w:rsidRDefault="002F622E">
      <w:pPr>
        <w:pStyle w:val="ohz"/>
        <w:ind w:firstLine="480"/>
      </w:pPr>
      <w:r>
        <w:rPr>
          <w:rFonts w:hint="eastAsia"/>
        </w:rPr>
        <w:t>b</w:t>
      </w:r>
      <w:r>
        <w:rPr>
          <w:rFonts w:hint="eastAsia"/>
        </w:rPr>
        <w:t>）</w:t>
      </w:r>
      <w:r>
        <w:t>验收要求</w:t>
      </w:r>
    </w:p>
    <w:p w:rsidR="00B34003" w:rsidRDefault="002F622E">
      <w:pPr>
        <w:pStyle w:val="ohz"/>
        <w:ind w:firstLine="480"/>
      </w:pPr>
      <w:r>
        <w:t>管端和管端面不允许存在裂纹型缺陷。</w:t>
      </w:r>
    </w:p>
    <w:p w:rsidR="00B34003" w:rsidRDefault="002F622E">
      <w:pPr>
        <w:pStyle w:val="ohz2"/>
        <w:ind w:left="420" w:hanging="420"/>
        <w:jc w:val="left"/>
        <w:rPr>
          <w:sz w:val="24"/>
          <w:szCs w:val="24"/>
        </w:rPr>
      </w:pPr>
      <w:bookmarkStart w:id="970" w:name="_Toc152034914"/>
      <w:bookmarkStart w:id="971" w:name="_Toc154198965"/>
      <w:bookmarkStart w:id="972" w:name="_Toc152036082"/>
      <w:bookmarkStart w:id="973" w:name="_Toc286172659"/>
      <w:bookmarkStart w:id="974" w:name="_Toc152035346"/>
      <w:bookmarkStart w:id="975" w:name="_Toc153297353"/>
      <w:bookmarkStart w:id="976" w:name="_Toc153297616"/>
      <w:bookmarkStart w:id="977" w:name="_Toc335332173"/>
      <w:bookmarkStart w:id="978" w:name="_Toc382297790"/>
      <w:bookmarkStart w:id="979" w:name="_Toc152035941"/>
      <w:bookmarkStart w:id="980" w:name="_Toc152000554"/>
      <w:bookmarkStart w:id="981" w:name="_Toc266867528"/>
      <w:r>
        <w:rPr>
          <w:sz w:val="24"/>
          <w:szCs w:val="24"/>
        </w:rPr>
        <w:t>10.4  HFW</w:t>
      </w:r>
      <w:r>
        <w:rPr>
          <w:sz w:val="24"/>
          <w:szCs w:val="24"/>
        </w:rPr>
        <w:t>钢管焊缝无损检测</w:t>
      </w:r>
      <w:bookmarkEnd w:id="970"/>
      <w:bookmarkEnd w:id="971"/>
      <w:bookmarkEnd w:id="972"/>
      <w:bookmarkEnd w:id="973"/>
      <w:bookmarkEnd w:id="974"/>
      <w:bookmarkEnd w:id="975"/>
      <w:bookmarkEnd w:id="976"/>
      <w:bookmarkEnd w:id="977"/>
      <w:bookmarkEnd w:id="978"/>
      <w:bookmarkEnd w:id="979"/>
      <w:bookmarkEnd w:id="980"/>
      <w:bookmarkEnd w:id="981"/>
    </w:p>
    <w:p w:rsidR="00B34003" w:rsidRDefault="002F622E">
      <w:pPr>
        <w:pStyle w:val="ohz"/>
        <w:ind w:firstLine="480"/>
      </w:pPr>
      <w:r>
        <w:t>不同级别的天然气输送管道用</w:t>
      </w:r>
      <w:r>
        <w:t>HFW</w:t>
      </w:r>
      <w:r>
        <w:t>钢管需进行下述无损检测。</w:t>
      </w:r>
    </w:p>
    <w:p w:rsidR="00B34003" w:rsidRDefault="002F622E">
      <w:pPr>
        <w:pStyle w:val="ohz3"/>
        <w:ind w:left="480" w:hangingChars="200" w:hanging="480"/>
        <w:rPr>
          <w:b w:val="0"/>
        </w:rPr>
      </w:pPr>
      <w:r>
        <w:rPr>
          <w:b w:val="0"/>
        </w:rPr>
        <w:t xml:space="preserve">10.4.1  </w:t>
      </w:r>
      <w:r>
        <w:rPr>
          <w:b w:val="0"/>
        </w:rPr>
        <w:t>检测要求</w:t>
      </w:r>
    </w:p>
    <w:p w:rsidR="00B34003" w:rsidRDefault="002F622E">
      <w:pPr>
        <w:pStyle w:val="ohz"/>
        <w:ind w:firstLine="480"/>
      </w:pPr>
      <w:r>
        <w:t>HFW</w:t>
      </w:r>
      <w:r>
        <w:t>钢管无损检测项目要求见表</w:t>
      </w:r>
      <w:r>
        <w:t>35</w:t>
      </w:r>
      <w:r>
        <w:t>。</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 xml:space="preserve">35 </w:t>
      </w:r>
      <w:r>
        <w:rPr>
          <w:rFonts w:ascii="Times New Roman"/>
        </w:rPr>
        <w:t>HFW</w:t>
      </w:r>
      <w:r>
        <w:rPr>
          <w:rFonts w:ascii="Times New Roman"/>
        </w:rPr>
        <w:t>钢管无损检测项目要求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19"/>
        <w:gridCol w:w="7851"/>
      </w:tblGrid>
      <w:tr w:rsidR="00B34003">
        <w:trPr>
          <w:trHeight w:val="20"/>
        </w:trPr>
        <w:tc>
          <w:tcPr>
            <w:tcW w:w="1719" w:type="dxa"/>
            <w:vAlign w:val="center"/>
          </w:tcPr>
          <w:p w:rsidR="00B34003" w:rsidRDefault="002F622E">
            <w:pPr>
              <w:adjustRightInd w:val="0"/>
              <w:spacing w:line="240" w:lineRule="exact"/>
              <w:jc w:val="center"/>
              <w:rPr>
                <w:sz w:val="18"/>
              </w:rPr>
            </w:pPr>
            <w:r>
              <w:rPr>
                <w:sz w:val="18"/>
              </w:rPr>
              <w:t>管道级别</w:t>
            </w:r>
          </w:p>
        </w:tc>
        <w:tc>
          <w:tcPr>
            <w:tcW w:w="7851" w:type="dxa"/>
            <w:vAlign w:val="center"/>
          </w:tcPr>
          <w:p w:rsidR="00B34003" w:rsidRDefault="002F622E">
            <w:pPr>
              <w:adjustRightInd w:val="0"/>
              <w:spacing w:line="240" w:lineRule="exact"/>
              <w:jc w:val="center"/>
              <w:rPr>
                <w:sz w:val="18"/>
              </w:rPr>
            </w:pPr>
            <w:r>
              <w:rPr>
                <w:sz w:val="18"/>
              </w:rPr>
              <w:t>钢管焊缝无损检测要求</w:t>
            </w:r>
          </w:p>
        </w:tc>
      </w:tr>
      <w:tr w:rsidR="00B34003">
        <w:trPr>
          <w:trHeight w:val="20"/>
        </w:trPr>
        <w:tc>
          <w:tcPr>
            <w:tcW w:w="1719" w:type="dxa"/>
            <w:vAlign w:val="center"/>
          </w:tcPr>
          <w:p w:rsidR="00B34003" w:rsidRDefault="002F622E">
            <w:pPr>
              <w:adjustRightInd w:val="0"/>
              <w:spacing w:line="240" w:lineRule="exact"/>
              <w:ind w:leftChars="-30" w:left="-9" w:hangingChars="30" w:hanging="54"/>
              <w:jc w:val="center"/>
              <w:rPr>
                <w:sz w:val="18"/>
              </w:rPr>
            </w:pPr>
            <w:r>
              <w:rPr>
                <w:sz w:val="18"/>
              </w:rPr>
              <w:t>1</w:t>
            </w:r>
            <w:r>
              <w:rPr>
                <w:sz w:val="18"/>
              </w:rPr>
              <w:t>级</w:t>
            </w:r>
            <w:r>
              <w:rPr>
                <w:sz w:val="18"/>
              </w:rPr>
              <w:t>-2</w:t>
            </w:r>
            <w:r>
              <w:rPr>
                <w:sz w:val="18"/>
              </w:rPr>
              <w:t>级</w:t>
            </w:r>
          </w:p>
        </w:tc>
        <w:tc>
          <w:tcPr>
            <w:tcW w:w="7851" w:type="dxa"/>
            <w:vAlign w:val="center"/>
          </w:tcPr>
          <w:p w:rsidR="00B34003" w:rsidRDefault="002F622E">
            <w:pPr>
              <w:adjustRightInd w:val="0"/>
              <w:spacing w:line="240" w:lineRule="exact"/>
              <w:jc w:val="left"/>
              <w:rPr>
                <w:sz w:val="18"/>
              </w:rPr>
            </w:pPr>
            <w:r>
              <w:rPr>
                <w:sz w:val="18"/>
              </w:rPr>
              <w:t>钢管应在水压试验后进行全长焊缝区域超声波检测</w:t>
            </w:r>
          </w:p>
        </w:tc>
      </w:tr>
      <w:tr w:rsidR="00B34003">
        <w:trPr>
          <w:trHeight w:val="20"/>
        </w:trPr>
        <w:tc>
          <w:tcPr>
            <w:tcW w:w="1719" w:type="dxa"/>
            <w:vAlign w:val="center"/>
          </w:tcPr>
          <w:p w:rsidR="00B34003" w:rsidRDefault="002F622E">
            <w:pPr>
              <w:adjustRightInd w:val="0"/>
              <w:spacing w:line="240" w:lineRule="exact"/>
              <w:ind w:leftChars="-30" w:left="-9" w:hangingChars="30" w:hanging="54"/>
              <w:jc w:val="center"/>
              <w:rPr>
                <w:sz w:val="18"/>
              </w:rPr>
            </w:pPr>
            <w:r>
              <w:rPr>
                <w:sz w:val="18"/>
              </w:rPr>
              <w:t>3</w:t>
            </w:r>
            <w:r>
              <w:rPr>
                <w:sz w:val="18"/>
              </w:rPr>
              <w:t>级</w:t>
            </w:r>
            <w:r>
              <w:rPr>
                <w:sz w:val="18"/>
              </w:rPr>
              <w:t>~5</w:t>
            </w:r>
            <w:r>
              <w:rPr>
                <w:sz w:val="18"/>
              </w:rPr>
              <w:t>级</w:t>
            </w:r>
          </w:p>
        </w:tc>
        <w:tc>
          <w:tcPr>
            <w:tcW w:w="7851" w:type="dxa"/>
            <w:vAlign w:val="center"/>
          </w:tcPr>
          <w:p w:rsidR="00B34003" w:rsidRDefault="002F622E">
            <w:pPr>
              <w:adjustRightInd w:val="0"/>
              <w:spacing w:line="240" w:lineRule="exact"/>
              <w:jc w:val="left"/>
              <w:rPr>
                <w:sz w:val="18"/>
              </w:rPr>
            </w:pPr>
            <w:r>
              <w:rPr>
                <w:sz w:val="18"/>
              </w:rPr>
              <w:t>钢管应在水压试验前后进行全长焊缝区域超声波检测</w:t>
            </w:r>
          </w:p>
        </w:tc>
      </w:tr>
    </w:tbl>
    <w:p w:rsidR="00B34003" w:rsidRDefault="002F622E">
      <w:pPr>
        <w:pStyle w:val="ohz3"/>
        <w:ind w:left="480" w:hangingChars="200" w:hanging="480"/>
        <w:rPr>
          <w:b w:val="0"/>
        </w:rPr>
      </w:pPr>
      <w:r>
        <w:rPr>
          <w:b w:val="0"/>
        </w:rPr>
        <w:t xml:space="preserve">10.4.2  </w:t>
      </w:r>
      <w:r>
        <w:rPr>
          <w:b w:val="0"/>
        </w:rPr>
        <w:t>检验有关文件要求</w:t>
      </w:r>
    </w:p>
    <w:p w:rsidR="00B34003" w:rsidRDefault="002F622E">
      <w:pPr>
        <w:pStyle w:val="ohz5"/>
      </w:pPr>
      <w:r>
        <w:rPr>
          <w:b w:val="0"/>
        </w:rPr>
        <w:t xml:space="preserve">10.4.2.1  </w:t>
      </w:r>
      <w:r>
        <w:rPr>
          <w:b w:val="0"/>
        </w:rPr>
        <w:t>在生产之前钢管制造企业应将所有无损检测方法和要求用书面方式提交给业主。</w:t>
      </w:r>
    </w:p>
    <w:p w:rsidR="00B34003" w:rsidRDefault="002F622E">
      <w:pPr>
        <w:pStyle w:val="ohz5"/>
        <w:rPr>
          <w:b w:val="0"/>
        </w:rPr>
      </w:pPr>
      <w:r>
        <w:rPr>
          <w:b w:val="0"/>
        </w:rPr>
        <w:t xml:space="preserve">10.4.2.2  </w:t>
      </w:r>
      <w:r>
        <w:rPr>
          <w:b w:val="0"/>
        </w:rPr>
        <w:t>所有无损检测都要有相应方法的无损检测操作规程。</w:t>
      </w:r>
    </w:p>
    <w:p w:rsidR="00B34003" w:rsidRDefault="002F622E">
      <w:pPr>
        <w:pStyle w:val="ohz5"/>
        <w:rPr>
          <w:b w:val="0"/>
        </w:rPr>
      </w:pPr>
      <w:r>
        <w:rPr>
          <w:b w:val="0"/>
        </w:rPr>
        <w:t xml:space="preserve">10.4.2.3  </w:t>
      </w:r>
      <w:r>
        <w:rPr>
          <w:b w:val="0"/>
        </w:rPr>
        <w:t>钢管制造企业应保存超声波检测每一根钢管的自动检测记录和每检验班自动标定检测记录至少</w:t>
      </w:r>
      <w:r>
        <w:rPr>
          <w:b w:val="0"/>
        </w:rPr>
        <w:t>3</w:t>
      </w:r>
      <w:r>
        <w:rPr>
          <w:b w:val="0"/>
        </w:rPr>
        <w:t>年；</w:t>
      </w:r>
    </w:p>
    <w:p w:rsidR="00B34003" w:rsidRDefault="002F622E">
      <w:pPr>
        <w:pStyle w:val="ohz5"/>
        <w:rPr>
          <w:b w:val="0"/>
        </w:rPr>
      </w:pPr>
      <w:r>
        <w:rPr>
          <w:b w:val="0"/>
        </w:rPr>
        <w:t xml:space="preserve">10.4.2.4  </w:t>
      </w:r>
      <w:r>
        <w:rPr>
          <w:b w:val="0"/>
        </w:rPr>
        <w:t>所有无损检测结果应有正规报告并作为正式检验文件报告业主。</w:t>
      </w:r>
    </w:p>
    <w:p w:rsidR="00B34003" w:rsidRDefault="002F622E">
      <w:pPr>
        <w:pStyle w:val="ohz3"/>
        <w:ind w:left="480" w:hangingChars="200" w:hanging="480"/>
        <w:rPr>
          <w:b w:val="0"/>
        </w:rPr>
      </w:pPr>
      <w:r>
        <w:rPr>
          <w:b w:val="0"/>
        </w:rPr>
        <w:t xml:space="preserve">10.4.3  </w:t>
      </w:r>
      <w:r>
        <w:rPr>
          <w:b w:val="0"/>
        </w:rPr>
        <w:t>无损检验方法要求</w:t>
      </w:r>
    </w:p>
    <w:p w:rsidR="00B34003" w:rsidRDefault="002F622E">
      <w:pPr>
        <w:pStyle w:val="ohz5"/>
        <w:rPr>
          <w:b w:val="0"/>
        </w:rPr>
      </w:pPr>
      <w:r>
        <w:rPr>
          <w:b w:val="0"/>
        </w:rPr>
        <w:t xml:space="preserve">10.4.3.1  </w:t>
      </w:r>
      <w:r>
        <w:rPr>
          <w:b w:val="0"/>
        </w:rPr>
        <w:t>焊缝超声波检测</w:t>
      </w:r>
    </w:p>
    <w:p w:rsidR="00B34003" w:rsidRDefault="002F622E">
      <w:pPr>
        <w:pStyle w:val="ohz"/>
        <w:ind w:firstLine="480"/>
      </w:pPr>
      <w:r>
        <w:rPr>
          <w:rFonts w:hint="eastAsia"/>
        </w:rPr>
        <w:t>a</w:t>
      </w:r>
      <w:r>
        <w:rPr>
          <w:rFonts w:hint="eastAsia"/>
        </w:rPr>
        <w:t>）</w:t>
      </w:r>
      <w:r>
        <w:t>设备</w:t>
      </w:r>
    </w:p>
    <w:p w:rsidR="00B34003" w:rsidRDefault="002F622E">
      <w:pPr>
        <w:pStyle w:val="ohz"/>
        <w:ind w:firstLine="480"/>
      </w:pPr>
      <w:r>
        <w:t>超声设备应符合</w:t>
      </w:r>
      <w:r>
        <w:t>10.3.1</w:t>
      </w:r>
      <w:r>
        <w:t>要求。自动超声波检测系统探头布局产生的声束应能覆盖整个焊缝区域，自动检测系统应配有喷标及声、光自动报警系统，并具备缺陷和标定自动记录功能。检验设备应采用</w:t>
      </w:r>
      <w:r>
        <w:t>10.4.3.1</w:t>
      </w:r>
      <w:r>
        <w:rPr>
          <w:rFonts w:hint="eastAsia"/>
        </w:rPr>
        <w:t xml:space="preserve"> b</w:t>
      </w:r>
      <w:r>
        <w:rPr>
          <w:rFonts w:hint="eastAsia"/>
        </w:rPr>
        <w:t>）条</w:t>
      </w:r>
      <w:r>
        <w:t>规定的适当对比标样进行标定，每工作班开始及以后每</w:t>
      </w:r>
      <w:r>
        <w:t>4 h</w:t>
      </w:r>
      <w:r>
        <w:t>至少进行一次，以证实检验设备及检验程序的有效性。按照</w:t>
      </w:r>
      <w:r>
        <w:t>10.4.3.1</w:t>
      </w:r>
      <w:r>
        <w:rPr>
          <w:rFonts w:hint="eastAsia"/>
        </w:rPr>
        <w:t xml:space="preserve"> b</w:t>
      </w:r>
      <w:r>
        <w:rPr>
          <w:rFonts w:hint="eastAsia"/>
        </w:rPr>
        <w:t>）条</w:t>
      </w:r>
      <w:r>
        <w:t>的规定检</w:t>
      </w:r>
      <w:r>
        <w:lastRenderedPageBreak/>
        <w:t>验对比标样时，应调整设备，使其产生清晰的明确规定的指示信号。</w:t>
      </w:r>
    </w:p>
    <w:p w:rsidR="00B34003" w:rsidRDefault="002F622E">
      <w:pPr>
        <w:pStyle w:val="ohz"/>
        <w:ind w:firstLine="480"/>
      </w:pPr>
      <w:r>
        <w:t>设备应能检验到如下焊缝全壁厚及焊线两侧相邻的</w:t>
      </w:r>
      <w:r>
        <w:t>1.6 mm</w:t>
      </w:r>
      <w:r>
        <w:t>母材；</w:t>
      </w:r>
    </w:p>
    <w:p w:rsidR="00B34003" w:rsidRDefault="002F622E">
      <w:pPr>
        <w:pStyle w:val="ohz"/>
        <w:ind w:firstLine="480"/>
      </w:pPr>
      <w:r>
        <w:rPr>
          <w:rFonts w:hint="eastAsia"/>
        </w:rPr>
        <w:t>b</w:t>
      </w:r>
      <w:r>
        <w:rPr>
          <w:rFonts w:hint="eastAsia"/>
        </w:rPr>
        <w:t>）</w:t>
      </w:r>
      <w:r>
        <w:t>对比试块</w:t>
      </w:r>
    </w:p>
    <w:p w:rsidR="00B34003" w:rsidRDefault="002F622E">
      <w:pPr>
        <w:pStyle w:val="ohz"/>
        <w:ind w:firstLine="480"/>
      </w:pPr>
      <w:r>
        <w:rPr>
          <w:rFonts w:hint="eastAsia"/>
        </w:rPr>
        <w:t>1</w:t>
      </w:r>
      <w:r>
        <w:rPr>
          <w:rFonts w:hint="eastAsia"/>
        </w:rPr>
        <w:t>）</w:t>
      </w:r>
      <w:r>
        <w:t>本导则规定的试块为校准无损检测设备试块。这些对比试块的人工缺陷尺寸不应视为设备系统可以发现的最小缺陷尺寸。每个对比标样的外径与壁厚应在被检产品钢管规定偏差范围内，其长度由制造厂视方便而定。</w:t>
      </w:r>
    </w:p>
    <w:p w:rsidR="00B34003" w:rsidRDefault="002F622E">
      <w:pPr>
        <w:pStyle w:val="ohz"/>
        <w:ind w:firstLine="480"/>
      </w:pPr>
      <w:r>
        <w:t>对比标样应按照表</w:t>
      </w:r>
      <w:r>
        <w:t>36</w:t>
      </w:r>
      <w:r>
        <w:t>规定有一个或多个机械加工刻槽或一个或多个径向钻孔。</w:t>
      </w:r>
    </w:p>
    <w:p w:rsidR="00B34003" w:rsidRDefault="002F622E">
      <w:pPr>
        <w:pStyle w:val="ohz"/>
        <w:ind w:firstLine="480"/>
      </w:pPr>
      <w:r>
        <w:t>对比刻槽或钻孔之间应分开一段距离，以便足以产生分离的可辨别的信号。</w:t>
      </w:r>
    </w:p>
    <w:p w:rsidR="00B34003" w:rsidRDefault="002F622E">
      <w:pPr>
        <w:pStyle w:val="ohz"/>
        <w:ind w:firstLine="480"/>
      </w:pPr>
      <w:r>
        <w:t>对比标样应标识，对比刻槽或钻孔的尺寸和类型应按照文件化程序进行校验。</w:t>
      </w:r>
    </w:p>
    <w:p w:rsidR="00B34003" w:rsidRDefault="002F622E">
      <w:pPr>
        <w:pStyle w:val="ohz"/>
        <w:ind w:firstLine="480"/>
      </w:pPr>
      <w:r>
        <w:t>制造厂应采用文件化的程序建立超声波拒收界限，表</w:t>
      </w:r>
      <w:r>
        <w:t>36</w:t>
      </w:r>
      <w:r>
        <w:t>给出的相应对比刻槽或钻孔应能够在正常操作条件下被检出。仪器对刻槽或钻孔的检出能力应进行动态验证，采用在线或离线验证由制造厂选择。验证时传感器和钢管表面之间所使用的移动速度应与成品钢管检验时所采用的速度一样。</w:t>
      </w:r>
    </w:p>
    <w:p w:rsidR="00B34003" w:rsidRDefault="002F622E">
      <w:pPr>
        <w:pStyle w:val="ohz"/>
        <w:ind w:firstLine="480"/>
      </w:pPr>
      <w:r>
        <w:rPr>
          <w:rFonts w:hint="eastAsia"/>
        </w:rPr>
        <w:t>2</w:t>
      </w:r>
      <w:r>
        <w:rPr>
          <w:rFonts w:hint="eastAsia"/>
        </w:rPr>
        <w:t>）</w:t>
      </w:r>
      <w:r>
        <w:t>不同级别天然气输送管道用钢管人工缺陷种类数量规定见表</w:t>
      </w:r>
      <w:r>
        <w:t>36</w:t>
      </w:r>
      <w:r>
        <w:t>，对比用刻槽和钻孔制作见表</w:t>
      </w:r>
      <w:r>
        <w:t>37</w:t>
      </w:r>
      <w:r>
        <w:t>。</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36</w:t>
      </w:r>
      <w:r>
        <w:rPr>
          <w:rFonts w:ascii="Times New Roman"/>
        </w:rPr>
        <w:t>不同级别</w:t>
      </w:r>
      <w:r>
        <w:rPr>
          <w:rFonts w:ascii="Times New Roman"/>
        </w:rPr>
        <w:t>HFW</w:t>
      </w:r>
      <w:r>
        <w:rPr>
          <w:rFonts w:ascii="Times New Roman"/>
        </w:rPr>
        <w:t>钢管人工缺陷种类和数量规定</w:t>
      </w:r>
    </w:p>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543"/>
        <w:gridCol w:w="7025"/>
      </w:tblGrid>
      <w:tr w:rsidR="00B34003">
        <w:trPr>
          <w:trHeight w:val="262"/>
        </w:trPr>
        <w:tc>
          <w:tcPr>
            <w:tcW w:w="2543" w:type="dxa"/>
            <w:vAlign w:val="center"/>
          </w:tcPr>
          <w:p w:rsidR="00B34003" w:rsidRDefault="002F622E">
            <w:pPr>
              <w:adjustRightInd w:val="0"/>
              <w:spacing w:line="240" w:lineRule="exact"/>
              <w:jc w:val="center"/>
              <w:rPr>
                <w:sz w:val="18"/>
                <w:szCs w:val="32"/>
              </w:rPr>
            </w:pPr>
            <w:r>
              <w:rPr>
                <w:sz w:val="18"/>
              </w:rPr>
              <w:t>管道</w:t>
            </w:r>
            <w:r>
              <w:rPr>
                <w:sz w:val="18"/>
                <w:szCs w:val="32"/>
              </w:rPr>
              <w:t>级别</w:t>
            </w:r>
          </w:p>
        </w:tc>
        <w:tc>
          <w:tcPr>
            <w:tcW w:w="7025" w:type="dxa"/>
            <w:vAlign w:val="center"/>
          </w:tcPr>
          <w:p w:rsidR="00B34003" w:rsidRDefault="002F622E">
            <w:pPr>
              <w:adjustRightInd w:val="0"/>
              <w:spacing w:line="240" w:lineRule="exact"/>
              <w:ind w:firstLineChars="500" w:firstLine="900"/>
              <w:jc w:val="center"/>
              <w:rPr>
                <w:sz w:val="18"/>
                <w:szCs w:val="32"/>
              </w:rPr>
            </w:pPr>
            <w:r>
              <w:rPr>
                <w:sz w:val="18"/>
                <w:szCs w:val="32"/>
              </w:rPr>
              <w:t>人工缺陷类别</w:t>
            </w:r>
          </w:p>
        </w:tc>
      </w:tr>
      <w:tr w:rsidR="00B34003">
        <w:trPr>
          <w:trHeight w:val="262"/>
        </w:trPr>
        <w:tc>
          <w:tcPr>
            <w:tcW w:w="2543" w:type="dxa"/>
            <w:vAlign w:val="center"/>
          </w:tcPr>
          <w:p w:rsidR="00B34003" w:rsidRDefault="002F622E">
            <w:pPr>
              <w:adjustRightInd w:val="0"/>
              <w:spacing w:line="240" w:lineRule="exact"/>
              <w:jc w:val="center"/>
              <w:rPr>
                <w:sz w:val="18"/>
                <w:szCs w:val="32"/>
              </w:rPr>
            </w:pPr>
            <w:r>
              <w:rPr>
                <w:sz w:val="18"/>
                <w:szCs w:val="32"/>
              </w:rPr>
              <w:t>1</w:t>
            </w:r>
            <w:r>
              <w:rPr>
                <w:sz w:val="18"/>
                <w:szCs w:val="32"/>
              </w:rPr>
              <w:t>、</w:t>
            </w:r>
            <w:r>
              <w:rPr>
                <w:sz w:val="18"/>
                <w:szCs w:val="32"/>
              </w:rPr>
              <w:t>2</w:t>
            </w:r>
            <w:r>
              <w:rPr>
                <w:sz w:val="18"/>
                <w:szCs w:val="32"/>
              </w:rPr>
              <w:t>级</w:t>
            </w:r>
          </w:p>
        </w:tc>
        <w:tc>
          <w:tcPr>
            <w:tcW w:w="7025" w:type="dxa"/>
            <w:vAlign w:val="center"/>
          </w:tcPr>
          <w:p w:rsidR="00B34003" w:rsidRDefault="002F622E">
            <w:pPr>
              <w:adjustRightInd w:val="0"/>
              <w:spacing w:line="240" w:lineRule="exact"/>
              <w:rPr>
                <w:sz w:val="18"/>
                <w:szCs w:val="32"/>
              </w:rPr>
            </w:pPr>
            <w:r>
              <w:rPr>
                <w:sz w:val="18"/>
                <w:szCs w:val="32"/>
              </w:rPr>
              <w:t>试块或样管焊缝内外表面</w:t>
            </w:r>
            <w:r>
              <w:rPr>
                <w:sz w:val="18"/>
                <w:szCs w:val="32"/>
              </w:rPr>
              <w:t>N8</w:t>
            </w:r>
            <w:r>
              <w:rPr>
                <w:sz w:val="18"/>
                <w:szCs w:val="32"/>
              </w:rPr>
              <w:t>纵向刻槽或</w:t>
            </w:r>
            <w:r>
              <w:rPr>
                <w:sz w:val="18"/>
                <w:szCs w:val="32"/>
              </w:rPr>
              <w:t>ф3.2 mm</w:t>
            </w:r>
            <w:r>
              <w:rPr>
                <w:sz w:val="18"/>
                <w:szCs w:val="32"/>
              </w:rPr>
              <w:t>钻孔</w:t>
            </w:r>
          </w:p>
        </w:tc>
      </w:tr>
      <w:tr w:rsidR="00B34003">
        <w:trPr>
          <w:trHeight w:val="262"/>
        </w:trPr>
        <w:tc>
          <w:tcPr>
            <w:tcW w:w="2543" w:type="dxa"/>
            <w:vAlign w:val="center"/>
          </w:tcPr>
          <w:p w:rsidR="00B34003" w:rsidRDefault="002F622E">
            <w:pPr>
              <w:adjustRightInd w:val="0"/>
              <w:spacing w:line="240" w:lineRule="exact"/>
              <w:jc w:val="center"/>
              <w:rPr>
                <w:sz w:val="18"/>
                <w:szCs w:val="32"/>
              </w:rPr>
            </w:pPr>
            <w:r>
              <w:rPr>
                <w:sz w:val="18"/>
                <w:szCs w:val="32"/>
              </w:rPr>
              <w:t>3-5</w:t>
            </w:r>
            <w:r>
              <w:rPr>
                <w:sz w:val="18"/>
                <w:szCs w:val="32"/>
              </w:rPr>
              <w:t>级</w:t>
            </w:r>
          </w:p>
        </w:tc>
        <w:tc>
          <w:tcPr>
            <w:tcW w:w="7025" w:type="dxa"/>
            <w:vAlign w:val="center"/>
          </w:tcPr>
          <w:p w:rsidR="00B34003" w:rsidRDefault="002F622E">
            <w:pPr>
              <w:adjustRightInd w:val="0"/>
              <w:spacing w:line="240" w:lineRule="exact"/>
              <w:rPr>
                <w:sz w:val="18"/>
                <w:szCs w:val="32"/>
              </w:rPr>
            </w:pPr>
            <w:r>
              <w:rPr>
                <w:sz w:val="18"/>
                <w:szCs w:val="32"/>
              </w:rPr>
              <w:t>试块或样管焊缝内外</w:t>
            </w:r>
            <w:r>
              <w:rPr>
                <w:sz w:val="18"/>
                <w:szCs w:val="32"/>
              </w:rPr>
              <w:t>N5</w:t>
            </w:r>
            <w:r>
              <w:rPr>
                <w:sz w:val="18"/>
                <w:szCs w:val="32"/>
              </w:rPr>
              <w:t>纵向刻槽或</w:t>
            </w:r>
            <w:r>
              <w:rPr>
                <w:sz w:val="18"/>
                <w:szCs w:val="32"/>
              </w:rPr>
              <w:t>ф1.6 mm</w:t>
            </w:r>
            <w:r>
              <w:rPr>
                <w:sz w:val="18"/>
                <w:szCs w:val="32"/>
              </w:rPr>
              <w:t>钻孔</w:t>
            </w:r>
          </w:p>
        </w:tc>
      </w:tr>
    </w:tbl>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37</w:t>
      </w:r>
      <w:r>
        <w:rPr>
          <w:rFonts w:ascii="Times New Roman"/>
        </w:rPr>
        <w:t>人工缺陷对比用刻槽和钻孔制作要求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97"/>
        <w:gridCol w:w="821"/>
        <w:gridCol w:w="823"/>
        <w:gridCol w:w="821"/>
        <w:gridCol w:w="825"/>
        <w:gridCol w:w="921"/>
        <w:gridCol w:w="1196"/>
        <w:gridCol w:w="1196"/>
        <w:gridCol w:w="1470"/>
      </w:tblGrid>
      <w:tr w:rsidR="00B34003">
        <w:trPr>
          <w:cantSplit/>
        </w:trPr>
        <w:tc>
          <w:tcPr>
            <w:tcW w:w="1497" w:type="dxa"/>
            <w:vMerge w:val="restart"/>
            <w:vAlign w:val="center"/>
          </w:tcPr>
          <w:p w:rsidR="00B34003" w:rsidRDefault="002F622E">
            <w:pPr>
              <w:adjustRightInd w:val="0"/>
              <w:spacing w:line="240" w:lineRule="exact"/>
              <w:jc w:val="center"/>
              <w:rPr>
                <w:sz w:val="18"/>
                <w:szCs w:val="18"/>
              </w:rPr>
            </w:pPr>
            <w:r>
              <w:rPr>
                <w:sz w:val="18"/>
                <w:szCs w:val="18"/>
              </w:rPr>
              <w:t>项目</w:t>
            </w:r>
          </w:p>
        </w:tc>
        <w:tc>
          <w:tcPr>
            <w:tcW w:w="8073" w:type="dxa"/>
            <w:gridSpan w:val="8"/>
            <w:vAlign w:val="center"/>
          </w:tcPr>
          <w:p w:rsidR="00B34003" w:rsidRDefault="002F622E">
            <w:pPr>
              <w:adjustRightInd w:val="0"/>
              <w:spacing w:line="240" w:lineRule="exact"/>
              <w:jc w:val="center"/>
              <w:rPr>
                <w:sz w:val="18"/>
                <w:szCs w:val="18"/>
              </w:rPr>
            </w:pPr>
            <w:r>
              <w:rPr>
                <w:sz w:val="18"/>
                <w:szCs w:val="18"/>
              </w:rPr>
              <w:t>对比用刻槽和钻孔</w:t>
            </w:r>
          </w:p>
        </w:tc>
      </w:tr>
      <w:tr w:rsidR="00B34003">
        <w:trPr>
          <w:cantSplit/>
        </w:trPr>
        <w:tc>
          <w:tcPr>
            <w:tcW w:w="1497" w:type="dxa"/>
            <w:vMerge/>
            <w:vAlign w:val="center"/>
          </w:tcPr>
          <w:p w:rsidR="00B34003" w:rsidRDefault="00B34003">
            <w:pPr>
              <w:adjustRightInd w:val="0"/>
              <w:spacing w:line="240" w:lineRule="exact"/>
              <w:jc w:val="center"/>
              <w:rPr>
                <w:sz w:val="18"/>
                <w:szCs w:val="18"/>
              </w:rPr>
            </w:pPr>
          </w:p>
        </w:tc>
        <w:tc>
          <w:tcPr>
            <w:tcW w:w="1644" w:type="dxa"/>
            <w:gridSpan w:val="2"/>
            <w:vMerge w:val="restart"/>
            <w:vAlign w:val="center"/>
          </w:tcPr>
          <w:p w:rsidR="00B34003" w:rsidRDefault="002F622E">
            <w:pPr>
              <w:adjustRightInd w:val="0"/>
              <w:spacing w:line="240" w:lineRule="exact"/>
              <w:jc w:val="center"/>
              <w:rPr>
                <w:sz w:val="18"/>
                <w:szCs w:val="18"/>
              </w:rPr>
            </w:pPr>
            <w:r>
              <w:rPr>
                <w:sz w:val="18"/>
                <w:szCs w:val="18"/>
              </w:rPr>
              <w:t>刻槽位置</w:t>
            </w:r>
          </w:p>
        </w:tc>
        <w:tc>
          <w:tcPr>
            <w:tcW w:w="1646" w:type="dxa"/>
            <w:gridSpan w:val="2"/>
            <w:vMerge w:val="restart"/>
            <w:vAlign w:val="center"/>
          </w:tcPr>
          <w:p w:rsidR="00B34003" w:rsidRDefault="002F622E">
            <w:pPr>
              <w:adjustRightInd w:val="0"/>
              <w:spacing w:line="240" w:lineRule="exact"/>
              <w:jc w:val="center"/>
              <w:rPr>
                <w:sz w:val="18"/>
                <w:szCs w:val="18"/>
              </w:rPr>
            </w:pPr>
            <w:r>
              <w:rPr>
                <w:sz w:val="18"/>
                <w:szCs w:val="18"/>
              </w:rPr>
              <w:t>刻槽方向</w:t>
            </w:r>
          </w:p>
        </w:tc>
        <w:tc>
          <w:tcPr>
            <w:tcW w:w="921" w:type="dxa"/>
            <w:vMerge w:val="restart"/>
            <w:vAlign w:val="center"/>
          </w:tcPr>
          <w:p w:rsidR="00B34003" w:rsidRDefault="002F622E">
            <w:pPr>
              <w:adjustRightInd w:val="0"/>
              <w:spacing w:line="240" w:lineRule="exact"/>
              <w:jc w:val="center"/>
              <w:rPr>
                <w:sz w:val="18"/>
                <w:szCs w:val="18"/>
                <w:vertAlign w:val="superscript"/>
              </w:rPr>
            </w:pPr>
            <w:r>
              <w:rPr>
                <w:sz w:val="18"/>
                <w:szCs w:val="18"/>
              </w:rPr>
              <w:t>深度</w:t>
            </w:r>
            <w:r>
              <w:rPr>
                <w:sz w:val="18"/>
                <w:szCs w:val="18"/>
                <w:vertAlign w:val="superscript"/>
              </w:rPr>
              <w:t>a</w:t>
            </w:r>
          </w:p>
          <w:p w:rsidR="00B34003" w:rsidRDefault="002F622E">
            <w:pPr>
              <w:adjustRightInd w:val="0"/>
              <w:spacing w:line="240" w:lineRule="exact"/>
              <w:jc w:val="center"/>
              <w:rPr>
                <w:sz w:val="18"/>
                <w:szCs w:val="18"/>
              </w:rPr>
            </w:pPr>
            <w:r>
              <w:rPr>
                <w:sz w:val="18"/>
                <w:szCs w:val="18"/>
              </w:rPr>
              <w:t>%</w:t>
            </w:r>
          </w:p>
        </w:tc>
        <w:tc>
          <w:tcPr>
            <w:tcW w:w="2392" w:type="dxa"/>
            <w:gridSpan w:val="2"/>
            <w:vAlign w:val="center"/>
          </w:tcPr>
          <w:p w:rsidR="00B34003" w:rsidRDefault="002F622E">
            <w:pPr>
              <w:adjustRightInd w:val="0"/>
              <w:spacing w:line="240" w:lineRule="exact"/>
              <w:jc w:val="center"/>
              <w:rPr>
                <w:sz w:val="18"/>
                <w:szCs w:val="18"/>
              </w:rPr>
            </w:pPr>
            <w:r>
              <w:rPr>
                <w:sz w:val="18"/>
                <w:szCs w:val="18"/>
              </w:rPr>
              <w:t>刻槽最大尺寸</w:t>
            </w:r>
            <w:r>
              <w:rPr>
                <w:sz w:val="18"/>
                <w:szCs w:val="18"/>
                <w:vertAlign w:val="superscript"/>
              </w:rPr>
              <w:t>b</w:t>
            </w:r>
          </w:p>
        </w:tc>
        <w:tc>
          <w:tcPr>
            <w:tcW w:w="1470" w:type="dxa"/>
            <w:vMerge w:val="restart"/>
            <w:vAlign w:val="center"/>
          </w:tcPr>
          <w:p w:rsidR="00B34003" w:rsidRDefault="002F622E">
            <w:pPr>
              <w:adjustRightInd w:val="0"/>
              <w:spacing w:line="240" w:lineRule="exact"/>
              <w:jc w:val="center"/>
              <w:rPr>
                <w:sz w:val="18"/>
                <w:szCs w:val="18"/>
              </w:rPr>
            </w:pPr>
            <w:r>
              <w:rPr>
                <w:sz w:val="18"/>
                <w:szCs w:val="18"/>
              </w:rPr>
              <w:t>通孔直径</w:t>
            </w:r>
            <w:r>
              <w:rPr>
                <w:sz w:val="18"/>
                <w:szCs w:val="18"/>
                <w:vertAlign w:val="superscript"/>
              </w:rPr>
              <w:t>c</w:t>
            </w:r>
          </w:p>
          <w:p w:rsidR="00B34003" w:rsidRDefault="002F622E">
            <w:pPr>
              <w:adjustRightInd w:val="0"/>
              <w:spacing w:line="240" w:lineRule="exact"/>
              <w:jc w:val="center"/>
              <w:rPr>
                <w:sz w:val="18"/>
                <w:szCs w:val="18"/>
              </w:rPr>
            </w:pPr>
            <w:r>
              <w:rPr>
                <w:sz w:val="18"/>
                <w:szCs w:val="18"/>
              </w:rPr>
              <w:t>mm</w:t>
            </w:r>
          </w:p>
        </w:tc>
      </w:tr>
      <w:tr w:rsidR="00B34003">
        <w:trPr>
          <w:cantSplit/>
        </w:trPr>
        <w:tc>
          <w:tcPr>
            <w:tcW w:w="1497" w:type="dxa"/>
            <w:vMerge/>
            <w:vAlign w:val="center"/>
          </w:tcPr>
          <w:p w:rsidR="00B34003" w:rsidRDefault="00B34003">
            <w:pPr>
              <w:adjustRightInd w:val="0"/>
              <w:spacing w:line="240" w:lineRule="exact"/>
              <w:jc w:val="center"/>
              <w:rPr>
                <w:sz w:val="18"/>
                <w:szCs w:val="18"/>
              </w:rPr>
            </w:pPr>
          </w:p>
        </w:tc>
        <w:tc>
          <w:tcPr>
            <w:tcW w:w="1644" w:type="dxa"/>
            <w:gridSpan w:val="2"/>
            <w:vMerge/>
            <w:vAlign w:val="center"/>
          </w:tcPr>
          <w:p w:rsidR="00B34003" w:rsidRDefault="00B34003">
            <w:pPr>
              <w:adjustRightInd w:val="0"/>
              <w:spacing w:line="240" w:lineRule="exact"/>
              <w:jc w:val="center"/>
              <w:rPr>
                <w:sz w:val="18"/>
                <w:szCs w:val="18"/>
              </w:rPr>
            </w:pPr>
          </w:p>
        </w:tc>
        <w:tc>
          <w:tcPr>
            <w:tcW w:w="1646" w:type="dxa"/>
            <w:gridSpan w:val="2"/>
            <w:vMerge/>
            <w:vAlign w:val="center"/>
          </w:tcPr>
          <w:p w:rsidR="00B34003" w:rsidRDefault="00B34003">
            <w:pPr>
              <w:adjustRightInd w:val="0"/>
              <w:spacing w:line="240" w:lineRule="exact"/>
              <w:jc w:val="center"/>
              <w:rPr>
                <w:sz w:val="18"/>
                <w:szCs w:val="18"/>
              </w:rPr>
            </w:pPr>
          </w:p>
        </w:tc>
        <w:tc>
          <w:tcPr>
            <w:tcW w:w="921" w:type="dxa"/>
            <w:vMerge/>
            <w:vAlign w:val="center"/>
          </w:tcPr>
          <w:p w:rsidR="00B34003" w:rsidRDefault="00B34003">
            <w:pPr>
              <w:adjustRightInd w:val="0"/>
              <w:spacing w:line="240" w:lineRule="exact"/>
              <w:jc w:val="center"/>
              <w:rPr>
                <w:sz w:val="18"/>
                <w:szCs w:val="18"/>
              </w:rPr>
            </w:pPr>
          </w:p>
        </w:tc>
        <w:tc>
          <w:tcPr>
            <w:tcW w:w="1196" w:type="dxa"/>
            <w:vAlign w:val="center"/>
          </w:tcPr>
          <w:p w:rsidR="00B34003" w:rsidRDefault="002F622E">
            <w:pPr>
              <w:adjustRightInd w:val="0"/>
              <w:spacing w:line="240" w:lineRule="exact"/>
              <w:jc w:val="center"/>
              <w:rPr>
                <w:sz w:val="18"/>
                <w:szCs w:val="18"/>
              </w:rPr>
            </w:pPr>
            <w:r>
              <w:rPr>
                <w:sz w:val="18"/>
                <w:szCs w:val="18"/>
              </w:rPr>
              <w:t>长度</w:t>
            </w:r>
            <w:r>
              <w:rPr>
                <w:sz w:val="18"/>
                <w:szCs w:val="18"/>
                <w:vertAlign w:val="superscript"/>
              </w:rPr>
              <w:t>b</w:t>
            </w:r>
          </w:p>
        </w:tc>
        <w:tc>
          <w:tcPr>
            <w:tcW w:w="1196" w:type="dxa"/>
            <w:vAlign w:val="center"/>
          </w:tcPr>
          <w:p w:rsidR="00B34003" w:rsidRDefault="002F622E">
            <w:pPr>
              <w:adjustRightInd w:val="0"/>
              <w:spacing w:line="240" w:lineRule="exact"/>
              <w:jc w:val="center"/>
              <w:rPr>
                <w:sz w:val="18"/>
                <w:szCs w:val="18"/>
              </w:rPr>
            </w:pPr>
            <w:r>
              <w:rPr>
                <w:sz w:val="18"/>
                <w:szCs w:val="18"/>
              </w:rPr>
              <w:t>宽度</w:t>
            </w:r>
            <w:r>
              <w:rPr>
                <w:sz w:val="18"/>
                <w:szCs w:val="18"/>
                <w:vertAlign w:val="superscript"/>
              </w:rPr>
              <w:t>b</w:t>
            </w:r>
          </w:p>
        </w:tc>
        <w:tc>
          <w:tcPr>
            <w:tcW w:w="1470" w:type="dxa"/>
            <w:vMerge/>
            <w:vAlign w:val="center"/>
          </w:tcPr>
          <w:p w:rsidR="00B34003" w:rsidRDefault="00B34003">
            <w:pPr>
              <w:adjustRightInd w:val="0"/>
              <w:spacing w:line="240" w:lineRule="exact"/>
              <w:jc w:val="center"/>
              <w:rPr>
                <w:sz w:val="18"/>
                <w:szCs w:val="18"/>
              </w:rPr>
            </w:pPr>
          </w:p>
        </w:tc>
      </w:tr>
      <w:tr w:rsidR="00B34003">
        <w:trPr>
          <w:cantSplit/>
        </w:trPr>
        <w:tc>
          <w:tcPr>
            <w:tcW w:w="1497" w:type="dxa"/>
            <w:vMerge/>
            <w:vAlign w:val="center"/>
          </w:tcPr>
          <w:p w:rsidR="00B34003" w:rsidRDefault="00B34003">
            <w:pPr>
              <w:adjustRightInd w:val="0"/>
              <w:spacing w:line="240" w:lineRule="exact"/>
              <w:jc w:val="center"/>
              <w:rPr>
                <w:sz w:val="18"/>
                <w:szCs w:val="18"/>
              </w:rPr>
            </w:pPr>
          </w:p>
        </w:tc>
        <w:tc>
          <w:tcPr>
            <w:tcW w:w="821" w:type="dxa"/>
            <w:vAlign w:val="center"/>
          </w:tcPr>
          <w:p w:rsidR="00B34003" w:rsidRDefault="002F622E">
            <w:pPr>
              <w:adjustRightInd w:val="0"/>
              <w:spacing w:line="240" w:lineRule="exact"/>
              <w:jc w:val="center"/>
              <w:rPr>
                <w:sz w:val="18"/>
                <w:szCs w:val="18"/>
              </w:rPr>
            </w:pPr>
            <w:r>
              <w:rPr>
                <w:sz w:val="18"/>
                <w:szCs w:val="18"/>
              </w:rPr>
              <w:t>外壁</w:t>
            </w:r>
          </w:p>
        </w:tc>
        <w:tc>
          <w:tcPr>
            <w:tcW w:w="823" w:type="dxa"/>
            <w:vAlign w:val="center"/>
          </w:tcPr>
          <w:p w:rsidR="00B34003" w:rsidRDefault="002F622E">
            <w:pPr>
              <w:adjustRightInd w:val="0"/>
              <w:spacing w:line="240" w:lineRule="exact"/>
              <w:jc w:val="center"/>
              <w:rPr>
                <w:sz w:val="18"/>
                <w:szCs w:val="18"/>
              </w:rPr>
            </w:pPr>
            <w:r>
              <w:rPr>
                <w:sz w:val="18"/>
                <w:szCs w:val="18"/>
              </w:rPr>
              <w:t>内壁</w:t>
            </w:r>
          </w:p>
        </w:tc>
        <w:tc>
          <w:tcPr>
            <w:tcW w:w="821" w:type="dxa"/>
            <w:vAlign w:val="center"/>
          </w:tcPr>
          <w:p w:rsidR="00B34003" w:rsidRDefault="002F622E">
            <w:pPr>
              <w:adjustRightInd w:val="0"/>
              <w:spacing w:line="240" w:lineRule="exact"/>
              <w:jc w:val="center"/>
              <w:rPr>
                <w:sz w:val="18"/>
                <w:szCs w:val="18"/>
              </w:rPr>
            </w:pPr>
            <w:r>
              <w:rPr>
                <w:sz w:val="18"/>
                <w:szCs w:val="18"/>
              </w:rPr>
              <w:t>纵向</w:t>
            </w:r>
          </w:p>
        </w:tc>
        <w:tc>
          <w:tcPr>
            <w:tcW w:w="825" w:type="dxa"/>
            <w:vAlign w:val="center"/>
          </w:tcPr>
          <w:p w:rsidR="00B34003" w:rsidRDefault="002F622E">
            <w:pPr>
              <w:adjustRightInd w:val="0"/>
              <w:spacing w:line="240" w:lineRule="exact"/>
              <w:jc w:val="center"/>
              <w:rPr>
                <w:sz w:val="18"/>
                <w:szCs w:val="18"/>
              </w:rPr>
            </w:pPr>
            <w:r>
              <w:rPr>
                <w:sz w:val="18"/>
                <w:szCs w:val="18"/>
              </w:rPr>
              <w:t>横向</w:t>
            </w:r>
          </w:p>
        </w:tc>
        <w:tc>
          <w:tcPr>
            <w:tcW w:w="921" w:type="dxa"/>
            <w:vMerge/>
            <w:vAlign w:val="center"/>
          </w:tcPr>
          <w:p w:rsidR="00B34003" w:rsidRDefault="00B34003">
            <w:pPr>
              <w:adjustRightInd w:val="0"/>
              <w:spacing w:line="240" w:lineRule="exact"/>
              <w:jc w:val="center"/>
              <w:rPr>
                <w:sz w:val="18"/>
                <w:szCs w:val="18"/>
              </w:rPr>
            </w:pPr>
          </w:p>
        </w:tc>
        <w:tc>
          <w:tcPr>
            <w:tcW w:w="1196" w:type="dxa"/>
            <w:vAlign w:val="center"/>
          </w:tcPr>
          <w:p w:rsidR="00B34003" w:rsidRDefault="002F622E">
            <w:pPr>
              <w:pStyle w:val="aff3"/>
              <w:pBdr>
                <w:bottom w:val="none" w:sz="0" w:space="0" w:color="auto"/>
              </w:pBdr>
              <w:tabs>
                <w:tab w:val="clear" w:pos="4153"/>
                <w:tab w:val="clear" w:pos="8306"/>
              </w:tabs>
              <w:adjustRightInd w:val="0"/>
              <w:snapToGrid/>
              <w:spacing w:line="240" w:lineRule="exact"/>
            </w:pPr>
            <w:r>
              <w:t>mm</w:t>
            </w:r>
          </w:p>
        </w:tc>
        <w:tc>
          <w:tcPr>
            <w:tcW w:w="1196" w:type="dxa"/>
            <w:vAlign w:val="center"/>
          </w:tcPr>
          <w:p w:rsidR="00B34003" w:rsidRDefault="002F622E">
            <w:pPr>
              <w:adjustRightInd w:val="0"/>
              <w:spacing w:line="240" w:lineRule="exact"/>
              <w:jc w:val="center"/>
              <w:rPr>
                <w:sz w:val="18"/>
                <w:szCs w:val="18"/>
              </w:rPr>
            </w:pPr>
            <w:r>
              <w:rPr>
                <w:sz w:val="18"/>
                <w:szCs w:val="18"/>
              </w:rPr>
              <w:t>mm</w:t>
            </w:r>
          </w:p>
        </w:tc>
        <w:tc>
          <w:tcPr>
            <w:tcW w:w="1470" w:type="dxa"/>
            <w:vMerge/>
            <w:vAlign w:val="center"/>
          </w:tcPr>
          <w:p w:rsidR="00B34003" w:rsidRDefault="00B34003">
            <w:pPr>
              <w:adjustRightInd w:val="0"/>
              <w:spacing w:line="240" w:lineRule="exact"/>
              <w:jc w:val="center"/>
              <w:rPr>
                <w:i/>
                <w:sz w:val="18"/>
                <w:szCs w:val="18"/>
              </w:rPr>
            </w:pPr>
          </w:p>
        </w:tc>
      </w:tr>
      <w:tr w:rsidR="00B34003">
        <w:trPr>
          <w:cantSplit/>
        </w:trPr>
        <w:tc>
          <w:tcPr>
            <w:tcW w:w="1497" w:type="dxa"/>
            <w:vMerge w:val="restart"/>
            <w:vAlign w:val="center"/>
          </w:tcPr>
          <w:p w:rsidR="00B34003" w:rsidRDefault="002F622E">
            <w:pPr>
              <w:adjustRightInd w:val="0"/>
              <w:spacing w:line="240" w:lineRule="exact"/>
              <w:jc w:val="center"/>
              <w:rPr>
                <w:sz w:val="18"/>
                <w:szCs w:val="18"/>
              </w:rPr>
            </w:pPr>
            <w:r>
              <w:rPr>
                <w:sz w:val="18"/>
                <w:szCs w:val="18"/>
              </w:rPr>
              <w:t>HFW</w:t>
            </w:r>
            <w:r>
              <w:rPr>
                <w:sz w:val="18"/>
                <w:szCs w:val="18"/>
              </w:rPr>
              <w:t>钢管焊缝</w:t>
            </w:r>
          </w:p>
        </w:tc>
        <w:tc>
          <w:tcPr>
            <w:tcW w:w="821" w:type="dxa"/>
            <w:vAlign w:val="center"/>
          </w:tcPr>
          <w:p w:rsidR="00B34003" w:rsidRDefault="002F622E">
            <w:pPr>
              <w:adjustRightInd w:val="0"/>
              <w:spacing w:line="240" w:lineRule="exact"/>
              <w:jc w:val="center"/>
              <w:rPr>
                <w:sz w:val="18"/>
                <w:szCs w:val="18"/>
              </w:rPr>
            </w:pPr>
            <w:r>
              <w:rPr>
                <w:sz w:val="18"/>
                <w:szCs w:val="18"/>
              </w:rPr>
              <w:t>R</w:t>
            </w:r>
          </w:p>
        </w:tc>
        <w:tc>
          <w:tcPr>
            <w:tcW w:w="823" w:type="dxa"/>
            <w:vAlign w:val="center"/>
          </w:tcPr>
          <w:p w:rsidR="00B34003" w:rsidRDefault="002F622E">
            <w:pPr>
              <w:adjustRightInd w:val="0"/>
              <w:spacing w:line="240" w:lineRule="exact"/>
              <w:jc w:val="center"/>
              <w:rPr>
                <w:sz w:val="18"/>
                <w:szCs w:val="18"/>
              </w:rPr>
            </w:pPr>
            <w:r>
              <w:rPr>
                <w:sz w:val="18"/>
                <w:szCs w:val="18"/>
              </w:rPr>
              <w:t>R</w:t>
            </w:r>
          </w:p>
        </w:tc>
        <w:tc>
          <w:tcPr>
            <w:tcW w:w="821" w:type="dxa"/>
            <w:vAlign w:val="center"/>
          </w:tcPr>
          <w:p w:rsidR="00B34003" w:rsidRDefault="002F622E">
            <w:pPr>
              <w:adjustRightInd w:val="0"/>
              <w:spacing w:line="240" w:lineRule="exact"/>
              <w:jc w:val="center"/>
              <w:rPr>
                <w:sz w:val="18"/>
                <w:szCs w:val="18"/>
              </w:rPr>
            </w:pPr>
            <w:r>
              <w:rPr>
                <w:sz w:val="18"/>
                <w:szCs w:val="18"/>
              </w:rPr>
              <w:t>R</w:t>
            </w:r>
          </w:p>
        </w:tc>
        <w:tc>
          <w:tcPr>
            <w:tcW w:w="825" w:type="dxa"/>
            <w:vAlign w:val="center"/>
          </w:tcPr>
          <w:p w:rsidR="00B34003" w:rsidRDefault="002F622E">
            <w:pPr>
              <w:adjustRightInd w:val="0"/>
              <w:spacing w:line="240" w:lineRule="exact"/>
              <w:jc w:val="center"/>
              <w:rPr>
                <w:sz w:val="18"/>
                <w:szCs w:val="18"/>
              </w:rPr>
            </w:pPr>
            <w:r>
              <w:rPr>
                <w:sz w:val="18"/>
                <w:szCs w:val="18"/>
              </w:rPr>
              <w:t>N</w:t>
            </w:r>
          </w:p>
        </w:tc>
        <w:tc>
          <w:tcPr>
            <w:tcW w:w="921" w:type="dxa"/>
            <w:vAlign w:val="center"/>
          </w:tcPr>
          <w:p w:rsidR="00B34003" w:rsidRDefault="002F622E">
            <w:pPr>
              <w:adjustRightInd w:val="0"/>
              <w:spacing w:line="240" w:lineRule="exact"/>
              <w:jc w:val="center"/>
              <w:rPr>
                <w:sz w:val="18"/>
                <w:szCs w:val="18"/>
              </w:rPr>
            </w:pPr>
            <w:r>
              <w:rPr>
                <w:sz w:val="18"/>
                <w:szCs w:val="18"/>
              </w:rPr>
              <w:t>8.0</w:t>
            </w:r>
          </w:p>
        </w:tc>
        <w:tc>
          <w:tcPr>
            <w:tcW w:w="1196" w:type="dxa"/>
            <w:vAlign w:val="center"/>
          </w:tcPr>
          <w:p w:rsidR="00B34003" w:rsidRDefault="002F622E">
            <w:pPr>
              <w:adjustRightInd w:val="0"/>
              <w:spacing w:line="240" w:lineRule="exact"/>
              <w:jc w:val="center"/>
              <w:rPr>
                <w:sz w:val="18"/>
                <w:szCs w:val="18"/>
              </w:rPr>
            </w:pPr>
            <w:r>
              <w:rPr>
                <w:sz w:val="18"/>
                <w:szCs w:val="18"/>
              </w:rPr>
              <w:t>50</w:t>
            </w:r>
          </w:p>
        </w:tc>
        <w:tc>
          <w:tcPr>
            <w:tcW w:w="1196" w:type="dxa"/>
            <w:vAlign w:val="center"/>
          </w:tcPr>
          <w:p w:rsidR="00B34003" w:rsidRDefault="002F622E">
            <w:pPr>
              <w:adjustRightInd w:val="0"/>
              <w:spacing w:line="240" w:lineRule="exact"/>
              <w:jc w:val="center"/>
              <w:rPr>
                <w:sz w:val="18"/>
                <w:szCs w:val="18"/>
              </w:rPr>
            </w:pPr>
            <w:r>
              <w:rPr>
                <w:sz w:val="18"/>
                <w:szCs w:val="18"/>
              </w:rPr>
              <w:t>1</w:t>
            </w:r>
          </w:p>
        </w:tc>
        <w:tc>
          <w:tcPr>
            <w:tcW w:w="1470" w:type="dxa"/>
            <w:vAlign w:val="center"/>
          </w:tcPr>
          <w:p w:rsidR="00B34003" w:rsidRDefault="002F622E">
            <w:pPr>
              <w:adjustRightInd w:val="0"/>
              <w:spacing w:line="240" w:lineRule="exact"/>
              <w:jc w:val="center"/>
              <w:rPr>
                <w:sz w:val="18"/>
                <w:szCs w:val="18"/>
              </w:rPr>
            </w:pPr>
            <w:r>
              <w:rPr>
                <w:sz w:val="18"/>
                <w:szCs w:val="18"/>
              </w:rPr>
              <w:t>3.2</w:t>
            </w:r>
          </w:p>
        </w:tc>
      </w:tr>
      <w:tr w:rsidR="00B34003">
        <w:trPr>
          <w:cantSplit/>
        </w:trPr>
        <w:tc>
          <w:tcPr>
            <w:tcW w:w="1497" w:type="dxa"/>
            <w:vMerge/>
            <w:vAlign w:val="center"/>
          </w:tcPr>
          <w:p w:rsidR="00B34003" w:rsidRDefault="00B34003">
            <w:pPr>
              <w:adjustRightInd w:val="0"/>
              <w:spacing w:line="240" w:lineRule="exact"/>
              <w:jc w:val="center"/>
              <w:rPr>
                <w:sz w:val="18"/>
                <w:szCs w:val="18"/>
              </w:rPr>
            </w:pPr>
          </w:p>
        </w:tc>
        <w:tc>
          <w:tcPr>
            <w:tcW w:w="821" w:type="dxa"/>
            <w:vAlign w:val="center"/>
          </w:tcPr>
          <w:p w:rsidR="00B34003" w:rsidRDefault="002F622E">
            <w:pPr>
              <w:adjustRightInd w:val="0"/>
              <w:spacing w:line="240" w:lineRule="exact"/>
              <w:jc w:val="center"/>
              <w:rPr>
                <w:sz w:val="18"/>
                <w:szCs w:val="18"/>
              </w:rPr>
            </w:pPr>
            <w:r>
              <w:rPr>
                <w:sz w:val="18"/>
                <w:szCs w:val="18"/>
              </w:rPr>
              <w:t>R</w:t>
            </w:r>
          </w:p>
        </w:tc>
        <w:tc>
          <w:tcPr>
            <w:tcW w:w="823" w:type="dxa"/>
            <w:vAlign w:val="center"/>
          </w:tcPr>
          <w:p w:rsidR="00B34003" w:rsidRDefault="002F622E">
            <w:pPr>
              <w:adjustRightInd w:val="0"/>
              <w:spacing w:line="240" w:lineRule="exact"/>
              <w:jc w:val="center"/>
              <w:rPr>
                <w:sz w:val="18"/>
                <w:szCs w:val="18"/>
              </w:rPr>
            </w:pPr>
            <w:r>
              <w:rPr>
                <w:sz w:val="18"/>
                <w:szCs w:val="18"/>
              </w:rPr>
              <w:t>R</w:t>
            </w:r>
          </w:p>
        </w:tc>
        <w:tc>
          <w:tcPr>
            <w:tcW w:w="821" w:type="dxa"/>
            <w:vAlign w:val="center"/>
          </w:tcPr>
          <w:p w:rsidR="00B34003" w:rsidRDefault="002F622E">
            <w:pPr>
              <w:adjustRightInd w:val="0"/>
              <w:spacing w:line="240" w:lineRule="exact"/>
              <w:jc w:val="center"/>
              <w:rPr>
                <w:sz w:val="18"/>
                <w:szCs w:val="18"/>
              </w:rPr>
            </w:pPr>
            <w:r>
              <w:rPr>
                <w:sz w:val="18"/>
                <w:szCs w:val="18"/>
              </w:rPr>
              <w:t>R</w:t>
            </w:r>
          </w:p>
        </w:tc>
        <w:tc>
          <w:tcPr>
            <w:tcW w:w="825" w:type="dxa"/>
            <w:vAlign w:val="center"/>
          </w:tcPr>
          <w:p w:rsidR="00B34003" w:rsidRDefault="002F622E">
            <w:pPr>
              <w:adjustRightInd w:val="0"/>
              <w:spacing w:line="240" w:lineRule="exact"/>
              <w:jc w:val="center"/>
              <w:rPr>
                <w:sz w:val="18"/>
                <w:szCs w:val="18"/>
              </w:rPr>
            </w:pPr>
            <w:r>
              <w:rPr>
                <w:sz w:val="18"/>
                <w:szCs w:val="18"/>
              </w:rPr>
              <w:t>N</w:t>
            </w:r>
          </w:p>
        </w:tc>
        <w:tc>
          <w:tcPr>
            <w:tcW w:w="921" w:type="dxa"/>
            <w:vAlign w:val="center"/>
          </w:tcPr>
          <w:p w:rsidR="00B34003" w:rsidRDefault="002F622E">
            <w:pPr>
              <w:adjustRightInd w:val="0"/>
              <w:spacing w:line="240" w:lineRule="exact"/>
              <w:jc w:val="center"/>
              <w:rPr>
                <w:sz w:val="18"/>
                <w:szCs w:val="18"/>
              </w:rPr>
            </w:pPr>
            <w:r>
              <w:rPr>
                <w:sz w:val="18"/>
                <w:szCs w:val="18"/>
              </w:rPr>
              <w:t>5.0</w:t>
            </w:r>
          </w:p>
        </w:tc>
        <w:tc>
          <w:tcPr>
            <w:tcW w:w="1196" w:type="dxa"/>
            <w:vAlign w:val="center"/>
          </w:tcPr>
          <w:p w:rsidR="00B34003" w:rsidRDefault="002F622E">
            <w:pPr>
              <w:adjustRightInd w:val="0"/>
              <w:spacing w:line="240" w:lineRule="exact"/>
              <w:jc w:val="center"/>
              <w:rPr>
                <w:sz w:val="18"/>
                <w:szCs w:val="18"/>
              </w:rPr>
            </w:pPr>
            <w:r>
              <w:rPr>
                <w:sz w:val="18"/>
                <w:szCs w:val="18"/>
              </w:rPr>
              <w:t>50</w:t>
            </w:r>
          </w:p>
        </w:tc>
        <w:tc>
          <w:tcPr>
            <w:tcW w:w="1196" w:type="dxa"/>
            <w:vAlign w:val="center"/>
          </w:tcPr>
          <w:p w:rsidR="00B34003" w:rsidRDefault="002F622E">
            <w:pPr>
              <w:adjustRightInd w:val="0"/>
              <w:spacing w:line="240" w:lineRule="exact"/>
              <w:jc w:val="center"/>
              <w:rPr>
                <w:sz w:val="18"/>
                <w:szCs w:val="18"/>
              </w:rPr>
            </w:pPr>
            <w:r>
              <w:rPr>
                <w:sz w:val="18"/>
                <w:szCs w:val="18"/>
              </w:rPr>
              <w:t>1</w:t>
            </w:r>
          </w:p>
        </w:tc>
        <w:tc>
          <w:tcPr>
            <w:tcW w:w="1470" w:type="dxa"/>
            <w:vAlign w:val="center"/>
          </w:tcPr>
          <w:p w:rsidR="00B34003" w:rsidRDefault="002F622E">
            <w:pPr>
              <w:adjustRightInd w:val="0"/>
              <w:spacing w:line="240" w:lineRule="exact"/>
              <w:jc w:val="center"/>
              <w:rPr>
                <w:sz w:val="18"/>
                <w:szCs w:val="18"/>
              </w:rPr>
            </w:pPr>
            <w:r>
              <w:rPr>
                <w:sz w:val="18"/>
                <w:szCs w:val="18"/>
              </w:rPr>
              <w:t>1.6</w:t>
            </w:r>
          </w:p>
        </w:tc>
      </w:tr>
      <w:tr w:rsidR="00B34003">
        <w:tc>
          <w:tcPr>
            <w:tcW w:w="9570" w:type="dxa"/>
            <w:gridSpan w:val="9"/>
            <w:vAlign w:val="center"/>
          </w:tcPr>
          <w:p w:rsidR="00B34003" w:rsidRDefault="002F622E">
            <w:pPr>
              <w:adjustRightInd w:val="0"/>
              <w:spacing w:line="240" w:lineRule="exact"/>
              <w:ind w:left="90" w:hanging="90"/>
              <w:rPr>
                <w:sz w:val="18"/>
                <w:szCs w:val="18"/>
                <w:vertAlign w:val="superscript"/>
              </w:rPr>
            </w:pPr>
            <w:r>
              <w:rPr>
                <w:sz w:val="18"/>
                <w:szCs w:val="18"/>
              </w:rPr>
              <w:t xml:space="preserve">  </w:t>
            </w:r>
            <w:r>
              <w:rPr>
                <w:sz w:val="18"/>
                <w:szCs w:val="18"/>
              </w:rPr>
              <w:t>注</w:t>
            </w:r>
            <w:r>
              <w:rPr>
                <w:sz w:val="18"/>
                <w:szCs w:val="18"/>
              </w:rPr>
              <w:t>1</w:t>
            </w:r>
            <w:r>
              <w:rPr>
                <w:sz w:val="18"/>
                <w:szCs w:val="18"/>
              </w:rPr>
              <w:t>：</w:t>
            </w:r>
            <w:r>
              <w:rPr>
                <w:sz w:val="18"/>
                <w:szCs w:val="18"/>
              </w:rPr>
              <w:t>“R”</w:t>
            </w:r>
            <w:r>
              <w:rPr>
                <w:sz w:val="18"/>
                <w:szCs w:val="18"/>
              </w:rPr>
              <w:t>表示如果刻槽建立拒收界限，要求。</w:t>
            </w:r>
            <w:r>
              <w:rPr>
                <w:sz w:val="18"/>
                <w:szCs w:val="18"/>
              </w:rPr>
              <w:t>“N”</w:t>
            </w:r>
            <w:r>
              <w:rPr>
                <w:sz w:val="18"/>
                <w:szCs w:val="18"/>
              </w:rPr>
              <w:t>表示不要求。</w:t>
            </w:r>
          </w:p>
          <w:p w:rsidR="00B34003" w:rsidRDefault="002F622E">
            <w:pPr>
              <w:adjustRightInd w:val="0"/>
              <w:spacing w:line="240" w:lineRule="exact"/>
              <w:ind w:left="90" w:hanging="90"/>
              <w:rPr>
                <w:sz w:val="18"/>
                <w:szCs w:val="18"/>
              </w:rPr>
            </w:pPr>
            <w:r>
              <w:rPr>
                <w:sz w:val="18"/>
                <w:szCs w:val="18"/>
              </w:rPr>
              <w:t xml:space="preserve">a </w:t>
            </w:r>
            <w:r>
              <w:rPr>
                <w:sz w:val="18"/>
                <w:szCs w:val="18"/>
              </w:rPr>
              <w:t>深度，用规定壁厚百分比表示，最小规定刻槽深度</w:t>
            </w:r>
            <w:r>
              <w:rPr>
                <w:sz w:val="18"/>
                <w:szCs w:val="18"/>
              </w:rPr>
              <w:t>0.5 mm</w:t>
            </w:r>
            <w:r>
              <w:rPr>
                <w:sz w:val="18"/>
                <w:szCs w:val="18"/>
              </w:rPr>
              <w:t>。深度允许偏差应为规定刻槽深度的</w:t>
            </w:r>
            <w:r>
              <w:rPr>
                <w:sz w:val="18"/>
                <w:szCs w:val="18"/>
              </w:rPr>
              <w:t>±15%</w:t>
            </w:r>
            <w:r>
              <w:rPr>
                <w:sz w:val="18"/>
                <w:szCs w:val="18"/>
              </w:rPr>
              <w:t>，或</w:t>
            </w:r>
            <w:r>
              <w:rPr>
                <w:sz w:val="18"/>
                <w:szCs w:val="18"/>
              </w:rPr>
              <w:t>±0.05 mm</w:t>
            </w:r>
            <w:r>
              <w:rPr>
                <w:sz w:val="18"/>
                <w:szCs w:val="18"/>
              </w:rPr>
              <w:t>，取较大者，指定的刻槽类型为</w:t>
            </w:r>
            <w:r>
              <w:rPr>
                <w:sz w:val="18"/>
                <w:szCs w:val="18"/>
              </w:rPr>
              <w:t>N5</w:t>
            </w:r>
            <w:r>
              <w:rPr>
                <w:sz w:val="18"/>
                <w:szCs w:val="18"/>
              </w:rPr>
              <w:t>、</w:t>
            </w:r>
            <w:r>
              <w:rPr>
                <w:sz w:val="18"/>
                <w:szCs w:val="18"/>
              </w:rPr>
              <w:t>N8</w:t>
            </w:r>
            <w:r>
              <w:rPr>
                <w:sz w:val="18"/>
                <w:szCs w:val="18"/>
              </w:rPr>
              <w:t>。</w:t>
            </w:r>
          </w:p>
          <w:p w:rsidR="00B34003" w:rsidRDefault="002F622E">
            <w:pPr>
              <w:adjustRightInd w:val="0"/>
              <w:spacing w:line="240" w:lineRule="exact"/>
              <w:rPr>
                <w:sz w:val="18"/>
                <w:szCs w:val="18"/>
              </w:rPr>
            </w:pPr>
            <w:r>
              <w:rPr>
                <w:sz w:val="18"/>
                <w:szCs w:val="18"/>
              </w:rPr>
              <w:t xml:space="preserve">b </w:t>
            </w:r>
            <w:r>
              <w:rPr>
                <w:sz w:val="18"/>
                <w:szCs w:val="18"/>
              </w:rPr>
              <w:t>刻槽全深度处尺寸。</w:t>
            </w:r>
          </w:p>
          <w:p w:rsidR="00B34003" w:rsidRDefault="002F622E">
            <w:pPr>
              <w:adjustRightInd w:val="0"/>
              <w:spacing w:line="240" w:lineRule="exact"/>
              <w:rPr>
                <w:sz w:val="18"/>
                <w:szCs w:val="18"/>
              </w:rPr>
            </w:pPr>
            <w:r>
              <w:rPr>
                <w:sz w:val="18"/>
                <w:szCs w:val="18"/>
              </w:rPr>
              <w:t xml:space="preserve">c </w:t>
            </w:r>
            <w:r>
              <w:rPr>
                <w:sz w:val="18"/>
                <w:szCs w:val="18"/>
              </w:rPr>
              <w:t>通孔直径是以标准钻头尺寸为基础确定的，如果用刻槽建立拒收界限，不要求通孔。</w:t>
            </w:r>
          </w:p>
        </w:tc>
      </w:tr>
    </w:tbl>
    <w:p w:rsidR="00B34003" w:rsidRDefault="002F622E">
      <w:pPr>
        <w:pStyle w:val="ohz"/>
        <w:ind w:firstLine="480"/>
      </w:pPr>
      <w:r>
        <w:rPr>
          <w:rFonts w:hint="eastAsia"/>
        </w:rPr>
        <w:t>c</w:t>
      </w:r>
      <w:r>
        <w:rPr>
          <w:rFonts w:hint="eastAsia"/>
        </w:rPr>
        <w:t>）</w:t>
      </w:r>
      <w:r>
        <w:t>检测标定方法</w:t>
      </w:r>
    </w:p>
    <w:p w:rsidR="00B34003" w:rsidRDefault="002F622E">
      <w:pPr>
        <w:pStyle w:val="ohz"/>
        <w:ind w:firstLine="480"/>
      </w:pPr>
      <w:r>
        <w:t>检测标定方法执行</w:t>
      </w:r>
      <w:r>
        <w:t>SY/T 6423.2</w:t>
      </w:r>
      <w:r>
        <w:rPr>
          <w:rFonts w:hint="eastAsia"/>
        </w:rPr>
        <w:t>-2013</w:t>
      </w:r>
      <w:r>
        <w:t>，但是应遵循以下原则：</w:t>
      </w:r>
    </w:p>
    <w:p w:rsidR="00B34003" w:rsidRDefault="002F622E">
      <w:pPr>
        <w:pStyle w:val="ohz"/>
        <w:ind w:firstLine="480"/>
      </w:pPr>
      <w:r>
        <w:t xml:space="preserve">1) </w:t>
      </w:r>
      <w:r>
        <w:t>检查纵向缺陷每侧的探头个数不应少于</w:t>
      </w:r>
      <w:r>
        <w:t>t/w</w:t>
      </w:r>
      <w:r>
        <w:rPr>
          <w:rFonts w:hint="eastAsia"/>
        </w:rPr>
        <w:t>，</w:t>
      </w:r>
      <w:r>
        <w:t>其中</w:t>
      </w:r>
    </w:p>
    <w:p w:rsidR="00B34003" w:rsidRDefault="002F622E">
      <w:pPr>
        <w:pStyle w:val="ohz"/>
        <w:ind w:firstLine="480"/>
      </w:pPr>
      <w:r>
        <w:lastRenderedPageBreak/>
        <w:t>t——</w:t>
      </w:r>
      <w:r>
        <w:t>为钢管公称壁厚；</w:t>
      </w:r>
    </w:p>
    <w:p w:rsidR="00B34003" w:rsidRDefault="002F622E">
      <w:pPr>
        <w:pStyle w:val="ohz"/>
        <w:ind w:firstLine="480"/>
      </w:pPr>
      <w:r>
        <w:t>w——</w:t>
      </w:r>
      <w:r>
        <w:t>探头在厚度方向上灵敏度降低</w:t>
      </w:r>
      <w:r>
        <w:t>3 dB</w:t>
      </w:r>
      <w:r>
        <w:t>的波束宽度。</w:t>
      </w:r>
    </w:p>
    <w:p w:rsidR="00B34003" w:rsidRDefault="002F622E">
      <w:pPr>
        <w:pStyle w:val="ohz"/>
        <w:ind w:firstLine="480"/>
      </w:pPr>
      <w:r>
        <w:t xml:space="preserve">2) </w:t>
      </w:r>
      <w:r>
        <w:t>检测速度</w:t>
      </w:r>
    </w:p>
    <w:p w:rsidR="00B34003" w:rsidRDefault="002F622E">
      <w:pPr>
        <w:pStyle w:val="ohz"/>
        <w:ind w:firstLine="480"/>
      </w:pPr>
      <w:r>
        <w:t>v</w:t>
      </w:r>
      <w:r>
        <w:rPr>
          <w:vertAlign w:val="subscript"/>
        </w:rPr>
        <w:t>C</w:t>
      </w:r>
      <w:r>
        <w:t>≤Wc×PRF/3</w:t>
      </w:r>
    </w:p>
    <w:p w:rsidR="00B34003" w:rsidRDefault="002F622E">
      <w:pPr>
        <w:pStyle w:val="ohz"/>
        <w:ind w:firstLine="480"/>
      </w:pPr>
      <w:r>
        <w:t>v</w:t>
      </w:r>
      <w:r>
        <w:rPr>
          <w:vertAlign w:val="subscript"/>
        </w:rPr>
        <w:t>c</w:t>
      </w:r>
      <w:r>
        <w:t>——</w:t>
      </w:r>
      <w:r>
        <w:t>为检测速度；</w:t>
      </w:r>
    </w:p>
    <w:p w:rsidR="00B34003" w:rsidRDefault="002F622E">
      <w:pPr>
        <w:pStyle w:val="ohz"/>
        <w:ind w:firstLine="480"/>
      </w:pPr>
      <w:r>
        <w:t>Wc——</w:t>
      </w:r>
      <w:r>
        <w:t>为探头在钢管长度方向上灵敏度降低</w:t>
      </w:r>
      <w:r>
        <w:t>6 dB</w:t>
      </w:r>
      <w:r>
        <w:t>的波束宽度；</w:t>
      </w:r>
    </w:p>
    <w:p w:rsidR="00B34003" w:rsidRDefault="002F622E">
      <w:pPr>
        <w:pStyle w:val="ohz"/>
        <w:ind w:firstLine="480"/>
      </w:pPr>
      <w:r>
        <w:t>PRF——</w:t>
      </w:r>
      <w:r>
        <w:t>为仪器重复频率。</w:t>
      </w:r>
    </w:p>
    <w:p w:rsidR="00B34003" w:rsidRDefault="002F622E">
      <w:pPr>
        <w:pStyle w:val="ohz"/>
        <w:ind w:firstLine="480"/>
      </w:pPr>
      <w:r>
        <w:rPr>
          <w:rFonts w:hint="eastAsia"/>
        </w:rPr>
        <w:t>d</w:t>
      </w:r>
      <w:r>
        <w:rPr>
          <w:rFonts w:hint="eastAsia"/>
        </w:rPr>
        <w:t>）</w:t>
      </w:r>
      <w:r>
        <w:t>校验系统能力记录</w:t>
      </w:r>
    </w:p>
    <w:p w:rsidR="00B34003" w:rsidRDefault="002F622E">
      <w:pPr>
        <w:pStyle w:val="ohz"/>
        <w:ind w:firstLine="480"/>
      </w:pPr>
      <w:r>
        <w:t>检验系统记录应保留，以证实系统具备按</w:t>
      </w:r>
      <w:r>
        <w:t>10.4.3.1</w:t>
      </w:r>
      <w:r>
        <w:rPr>
          <w:rFonts w:hint="eastAsia"/>
        </w:rPr>
        <w:t xml:space="preserve"> c</w:t>
      </w:r>
      <w:r>
        <w:rPr>
          <w:rFonts w:hint="eastAsia"/>
        </w:rPr>
        <w:t>）条</w:t>
      </w:r>
      <w:r>
        <w:t>所述方法检出对比标样的刻槽或钻孔的能力。此记录应包括标定和操作程序、设备说明、人员资格和证明系统具有检出对比标样的刻槽或钻孔。</w:t>
      </w:r>
    </w:p>
    <w:p w:rsidR="00B34003" w:rsidRDefault="002F622E">
      <w:pPr>
        <w:pStyle w:val="ohz"/>
        <w:ind w:firstLine="480"/>
      </w:pPr>
      <w:r>
        <w:rPr>
          <w:rFonts w:hint="eastAsia"/>
        </w:rPr>
        <w:t>e</w:t>
      </w:r>
      <w:r>
        <w:rPr>
          <w:rFonts w:hint="eastAsia"/>
        </w:rPr>
        <w:t>）</w:t>
      </w:r>
      <w:r>
        <w:t>验收极限</w:t>
      </w:r>
      <w:r>
        <w:t xml:space="preserve"> </w:t>
      </w:r>
    </w:p>
    <w:p w:rsidR="00B34003" w:rsidRDefault="002F622E">
      <w:pPr>
        <w:pStyle w:val="ohz"/>
        <w:ind w:firstLine="480"/>
      </w:pPr>
      <w:r>
        <w:rPr>
          <w:rFonts w:hint="eastAsia"/>
        </w:rPr>
        <w:t>1</w:t>
      </w:r>
      <w:r>
        <w:rPr>
          <w:rFonts w:hint="eastAsia"/>
        </w:rPr>
        <w:t>）</w:t>
      </w:r>
      <w:r>
        <w:t>产生信号低于表</w:t>
      </w:r>
      <w:r>
        <w:t>38</w:t>
      </w:r>
      <w:r>
        <w:t>验收极限的钢管判为合格。</w:t>
      </w:r>
    </w:p>
    <w:p w:rsidR="00B34003" w:rsidRDefault="002F622E">
      <w:pPr>
        <w:pStyle w:val="ohz"/>
        <w:ind w:firstLine="480"/>
      </w:pPr>
      <w:r>
        <w:rPr>
          <w:rFonts w:hint="eastAsia"/>
        </w:rPr>
        <w:t>2</w:t>
      </w:r>
      <w:r>
        <w:rPr>
          <w:rFonts w:hint="eastAsia"/>
        </w:rPr>
        <w:t>）</w:t>
      </w:r>
      <w:r>
        <w:t>产生信号高于可验收界限的钢管判为可疑，对于可疑信号可以重新检测，也可以通过手动探伤进行复查。</w:t>
      </w:r>
    </w:p>
    <w:p w:rsidR="00B34003" w:rsidRDefault="002F622E">
      <w:pPr>
        <w:pStyle w:val="ohz"/>
        <w:ind w:firstLine="480"/>
      </w:pPr>
      <w:r>
        <w:rPr>
          <w:rFonts w:hint="eastAsia"/>
        </w:rPr>
        <w:t>3</w:t>
      </w:r>
      <w:r>
        <w:rPr>
          <w:rFonts w:hint="eastAsia"/>
        </w:rPr>
        <w:t>）</w:t>
      </w:r>
      <w:r>
        <w:t>在重新检测时，产生信号低于可验收界限，该钢管判定为合格，重新检测仍高于可验收界限该钢管判定为不合格。</w:t>
      </w:r>
    </w:p>
    <w:p w:rsidR="00B34003" w:rsidRDefault="002F622E">
      <w:pPr>
        <w:pStyle w:val="ohz"/>
        <w:ind w:firstLine="480"/>
      </w:pPr>
      <w:r>
        <w:rPr>
          <w:rFonts w:hint="eastAsia"/>
        </w:rPr>
        <w:t>4</w:t>
      </w:r>
      <w:r>
        <w:rPr>
          <w:rFonts w:hint="eastAsia"/>
        </w:rPr>
        <w:t>）</w:t>
      </w:r>
      <w:r>
        <w:t>通过射线检验确定引起超标信号的缺欠是满足</w:t>
      </w:r>
      <w:r>
        <w:rPr>
          <w:rFonts w:hint="eastAsia"/>
        </w:rPr>
        <w:t>GB/T 9711-2017</w:t>
      </w:r>
      <w:r>
        <w:t xml:space="preserve"> E4.5</w:t>
      </w:r>
      <w:r>
        <w:t>的夹渣型缺欠或气孔型缺欠不判为缺陷。如果手探复查判定为内毛刺余高产生的反射，应使用超声波测厚仪等方法证明内毛刺余高符合标准要求，否则应判定为不合格。</w:t>
      </w:r>
    </w:p>
    <w:p w:rsidR="00B34003" w:rsidRDefault="002F622E">
      <w:pPr>
        <w:pStyle w:val="affff0"/>
        <w:widowControl w:val="0"/>
        <w:adjustRightInd w:val="0"/>
        <w:snapToGrid w:val="0"/>
        <w:spacing w:beforeLines="50" w:before="156" w:afterLines="50" w:after="156"/>
        <w:ind w:left="420"/>
        <w:rPr>
          <w:rFonts w:ascii="Times New Roman"/>
        </w:rPr>
      </w:pPr>
      <w:r>
        <w:rPr>
          <w:rFonts w:ascii="Times New Roman" w:hint="eastAsia"/>
        </w:rPr>
        <w:t>表</w:t>
      </w:r>
      <w:r>
        <w:rPr>
          <w:rFonts w:ascii="Times New Roman" w:hint="eastAsia"/>
        </w:rPr>
        <w:t>38</w:t>
      </w:r>
      <w:r>
        <w:rPr>
          <w:rFonts w:ascii="Times New Roman"/>
        </w:rPr>
        <w:t>验收极限</w:t>
      </w:r>
    </w:p>
    <w:tbl>
      <w:tblPr>
        <w:tblW w:w="95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05"/>
        <w:gridCol w:w="1958"/>
        <w:gridCol w:w="2668"/>
        <w:gridCol w:w="2639"/>
      </w:tblGrid>
      <w:tr w:rsidR="00B34003">
        <w:trPr>
          <w:trHeight w:val="297"/>
          <w:jc w:val="center"/>
        </w:trPr>
        <w:tc>
          <w:tcPr>
            <w:tcW w:w="2305" w:type="dxa"/>
            <w:vMerge w:val="restart"/>
            <w:vAlign w:val="center"/>
          </w:tcPr>
          <w:p w:rsidR="00B34003" w:rsidRDefault="002F622E">
            <w:pPr>
              <w:pStyle w:val="ohz"/>
              <w:ind w:firstLine="480"/>
            </w:pPr>
            <w:r>
              <w:t>管道级别</w:t>
            </w:r>
          </w:p>
        </w:tc>
        <w:tc>
          <w:tcPr>
            <w:tcW w:w="1958" w:type="dxa"/>
            <w:vMerge w:val="restart"/>
            <w:vAlign w:val="center"/>
          </w:tcPr>
          <w:p w:rsidR="00B34003" w:rsidRDefault="002F622E">
            <w:pPr>
              <w:pStyle w:val="ohz"/>
              <w:ind w:firstLine="480"/>
            </w:pPr>
            <w:r>
              <w:t>刻槽类型</w:t>
            </w:r>
          </w:p>
        </w:tc>
        <w:tc>
          <w:tcPr>
            <w:tcW w:w="2668" w:type="dxa"/>
            <w:vAlign w:val="center"/>
          </w:tcPr>
          <w:p w:rsidR="00B34003" w:rsidRDefault="002F622E">
            <w:pPr>
              <w:pStyle w:val="ohz"/>
              <w:ind w:firstLine="480"/>
            </w:pPr>
            <w:r>
              <w:t>钻孔的尺寸</w:t>
            </w:r>
          </w:p>
        </w:tc>
        <w:tc>
          <w:tcPr>
            <w:tcW w:w="2639" w:type="dxa"/>
            <w:vMerge w:val="restart"/>
            <w:vAlign w:val="center"/>
          </w:tcPr>
          <w:p w:rsidR="00B34003" w:rsidRDefault="002F622E">
            <w:pPr>
              <w:pStyle w:val="ohz"/>
              <w:ind w:firstLine="480"/>
            </w:pPr>
            <w:r>
              <w:t>合格极限信号</w:t>
            </w:r>
          </w:p>
          <w:p w:rsidR="00B34003" w:rsidRDefault="002F622E">
            <w:pPr>
              <w:pStyle w:val="ohz"/>
              <w:ind w:firstLine="480"/>
            </w:pPr>
            <w:r>
              <w:t>%</w:t>
            </w:r>
          </w:p>
        </w:tc>
      </w:tr>
      <w:tr w:rsidR="00B34003">
        <w:trPr>
          <w:trHeight w:val="297"/>
          <w:jc w:val="center"/>
        </w:trPr>
        <w:tc>
          <w:tcPr>
            <w:tcW w:w="2305" w:type="dxa"/>
            <w:vMerge/>
            <w:vAlign w:val="center"/>
          </w:tcPr>
          <w:p w:rsidR="00B34003" w:rsidRDefault="00B34003">
            <w:pPr>
              <w:pStyle w:val="ohz"/>
              <w:ind w:firstLine="480"/>
            </w:pPr>
          </w:p>
        </w:tc>
        <w:tc>
          <w:tcPr>
            <w:tcW w:w="1958" w:type="dxa"/>
            <w:vMerge/>
            <w:vAlign w:val="center"/>
          </w:tcPr>
          <w:p w:rsidR="00B34003" w:rsidRDefault="00B34003">
            <w:pPr>
              <w:pStyle w:val="ohz"/>
              <w:ind w:firstLine="480"/>
            </w:pPr>
          </w:p>
        </w:tc>
        <w:tc>
          <w:tcPr>
            <w:tcW w:w="2668" w:type="dxa"/>
            <w:vAlign w:val="center"/>
          </w:tcPr>
          <w:p w:rsidR="00B34003" w:rsidRDefault="002F622E">
            <w:pPr>
              <w:pStyle w:val="ohz"/>
              <w:ind w:firstLine="480"/>
            </w:pPr>
            <w:r>
              <w:t>mm</w:t>
            </w:r>
          </w:p>
        </w:tc>
        <w:tc>
          <w:tcPr>
            <w:tcW w:w="2639" w:type="dxa"/>
            <w:vMerge/>
            <w:vAlign w:val="center"/>
          </w:tcPr>
          <w:p w:rsidR="00B34003" w:rsidRDefault="00B34003">
            <w:pPr>
              <w:pStyle w:val="ohz"/>
              <w:ind w:firstLine="480"/>
            </w:pPr>
          </w:p>
        </w:tc>
      </w:tr>
      <w:tr w:rsidR="00B34003">
        <w:trPr>
          <w:trHeight w:val="279"/>
          <w:jc w:val="center"/>
        </w:trPr>
        <w:tc>
          <w:tcPr>
            <w:tcW w:w="2305" w:type="dxa"/>
            <w:vAlign w:val="center"/>
          </w:tcPr>
          <w:p w:rsidR="00B34003" w:rsidRDefault="002F622E">
            <w:pPr>
              <w:pStyle w:val="ohz"/>
              <w:ind w:firstLine="480"/>
            </w:pPr>
            <w:r>
              <w:t>1</w:t>
            </w:r>
            <w:r>
              <w:t>、</w:t>
            </w:r>
            <w:r>
              <w:t>2</w:t>
            </w:r>
            <w:r>
              <w:t>级</w:t>
            </w:r>
          </w:p>
        </w:tc>
        <w:tc>
          <w:tcPr>
            <w:tcW w:w="1958" w:type="dxa"/>
            <w:vAlign w:val="center"/>
          </w:tcPr>
          <w:p w:rsidR="00B34003" w:rsidRDefault="002F622E">
            <w:pPr>
              <w:pStyle w:val="ohz"/>
              <w:ind w:firstLine="480"/>
            </w:pPr>
            <w:r>
              <w:t>N8</w:t>
            </w:r>
          </w:p>
        </w:tc>
        <w:tc>
          <w:tcPr>
            <w:tcW w:w="2668" w:type="dxa"/>
            <w:vAlign w:val="center"/>
          </w:tcPr>
          <w:p w:rsidR="00B34003" w:rsidRDefault="002F622E">
            <w:pPr>
              <w:pStyle w:val="ohz"/>
              <w:ind w:firstLine="480"/>
            </w:pPr>
            <w:r>
              <w:t>3.2</w:t>
            </w:r>
          </w:p>
        </w:tc>
        <w:tc>
          <w:tcPr>
            <w:tcW w:w="2639" w:type="dxa"/>
            <w:vAlign w:val="center"/>
          </w:tcPr>
          <w:p w:rsidR="00B34003" w:rsidRDefault="002F622E">
            <w:pPr>
              <w:pStyle w:val="ohz"/>
              <w:ind w:firstLine="480"/>
            </w:pPr>
            <w:r>
              <w:t>100</w:t>
            </w:r>
          </w:p>
        </w:tc>
      </w:tr>
      <w:tr w:rsidR="00B34003">
        <w:trPr>
          <w:trHeight w:val="316"/>
          <w:jc w:val="center"/>
        </w:trPr>
        <w:tc>
          <w:tcPr>
            <w:tcW w:w="2305" w:type="dxa"/>
            <w:vAlign w:val="center"/>
          </w:tcPr>
          <w:p w:rsidR="00B34003" w:rsidRDefault="002F622E">
            <w:pPr>
              <w:pStyle w:val="ohz"/>
              <w:ind w:firstLine="480"/>
            </w:pPr>
            <w:r>
              <w:t>3-5</w:t>
            </w:r>
            <w:r>
              <w:t>级</w:t>
            </w:r>
          </w:p>
        </w:tc>
        <w:tc>
          <w:tcPr>
            <w:tcW w:w="1958" w:type="dxa"/>
            <w:vAlign w:val="center"/>
          </w:tcPr>
          <w:p w:rsidR="00B34003" w:rsidRDefault="002F622E">
            <w:pPr>
              <w:pStyle w:val="ohz"/>
              <w:ind w:firstLine="480"/>
            </w:pPr>
            <w:r>
              <w:t>N5</w:t>
            </w:r>
          </w:p>
        </w:tc>
        <w:tc>
          <w:tcPr>
            <w:tcW w:w="2668" w:type="dxa"/>
            <w:vAlign w:val="center"/>
          </w:tcPr>
          <w:p w:rsidR="00B34003" w:rsidRDefault="002F622E">
            <w:pPr>
              <w:pStyle w:val="ohz"/>
              <w:ind w:firstLine="480"/>
            </w:pPr>
            <w:r>
              <w:t>1.6</w:t>
            </w:r>
          </w:p>
        </w:tc>
        <w:tc>
          <w:tcPr>
            <w:tcW w:w="2639" w:type="dxa"/>
            <w:vAlign w:val="center"/>
          </w:tcPr>
          <w:p w:rsidR="00B34003" w:rsidRDefault="002F622E">
            <w:pPr>
              <w:pStyle w:val="ohz"/>
              <w:ind w:firstLine="480"/>
            </w:pPr>
            <w:r>
              <w:t>100</w:t>
            </w:r>
          </w:p>
        </w:tc>
      </w:tr>
    </w:tbl>
    <w:p w:rsidR="00B34003" w:rsidRDefault="002F622E">
      <w:pPr>
        <w:pStyle w:val="ohz"/>
        <w:ind w:firstLine="480"/>
      </w:pPr>
      <w:r>
        <w:rPr>
          <w:rFonts w:hint="eastAsia"/>
        </w:rPr>
        <w:t>f</w:t>
      </w:r>
      <w:r>
        <w:rPr>
          <w:rFonts w:hint="eastAsia"/>
        </w:rPr>
        <w:t>）</w:t>
      </w:r>
      <w:r>
        <w:t>超声波检验过程中观测到的缺陷的处理</w:t>
      </w:r>
    </w:p>
    <w:p w:rsidR="00B34003" w:rsidRDefault="002F622E">
      <w:pPr>
        <w:pStyle w:val="ohz"/>
        <w:ind w:firstLine="480"/>
      </w:pPr>
      <w:r>
        <w:t>含缺陷的钢管应按照</w:t>
      </w:r>
      <w:r>
        <w:t>10.9</w:t>
      </w:r>
      <w:r>
        <w:t>规定的任何一种方法处置。</w:t>
      </w:r>
    </w:p>
    <w:p w:rsidR="00B34003" w:rsidRDefault="002F622E">
      <w:pPr>
        <w:pStyle w:val="ohz5"/>
        <w:rPr>
          <w:b w:val="0"/>
        </w:rPr>
      </w:pPr>
      <w:r>
        <w:rPr>
          <w:b w:val="0"/>
        </w:rPr>
        <w:t xml:space="preserve">10.4.3.2  </w:t>
      </w:r>
      <w:r>
        <w:rPr>
          <w:b w:val="0"/>
        </w:rPr>
        <w:t>焊缝的电磁检测</w:t>
      </w:r>
    </w:p>
    <w:p w:rsidR="00B34003" w:rsidRDefault="002F622E">
      <w:pPr>
        <w:pStyle w:val="ohz"/>
        <w:ind w:firstLine="480"/>
      </w:pPr>
      <w:r>
        <w:lastRenderedPageBreak/>
        <w:t>当钢管制造厂采用电磁原理检查</w:t>
      </w:r>
      <w:r>
        <w:t>HFW</w:t>
      </w:r>
      <w:r>
        <w:t>钢管焊缝缺陷时，检测系统的检测有效性和可靠性须经有资质的检测单位鉴定有效合格后，方可使用。</w:t>
      </w:r>
    </w:p>
    <w:p w:rsidR="00B34003" w:rsidRDefault="002F622E">
      <w:pPr>
        <w:pStyle w:val="ohz2"/>
        <w:ind w:left="420" w:hanging="420"/>
        <w:jc w:val="left"/>
        <w:rPr>
          <w:sz w:val="24"/>
          <w:szCs w:val="24"/>
        </w:rPr>
      </w:pPr>
      <w:r>
        <w:rPr>
          <w:rFonts w:hint="eastAsia"/>
          <w:sz w:val="24"/>
          <w:szCs w:val="24"/>
        </w:rPr>
        <w:t>10.5 SMLS</w:t>
      </w:r>
      <w:r>
        <w:rPr>
          <w:rFonts w:hint="eastAsia"/>
          <w:sz w:val="24"/>
          <w:szCs w:val="24"/>
        </w:rPr>
        <w:t>钢管无损检验</w:t>
      </w:r>
    </w:p>
    <w:p w:rsidR="00B34003" w:rsidRDefault="002F622E">
      <w:pPr>
        <w:pStyle w:val="ohz3"/>
        <w:ind w:left="480" w:hangingChars="200" w:hanging="480"/>
        <w:rPr>
          <w:b w:val="0"/>
        </w:rPr>
      </w:pPr>
      <w:r>
        <w:rPr>
          <w:rFonts w:hint="eastAsia"/>
          <w:b w:val="0"/>
        </w:rPr>
        <w:t>10.5.1 SMLS</w:t>
      </w:r>
      <w:r>
        <w:rPr>
          <w:rFonts w:hint="eastAsia"/>
          <w:b w:val="0"/>
        </w:rPr>
        <w:t>钢管管体无损检验</w:t>
      </w:r>
    </w:p>
    <w:p w:rsidR="00B34003" w:rsidRDefault="002F622E">
      <w:pPr>
        <w:adjustRightInd w:val="0"/>
        <w:spacing w:line="360" w:lineRule="auto"/>
        <w:ind w:firstLineChars="200" w:firstLine="480"/>
        <w:rPr>
          <w:b/>
          <w:sz w:val="24"/>
        </w:rPr>
      </w:pPr>
      <w:r>
        <w:rPr>
          <w:rFonts w:hint="eastAsia"/>
          <w:sz w:val="24"/>
        </w:rPr>
        <w:t>所有</w:t>
      </w:r>
      <w:r>
        <w:rPr>
          <w:rFonts w:hint="eastAsia"/>
          <w:sz w:val="24"/>
        </w:rPr>
        <w:t>PSL2</w:t>
      </w:r>
      <w:r>
        <w:rPr>
          <w:rFonts w:hint="eastAsia"/>
          <w:sz w:val="24"/>
        </w:rPr>
        <w:t>的</w:t>
      </w:r>
      <w:r>
        <w:rPr>
          <w:rFonts w:hint="eastAsia"/>
          <w:sz w:val="24"/>
        </w:rPr>
        <w:t>SMLS</w:t>
      </w:r>
      <w:r>
        <w:rPr>
          <w:rFonts w:hint="eastAsia"/>
          <w:sz w:val="24"/>
        </w:rPr>
        <w:t>钢管，应按</w:t>
      </w:r>
      <w:r>
        <w:rPr>
          <w:rFonts w:hint="eastAsia"/>
          <w:sz w:val="24"/>
        </w:rPr>
        <w:t>GB/T 9711-2017</w:t>
      </w:r>
      <w:r>
        <w:rPr>
          <w:rFonts w:hint="eastAsia"/>
          <w:sz w:val="24"/>
        </w:rPr>
        <w:t>附录</w:t>
      </w:r>
      <w:r>
        <w:rPr>
          <w:rFonts w:hint="eastAsia"/>
          <w:sz w:val="24"/>
        </w:rPr>
        <w:t>E</w:t>
      </w:r>
      <w:r>
        <w:rPr>
          <w:rFonts w:hint="eastAsia"/>
          <w:sz w:val="24"/>
        </w:rPr>
        <w:t>表</w:t>
      </w:r>
      <w:r>
        <w:rPr>
          <w:rFonts w:hint="eastAsia"/>
          <w:sz w:val="24"/>
        </w:rPr>
        <w:t>E.2</w:t>
      </w:r>
      <w:r>
        <w:rPr>
          <w:rFonts w:hint="eastAsia"/>
          <w:sz w:val="24"/>
        </w:rPr>
        <w:t>的规定进行全长（</w:t>
      </w:r>
      <w:r>
        <w:rPr>
          <w:rFonts w:hint="eastAsia"/>
          <w:sz w:val="24"/>
        </w:rPr>
        <w:t>100%</w:t>
      </w:r>
      <w:r>
        <w:rPr>
          <w:rFonts w:hint="eastAsia"/>
          <w:sz w:val="24"/>
        </w:rPr>
        <w:t>）无损检验。</w:t>
      </w:r>
      <w:r>
        <w:rPr>
          <w:rFonts w:hint="eastAsia"/>
          <w:sz w:val="24"/>
        </w:rPr>
        <w:t>SMLS</w:t>
      </w:r>
      <w:r>
        <w:rPr>
          <w:rFonts w:hint="eastAsia"/>
          <w:sz w:val="24"/>
        </w:rPr>
        <w:t>钢管的无损检验应在所有的热处理和冷扩径工序之后进行，如果允许，也可在切断，加工坡口和管端定径之前进行。</w:t>
      </w:r>
    </w:p>
    <w:p w:rsidR="00B34003" w:rsidRDefault="002F622E">
      <w:pPr>
        <w:pStyle w:val="ohz3"/>
        <w:ind w:left="480" w:hangingChars="200" w:hanging="480"/>
        <w:rPr>
          <w:b w:val="0"/>
        </w:rPr>
      </w:pPr>
      <w:r>
        <w:rPr>
          <w:rFonts w:hint="eastAsia"/>
          <w:b w:val="0"/>
        </w:rPr>
        <w:t>10.5.2  SMLS</w:t>
      </w:r>
      <w:r>
        <w:rPr>
          <w:rFonts w:hint="eastAsia"/>
          <w:b w:val="0"/>
        </w:rPr>
        <w:t>钢管管端检验</w:t>
      </w:r>
    </w:p>
    <w:p w:rsidR="00B34003" w:rsidRDefault="002F622E">
      <w:pPr>
        <w:adjustRightInd w:val="0"/>
        <w:spacing w:line="360" w:lineRule="auto"/>
        <w:ind w:firstLineChars="200" w:firstLine="480"/>
        <w:rPr>
          <w:sz w:val="24"/>
        </w:rPr>
      </w:pPr>
      <w:r>
        <w:rPr>
          <w:rFonts w:hint="eastAsia"/>
          <w:sz w:val="24"/>
        </w:rPr>
        <w:t>如果使用满足</w:t>
      </w:r>
      <w:r>
        <w:rPr>
          <w:rFonts w:hint="eastAsia"/>
          <w:sz w:val="24"/>
        </w:rPr>
        <w:t>10.5.1</w:t>
      </w:r>
      <w:r>
        <w:rPr>
          <w:rFonts w:hint="eastAsia"/>
          <w:sz w:val="24"/>
        </w:rPr>
        <w:t>要求的自动超声波或自动电磁检验系统（设备、操作流程和人员的组合）时，对未被自动检测系统覆盖的管端，应采用手动或半自动超声波斜射法或磁粉方法进行缺陷检验，否则，应切除未检验管端。</w:t>
      </w:r>
    </w:p>
    <w:p w:rsidR="00B34003" w:rsidRDefault="002F622E">
      <w:pPr>
        <w:adjustRightInd w:val="0"/>
        <w:spacing w:line="360" w:lineRule="auto"/>
        <w:ind w:firstLineChars="200" w:firstLine="480"/>
        <w:rPr>
          <w:sz w:val="24"/>
        </w:rPr>
      </w:pPr>
      <w:r>
        <w:rPr>
          <w:rFonts w:hint="eastAsia"/>
          <w:sz w:val="24"/>
        </w:rPr>
        <w:t>如果协议，对</w:t>
      </w:r>
      <w:r>
        <w:rPr>
          <w:rFonts w:hint="eastAsia"/>
          <w:sz w:val="24"/>
        </w:rPr>
        <w:t>t</w:t>
      </w:r>
      <w:r>
        <w:rPr>
          <w:rFonts w:hint="eastAsia"/>
          <w:sz w:val="24"/>
        </w:rPr>
        <w:t>≥</w:t>
      </w:r>
      <w:r>
        <w:rPr>
          <w:rFonts w:hint="eastAsia"/>
          <w:sz w:val="24"/>
        </w:rPr>
        <w:t>5.0mm</w:t>
      </w:r>
      <w:r>
        <w:rPr>
          <w:rFonts w:hint="eastAsia"/>
          <w:sz w:val="24"/>
        </w:rPr>
        <w:t>的钢管，应按照</w:t>
      </w:r>
      <w:r>
        <w:rPr>
          <w:rFonts w:hint="eastAsia"/>
          <w:sz w:val="24"/>
        </w:rPr>
        <w:t>SY/T 6423.7</w:t>
      </w:r>
      <w:r>
        <w:rPr>
          <w:rFonts w:hint="eastAsia"/>
          <w:sz w:val="24"/>
        </w:rPr>
        <w:t>或</w:t>
      </w:r>
      <w:r>
        <w:rPr>
          <w:rFonts w:hint="eastAsia"/>
          <w:sz w:val="24"/>
        </w:rPr>
        <w:t>ASTM A578</w:t>
      </w:r>
      <w:r>
        <w:rPr>
          <w:rFonts w:hint="eastAsia"/>
          <w:sz w:val="24"/>
        </w:rPr>
        <w:t>和</w:t>
      </w:r>
      <w:r>
        <w:rPr>
          <w:rFonts w:hint="eastAsia"/>
          <w:sz w:val="24"/>
        </w:rPr>
        <w:t>ASTM A435</w:t>
      </w:r>
      <w:r>
        <w:rPr>
          <w:rFonts w:hint="eastAsia"/>
          <w:sz w:val="24"/>
        </w:rPr>
        <w:t>的规定，对每根钢管管端</w:t>
      </w:r>
      <w:r>
        <w:rPr>
          <w:rFonts w:hint="eastAsia"/>
          <w:sz w:val="24"/>
        </w:rPr>
        <w:t>25mm</w:t>
      </w:r>
      <w:r>
        <w:rPr>
          <w:rFonts w:hint="eastAsia"/>
          <w:sz w:val="24"/>
        </w:rPr>
        <w:t>宽度区域进行超声波检验，以确认在该区域不存在环向尺寸大于</w:t>
      </w:r>
      <w:r>
        <w:rPr>
          <w:rFonts w:hint="eastAsia"/>
          <w:sz w:val="24"/>
        </w:rPr>
        <w:t>6.4mm</w:t>
      </w:r>
      <w:r>
        <w:rPr>
          <w:rFonts w:hint="eastAsia"/>
          <w:sz w:val="24"/>
        </w:rPr>
        <w:t>的分层缺欠。</w:t>
      </w:r>
    </w:p>
    <w:p w:rsidR="00B34003" w:rsidRDefault="002F622E">
      <w:pPr>
        <w:pStyle w:val="ohz2"/>
        <w:ind w:left="420" w:hanging="420"/>
        <w:jc w:val="left"/>
        <w:rPr>
          <w:sz w:val="24"/>
          <w:szCs w:val="24"/>
        </w:rPr>
      </w:pPr>
      <w:bookmarkStart w:id="982" w:name="_Toc286172660"/>
      <w:bookmarkStart w:id="983" w:name="_Toc382297791"/>
      <w:bookmarkStart w:id="984" w:name="_Toc335332174"/>
      <w:bookmarkStart w:id="985" w:name="_Toc266867529"/>
      <w:r>
        <w:rPr>
          <w:sz w:val="24"/>
          <w:szCs w:val="24"/>
        </w:rPr>
        <w:t>10.</w:t>
      </w:r>
      <w:r>
        <w:rPr>
          <w:rFonts w:hint="eastAsia"/>
          <w:sz w:val="24"/>
          <w:szCs w:val="24"/>
        </w:rPr>
        <w:t>6</w:t>
      </w:r>
      <w:r>
        <w:rPr>
          <w:sz w:val="24"/>
          <w:szCs w:val="24"/>
        </w:rPr>
        <w:t xml:space="preserve">  </w:t>
      </w:r>
      <w:r>
        <w:rPr>
          <w:sz w:val="24"/>
          <w:szCs w:val="24"/>
        </w:rPr>
        <w:t>焊接钢管的分层无损检测</w:t>
      </w:r>
      <w:bookmarkEnd w:id="982"/>
      <w:bookmarkEnd w:id="983"/>
      <w:bookmarkEnd w:id="984"/>
      <w:bookmarkEnd w:id="985"/>
    </w:p>
    <w:p w:rsidR="00B34003" w:rsidRDefault="002F622E">
      <w:pPr>
        <w:pStyle w:val="ohz3"/>
        <w:ind w:left="480" w:hangingChars="200" w:hanging="480"/>
        <w:rPr>
          <w:b w:val="0"/>
        </w:rPr>
      </w:pPr>
      <w:r>
        <w:rPr>
          <w:b w:val="0"/>
        </w:rPr>
        <w:t>10.</w:t>
      </w:r>
      <w:r>
        <w:rPr>
          <w:rFonts w:hint="eastAsia"/>
          <w:b w:val="0"/>
        </w:rPr>
        <w:t>6</w:t>
      </w:r>
      <w:r>
        <w:rPr>
          <w:b w:val="0"/>
        </w:rPr>
        <w:t xml:space="preserve">.1  </w:t>
      </w:r>
      <w:r>
        <w:rPr>
          <w:b w:val="0"/>
        </w:rPr>
        <w:t>检测要求</w:t>
      </w:r>
    </w:p>
    <w:p w:rsidR="00B34003" w:rsidRDefault="002F622E">
      <w:pPr>
        <w:adjustRightInd w:val="0"/>
        <w:spacing w:line="360" w:lineRule="auto"/>
        <w:ind w:firstLineChars="200" w:firstLine="480"/>
        <w:rPr>
          <w:sz w:val="24"/>
        </w:rPr>
      </w:pPr>
      <w:r>
        <w:rPr>
          <w:sz w:val="24"/>
        </w:rPr>
        <w:t>焊接钢管</w:t>
      </w:r>
      <w:r>
        <w:rPr>
          <w:sz w:val="24"/>
        </w:rPr>
        <w:t>(</w:t>
      </w:r>
      <w:r>
        <w:rPr>
          <w:sz w:val="24"/>
        </w:rPr>
        <w:t>包括</w:t>
      </w:r>
      <w:r>
        <w:rPr>
          <w:sz w:val="24"/>
        </w:rPr>
        <w:t>SAW</w:t>
      </w:r>
      <w:r>
        <w:rPr>
          <w:sz w:val="24"/>
        </w:rPr>
        <w:t>和</w:t>
      </w:r>
      <w:r>
        <w:rPr>
          <w:sz w:val="24"/>
        </w:rPr>
        <w:t>HFW)</w:t>
      </w:r>
      <w:r>
        <w:rPr>
          <w:sz w:val="24"/>
        </w:rPr>
        <w:t>管体区域分层无损检测要求</w:t>
      </w:r>
      <w:r>
        <w:rPr>
          <w:sz w:val="24"/>
        </w:rPr>
        <w:t>:</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1</w:t>
      </w:r>
      <w:r>
        <w:rPr>
          <w:sz w:val="24"/>
        </w:rPr>
        <w:t>级天然气输送管道用钢管管端应进行分层检测；</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2</w:t>
      </w:r>
      <w:r>
        <w:rPr>
          <w:sz w:val="24"/>
        </w:rPr>
        <w:t>级天然气输送管道用钢管管端及焊缝两侧应进行分层检测；</w:t>
      </w:r>
    </w:p>
    <w:p w:rsidR="00B34003" w:rsidRDefault="002F622E">
      <w:pPr>
        <w:adjustRightInd w:val="0"/>
        <w:spacing w:line="360" w:lineRule="auto"/>
        <w:ind w:firstLineChars="200" w:firstLine="480"/>
        <w:rPr>
          <w:sz w:val="24"/>
        </w:rPr>
      </w:pPr>
      <w:r>
        <w:rPr>
          <w:rFonts w:hint="eastAsia"/>
          <w:sz w:val="24"/>
        </w:rPr>
        <w:t>c</w:t>
      </w:r>
      <w:r>
        <w:rPr>
          <w:rFonts w:hint="eastAsia"/>
          <w:sz w:val="24"/>
        </w:rPr>
        <w:t>）</w:t>
      </w:r>
      <w:r>
        <w:rPr>
          <w:sz w:val="24"/>
        </w:rPr>
        <w:t>3-5</w:t>
      </w:r>
      <w:r>
        <w:rPr>
          <w:sz w:val="24"/>
        </w:rPr>
        <w:t>级天然气输送管道用钢管应进行管端、焊缝两侧、管体或钢板分层检测。</w:t>
      </w:r>
    </w:p>
    <w:p w:rsidR="00B34003" w:rsidRDefault="002F622E">
      <w:pPr>
        <w:pStyle w:val="ohz3"/>
        <w:ind w:left="480" w:hangingChars="200" w:hanging="480"/>
        <w:rPr>
          <w:b w:val="0"/>
        </w:rPr>
      </w:pPr>
      <w:r>
        <w:rPr>
          <w:b w:val="0"/>
        </w:rPr>
        <w:t>10.</w:t>
      </w:r>
      <w:r>
        <w:rPr>
          <w:rFonts w:hint="eastAsia"/>
          <w:b w:val="0"/>
        </w:rPr>
        <w:t>6</w:t>
      </w:r>
      <w:r>
        <w:rPr>
          <w:b w:val="0"/>
        </w:rPr>
        <w:t xml:space="preserve">.2  </w:t>
      </w:r>
      <w:r>
        <w:rPr>
          <w:b w:val="0"/>
        </w:rPr>
        <w:t>分层超声波检查</w:t>
      </w:r>
    </w:p>
    <w:p w:rsidR="00B34003" w:rsidRDefault="002F622E">
      <w:pPr>
        <w:pStyle w:val="ohz5"/>
        <w:rPr>
          <w:b w:val="0"/>
        </w:rPr>
      </w:pPr>
      <w:r>
        <w:rPr>
          <w:b w:val="0"/>
        </w:rPr>
        <w:t>10.</w:t>
      </w:r>
      <w:r>
        <w:rPr>
          <w:rFonts w:hint="eastAsia"/>
          <w:b w:val="0"/>
        </w:rPr>
        <w:t>6</w:t>
      </w:r>
      <w:r>
        <w:rPr>
          <w:b w:val="0"/>
        </w:rPr>
        <w:t xml:space="preserve">.2.1  </w:t>
      </w:r>
      <w:r>
        <w:rPr>
          <w:b w:val="0"/>
        </w:rPr>
        <w:t>分层检查设备要求</w:t>
      </w:r>
    </w:p>
    <w:p w:rsidR="00B34003" w:rsidRDefault="002F622E">
      <w:pPr>
        <w:adjustRightInd w:val="0"/>
        <w:spacing w:line="360" w:lineRule="auto"/>
        <w:ind w:firstLineChars="200" w:firstLine="480"/>
        <w:rPr>
          <w:sz w:val="24"/>
        </w:rPr>
      </w:pPr>
      <w:r>
        <w:rPr>
          <w:sz w:val="24"/>
        </w:rPr>
        <w:t>任何利用超声波原理，并能够连续不断地检测钢管管体或钢板分层的超声波自动检验设备系统均可使用，自动化超声波检测系统应配有喷标及声、光自动报警系统，并具备记录功能。</w:t>
      </w:r>
    </w:p>
    <w:p w:rsidR="00B34003" w:rsidRDefault="002F622E">
      <w:pPr>
        <w:adjustRightInd w:val="0"/>
        <w:spacing w:line="360" w:lineRule="auto"/>
        <w:ind w:firstLineChars="200" w:firstLine="480"/>
        <w:rPr>
          <w:sz w:val="24"/>
        </w:rPr>
      </w:pPr>
      <w:r>
        <w:rPr>
          <w:sz w:val="24"/>
        </w:rPr>
        <w:t>探伤系统探头布局和探头扫查间距对</w:t>
      </w:r>
      <w:r>
        <w:rPr>
          <w:sz w:val="24"/>
        </w:rPr>
        <w:t>3</w:t>
      </w:r>
      <w:r>
        <w:rPr>
          <w:sz w:val="24"/>
        </w:rPr>
        <w:t>级天然气输送管道用焊接钢管扫查至少应覆盖钢板或管体表面的</w:t>
      </w:r>
      <w:r>
        <w:rPr>
          <w:sz w:val="24"/>
        </w:rPr>
        <w:t>25%</w:t>
      </w:r>
      <w:r>
        <w:rPr>
          <w:sz w:val="24"/>
        </w:rPr>
        <w:t>；对</w:t>
      </w:r>
      <w:r>
        <w:rPr>
          <w:sz w:val="24"/>
        </w:rPr>
        <w:t>4</w:t>
      </w:r>
      <w:r>
        <w:rPr>
          <w:sz w:val="24"/>
        </w:rPr>
        <w:t>、</w:t>
      </w:r>
      <w:r>
        <w:rPr>
          <w:sz w:val="24"/>
        </w:rPr>
        <w:t>5</w:t>
      </w:r>
      <w:r>
        <w:rPr>
          <w:sz w:val="24"/>
        </w:rPr>
        <w:t>级天然气输送管道用焊接钢管，扫查至少能覆盖钢板或管体表面的</w:t>
      </w:r>
      <w:r>
        <w:rPr>
          <w:sz w:val="24"/>
        </w:rPr>
        <w:t>35%</w:t>
      </w:r>
      <w:r>
        <w:rPr>
          <w:sz w:val="24"/>
        </w:rPr>
        <w:t>。可依照</w:t>
      </w:r>
      <w:r>
        <w:rPr>
          <w:sz w:val="24"/>
        </w:rPr>
        <w:t>ASTM A435</w:t>
      </w:r>
      <w:r>
        <w:rPr>
          <w:sz w:val="24"/>
        </w:rPr>
        <w:t>或等效标准规定选择扫查方式。</w:t>
      </w:r>
    </w:p>
    <w:p w:rsidR="00B34003" w:rsidRDefault="002F622E">
      <w:pPr>
        <w:pStyle w:val="ohz5"/>
        <w:rPr>
          <w:b w:val="0"/>
        </w:rPr>
      </w:pPr>
      <w:r>
        <w:rPr>
          <w:b w:val="0"/>
        </w:rPr>
        <w:lastRenderedPageBreak/>
        <w:t>10.</w:t>
      </w:r>
      <w:r>
        <w:rPr>
          <w:rFonts w:hint="eastAsia"/>
          <w:b w:val="0"/>
        </w:rPr>
        <w:t>6</w:t>
      </w:r>
      <w:r>
        <w:rPr>
          <w:b w:val="0"/>
        </w:rPr>
        <w:t xml:space="preserve">.2.2  </w:t>
      </w:r>
      <w:r>
        <w:rPr>
          <w:b w:val="0"/>
        </w:rPr>
        <w:t>分层检查对比试块和检验方法</w:t>
      </w:r>
    </w:p>
    <w:p w:rsidR="00B34003" w:rsidRDefault="002F622E">
      <w:pPr>
        <w:adjustRightInd w:val="0"/>
        <w:spacing w:line="360" w:lineRule="auto"/>
        <w:ind w:firstLineChars="200" w:firstLine="480"/>
        <w:rPr>
          <w:sz w:val="24"/>
        </w:rPr>
      </w:pPr>
      <w:r>
        <w:rPr>
          <w:sz w:val="24"/>
        </w:rPr>
        <w:t>分层检查对比试块按照</w:t>
      </w:r>
      <w:r>
        <w:rPr>
          <w:rFonts w:hint="eastAsia"/>
          <w:sz w:val="24"/>
        </w:rPr>
        <w:t>GB/T 9711-2017</w:t>
      </w:r>
      <w:r>
        <w:rPr>
          <w:sz w:val="24"/>
        </w:rPr>
        <w:t xml:space="preserve"> </w:t>
      </w:r>
      <w:r>
        <w:rPr>
          <w:sz w:val="24"/>
        </w:rPr>
        <w:t>标准要求执行，检测方法按照</w:t>
      </w:r>
      <w:bookmarkStart w:id="986" w:name="creferSYT64234"/>
      <w:r>
        <w:rPr>
          <w:sz w:val="24"/>
        </w:rPr>
        <w:t>SY/T 6423.</w:t>
      </w:r>
      <w:bookmarkEnd w:id="986"/>
      <w:r>
        <w:rPr>
          <w:sz w:val="24"/>
        </w:rPr>
        <w:t>3-2013</w:t>
      </w:r>
      <w:r>
        <w:rPr>
          <w:rFonts w:hint="eastAsia"/>
          <w:sz w:val="24"/>
        </w:rPr>
        <w:t>、</w:t>
      </w:r>
      <w:bookmarkStart w:id="987" w:name="creferSYT64235"/>
      <w:r>
        <w:rPr>
          <w:sz w:val="24"/>
        </w:rPr>
        <w:t>SY/T 6423.</w:t>
      </w:r>
      <w:bookmarkEnd w:id="987"/>
      <w:r>
        <w:rPr>
          <w:sz w:val="24"/>
        </w:rPr>
        <w:t>4-2013</w:t>
      </w:r>
      <w:r>
        <w:rPr>
          <w:sz w:val="24"/>
        </w:rPr>
        <w:t>或等效超声波检测标准执行。</w:t>
      </w:r>
    </w:p>
    <w:p w:rsidR="00B34003" w:rsidRDefault="002F622E">
      <w:pPr>
        <w:pStyle w:val="ohz5"/>
        <w:rPr>
          <w:b w:val="0"/>
        </w:rPr>
      </w:pPr>
      <w:r>
        <w:rPr>
          <w:b w:val="0"/>
        </w:rPr>
        <w:t>10.</w:t>
      </w:r>
      <w:r>
        <w:rPr>
          <w:rFonts w:hint="eastAsia"/>
          <w:b w:val="0"/>
        </w:rPr>
        <w:t>6</w:t>
      </w:r>
      <w:r>
        <w:rPr>
          <w:b w:val="0"/>
        </w:rPr>
        <w:t xml:space="preserve">.2.3  </w:t>
      </w:r>
      <w:r>
        <w:rPr>
          <w:b w:val="0"/>
        </w:rPr>
        <w:t>验收标准</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钢管焊缝两侧</w:t>
      </w:r>
      <w:r>
        <w:rPr>
          <w:sz w:val="24"/>
        </w:rPr>
        <w:t>25 mm</w:t>
      </w:r>
      <w:r>
        <w:rPr>
          <w:sz w:val="24"/>
        </w:rPr>
        <w:t>范围内不允许存在沿焊缝长度超过</w:t>
      </w:r>
      <w:r>
        <w:rPr>
          <w:sz w:val="24"/>
        </w:rPr>
        <w:t>6.4mm</w:t>
      </w:r>
      <w:r>
        <w:rPr>
          <w:sz w:val="24"/>
        </w:rPr>
        <w:t>，且面积大于</w:t>
      </w:r>
      <w:r>
        <w:rPr>
          <w:sz w:val="24"/>
        </w:rPr>
        <w:t>100mm2</w:t>
      </w:r>
      <w:r>
        <w:rPr>
          <w:sz w:val="24"/>
        </w:rPr>
        <w:t>的分层；管端</w:t>
      </w:r>
      <w:r>
        <w:rPr>
          <w:sz w:val="24"/>
        </w:rPr>
        <w:t>25 mm</w:t>
      </w:r>
      <w:r>
        <w:rPr>
          <w:sz w:val="24"/>
        </w:rPr>
        <w:t>范围内不允许存在沿圆周方向长度超过</w:t>
      </w:r>
      <w:r>
        <w:rPr>
          <w:sz w:val="24"/>
        </w:rPr>
        <w:t>6.4mm</w:t>
      </w:r>
      <w:r>
        <w:rPr>
          <w:sz w:val="24"/>
        </w:rPr>
        <w:t>，且面积大于</w:t>
      </w:r>
      <w:r>
        <w:rPr>
          <w:sz w:val="24"/>
        </w:rPr>
        <w:t>100mm2</w:t>
      </w:r>
      <w:r>
        <w:rPr>
          <w:sz w:val="24"/>
        </w:rPr>
        <w:t>的分层。有上述分层缺陷的钢管应切除，直到除去这种分层为止。</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3-5</w:t>
      </w:r>
      <w:r>
        <w:rPr>
          <w:sz w:val="24"/>
        </w:rPr>
        <w:t>级钢管用钢板或管体部位的分层限值为：</w:t>
      </w:r>
    </w:p>
    <w:p w:rsidR="00B34003" w:rsidRDefault="002F622E">
      <w:pPr>
        <w:adjustRightInd w:val="0"/>
        <w:spacing w:line="360" w:lineRule="auto"/>
        <w:ind w:firstLineChars="200" w:firstLine="480"/>
        <w:rPr>
          <w:sz w:val="24"/>
        </w:rPr>
      </w:pPr>
      <w:r>
        <w:rPr>
          <w:sz w:val="24"/>
        </w:rPr>
        <w:t>任何方向不允许存在长度超过</w:t>
      </w:r>
      <w:r>
        <w:rPr>
          <w:sz w:val="24"/>
        </w:rPr>
        <w:t>50 mm</w:t>
      </w:r>
      <w:r>
        <w:rPr>
          <w:sz w:val="24"/>
        </w:rPr>
        <w:t>的分层；长度在</w:t>
      </w:r>
      <w:r>
        <w:rPr>
          <w:sz w:val="24"/>
        </w:rPr>
        <w:t>30 mm</w:t>
      </w:r>
      <w:r>
        <w:rPr>
          <w:sz w:val="24"/>
        </w:rPr>
        <w:t>～</w:t>
      </w:r>
      <w:r>
        <w:rPr>
          <w:sz w:val="24"/>
        </w:rPr>
        <w:t>50 mm</w:t>
      </w:r>
      <w:r>
        <w:rPr>
          <w:sz w:val="24"/>
        </w:rPr>
        <w:t>的分层相互间距应大于</w:t>
      </w:r>
      <w:r>
        <w:rPr>
          <w:sz w:val="24"/>
        </w:rPr>
        <w:t>500 mm</w:t>
      </w:r>
      <w:r>
        <w:rPr>
          <w:sz w:val="24"/>
        </w:rPr>
        <w:t>；长度小于</w:t>
      </w:r>
      <w:r>
        <w:rPr>
          <w:sz w:val="24"/>
        </w:rPr>
        <w:t>30 mm</w:t>
      </w:r>
      <w:r>
        <w:rPr>
          <w:sz w:val="24"/>
        </w:rPr>
        <w:t>、相互间距小于板厚的若干小分层构成连串性分层，该连串性分层中的所有小分层长度总和不得大于</w:t>
      </w:r>
      <w:r>
        <w:rPr>
          <w:sz w:val="24"/>
        </w:rPr>
        <w:t>80 mm</w:t>
      </w:r>
      <w:r>
        <w:rPr>
          <w:sz w:val="24"/>
        </w:rPr>
        <w:t>。</w:t>
      </w:r>
    </w:p>
    <w:p w:rsidR="00B34003" w:rsidRDefault="002F622E">
      <w:pPr>
        <w:pStyle w:val="ohz3"/>
        <w:ind w:left="480" w:hangingChars="200" w:hanging="480"/>
        <w:rPr>
          <w:b w:val="0"/>
        </w:rPr>
      </w:pPr>
      <w:r>
        <w:rPr>
          <w:b w:val="0"/>
        </w:rPr>
        <w:t>10.</w:t>
      </w:r>
      <w:r>
        <w:rPr>
          <w:rFonts w:hint="eastAsia"/>
          <w:b w:val="0"/>
        </w:rPr>
        <w:t>6</w:t>
      </w:r>
      <w:r>
        <w:rPr>
          <w:b w:val="0"/>
        </w:rPr>
        <w:t xml:space="preserve">.3  </w:t>
      </w:r>
      <w:r>
        <w:rPr>
          <w:b w:val="0"/>
        </w:rPr>
        <w:t>管体或钢板其它无损检测方法检查</w:t>
      </w:r>
    </w:p>
    <w:p w:rsidR="00B34003" w:rsidRDefault="002F622E">
      <w:pPr>
        <w:adjustRightInd w:val="0"/>
        <w:spacing w:line="360" w:lineRule="auto"/>
        <w:ind w:firstLineChars="200" w:firstLine="480"/>
        <w:rPr>
          <w:sz w:val="24"/>
        </w:rPr>
      </w:pPr>
      <w:r>
        <w:rPr>
          <w:sz w:val="24"/>
        </w:rPr>
        <w:t>凡能进行钢板和管体分层缺陷检查的其它有效的无损检测方法技术允许使用，且须经有资质的检测单位鉴定有效合格后方可使用</w:t>
      </w:r>
      <w:r>
        <w:rPr>
          <w:rFonts w:hint="eastAsia"/>
          <w:sz w:val="24"/>
        </w:rPr>
        <w:t>。</w:t>
      </w:r>
    </w:p>
    <w:p w:rsidR="00B34003" w:rsidRDefault="002F622E">
      <w:pPr>
        <w:pStyle w:val="ohz2"/>
        <w:ind w:left="420" w:hanging="420"/>
        <w:jc w:val="left"/>
        <w:rPr>
          <w:sz w:val="24"/>
          <w:szCs w:val="24"/>
        </w:rPr>
      </w:pPr>
      <w:r>
        <w:rPr>
          <w:sz w:val="24"/>
          <w:szCs w:val="24"/>
        </w:rPr>
        <w:t>10.</w:t>
      </w:r>
      <w:r>
        <w:rPr>
          <w:rFonts w:hint="eastAsia"/>
          <w:sz w:val="24"/>
          <w:szCs w:val="24"/>
        </w:rPr>
        <w:t>7</w:t>
      </w:r>
      <w:r>
        <w:rPr>
          <w:sz w:val="24"/>
          <w:szCs w:val="24"/>
        </w:rPr>
        <w:t xml:space="preserve"> </w:t>
      </w:r>
      <w:r>
        <w:rPr>
          <w:sz w:val="24"/>
          <w:szCs w:val="24"/>
        </w:rPr>
        <w:t>钢管的非分层缺陷的无损检测</w:t>
      </w:r>
    </w:p>
    <w:p w:rsidR="00B34003" w:rsidRDefault="002F622E">
      <w:pPr>
        <w:pStyle w:val="ohz3"/>
        <w:ind w:left="480" w:hangingChars="200" w:hanging="480"/>
        <w:rPr>
          <w:b w:val="0"/>
        </w:rPr>
      </w:pPr>
      <w:r>
        <w:rPr>
          <w:b w:val="0"/>
        </w:rPr>
        <w:t>10.</w:t>
      </w:r>
      <w:r>
        <w:rPr>
          <w:rFonts w:hint="eastAsia"/>
          <w:b w:val="0"/>
        </w:rPr>
        <w:t>7</w:t>
      </w:r>
      <w:r>
        <w:rPr>
          <w:b w:val="0"/>
        </w:rPr>
        <w:t xml:space="preserve">.1  </w:t>
      </w:r>
      <w:r>
        <w:rPr>
          <w:b w:val="0"/>
        </w:rPr>
        <w:t>检测要求</w:t>
      </w:r>
    </w:p>
    <w:p w:rsidR="00B34003" w:rsidRDefault="002F622E">
      <w:pPr>
        <w:adjustRightInd w:val="0"/>
        <w:spacing w:line="360" w:lineRule="auto"/>
        <w:ind w:firstLineChars="200" w:firstLine="480"/>
        <w:rPr>
          <w:sz w:val="24"/>
        </w:rPr>
      </w:pPr>
      <w:r>
        <w:rPr>
          <w:sz w:val="24"/>
        </w:rPr>
        <w:t>3~5</w:t>
      </w:r>
      <w:r>
        <w:rPr>
          <w:sz w:val="24"/>
        </w:rPr>
        <w:t>级钢管应进行管体或钢板非分层缺陷的超声检测。</w:t>
      </w:r>
    </w:p>
    <w:p w:rsidR="00B34003" w:rsidRDefault="002F622E">
      <w:pPr>
        <w:pStyle w:val="ohz3"/>
        <w:ind w:left="480" w:hangingChars="200" w:hanging="480"/>
        <w:rPr>
          <w:b w:val="0"/>
        </w:rPr>
      </w:pPr>
      <w:r>
        <w:rPr>
          <w:b w:val="0"/>
        </w:rPr>
        <w:t>10.</w:t>
      </w:r>
      <w:r>
        <w:rPr>
          <w:rFonts w:hint="eastAsia"/>
          <w:b w:val="0"/>
        </w:rPr>
        <w:t>7</w:t>
      </w:r>
      <w:r>
        <w:rPr>
          <w:b w:val="0"/>
        </w:rPr>
        <w:t xml:space="preserve">.2  </w:t>
      </w:r>
      <w:r>
        <w:rPr>
          <w:b w:val="0"/>
        </w:rPr>
        <w:t>非分层缺陷的超声波检测</w:t>
      </w:r>
    </w:p>
    <w:p w:rsidR="00B34003" w:rsidRDefault="002F622E">
      <w:pPr>
        <w:pStyle w:val="ohz5"/>
        <w:rPr>
          <w:b w:val="0"/>
        </w:rPr>
      </w:pPr>
      <w:r>
        <w:rPr>
          <w:b w:val="0"/>
        </w:rPr>
        <w:t>10.</w:t>
      </w:r>
      <w:r>
        <w:rPr>
          <w:rFonts w:hint="eastAsia"/>
          <w:b w:val="0"/>
        </w:rPr>
        <w:t>7</w:t>
      </w:r>
      <w:r>
        <w:rPr>
          <w:b w:val="0"/>
        </w:rPr>
        <w:t xml:space="preserve">.2.1  </w:t>
      </w:r>
      <w:r>
        <w:rPr>
          <w:b w:val="0"/>
        </w:rPr>
        <w:t>范围</w:t>
      </w:r>
    </w:p>
    <w:p w:rsidR="00B34003" w:rsidRDefault="002F622E">
      <w:pPr>
        <w:adjustRightInd w:val="0"/>
        <w:spacing w:line="360" w:lineRule="auto"/>
        <w:ind w:firstLineChars="200" w:firstLine="480"/>
        <w:rPr>
          <w:sz w:val="24"/>
        </w:rPr>
      </w:pPr>
      <w:r>
        <w:rPr>
          <w:sz w:val="24"/>
        </w:rPr>
        <w:t>钢管管端</w:t>
      </w:r>
      <w:r>
        <w:rPr>
          <w:sz w:val="24"/>
        </w:rPr>
        <w:t>25mm</w:t>
      </w:r>
      <w:r>
        <w:rPr>
          <w:sz w:val="24"/>
        </w:rPr>
        <w:t>范围应进行非分层缺陷的超声检测。</w:t>
      </w:r>
    </w:p>
    <w:p w:rsidR="00B34003" w:rsidRDefault="002F622E">
      <w:pPr>
        <w:pStyle w:val="ohz5"/>
        <w:rPr>
          <w:b w:val="0"/>
        </w:rPr>
      </w:pPr>
      <w:r>
        <w:rPr>
          <w:b w:val="0"/>
        </w:rPr>
        <w:t>10.</w:t>
      </w:r>
      <w:r>
        <w:rPr>
          <w:rFonts w:hint="eastAsia"/>
          <w:b w:val="0"/>
        </w:rPr>
        <w:t>7</w:t>
      </w:r>
      <w:r>
        <w:rPr>
          <w:b w:val="0"/>
        </w:rPr>
        <w:t xml:space="preserve">.2.2  </w:t>
      </w:r>
      <w:r>
        <w:rPr>
          <w:b w:val="0"/>
        </w:rPr>
        <w:t>设备要求</w:t>
      </w:r>
    </w:p>
    <w:p w:rsidR="00B34003" w:rsidRDefault="002F622E">
      <w:pPr>
        <w:adjustRightInd w:val="0"/>
        <w:spacing w:line="360" w:lineRule="auto"/>
        <w:ind w:firstLineChars="200" w:firstLine="480"/>
      </w:pPr>
      <w:r>
        <w:rPr>
          <w:sz w:val="24"/>
        </w:rPr>
        <w:t>任何利用超声横波原理，并能够连续不断地检测钢管管端非分层缺陷的超声波检验设备均可使用。</w:t>
      </w:r>
    </w:p>
    <w:p w:rsidR="00B34003" w:rsidRDefault="002F622E">
      <w:pPr>
        <w:pStyle w:val="ohz5"/>
        <w:rPr>
          <w:b w:val="0"/>
        </w:rPr>
      </w:pPr>
      <w:r>
        <w:rPr>
          <w:b w:val="0"/>
        </w:rPr>
        <w:t>10.</w:t>
      </w:r>
      <w:r>
        <w:rPr>
          <w:rFonts w:hint="eastAsia"/>
          <w:b w:val="0"/>
        </w:rPr>
        <w:t>7</w:t>
      </w:r>
      <w:r>
        <w:rPr>
          <w:b w:val="0"/>
        </w:rPr>
        <w:t xml:space="preserve">.2.3  </w:t>
      </w:r>
      <w:r>
        <w:rPr>
          <w:b w:val="0"/>
        </w:rPr>
        <w:t>非分层缺陷检测对比试块和检验方法</w:t>
      </w:r>
    </w:p>
    <w:p w:rsidR="00B34003" w:rsidRDefault="002F622E">
      <w:pPr>
        <w:adjustRightInd w:val="0"/>
        <w:spacing w:line="360" w:lineRule="auto"/>
        <w:ind w:firstLineChars="200" w:firstLine="480"/>
        <w:rPr>
          <w:sz w:val="24"/>
        </w:rPr>
      </w:pPr>
      <w:r>
        <w:rPr>
          <w:sz w:val="24"/>
        </w:rPr>
        <w:t>非分层缺陷检测对比试块和检验方法参照</w:t>
      </w:r>
      <w:r>
        <w:rPr>
          <w:rFonts w:hint="eastAsia"/>
          <w:sz w:val="24"/>
        </w:rPr>
        <w:t>NB</w:t>
      </w:r>
      <w:r>
        <w:rPr>
          <w:sz w:val="24"/>
        </w:rPr>
        <w:t>/</w:t>
      </w:r>
      <w:r>
        <w:rPr>
          <w:rFonts w:hint="eastAsia"/>
          <w:sz w:val="24"/>
        </w:rPr>
        <w:t>T 47013.3</w:t>
      </w:r>
      <w:r>
        <w:rPr>
          <w:sz w:val="24"/>
        </w:rPr>
        <w:t>规定。</w:t>
      </w:r>
    </w:p>
    <w:p w:rsidR="00B34003" w:rsidRDefault="002F622E">
      <w:pPr>
        <w:pStyle w:val="ohz5"/>
        <w:rPr>
          <w:b w:val="0"/>
        </w:rPr>
      </w:pPr>
      <w:r>
        <w:rPr>
          <w:b w:val="0"/>
        </w:rPr>
        <w:t>10.</w:t>
      </w:r>
      <w:r>
        <w:rPr>
          <w:rFonts w:hint="eastAsia"/>
          <w:b w:val="0"/>
        </w:rPr>
        <w:t>7</w:t>
      </w:r>
      <w:r>
        <w:rPr>
          <w:b w:val="0"/>
        </w:rPr>
        <w:t xml:space="preserve">.2.4  </w:t>
      </w:r>
      <w:r>
        <w:rPr>
          <w:b w:val="0"/>
        </w:rPr>
        <w:t>验收标准</w:t>
      </w:r>
    </w:p>
    <w:p w:rsidR="00B34003" w:rsidRDefault="002F622E">
      <w:pPr>
        <w:adjustRightInd w:val="0"/>
        <w:spacing w:line="360" w:lineRule="auto"/>
        <w:ind w:firstLineChars="200" w:firstLine="480"/>
        <w:rPr>
          <w:sz w:val="24"/>
        </w:rPr>
      </w:pPr>
      <w:r>
        <w:rPr>
          <w:sz w:val="24"/>
        </w:rPr>
        <w:t>不允许存在深度超过</w:t>
      </w:r>
      <w:r>
        <w:rPr>
          <w:sz w:val="24"/>
        </w:rPr>
        <w:t>3%</w:t>
      </w:r>
      <w:r>
        <w:rPr>
          <w:sz w:val="24"/>
        </w:rPr>
        <w:t>的非分层缺陷。</w:t>
      </w:r>
    </w:p>
    <w:p w:rsidR="00B34003" w:rsidRDefault="002F622E">
      <w:pPr>
        <w:pStyle w:val="ohz2"/>
        <w:ind w:left="420" w:hanging="420"/>
        <w:jc w:val="left"/>
        <w:rPr>
          <w:sz w:val="24"/>
          <w:szCs w:val="24"/>
        </w:rPr>
      </w:pPr>
      <w:bookmarkStart w:id="988" w:name="_Toc286172661"/>
      <w:bookmarkStart w:id="989" w:name="_Toc335332176"/>
      <w:bookmarkStart w:id="990" w:name="_Toc382297792"/>
      <w:bookmarkStart w:id="991" w:name="_Toc266867530"/>
      <w:r>
        <w:rPr>
          <w:sz w:val="24"/>
          <w:szCs w:val="24"/>
        </w:rPr>
        <w:t>10.</w:t>
      </w:r>
      <w:r>
        <w:rPr>
          <w:rFonts w:hint="eastAsia"/>
          <w:sz w:val="24"/>
          <w:szCs w:val="24"/>
        </w:rPr>
        <w:t>8</w:t>
      </w:r>
      <w:r>
        <w:rPr>
          <w:sz w:val="24"/>
          <w:szCs w:val="24"/>
        </w:rPr>
        <w:t xml:space="preserve">  </w:t>
      </w:r>
      <w:r>
        <w:rPr>
          <w:sz w:val="24"/>
          <w:szCs w:val="24"/>
        </w:rPr>
        <w:t>剩磁测量要求</w:t>
      </w:r>
      <w:bookmarkEnd w:id="988"/>
      <w:bookmarkEnd w:id="989"/>
      <w:bookmarkEnd w:id="990"/>
      <w:bookmarkEnd w:id="991"/>
    </w:p>
    <w:p w:rsidR="00B34003" w:rsidRDefault="002F622E">
      <w:pPr>
        <w:pStyle w:val="ohz3"/>
        <w:ind w:left="480" w:hangingChars="200" w:hanging="480"/>
        <w:rPr>
          <w:b w:val="0"/>
        </w:rPr>
      </w:pPr>
      <w:r>
        <w:rPr>
          <w:b w:val="0"/>
        </w:rPr>
        <w:lastRenderedPageBreak/>
        <w:t>10.</w:t>
      </w:r>
      <w:r>
        <w:rPr>
          <w:rFonts w:hint="eastAsia"/>
          <w:b w:val="0"/>
        </w:rPr>
        <w:t>8</w:t>
      </w:r>
      <w:r>
        <w:rPr>
          <w:b w:val="0"/>
        </w:rPr>
        <w:t xml:space="preserve">.1  </w:t>
      </w:r>
      <w:r>
        <w:rPr>
          <w:b w:val="0"/>
        </w:rPr>
        <w:t>剩磁测量的要求仅适用于在钢管制造厂内测量。</w:t>
      </w:r>
    </w:p>
    <w:p w:rsidR="00B34003" w:rsidRDefault="002F622E">
      <w:pPr>
        <w:adjustRightInd w:val="0"/>
        <w:spacing w:line="360" w:lineRule="auto"/>
        <w:ind w:firstLineChars="200" w:firstLine="480"/>
        <w:rPr>
          <w:sz w:val="24"/>
        </w:rPr>
      </w:pPr>
      <w:r>
        <w:rPr>
          <w:sz w:val="24"/>
        </w:rPr>
        <w:t>注：钢管离开制造厂后，钢管剩磁测量可能会受到测量程序以及钢管装运过程中及钢管发运后钢管状态的影响。</w:t>
      </w:r>
    </w:p>
    <w:p w:rsidR="00B34003" w:rsidRDefault="002F622E">
      <w:pPr>
        <w:pStyle w:val="ohz3"/>
      </w:pPr>
      <w:r>
        <w:rPr>
          <w:b w:val="0"/>
        </w:rPr>
        <w:t>10.</w:t>
      </w:r>
      <w:r>
        <w:rPr>
          <w:rFonts w:hint="eastAsia"/>
          <w:b w:val="0"/>
        </w:rPr>
        <w:t>8</w:t>
      </w:r>
      <w:r>
        <w:rPr>
          <w:b w:val="0"/>
        </w:rPr>
        <w:t xml:space="preserve">.2  </w:t>
      </w:r>
      <w:r>
        <w:rPr>
          <w:b w:val="0"/>
        </w:rPr>
        <w:t>对</w:t>
      </w:r>
      <w:r>
        <w:rPr>
          <w:b w:val="0"/>
        </w:rPr>
        <w:t>D≥168.3 mm</w:t>
      </w:r>
      <w:r>
        <w:rPr>
          <w:b w:val="0"/>
        </w:rPr>
        <w:t>的平端钢管，以及采用电磁方法进行全长检验或者在装运前采用电磁设备搬运的所有较小规格的平端钢管，应对成品钢管的钝边或切斜的纵向磁场进行测量。</w:t>
      </w:r>
    </w:p>
    <w:p w:rsidR="00B34003" w:rsidRDefault="002F622E">
      <w:pPr>
        <w:adjustRightInd w:val="0"/>
        <w:spacing w:line="360" w:lineRule="auto"/>
        <w:ind w:firstLineChars="200" w:firstLine="480"/>
        <w:rPr>
          <w:sz w:val="24"/>
        </w:rPr>
      </w:pPr>
      <w:r>
        <w:rPr>
          <w:sz w:val="24"/>
        </w:rPr>
        <w:t>注：在管垛上测量视为无效。</w:t>
      </w:r>
    </w:p>
    <w:p w:rsidR="00B34003" w:rsidRDefault="002F622E">
      <w:pPr>
        <w:pStyle w:val="ohz3"/>
        <w:rPr>
          <w:b w:val="0"/>
        </w:rPr>
      </w:pPr>
      <w:r>
        <w:rPr>
          <w:b w:val="0"/>
        </w:rPr>
        <w:t>10.</w:t>
      </w:r>
      <w:r>
        <w:rPr>
          <w:rFonts w:hint="eastAsia"/>
          <w:b w:val="0"/>
        </w:rPr>
        <w:t>8</w:t>
      </w:r>
      <w:r>
        <w:rPr>
          <w:b w:val="0"/>
        </w:rPr>
        <w:t xml:space="preserve">.3  </w:t>
      </w:r>
      <w:r>
        <w:rPr>
          <w:b w:val="0"/>
        </w:rPr>
        <w:t>应采用校准的霍尔效应高斯计或其它类型已校准的仪器测量剩磁。但有争议时，应以霍尔效应高斯计的测量为准。高斯计应按照准确性经验证的书面程序操作。</w:t>
      </w:r>
    </w:p>
    <w:p w:rsidR="00B34003" w:rsidRDefault="002F622E">
      <w:pPr>
        <w:pStyle w:val="ohz3"/>
        <w:rPr>
          <w:b w:val="0"/>
        </w:rPr>
      </w:pPr>
      <w:r>
        <w:rPr>
          <w:b w:val="0"/>
        </w:rPr>
        <w:t>10.</w:t>
      </w:r>
      <w:r>
        <w:rPr>
          <w:rFonts w:hint="eastAsia"/>
          <w:b w:val="0"/>
        </w:rPr>
        <w:t>8</w:t>
      </w:r>
      <w:r>
        <w:rPr>
          <w:b w:val="0"/>
        </w:rPr>
        <w:t xml:space="preserve">.4  </w:t>
      </w:r>
      <w:r>
        <w:rPr>
          <w:b w:val="0"/>
        </w:rPr>
        <w:t>每班每</w:t>
      </w:r>
      <w:r>
        <w:rPr>
          <w:b w:val="0"/>
        </w:rPr>
        <w:t>4 h</w:t>
      </w:r>
      <w:r>
        <w:rPr>
          <w:b w:val="0"/>
        </w:rPr>
        <w:t>应至少抽取一根钢管，对钢管两端进行测量。</w:t>
      </w:r>
    </w:p>
    <w:p w:rsidR="00B34003" w:rsidRDefault="002F622E">
      <w:pPr>
        <w:pStyle w:val="ohz3"/>
        <w:rPr>
          <w:b w:val="0"/>
        </w:rPr>
      </w:pPr>
      <w:r>
        <w:rPr>
          <w:b w:val="0"/>
        </w:rPr>
        <w:t>10.</w:t>
      </w:r>
      <w:r>
        <w:rPr>
          <w:rFonts w:hint="eastAsia"/>
          <w:b w:val="0"/>
        </w:rPr>
        <w:t>8</w:t>
      </w:r>
      <w:r>
        <w:rPr>
          <w:b w:val="0"/>
        </w:rPr>
        <w:t xml:space="preserve">.5  </w:t>
      </w:r>
      <w:r>
        <w:rPr>
          <w:b w:val="0"/>
        </w:rPr>
        <w:t>应在任何一种利用磁场检测后、钢管从制造厂装运前进行钢管磁性测量。对测量剩磁后采用电磁设备搬运的钢管，应证实搬运方式不会产生超过</w:t>
      </w:r>
      <w:r>
        <w:rPr>
          <w:b w:val="0"/>
        </w:rPr>
        <w:t>10.</w:t>
      </w:r>
      <w:r>
        <w:rPr>
          <w:rFonts w:hint="eastAsia"/>
          <w:b w:val="0"/>
        </w:rPr>
        <w:t>8</w:t>
      </w:r>
      <w:r>
        <w:rPr>
          <w:b w:val="0"/>
        </w:rPr>
        <w:t>.6</w:t>
      </w:r>
      <w:r>
        <w:rPr>
          <w:b w:val="0"/>
        </w:rPr>
        <w:t>规定的剩磁。</w:t>
      </w:r>
    </w:p>
    <w:p w:rsidR="00B34003" w:rsidRDefault="002F622E">
      <w:pPr>
        <w:pStyle w:val="ohz3"/>
        <w:rPr>
          <w:rFonts w:ascii="黑体" w:hAnsi="黑体"/>
          <w:snapToGrid w:val="0"/>
        </w:rPr>
      </w:pPr>
      <w:r>
        <w:rPr>
          <w:b w:val="0"/>
        </w:rPr>
        <w:t>10.</w:t>
      </w:r>
      <w:r>
        <w:rPr>
          <w:rFonts w:hint="eastAsia"/>
          <w:b w:val="0"/>
        </w:rPr>
        <w:t>8</w:t>
      </w:r>
      <w:r>
        <w:rPr>
          <w:b w:val="0"/>
        </w:rPr>
        <w:t xml:space="preserve">.6  </w:t>
      </w:r>
      <w:r>
        <w:rPr>
          <w:b w:val="0"/>
        </w:rPr>
        <w:t>钢管每一端沿圆周方向每相距</w:t>
      </w:r>
      <w:r>
        <w:rPr>
          <w:b w:val="0"/>
        </w:rPr>
        <w:t>90°</w:t>
      </w:r>
      <w:r>
        <w:rPr>
          <w:b w:val="0"/>
        </w:rPr>
        <w:t>应读取一个读数。当采用霍尔效应高斯计或其它类型测量仪器测量时，</w:t>
      </w:r>
      <w:r>
        <w:rPr>
          <w:b w:val="0"/>
        </w:rPr>
        <w:t>4</w:t>
      </w:r>
      <w:r>
        <w:rPr>
          <w:b w:val="0"/>
        </w:rPr>
        <w:t>个读数的平均值应</w:t>
      </w:r>
      <w:r>
        <w:rPr>
          <w:b w:val="0"/>
        </w:rPr>
        <w:t>≤3.0 mT</w:t>
      </w:r>
      <w:r>
        <w:rPr>
          <w:b w:val="0"/>
        </w:rPr>
        <w:t>（</w:t>
      </w:r>
      <w:r>
        <w:rPr>
          <w:b w:val="0"/>
        </w:rPr>
        <w:t>30 Gs</w:t>
      </w:r>
      <w:r>
        <w:rPr>
          <w:b w:val="0"/>
        </w:rPr>
        <w:t>），且任一读数不应超过</w:t>
      </w:r>
      <w:r>
        <w:rPr>
          <w:b w:val="0"/>
        </w:rPr>
        <w:t>3.5 mT</w:t>
      </w:r>
      <w:r>
        <w:rPr>
          <w:b w:val="0"/>
        </w:rPr>
        <w:t>（</w:t>
      </w:r>
      <w:r>
        <w:rPr>
          <w:b w:val="0"/>
        </w:rPr>
        <w:t>35 Gs</w:t>
      </w:r>
      <w:r>
        <w:rPr>
          <w:b w:val="0"/>
        </w:rPr>
        <w:t>）。</w:t>
      </w:r>
    </w:p>
    <w:p w:rsidR="00B34003" w:rsidRDefault="002F622E">
      <w:pPr>
        <w:pStyle w:val="ohz3"/>
        <w:rPr>
          <w:rFonts w:ascii="黑体" w:hAnsi="黑体"/>
          <w:snapToGrid w:val="0"/>
        </w:rPr>
      </w:pPr>
      <w:r>
        <w:rPr>
          <w:b w:val="0"/>
        </w:rPr>
        <w:t>10.</w:t>
      </w:r>
      <w:r>
        <w:rPr>
          <w:rFonts w:hint="eastAsia"/>
          <w:b w:val="0"/>
        </w:rPr>
        <w:t>8</w:t>
      </w:r>
      <w:r>
        <w:rPr>
          <w:b w:val="0"/>
        </w:rPr>
        <w:t xml:space="preserve">.7  </w:t>
      </w:r>
      <w:r>
        <w:rPr>
          <w:b w:val="0"/>
        </w:rPr>
        <w:t>不满足</w:t>
      </w:r>
      <w:r>
        <w:rPr>
          <w:b w:val="0"/>
        </w:rPr>
        <w:t>10.8.6</w:t>
      </w:r>
      <w:r>
        <w:rPr>
          <w:b w:val="0"/>
        </w:rPr>
        <w:t>要求的任何钢管应视为有缺陷的钢管。除非</w:t>
      </w:r>
      <w:r>
        <w:rPr>
          <w:b w:val="0"/>
        </w:rPr>
        <w:t>10.</w:t>
      </w:r>
      <w:r>
        <w:rPr>
          <w:rFonts w:hint="eastAsia"/>
          <w:b w:val="0"/>
        </w:rPr>
        <w:t>8</w:t>
      </w:r>
      <w:r>
        <w:rPr>
          <w:b w:val="0"/>
        </w:rPr>
        <w:t>.8</w:t>
      </w:r>
      <w:r>
        <w:rPr>
          <w:b w:val="0"/>
        </w:rPr>
        <w:t>允许，有缺陷的钢管和最后一根合格钢管之间生产的所有钢管应逐根测量。</w:t>
      </w:r>
    </w:p>
    <w:p w:rsidR="00B34003" w:rsidRDefault="002F622E">
      <w:pPr>
        <w:pStyle w:val="ohz3"/>
        <w:rPr>
          <w:rFonts w:ascii="黑体" w:hAnsi="黑体"/>
          <w:snapToGrid w:val="0"/>
        </w:rPr>
      </w:pPr>
      <w:r>
        <w:rPr>
          <w:b w:val="0"/>
        </w:rPr>
        <w:t>10.</w:t>
      </w:r>
      <w:r>
        <w:rPr>
          <w:rFonts w:hint="eastAsia"/>
          <w:b w:val="0"/>
        </w:rPr>
        <w:t>8</w:t>
      </w:r>
      <w:r>
        <w:rPr>
          <w:b w:val="0"/>
        </w:rPr>
        <w:t xml:space="preserve">.8  </w:t>
      </w:r>
      <w:r>
        <w:rPr>
          <w:b w:val="0"/>
        </w:rPr>
        <w:t>如钢管生产顺序有记录文件可查，可从有缺陷的钢管前面生产的那根钢管开始反向测量，直到至少</w:t>
      </w:r>
      <w:r>
        <w:rPr>
          <w:b w:val="0"/>
        </w:rPr>
        <w:t>3</w:t>
      </w:r>
      <w:r>
        <w:rPr>
          <w:b w:val="0"/>
        </w:rPr>
        <w:t>根连续生产的钢管符合要求为止。</w:t>
      </w:r>
    </w:p>
    <w:p w:rsidR="00B34003" w:rsidRDefault="002F622E">
      <w:pPr>
        <w:adjustRightInd w:val="0"/>
        <w:spacing w:line="360" w:lineRule="auto"/>
        <w:ind w:firstLineChars="200" w:firstLine="480"/>
        <w:rPr>
          <w:sz w:val="24"/>
        </w:rPr>
      </w:pPr>
      <w:r>
        <w:rPr>
          <w:sz w:val="24"/>
        </w:rPr>
        <w:t>注：不需要继续测量该</w:t>
      </w:r>
      <w:r>
        <w:rPr>
          <w:sz w:val="24"/>
        </w:rPr>
        <w:t>3</w:t>
      </w:r>
      <w:r>
        <w:rPr>
          <w:sz w:val="24"/>
        </w:rPr>
        <w:t>根合格钢管前生产的钢管。</w:t>
      </w:r>
    </w:p>
    <w:p w:rsidR="00B34003" w:rsidRDefault="002F622E">
      <w:pPr>
        <w:pStyle w:val="ohz3"/>
        <w:rPr>
          <w:rFonts w:ascii="黑体" w:hAnsi="黑体"/>
          <w:snapToGrid w:val="0"/>
        </w:rPr>
      </w:pPr>
      <w:r>
        <w:rPr>
          <w:b w:val="0"/>
        </w:rPr>
        <w:t>10.</w:t>
      </w:r>
      <w:r>
        <w:rPr>
          <w:rFonts w:hint="eastAsia"/>
          <w:b w:val="0"/>
        </w:rPr>
        <w:t>8</w:t>
      </w:r>
      <w:r>
        <w:rPr>
          <w:b w:val="0"/>
        </w:rPr>
        <w:t xml:space="preserve">.9  </w:t>
      </w:r>
      <w:r>
        <w:rPr>
          <w:b w:val="0"/>
        </w:rPr>
        <w:t>有缺陷钢管后面生产的钢管应逐根测量，直至至少连续</w:t>
      </w:r>
      <w:r>
        <w:rPr>
          <w:b w:val="0"/>
        </w:rPr>
        <w:t>3</w:t>
      </w:r>
      <w:r>
        <w:rPr>
          <w:b w:val="0"/>
        </w:rPr>
        <w:t>根钢管符合要求。</w:t>
      </w:r>
    </w:p>
    <w:p w:rsidR="00B34003" w:rsidRDefault="002F622E">
      <w:pPr>
        <w:pStyle w:val="ohz3"/>
        <w:rPr>
          <w:rFonts w:ascii="黑体" w:hAnsi="黑体"/>
          <w:snapToGrid w:val="0"/>
        </w:rPr>
      </w:pPr>
      <w:r>
        <w:rPr>
          <w:b w:val="0"/>
        </w:rPr>
        <w:t>10.</w:t>
      </w:r>
      <w:r>
        <w:rPr>
          <w:rFonts w:hint="eastAsia"/>
          <w:b w:val="0"/>
        </w:rPr>
        <w:t>8</w:t>
      </w:r>
      <w:r>
        <w:rPr>
          <w:b w:val="0"/>
        </w:rPr>
        <w:t xml:space="preserve">.10  </w:t>
      </w:r>
      <w:r>
        <w:rPr>
          <w:b w:val="0"/>
        </w:rPr>
        <w:t>所有有缺陷钢管应进行全长退磁，并应进行测量直到至少连续</w:t>
      </w:r>
      <w:r>
        <w:rPr>
          <w:b w:val="0"/>
        </w:rPr>
        <w:t>3</w:t>
      </w:r>
      <w:r>
        <w:rPr>
          <w:b w:val="0"/>
        </w:rPr>
        <w:t>根钢管符合</w:t>
      </w:r>
      <w:r>
        <w:rPr>
          <w:b w:val="0"/>
        </w:rPr>
        <w:t>10.</w:t>
      </w:r>
      <w:r>
        <w:rPr>
          <w:rFonts w:hint="eastAsia"/>
          <w:b w:val="0"/>
        </w:rPr>
        <w:t>8</w:t>
      </w:r>
      <w:r>
        <w:rPr>
          <w:b w:val="0"/>
        </w:rPr>
        <w:t>.6</w:t>
      </w:r>
      <w:r>
        <w:rPr>
          <w:b w:val="0"/>
        </w:rPr>
        <w:t>的要求。</w:t>
      </w:r>
    </w:p>
    <w:p w:rsidR="00B34003" w:rsidRDefault="002F622E">
      <w:pPr>
        <w:pStyle w:val="ohz2"/>
        <w:ind w:left="420" w:hanging="420"/>
        <w:jc w:val="left"/>
        <w:rPr>
          <w:sz w:val="24"/>
          <w:szCs w:val="24"/>
        </w:rPr>
      </w:pPr>
      <w:bookmarkStart w:id="992" w:name="_Toc335332177"/>
      <w:bookmarkStart w:id="993" w:name="_Toc382297793"/>
      <w:bookmarkStart w:id="994" w:name="_Toc266867531"/>
      <w:bookmarkStart w:id="995" w:name="_Toc286172662"/>
      <w:r>
        <w:rPr>
          <w:sz w:val="24"/>
          <w:szCs w:val="24"/>
        </w:rPr>
        <w:t>10.</w:t>
      </w:r>
      <w:r>
        <w:rPr>
          <w:rFonts w:hint="eastAsia"/>
          <w:sz w:val="24"/>
          <w:szCs w:val="24"/>
        </w:rPr>
        <w:t>9</w:t>
      </w:r>
      <w:r>
        <w:rPr>
          <w:sz w:val="24"/>
          <w:szCs w:val="24"/>
        </w:rPr>
        <w:t xml:space="preserve">  </w:t>
      </w:r>
      <w:r>
        <w:rPr>
          <w:sz w:val="24"/>
          <w:szCs w:val="24"/>
        </w:rPr>
        <w:t>缺陷钢管的处理</w:t>
      </w:r>
      <w:bookmarkEnd w:id="992"/>
      <w:bookmarkEnd w:id="993"/>
      <w:bookmarkEnd w:id="994"/>
      <w:bookmarkEnd w:id="995"/>
    </w:p>
    <w:p w:rsidR="00B34003" w:rsidRDefault="002F622E">
      <w:pPr>
        <w:adjustRightInd w:val="0"/>
        <w:spacing w:line="360" w:lineRule="auto"/>
        <w:ind w:firstLineChars="200" w:firstLine="480"/>
        <w:rPr>
          <w:sz w:val="24"/>
        </w:rPr>
      </w:pPr>
      <w:r>
        <w:rPr>
          <w:sz w:val="24"/>
        </w:rPr>
        <w:t>含缺陷钢管的处理，除符合</w:t>
      </w:r>
      <w:r>
        <w:rPr>
          <w:rFonts w:hint="eastAsia"/>
          <w:sz w:val="24"/>
        </w:rPr>
        <w:t>GB/T 9711-2017</w:t>
      </w:r>
      <w:r>
        <w:rPr>
          <w:sz w:val="24"/>
        </w:rPr>
        <w:t>附录</w:t>
      </w:r>
      <w:r>
        <w:rPr>
          <w:sz w:val="24"/>
        </w:rPr>
        <w:t>C</w:t>
      </w:r>
      <w:r>
        <w:rPr>
          <w:sz w:val="24"/>
        </w:rPr>
        <w:t>规定外，还应符合下列补充规定。</w:t>
      </w:r>
    </w:p>
    <w:p w:rsidR="00B34003" w:rsidRDefault="002F622E">
      <w:pPr>
        <w:pStyle w:val="ohz3"/>
        <w:rPr>
          <w:b w:val="0"/>
        </w:rPr>
      </w:pPr>
      <w:r>
        <w:rPr>
          <w:b w:val="0"/>
        </w:rPr>
        <w:t>10.</w:t>
      </w:r>
      <w:r>
        <w:rPr>
          <w:rFonts w:hint="eastAsia"/>
          <w:b w:val="0"/>
        </w:rPr>
        <w:t>9</w:t>
      </w:r>
      <w:r>
        <w:rPr>
          <w:b w:val="0"/>
        </w:rPr>
        <w:t xml:space="preserve">.1  </w:t>
      </w:r>
      <w:r>
        <w:rPr>
          <w:b w:val="0"/>
        </w:rPr>
        <w:t>含缺陷钢管处理方法</w:t>
      </w:r>
    </w:p>
    <w:p w:rsidR="00B34003" w:rsidRDefault="002F622E">
      <w:pPr>
        <w:adjustRightInd w:val="0"/>
        <w:spacing w:line="360" w:lineRule="auto"/>
        <w:ind w:firstLineChars="200" w:firstLine="480"/>
        <w:rPr>
          <w:sz w:val="24"/>
        </w:rPr>
      </w:pPr>
      <w:r>
        <w:rPr>
          <w:sz w:val="24"/>
        </w:rPr>
        <w:t>含缺陷钢管处理应按下述一种方法处置：</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可以采用修磨方法去除的管体和焊缝中的缺陷，修磨区域应与钢管轮廓平缓过渡。应证实缺陷完全清除掉，修磨区域的壁厚应符合</w:t>
      </w:r>
      <w:r>
        <w:rPr>
          <w:sz w:val="24"/>
        </w:rPr>
        <w:t>9.1.7</w:t>
      </w:r>
      <w:r>
        <w:rPr>
          <w:sz w:val="24"/>
        </w:rPr>
        <w:t>的规定（电弧烧伤参见</w:t>
      </w:r>
      <w:r>
        <w:rPr>
          <w:sz w:val="24"/>
        </w:rPr>
        <w:t>9.1.3</w:t>
      </w:r>
      <w:r>
        <w:rPr>
          <w:sz w:val="24"/>
        </w:rPr>
        <w:t>）。</w:t>
      </w:r>
    </w:p>
    <w:p w:rsidR="00B34003" w:rsidRDefault="002F622E">
      <w:pPr>
        <w:adjustRightInd w:val="0"/>
        <w:spacing w:line="360" w:lineRule="auto"/>
        <w:ind w:firstLineChars="200" w:firstLine="480"/>
        <w:rPr>
          <w:sz w:val="24"/>
        </w:rPr>
      </w:pPr>
      <w:r>
        <w:rPr>
          <w:rFonts w:hint="eastAsia"/>
          <w:sz w:val="24"/>
        </w:rPr>
        <w:lastRenderedPageBreak/>
        <w:t>b</w:t>
      </w:r>
      <w:r>
        <w:rPr>
          <w:rFonts w:hint="eastAsia"/>
          <w:sz w:val="24"/>
        </w:rPr>
        <w:t>）</w:t>
      </w:r>
      <w:r>
        <w:rPr>
          <w:sz w:val="24"/>
        </w:rPr>
        <w:t>可以对</w:t>
      </w:r>
      <w:r>
        <w:rPr>
          <w:sz w:val="24"/>
        </w:rPr>
        <w:t>SAW</w:t>
      </w:r>
      <w:r>
        <w:rPr>
          <w:sz w:val="24"/>
        </w:rPr>
        <w:t>焊缝进行补焊的，应按照附录</w:t>
      </w:r>
      <w:r>
        <w:rPr>
          <w:sz w:val="24"/>
        </w:rPr>
        <w:t>J</w:t>
      </w:r>
      <w:r>
        <w:rPr>
          <w:sz w:val="24"/>
        </w:rPr>
        <w:t>的规定对缺陷区域补焊。管体和</w:t>
      </w:r>
      <w:r>
        <w:rPr>
          <w:sz w:val="24"/>
        </w:rPr>
        <w:t>HFW</w:t>
      </w:r>
      <w:r>
        <w:rPr>
          <w:sz w:val="24"/>
        </w:rPr>
        <w:t>焊缝中的缺陷不允许补焊。</w:t>
      </w:r>
    </w:p>
    <w:p w:rsidR="00B34003" w:rsidRDefault="002F622E">
      <w:pPr>
        <w:adjustRightInd w:val="0"/>
        <w:spacing w:line="360" w:lineRule="auto"/>
        <w:ind w:firstLineChars="200" w:firstLine="480"/>
        <w:rPr>
          <w:sz w:val="24"/>
        </w:rPr>
      </w:pPr>
      <w:r>
        <w:rPr>
          <w:rFonts w:hint="eastAsia"/>
          <w:sz w:val="24"/>
        </w:rPr>
        <w:t>c</w:t>
      </w:r>
      <w:r>
        <w:rPr>
          <w:rFonts w:hint="eastAsia"/>
          <w:sz w:val="24"/>
        </w:rPr>
        <w:t>）</w:t>
      </w:r>
      <w:r>
        <w:rPr>
          <w:sz w:val="24"/>
        </w:rPr>
        <w:t>在标准规定的长度范围内，应将有缺陷的管段切除。</w:t>
      </w:r>
    </w:p>
    <w:p w:rsidR="00B34003" w:rsidRDefault="002F622E">
      <w:pPr>
        <w:adjustRightInd w:val="0"/>
        <w:spacing w:line="360" w:lineRule="auto"/>
        <w:ind w:firstLineChars="200" w:firstLine="480"/>
        <w:rPr>
          <w:sz w:val="24"/>
        </w:rPr>
      </w:pPr>
      <w:r>
        <w:rPr>
          <w:rFonts w:hint="eastAsia"/>
          <w:sz w:val="24"/>
        </w:rPr>
        <w:t>d</w:t>
      </w:r>
      <w:r>
        <w:rPr>
          <w:rFonts w:hint="eastAsia"/>
          <w:sz w:val="24"/>
        </w:rPr>
        <w:t>）</w:t>
      </w:r>
      <w:r>
        <w:rPr>
          <w:sz w:val="24"/>
        </w:rPr>
        <w:t>整根钢管拒收。</w:t>
      </w:r>
    </w:p>
    <w:p w:rsidR="00B34003" w:rsidRDefault="002F622E">
      <w:pPr>
        <w:pStyle w:val="ohz3"/>
        <w:rPr>
          <w:b w:val="0"/>
        </w:rPr>
      </w:pPr>
      <w:r>
        <w:rPr>
          <w:b w:val="0"/>
        </w:rPr>
        <w:t>10.</w:t>
      </w:r>
      <w:r>
        <w:rPr>
          <w:rFonts w:hint="eastAsia"/>
          <w:b w:val="0"/>
        </w:rPr>
        <w:t>9</w:t>
      </w:r>
      <w:r>
        <w:rPr>
          <w:b w:val="0"/>
        </w:rPr>
        <w:t xml:space="preserve">.2  </w:t>
      </w:r>
      <w:r>
        <w:rPr>
          <w:b w:val="0"/>
        </w:rPr>
        <w:t>焊缝修补要求</w:t>
      </w:r>
    </w:p>
    <w:p w:rsidR="00B34003" w:rsidRDefault="002F622E">
      <w:pPr>
        <w:pStyle w:val="ohz5"/>
        <w:rPr>
          <w:b w:val="0"/>
        </w:rPr>
      </w:pPr>
      <w:r>
        <w:rPr>
          <w:b w:val="0"/>
        </w:rPr>
        <w:t>10.</w:t>
      </w:r>
      <w:r>
        <w:rPr>
          <w:rFonts w:hint="eastAsia"/>
          <w:b w:val="0"/>
        </w:rPr>
        <w:t>9</w:t>
      </w:r>
      <w:r>
        <w:rPr>
          <w:b w:val="0"/>
        </w:rPr>
        <w:t xml:space="preserve">.2.1  </w:t>
      </w:r>
      <w:r>
        <w:rPr>
          <w:b w:val="0"/>
        </w:rPr>
        <w:t>不允许在管体和</w:t>
      </w:r>
      <w:r>
        <w:rPr>
          <w:b w:val="0"/>
        </w:rPr>
        <w:t>HFW</w:t>
      </w:r>
      <w:r>
        <w:rPr>
          <w:b w:val="0"/>
        </w:rPr>
        <w:t>焊缝上用焊接方法进行修补。</w:t>
      </w:r>
    </w:p>
    <w:p w:rsidR="00B34003" w:rsidRDefault="002F622E">
      <w:pPr>
        <w:pStyle w:val="ohz5"/>
        <w:rPr>
          <w:b w:val="0"/>
        </w:rPr>
      </w:pPr>
      <w:r>
        <w:rPr>
          <w:b w:val="0"/>
        </w:rPr>
        <w:t>10.</w:t>
      </w:r>
      <w:r>
        <w:rPr>
          <w:rFonts w:hint="eastAsia"/>
          <w:b w:val="0"/>
        </w:rPr>
        <w:t>9</w:t>
      </w:r>
      <w:r>
        <w:rPr>
          <w:b w:val="0"/>
        </w:rPr>
        <w:t xml:space="preserve">.2.2  </w:t>
      </w:r>
      <w:r>
        <w:rPr>
          <w:b w:val="0"/>
        </w:rPr>
        <w:t>焊缝修补受下列条件限制：</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补焊的最小长度为</w:t>
      </w:r>
      <w:r>
        <w:rPr>
          <w:sz w:val="24"/>
        </w:rPr>
        <w:t>50 mm</w:t>
      </w:r>
      <w:r>
        <w:rPr>
          <w:sz w:val="24"/>
        </w:rPr>
        <w:t>；</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两处修补之间的最小距离为管径的一半，总的修补长度不超过焊缝长度的</w:t>
      </w:r>
      <w:r>
        <w:rPr>
          <w:sz w:val="24"/>
        </w:rPr>
        <w:t>5%</w:t>
      </w:r>
      <w:r>
        <w:rPr>
          <w:sz w:val="24"/>
        </w:rPr>
        <w:t>；</w:t>
      </w:r>
    </w:p>
    <w:p w:rsidR="00B34003" w:rsidRDefault="002F622E">
      <w:pPr>
        <w:adjustRightInd w:val="0"/>
        <w:spacing w:line="360" w:lineRule="auto"/>
        <w:ind w:firstLineChars="200" w:firstLine="480"/>
        <w:rPr>
          <w:sz w:val="24"/>
        </w:rPr>
      </w:pPr>
      <w:r>
        <w:rPr>
          <w:rFonts w:hint="eastAsia"/>
          <w:sz w:val="24"/>
        </w:rPr>
        <w:t>c</w:t>
      </w:r>
      <w:r>
        <w:rPr>
          <w:rFonts w:hint="eastAsia"/>
          <w:sz w:val="24"/>
        </w:rPr>
        <w:t>）</w:t>
      </w:r>
      <w:r>
        <w:rPr>
          <w:sz w:val="24"/>
        </w:rPr>
        <w:t>在</w:t>
      </w:r>
      <w:r>
        <w:rPr>
          <w:sz w:val="24"/>
        </w:rPr>
        <w:t>6 m</w:t>
      </w:r>
      <w:r>
        <w:rPr>
          <w:sz w:val="24"/>
        </w:rPr>
        <w:t>长度的焊缝上，修补部位不得超过两个。</w:t>
      </w:r>
    </w:p>
    <w:p w:rsidR="00B34003" w:rsidRDefault="002F622E">
      <w:pPr>
        <w:pStyle w:val="ohz5"/>
        <w:rPr>
          <w:b w:val="0"/>
        </w:rPr>
      </w:pPr>
      <w:r>
        <w:rPr>
          <w:b w:val="0"/>
        </w:rPr>
        <w:t>10.</w:t>
      </w:r>
      <w:r>
        <w:rPr>
          <w:rFonts w:hint="eastAsia"/>
          <w:b w:val="0"/>
        </w:rPr>
        <w:t>9</w:t>
      </w:r>
      <w:r>
        <w:rPr>
          <w:b w:val="0"/>
        </w:rPr>
        <w:t xml:space="preserve">.2.3  </w:t>
      </w:r>
      <w:r>
        <w:rPr>
          <w:b w:val="0"/>
        </w:rPr>
        <w:t>下列情况不允许修补：</w:t>
      </w:r>
    </w:p>
    <w:p w:rsidR="00B34003" w:rsidRDefault="002F622E">
      <w:pPr>
        <w:adjustRightInd w:val="0"/>
        <w:spacing w:line="360" w:lineRule="auto"/>
        <w:ind w:firstLineChars="200" w:firstLine="480"/>
        <w:rPr>
          <w:sz w:val="24"/>
        </w:rPr>
      </w:pPr>
      <w:r>
        <w:rPr>
          <w:rFonts w:hint="eastAsia"/>
          <w:sz w:val="24"/>
        </w:rPr>
        <w:t>a</w:t>
      </w:r>
      <w:r>
        <w:rPr>
          <w:rFonts w:hint="eastAsia"/>
          <w:sz w:val="24"/>
        </w:rPr>
        <w:t>）</w:t>
      </w:r>
      <w:r>
        <w:rPr>
          <w:sz w:val="24"/>
        </w:rPr>
        <w:t>距管端</w:t>
      </w:r>
      <w:r>
        <w:rPr>
          <w:sz w:val="24"/>
        </w:rPr>
        <w:t>300 mm</w:t>
      </w:r>
      <w:r>
        <w:rPr>
          <w:sz w:val="24"/>
        </w:rPr>
        <w:t>长度范围内焊接修补。</w:t>
      </w:r>
    </w:p>
    <w:p w:rsidR="00B34003" w:rsidRDefault="002F622E">
      <w:pPr>
        <w:adjustRightInd w:val="0"/>
        <w:spacing w:line="360" w:lineRule="auto"/>
        <w:ind w:firstLineChars="200" w:firstLine="480"/>
        <w:rPr>
          <w:sz w:val="24"/>
        </w:rPr>
      </w:pPr>
      <w:r>
        <w:rPr>
          <w:rFonts w:hint="eastAsia"/>
          <w:sz w:val="24"/>
        </w:rPr>
        <w:t>b</w:t>
      </w:r>
      <w:r>
        <w:rPr>
          <w:rFonts w:hint="eastAsia"/>
          <w:sz w:val="24"/>
        </w:rPr>
        <w:t>）</w:t>
      </w:r>
      <w:r>
        <w:rPr>
          <w:sz w:val="24"/>
        </w:rPr>
        <w:t>焊缝同一位置已修补过二次。</w:t>
      </w:r>
    </w:p>
    <w:p w:rsidR="00B34003" w:rsidRDefault="002F622E">
      <w:pPr>
        <w:pStyle w:val="ohz5"/>
        <w:rPr>
          <w:b w:val="0"/>
        </w:rPr>
      </w:pPr>
      <w:r>
        <w:rPr>
          <w:b w:val="0"/>
        </w:rPr>
        <w:t>10.</w:t>
      </w:r>
      <w:r>
        <w:rPr>
          <w:rFonts w:hint="eastAsia"/>
          <w:b w:val="0"/>
        </w:rPr>
        <w:t>9</w:t>
      </w:r>
      <w:r>
        <w:rPr>
          <w:b w:val="0"/>
        </w:rPr>
        <w:t xml:space="preserve">.2.4  </w:t>
      </w:r>
      <w:r>
        <w:rPr>
          <w:b w:val="0"/>
        </w:rPr>
        <w:t>焊缝修补后应采用由业主认可的超声波和射线拍片进行无损检验。</w:t>
      </w:r>
    </w:p>
    <w:p w:rsidR="00B34003" w:rsidRDefault="002F622E">
      <w:pPr>
        <w:pStyle w:val="ohz3"/>
        <w:rPr>
          <w:b w:val="0"/>
        </w:rPr>
      </w:pPr>
      <w:r>
        <w:rPr>
          <w:b w:val="0"/>
        </w:rPr>
        <w:t>10.</w:t>
      </w:r>
      <w:r>
        <w:rPr>
          <w:rFonts w:hint="eastAsia"/>
          <w:b w:val="0"/>
        </w:rPr>
        <w:t>9</w:t>
      </w:r>
      <w:r>
        <w:rPr>
          <w:b w:val="0"/>
        </w:rPr>
        <w:t xml:space="preserve">.3  </w:t>
      </w:r>
      <w:r>
        <w:rPr>
          <w:b w:val="0"/>
        </w:rPr>
        <w:t>管体中缺陷的处理</w:t>
      </w:r>
    </w:p>
    <w:p w:rsidR="00B34003" w:rsidRDefault="002F622E">
      <w:pPr>
        <w:adjustRightInd w:val="0"/>
        <w:spacing w:line="360" w:lineRule="auto"/>
        <w:ind w:firstLineChars="200" w:firstLine="480"/>
        <w:rPr>
          <w:sz w:val="24"/>
        </w:rPr>
      </w:pPr>
      <w:r>
        <w:rPr>
          <w:sz w:val="24"/>
        </w:rPr>
        <w:t>管体上的缺陷应按如下方法处理：所</w:t>
      </w:r>
      <w:r>
        <w:rPr>
          <w:rFonts w:ascii="宋体" w:hAnsi="宋体" w:hint="eastAsia"/>
          <w:sz w:val="24"/>
        </w:rPr>
        <w:t>有</w:t>
      </w:r>
      <w:r>
        <w:rPr>
          <w:rFonts w:ascii="宋体" w:hAnsi="宋体"/>
          <w:sz w:val="24"/>
        </w:rPr>
        <w:t>“</w:t>
      </w:r>
      <w:r>
        <w:rPr>
          <w:rFonts w:ascii="宋体" w:hAnsi="宋体" w:hint="eastAsia"/>
          <w:sz w:val="24"/>
        </w:rPr>
        <w:t>能引起应力集中</w:t>
      </w:r>
      <w:r>
        <w:rPr>
          <w:rFonts w:ascii="宋体" w:hAnsi="宋体"/>
          <w:sz w:val="24"/>
        </w:rPr>
        <w:t>”</w:t>
      </w:r>
      <w:r>
        <w:rPr>
          <w:rFonts w:ascii="宋体" w:hAnsi="宋体" w:hint="eastAsia"/>
          <w:sz w:val="24"/>
        </w:rPr>
        <w:t>的</w:t>
      </w:r>
      <w:r>
        <w:rPr>
          <w:sz w:val="24"/>
        </w:rPr>
        <w:t>缺陷，如尖缺口、凿痕及划痕等应全部磨光，其剩余壁厚应符合</w:t>
      </w:r>
      <w:r>
        <w:rPr>
          <w:sz w:val="24"/>
        </w:rPr>
        <w:t>9.1.7</w:t>
      </w:r>
      <w:r>
        <w:rPr>
          <w:sz w:val="24"/>
        </w:rPr>
        <w:t>的规定，电弧烧伤参见</w:t>
      </w:r>
      <w:r>
        <w:rPr>
          <w:sz w:val="24"/>
        </w:rPr>
        <w:t>9.1.3</w:t>
      </w:r>
      <w:r>
        <w:rPr>
          <w:sz w:val="24"/>
        </w:rPr>
        <w:t>；不满足上述规定，受影响的管段应切掉。所有孤立</w:t>
      </w:r>
      <w:r>
        <w:rPr>
          <w:rFonts w:ascii="宋体" w:hAnsi="宋体" w:hint="eastAsia"/>
          <w:sz w:val="24"/>
        </w:rPr>
        <w:t>的</w:t>
      </w:r>
      <w:r>
        <w:rPr>
          <w:rFonts w:ascii="宋体" w:hAnsi="宋体"/>
          <w:sz w:val="24"/>
        </w:rPr>
        <w:t>“</w:t>
      </w:r>
      <w:r>
        <w:rPr>
          <w:rFonts w:ascii="宋体" w:hAnsi="宋体" w:hint="eastAsia"/>
          <w:sz w:val="24"/>
        </w:rPr>
        <w:t>不致引起应力集中</w:t>
      </w:r>
      <w:r>
        <w:rPr>
          <w:rFonts w:ascii="宋体" w:hAnsi="宋体"/>
          <w:sz w:val="24"/>
        </w:rPr>
        <w:t>”</w:t>
      </w:r>
      <w:r>
        <w:rPr>
          <w:sz w:val="24"/>
        </w:rPr>
        <w:t>的缺欠，如圆底痕，不必修磨便可验收。</w:t>
      </w:r>
    </w:p>
    <w:p w:rsidR="00B34003" w:rsidRDefault="002F622E">
      <w:pPr>
        <w:pStyle w:val="ohz1"/>
        <w:numPr>
          <w:ilvl w:val="0"/>
          <w:numId w:val="9"/>
        </w:numPr>
        <w:tabs>
          <w:tab w:val="clear" w:pos="360"/>
        </w:tabs>
        <w:ind w:left="425" w:firstLine="0"/>
      </w:pPr>
      <w:bookmarkStart w:id="996" w:name="_Toc335341216"/>
      <w:bookmarkStart w:id="997" w:name="_Toc384133771"/>
      <w:bookmarkStart w:id="998" w:name="_Toc382296984"/>
      <w:bookmarkStart w:id="999" w:name="_Toc262154714"/>
      <w:bookmarkStart w:id="1000" w:name="_Toc268190203"/>
      <w:bookmarkStart w:id="1001" w:name="_Toc498680411"/>
      <w:r>
        <w:t>标志和保护性涂层</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949"/>
      <w:bookmarkEnd w:id="996"/>
      <w:bookmarkEnd w:id="997"/>
      <w:bookmarkEnd w:id="998"/>
      <w:bookmarkEnd w:id="999"/>
      <w:bookmarkEnd w:id="1000"/>
      <w:bookmarkEnd w:id="1001"/>
    </w:p>
    <w:p w:rsidR="00B34003" w:rsidRDefault="002F622E">
      <w:pPr>
        <w:pStyle w:val="ohz2"/>
        <w:ind w:left="420" w:hanging="420"/>
        <w:jc w:val="left"/>
        <w:rPr>
          <w:sz w:val="24"/>
          <w:szCs w:val="24"/>
        </w:rPr>
      </w:pPr>
      <w:bookmarkStart w:id="1002" w:name="_Toc152034919"/>
      <w:bookmarkStart w:id="1003" w:name="_Toc146531740"/>
      <w:bookmarkStart w:id="1004" w:name="_Toc149145793"/>
      <w:bookmarkStart w:id="1005" w:name="_Toc146531843"/>
      <w:bookmarkStart w:id="1006" w:name="_Toc152035946"/>
      <w:bookmarkStart w:id="1007" w:name="_Toc149357141"/>
      <w:bookmarkStart w:id="1008" w:name="_Toc152000558"/>
      <w:bookmarkStart w:id="1009" w:name="_Toc149042792"/>
      <w:bookmarkStart w:id="1010" w:name="_Toc153297359"/>
      <w:bookmarkStart w:id="1011" w:name="_Toc153297621"/>
      <w:bookmarkStart w:id="1012" w:name="_Toc149041945"/>
      <w:bookmarkStart w:id="1013" w:name="_Toc382296985"/>
      <w:bookmarkStart w:id="1014" w:name="_Toc149124561"/>
      <w:bookmarkStart w:id="1015" w:name="_Toc262154715"/>
      <w:bookmarkStart w:id="1016" w:name="_Toc154198971"/>
      <w:bookmarkStart w:id="1017" w:name="_Toc286174197"/>
      <w:bookmarkStart w:id="1018" w:name="_Toc146531312"/>
      <w:bookmarkStart w:id="1019" w:name="_Toc149043118"/>
      <w:bookmarkStart w:id="1020" w:name="_Toc152035351"/>
      <w:bookmarkStart w:id="1021" w:name="_Toc335341217"/>
      <w:bookmarkStart w:id="1022" w:name="_Toc149356132"/>
      <w:bookmarkStart w:id="1023" w:name="_Toc268190204"/>
      <w:bookmarkStart w:id="1024" w:name="_Toc152036087"/>
      <w:r>
        <w:rPr>
          <w:rFonts w:hint="eastAsia"/>
          <w:sz w:val="24"/>
          <w:szCs w:val="24"/>
        </w:rPr>
        <w:t xml:space="preserve">11.1  </w:t>
      </w:r>
      <w:r>
        <w:rPr>
          <w:sz w:val="24"/>
          <w:szCs w:val="24"/>
        </w:rPr>
        <w:t>标志</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rsidR="00B34003" w:rsidRDefault="002F622E">
      <w:pPr>
        <w:adjustRightInd w:val="0"/>
        <w:spacing w:line="360" w:lineRule="auto"/>
        <w:ind w:firstLineChars="200" w:firstLine="480"/>
        <w:rPr>
          <w:sz w:val="24"/>
        </w:rPr>
      </w:pPr>
      <w:bookmarkStart w:id="1025" w:name="_Toc152035358"/>
      <w:bookmarkStart w:id="1026" w:name="_Toc153297628"/>
      <w:bookmarkStart w:id="1027" w:name="_Toc153297366"/>
      <w:bookmarkStart w:id="1028" w:name="_Toc152035953"/>
      <w:bookmarkStart w:id="1029" w:name="_Toc154198978"/>
      <w:bookmarkStart w:id="1030" w:name="_Toc152000565"/>
      <w:bookmarkStart w:id="1031" w:name="_Toc152036094"/>
      <w:bookmarkStart w:id="1032" w:name="_Toc149124568"/>
      <w:bookmarkStart w:id="1033" w:name="_Toc152034926"/>
      <w:bookmarkStart w:id="1034" w:name="_Toc149145800"/>
      <w:bookmarkStart w:id="1035" w:name="_Toc149356139"/>
      <w:bookmarkStart w:id="1036" w:name="_Toc149357148"/>
      <w:r>
        <w:rPr>
          <w:sz w:val="24"/>
        </w:rPr>
        <w:t>符合规范要求的钢管，应由制造厂作标志。生产厂应在生产之前提供标记方法的文件，供业主认可。</w:t>
      </w:r>
    </w:p>
    <w:p w:rsidR="00B34003" w:rsidRDefault="002F622E">
      <w:pPr>
        <w:adjustRightInd w:val="0"/>
        <w:spacing w:line="360" w:lineRule="auto"/>
        <w:ind w:firstLineChars="200" w:firstLine="480"/>
        <w:rPr>
          <w:sz w:val="24"/>
        </w:rPr>
      </w:pPr>
      <w:r>
        <w:rPr>
          <w:sz w:val="24"/>
        </w:rPr>
        <w:t>钢管上的标志应符合下面的规定。</w:t>
      </w:r>
    </w:p>
    <w:p w:rsidR="00B34003" w:rsidRDefault="002F622E">
      <w:pPr>
        <w:pStyle w:val="ohz3"/>
        <w:rPr>
          <w:b w:val="0"/>
        </w:rPr>
      </w:pPr>
      <w:r>
        <w:rPr>
          <w:b w:val="0"/>
        </w:rPr>
        <w:t xml:space="preserve">11.1.1  </w:t>
      </w:r>
      <w:r>
        <w:rPr>
          <w:b w:val="0"/>
        </w:rPr>
        <w:t>标志位置</w:t>
      </w:r>
    </w:p>
    <w:p w:rsidR="00B34003" w:rsidRDefault="002F622E">
      <w:pPr>
        <w:adjustRightInd w:val="0"/>
        <w:spacing w:line="360" w:lineRule="auto"/>
        <w:ind w:firstLineChars="200" w:firstLine="480"/>
        <w:rPr>
          <w:sz w:val="24"/>
        </w:rPr>
      </w:pPr>
      <w:r>
        <w:rPr>
          <w:sz w:val="24"/>
        </w:rPr>
        <w:t>除非合同上规定了特定位置，否则标记应：</w:t>
      </w:r>
    </w:p>
    <w:p w:rsidR="00B34003" w:rsidRDefault="002F622E">
      <w:pPr>
        <w:adjustRightInd w:val="0"/>
        <w:spacing w:line="360" w:lineRule="auto"/>
        <w:ind w:firstLineChars="200" w:firstLine="480"/>
        <w:rPr>
          <w:sz w:val="24"/>
        </w:rPr>
      </w:pPr>
      <w:r>
        <w:rPr>
          <w:sz w:val="24"/>
        </w:rPr>
        <w:t>1</w:t>
      </w:r>
      <w:r>
        <w:rPr>
          <w:sz w:val="24"/>
        </w:rPr>
        <w:t>）在钢管外表面上，按</w:t>
      </w:r>
      <w:r>
        <w:rPr>
          <w:sz w:val="24"/>
        </w:rPr>
        <w:t>11.1.3</w:t>
      </w:r>
      <w:r>
        <w:rPr>
          <w:sz w:val="24"/>
        </w:rPr>
        <w:t>所列的顺序，从距钢管一端</w:t>
      </w:r>
      <w:r>
        <w:rPr>
          <w:sz w:val="24"/>
        </w:rPr>
        <w:t>450 mm</w:t>
      </w:r>
      <w:r>
        <w:rPr>
          <w:sz w:val="24"/>
        </w:rPr>
        <w:t>～</w:t>
      </w:r>
      <w:r>
        <w:rPr>
          <w:sz w:val="24"/>
        </w:rPr>
        <w:t>760 mm</w:t>
      </w:r>
      <w:r>
        <w:rPr>
          <w:sz w:val="24"/>
        </w:rPr>
        <w:t>之间的一点开始；</w:t>
      </w:r>
    </w:p>
    <w:p w:rsidR="00B34003" w:rsidRDefault="002F622E">
      <w:pPr>
        <w:adjustRightInd w:val="0"/>
        <w:spacing w:line="360" w:lineRule="auto"/>
        <w:ind w:firstLineChars="200" w:firstLine="480"/>
        <w:rPr>
          <w:sz w:val="24"/>
        </w:rPr>
      </w:pPr>
      <w:r>
        <w:rPr>
          <w:sz w:val="24"/>
        </w:rPr>
        <w:lastRenderedPageBreak/>
        <w:t>2</w:t>
      </w:r>
      <w:r>
        <w:rPr>
          <w:sz w:val="24"/>
        </w:rPr>
        <w:t>）在钢管内表面上，从距钢管一端至少</w:t>
      </w:r>
      <w:r>
        <w:rPr>
          <w:sz w:val="24"/>
        </w:rPr>
        <w:t>150 mm</w:t>
      </w:r>
      <w:r>
        <w:rPr>
          <w:sz w:val="24"/>
        </w:rPr>
        <w:t>的一点开始。</w:t>
      </w:r>
    </w:p>
    <w:p w:rsidR="00B34003" w:rsidRDefault="002F622E">
      <w:pPr>
        <w:pStyle w:val="ohz3"/>
        <w:rPr>
          <w:b w:val="0"/>
        </w:rPr>
      </w:pPr>
      <w:r>
        <w:rPr>
          <w:b w:val="0"/>
        </w:rPr>
        <w:t xml:space="preserve">11.1.2  </w:t>
      </w:r>
      <w:r>
        <w:rPr>
          <w:b w:val="0"/>
        </w:rPr>
        <w:t>标志方式</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kern w:val="0"/>
          <w:sz w:val="24"/>
        </w:rPr>
        <w:t>采用模板漆印方法作标志，合同另有规定的除外。所要求的标记应永久性地且清晰地标记。</w:t>
      </w:r>
    </w:p>
    <w:p w:rsidR="00B34003" w:rsidRDefault="002F622E">
      <w:pPr>
        <w:pStyle w:val="ohz3"/>
        <w:rPr>
          <w:b w:val="0"/>
        </w:rPr>
      </w:pPr>
      <w:r>
        <w:rPr>
          <w:b w:val="0"/>
        </w:rPr>
        <w:t xml:space="preserve">11.1.3  </w:t>
      </w:r>
      <w:r>
        <w:rPr>
          <w:b w:val="0"/>
        </w:rPr>
        <w:t>标志内容</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kern w:val="0"/>
          <w:sz w:val="24"/>
        </w:rPr>
        <w:t>标志内容除了下列内容外，还可增加业主要求的其它标志内容。</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a</w:t>
      </w:r>
      <w:r>
        <w:rPr>
          <w:rFonts w:ascii="Times New Roman" w:hAnsi="Times New Roman" w:hint="eastAsia"/>
          <w:kern w:val="0"/>
          <w:sz w:val="24"/>
        </w:rPr>
        <w:t>）</w:t>
      </w:r>
      <w:r>
        <w:rPr>
          <w:rFonts w:ascii="Times New Roman" w:hAnsi="Times New Roman"/>
          <w:kern w:val="0"/>
          <w:sz w:val="24"/>
        </w:rPr>
        <w:t>制造厂名称或标识</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b</w:t>
      </w:r>
      <w:r>
        <w:rPr>
          <w:rFonts w:ascii="Times New Roman" w:hAnsi="Times New Roman" w:hint="eastAsia"/>
          <w:kern w:val="0"/>
          <w:sz w:val="24"/>
        </w:rPr>
        <w:t>）</w:t>
      </w:r>
      <w:r>
        <w:rPr>
          <w:rFonts w:ascii="Times New Roman" w:hAnsi="Times New Roman"/>
          <w:kern w:val="0"/>
          <w:sz w:val="24"/>
        </w:rPr>
        <w:t>标准号</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c</w:t>
      </w:r>
      <w:r>
        <w:rPr>
          <w:rFonts w:ascii="Times New Roman" w:hAnsi="Times New Roman" w:hint="eastAsia"/>
          <w:kern w:val="0"/>
          <w:sz w:val="24"/>
        </w:rPr>
        <w:t>）</w:t>
      </w:r>
      <w:r>
        <w:rPr>
          <w:rFonts w:ascii="Times New Roman" w:hAnsi="Times New Roman"/>
          <w:kern w:val="0"/>
          <w:sz w:val="24"/>
        </w:rPr>
        <w:t>规定外径</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d</w:t>
      </w:r>
      <w:r>
        <w:rPr>
          <w:rFonts w:ascii="Times New Roman" w:hAnsi="Times New Roman" w:hint="eastAsia"/>
          <w:kern w:val="0"/>
          <w:sz w:val="24"/>
        </w:rPr>
        <w:t>）</w:t>
      </w:r>
      <w:r>
        <w:rPr>
          <w:rFonts w:ascii="Times New Roman" w:hAnsi="Times New Roman"/>
          <w:kern w:val="0"/>
          <w:sz w:val="24"/>
        </w:rPr>
        <w:t>规定厚度</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e</w:t>
      </w:r>
      <w:r>
        <w:rPr>
          <w:rFonts w:ascii="Times New Roman" w:hAnsi="Times New Roman" w:hint="eastAsia"/>
          <w:kern w:val="0"/>
          <w:sz w:val="24"/>
        </w:rPr>
        <w:t>）</w:t>
      </w:r>
      <w:r>
        <w:rPr>
          <w:rFonts w:ascii="Times New Roman" w:hAnsi="Times New Roman"/>
          <w:kern w:val="0"/>
          <w:sz w:val="24"/>
        </w:rPr>
        <w:t>钢管钢级</w:t>
      </w:r>
      <w:r>
        <w:rPr>
          <w:rFonts w:ascii="Times New Roman" w:hAnsi="Times New Roman"/>
          <w:kern w:val="0"/>
          <w:sz w:val="24"/>
        </w:rPr>
        <w:t>/</w:t>
      </w:r>
      <w:r>
        <w:rPr>
          <w:rFonts w:ascii="Times New Roman" w:hAnsi="Times New Roman"/>
          <w:kern w:val="0"/>
          <w:sz w:val="24"/>
        </w:rPr>
        <w:t>钢号（如经协商，制造厂应在每根钢管的内表面上涂敷直径约</w:t>
      </w:r>
      <w:r>
        <w:rPr>
          <w:rFonts w:ascii="Times New Roman" w:hAnsi="Times New Roman"/>
          <w:kern w:val="0"/>
          <w:sz w:val="24"/>
        </w:rPr>
        <w:t>50 mm</w:t>
      </w:r>
      <w:r>
        <w:rPr>
          <w:rFonts w:ascii="Times New Roman" w:hAnsi="Times New Roman"/>
          <w:kern w:val="0"/>
          <w:sz w:val="24"/>
        </w:rPr>
        <w:t>的油漆。如果钢管钢级适用，油漆颜色应按表</w:t>
      </w:r>
      <w:r>
        <w:rPr>
          <w:rFonts w:ascii="Times New Roman" w:hAnsi="Times New Roman"/>
          <w:kern w:val="0"/>
          <w:sz w:val="24"/>
        </w:rPr>
        <w:t>39</w:t>
      </w:r>
      <w:r>
        <w:rPr>
          <w:rFonts w:ascii="Times New Roman" w:hAnsi="Times New Roman"/>
          <w:kern w:val="0"/>
          <w:sz w:val="24"/>
        </w:rPr>
        <w:t>规定。对于所有其它钢级，油漆颜色应按订单规定。）</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f</w:t>
      </w:r>
      <w:r>
        <w:rPr>
          <w:rFonts w:ascii="Times New Roman" w:hAnsi="Times New Roman" w:hint="eastAsia"/>
          <w:kern w:val="0"/>
          <w:sz w:val="24"/>
        </w:rPr>
        <w:t>）</w:t>
      </w:r>
      <w:r>
        <w:rPr>
          <w:rFonts w:ascii="Times New Roman" w:hAnsi="Times New Roman"/>
          <w:kern w:val="0"/>
          <w:sz w:val="24"/>
        </w:rPr>
        <w:t>产品规范等级（</w:t>
      </w:r>
      <w:r>
        <w:rPr>
          <w:rFonts w:ascii="Times New Roman" w:hAnsi="Times New Roman"/>
          <w:kern w:val="0"/>
          <w:sz w:val="24"/>
        </w:rPr>
        <w:t>PSL2</w:t>
      </w:r>
      <w:r>
        <w:rPr>
          <w:rFonts w:ascii="Times New Roman" w:hAnsi="Times New Roman"/>
          <w:kern w:val="0"/>
          <w:sz w:val="24"/>
        </w:rPr>
        <w:t>）</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g</w:t>
      </w:r>
      <w:r>
        <w:rPr>
          <w:rFonts w:ascii="Times New Roman" w:hAnsi="Times New Roman" w:hint="eastAsia"/>
          <w:kern w:val="0"/>
          <w:sz w:val="24"/>
        </w:rPr>
        <w:t>）</w:t>
      </w:r>
      <w:r>
        <w:rPr>
          <w:rFonts w:ascii="Times New Roman" w:hAnsi="Times New Roman"/>
          <w:kern w:val="0"/>
          <w:sz w:val="24"/>
        </w:rPr>
        <w:t>钢管类型（</w:t>
      </w:r>
      <w:r>
        <w:rPr>
          <w:rFonts w:ascii="Times New Roman" w:hAnsi="Times New Roman" w:hint="eastAsia"/>
          <w:kern w:val="0"/>
          <w:sz w:val="24"/>
        </w:rPr>
        <w:t>SMLS</w:t>
      </w:r>
      <w:r>
        <w:rPr>
          <w:rFonts w:ascii="Times New Roman" w:hAnsi="Times New Roman" w:hint="eastAsia"/>
          <w:kern w:val="0"/>
          <w:sz w:val="24"/>
        </w:rPr>
        <w:t>、</w:t>
      </w:r>
      <w:r>
        <w:rPr>
          <w:rFonts w:ascii="Times New Roman" w:hAnsi="Times New Roman"/>
          <w:kern w:val="0"/>
          <w:sz w:val="24"/>
        </w:rPr>
        <w:t>HFW</w:t>
      </w:r>
      <w:r>
        <w:rPr>
          <w:rFonts w:ascii="Times New Roman" w:hAnsi="Times New Roman"/>
          <w:kern w:val="0"/>
          <w:sz w:val="24"/>
        </w:rPr>
        <w:t>、</w:t>
      </w:r>
      <w:r>
        <w:rPr>
          <w:rFonts w:ascii="Times New Roman" w:hAnsi="Times New Roman"/>
          <w:kern w:val="0"/>
          <w:sz w:val="24"/>
        </w:rPr>
        <w:t>SAWH</w:t>
      </w:r>
      <w:r>
        <w:rPr>
          <w:rFonts w:ascii="Times New Roman" w:hAnsi="Times New Roman"/>
          <w:kern w:val="0"/>
          <w:sz w:val="24"/>
        </w:rPr>
        <w:t>或</w:t>
      </w:r>
      <w:r>
        <w:rPr>
          <w:rFonts w:ascii="Times New Roman" w:hAnsi="Times New Roman"/>
          <w:kern w:val="0"/>
          <w:sz w:val="24"/>
        </w:rPr>
        <w:t>SAWL</w:t>
      </w:r>
      <w:r>
        <w:rPr>
          <w:rFonts w:ascii="Times New Roman" w:hAnsi="Times New Roman"/>
          <w:kern w:val="0"/>
          <w:sz w:val="24"/>
        </w:rPr>
        <w:t>）</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h</w:t>
      </w:r>
      <w:r>
        <w:rPr>
          <w:rFonts w:ascii="Times New Roman" w:hAnsi="Times New Roman" w:hint="eastAsia"/>
          <w:kern w:val="0"/>
          <w:sz w:val="24"/>
        </w:rPr>
        <w:t>）</w:t>
      </w:r>
      <w:r>
        <w:rPr>
          <w:rFonts w:ascii="Times New Roman" w:hAnsi="Times New Roman"/>
          <w:kern w:val="0"/>
          <w:sz w:val="24"/>
        </w:rPr>
        <w:t>炉批号和管号</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i</w:t>
      </w:r>
      <w:r>
        <w:rPr>
          <w:rFonts w:ascii="Times New Roman" w:hAnsi="Times New Roman" w:hint="eastAsia"/>
          <w:kern w:val="0"/>
          <w:sz w:val="24"/>
        </w:rPr>
        <w:t>）</w:t>
      </w:r>
      <w:r>
        <w:rPr>
          <w:rFonts w:ascii="Times New Roman" w:hAnsi="Times New Roman"/>
          <w:kern w:val="0"/>
          <w:sz w:val="24"/>
        </w:rPr>
        <w:t>水压试验压力</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j</w:t>
      </w:r>
      <w:r>
        <w:rPr>
          <w:rFonts w:ascii="Times New Roman" w:hAnsi="Times New Roman" w:hint="eastAsia"/>
          <w:kern w:val="0"/>
          <w:sz w:val="24"/>
        </w:rPr>
        <w:t>）</w:t>
      </w:r>
      <w:r>
        <w:rPr>
          <w:rFonts w:ascii="Times New Roman" w:hAnsi="Times New Roman"/>
          <w:kern w:val="0"/>
          <w:sz w:val="24"/>
        </w:rPr>
        <w:t>钢管长度</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k</w:t>
      </w:r>
      <w:r>
        <w:rPr>
          <w:rFonts w:ascii="Times New Roman" w:hAnsi="Times New Roman" w:hint="eastAsia"/>
          <w:kern w:val="0"/>
          <w:sz w:val="24"/>
        </w:rPr>
        <w:t>）</w:t>
      </w:r>
      <w:r>
        <w:rPr>
          <w:rFonts w:ascii="Times New Roman" w:hAnsi="Times New Roman"/>
          <w:kern w:val="0"/>
          <w:sz w:val="24"/>
        </w:rPr>
        <w:t>制造日期</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hint="eastAsia"/>
          <w:kern w:val="0"/>
          <w:sz w:val="24"/>
        </w:rPr>
        <w:t>l</w:t>
      </w:r>
      <w:r>
        <w:rPr>
          <w:rFonts w:ascii="Times New Roman" w:hAnsi="Times New Roman" w:hint="eastAsia"/>
          <w:kern w:val="0"/>
          <w:sz w:val="24"/>
        </w:rPr>
        <w:t>）</w:t>
      </w:r>
      <w:r>
        <w:rPr>
          <w:rFonts w:ascii="Times New Roman" w:hAnsi="Times New Roman"/>
          <w:kern w:val="0"/>
          <w:sz w:val="24"/>
        </w:rPr>
        <w:t>客户检验代表的标识（如果有的话）</w:t>
      </w:r>
    </w:p>
    <w:p w:rsidR="00B34003" w:rsidRDefault="002F622E">
      <w:pPr>
        <w:pStyle w:val="ohz3"/>
        <w:rPr>
          <w:b w:val="0"/>
        </w:rPr>
      </w:pPr>
      <w:r>
        <w:rPr>
          <w:b w:val="0"/>
        </w:rPr>
        <w:t xml:space="preserve">11.1.4  </w:t>
      </w:r>
      <w:r>
        <w:rPr>
          <w:b w:val="0"/>
        </w:rPr>
        <w:t>标志符号</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kern w:val="0"/>
          <w:sz w:val="24"/>
        </w:rPr>
        <w:t>见表</w:t>
      </w:r>
      <w:r>
        <w:rPr>
          <w:rFonts w:ascii="Times New Roman" w:hAnsi="Times New Roman" w:hint="eastAsia"/>
          <w:kern w:val="0"/>
          <w:sz w:val="24"/>
        </w:rPr>
        <w:t>39</w:t>
      </w:r>
      <w:r>
        <w:rPr>
          <w:rFonts w:ascii="Times New Roman" w:hAnsi="Times New Roman"/>
          <w:kern w:val="0"/>
          <w:sz w:val="24"/>
        </w:rPr>
        <w:t>。</w:t>
      </w:r>
    </w:p>
    <w:p w:rsidR="00B34003" w:rsidRDefault="002F622E">
      <w:pPr>
        <w:pStyle w:val="ohz3"/>
        <w:rPr>
          <w:b w:val="0"/>
        </w:rPr>
      </w:pPr>
      <w:r>
        <w:rPr>
          <w:b w:val="0"/>
        </w:rPr>
        <w:t xml:space="preserve">11.1.5  </w:t>
      </w:r>
      <w:r>
        <w:rPr>
          <w:b w:val="0"/>
        </w:rPr>
        <w:t>兼容标准的标志</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kern w:val="0"/>
          <w:sz w:val="24"/>
        </w:rPr>
        <w:t>附加标志包括兼容标准的标志，按照业主要求，允许加在本技术规格书规定的标志后。</w:t>
      </w:r>
    </w:p>
    <w:p w:rsidR="00B34003" w:rsidRDefault="002F622E">
      <w:pPr>
        <w:pStyle w:val="ohz3"/>
        <w:rPr>
          <w:b w:val="0"/>
        </w:rPr>
      </w:pPr>
      <w:r>
        <w:rPr>
          <w:b w:val="0"/>
        </w:rPr>
        <w:t xml:space="preserve">11.1.6  </w:t>
      </w:r>
      <w:r>
        <w:rPr>
          <w:b w:val="0"/>
        </w:rPr>
        <w:t>长度标志</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kern w:val="0"/>
          <w:sz w:val="24"/>
        </w:rPr>
        <w:t>钢管长度应以米（</w:t>
      </w:r>
      <w:r>
        <w:rPr>
          <w:rFonts w:ascii="Times New Roman" w:hAnsi="Times New Roman"/>
          <w:kern w:val="0"/>
          <w:sz w:val="24"/>
        </w:rPr>
        <w:t>m</w:t>
      </w:r>
      <w:r>
        <w:rPr>
          <w:rFonts w:ascii="Times New Roman" w:hAnsi="Times New Roman"/>
          <w:kern w:val="0"/>
          <w:sz w:val="24"/>
        </w:rPr>
        <w:t>）为单位，并精确到</w:t>
      </w:r>
      <w:r>
        <w:rPr>
          <w:rFonts w:ascii="Times New Roman" w:hAnsi="Times New Roman"/>
          <w:kern w:val="0"/>
          <w:sz w:val="24"/>
        </w:rPr>
        <w:t>0.01m</w:t>
      </w:r>
      <w:r>
        <w:rPr>
          <w:rFonts w:ascii="Times New Roman" w:hAnsi="Times New Roman"/>
          <w:kern w:val="0"/>
          <w:sz w:val="24"/>
        </w:rPr>
        <w:t>。但业主另有要求时除外。</w:t>
      </w:r>
    </w:p>
    <w:p w:rsidR="00B34003" w:rsidRDefault="002F622E">
      <w:pPr>
        <w:pStyle w:val="ohz3"/>
        <w:rPr>
          <w:b w:val="0"/>
        </w:rPr>
      </w:pPr>
      <w:r>
        <w:rPr>
          <w:b w:val="0"/>
        </w:rPr>
        <w:t xml:space="preserve">11.1.7  </w:t>
      </w:r>
      <w:r>
        <w:rPr>
          <w:b w:val="0"/>
        </w:rPr>
        <w:t>涂层管标</w:t>
      </w:r>
      <w:r>
        <w:rPr>
          <w:rFonts w:hint="eastAsia"/>
          <w:b w:val="0"/>
        </w:rPr>
        <w:t>志</w:t>
      </w:r>
    </w:p>
    <w:p w:rsidR="00B34003" w:rsidRDefault="002F622E">
      <w:pPr>
        <w:pStyle w:val="afd"/>
        <w:adjustRightInd w:val="0"/>
        <w:spacing w:line="360" w:lineRule="auto"/>
        <w:ind w:firstLineChars="150" w:firstLine="360"/>
        <w:rPr>
          <w:rFonts w:ascii="Times New Roman" w:hAnsi="Times New Roman"/>
          <w:kern w:val="0"/>
          <w:sz w:val="24"/>
        </w:rPr>
      </w:pPr>
      <w:r>
        <w:rPr>
          <w:rFonts w:ascii="Times New Roman" w:hAnsi="Times New Roman"/>
          <w:kern w:val="0"/>
          <w:sz w:val="24"/>
        </w:rPr>
        <w:t>对于随后要涂层的钢管，如经协商，标记可在涂敷厂而不是在钢管加工厂进行。在这</w:t>
      </w:r>
      <w:r>
        <w:rPr>
          <w:rFonts w:ascii="Times New Roman" w:hAnsi="Times New Roman"/>
          <w:kern w:val="0"/>
          <w:sz w:val="24"/>
        </w:rPr>
        <w:lastRenderedPageBreak/>
        <w:t>种情况下，应确保可追溯性，如采用唯一的编号（单个钢管或熔炼批）。</w:t>
      </w:r>
    </w:p>
    <w:p w:rsidR="00B34003" w:rsidRDefault="002F622E">
      <w:pPr>
        <w:pStyle w:val="ohz3"/>
        <w:rPr>
          <w:b w:val="0"/>
        </w:rPr>
      </w:pPr>
      <w:r>
        <w:rPr>
          <w:b w:val="0"/>
        </w:rPr>
        <w:t xml:space="preserve">11.1.8  </w:t>
      </w:r>
      <w:r>
        <w:rPr>
          <w:b w:val="0"/>
        </w:rPr>
        <w:t>特殊要求</w:t>
      </w:r>
    </w:p>
    <w:p w:rsidR="00B34003" w:rsidRDefault="002F622E">
      <w:pPr>
        <w:pStyle w:val="ohz5"/>
        <w:rPr>
          <w:b w:val="0"/>
        </w:rPr>
      </w:pPr>
      <w:r>
        <w:rPr>
          <w:b w:val="0"/>
        </w:rPr>
        <w:t xml:space="preserve">11.1.8.1  </w:t>
      </w:r>
      <w:r>
        <w:rPr>
          <w:b w:val="0"/>
        </w:rPr>
        <w:t>外径不小于</w:t>
      </w:r>
      <w:r>
        <w:rPr>
          <w:b w:val="0"/>
        </w:rPr>
        <w:t>813 mm</w:t>
      </w:r>
      <w:r>
        <w:rPr>
          <w:b w:val="0"/>
        </w:rPr>
        <w:t>的钢管，在钢管内外表面同时做作标志。如要求附加标志或要求在特殊位置做标志、或采用特殊方法做标志应经双方协商同意。</w:t>
      </w:r>
    </w:p>
    <w:p w:rsidR="00B34003" w:rsidRDefault="002F622E">
      <w:pPr>
        <w:pStyle w:val="ohz5"/>
        <w:rPr>
          <w:b w:val="0"/>
        </w:rPr>
      </w:pPr>
      <w:r>
        <w:rPr>
          <w:b w:val="0"/>
        </w:rPr>
        <w:t xml:space="preserve">11.1.8.2  </w:t>
      </w:r>
      <w:r>
        <w:rPr>
          <w:b w:val="0"/>
        </w:rPr>
        <w:t>低温服役环境下的钢管的标记应采用外漆印标志、内漆印标志，挂标签或标色标志方法，禁止用打钢印作标记。</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39</w:t>
      </w:r>
      <w:r>
        <w:rPr>
          <w:rFonts w:ascii="Times New Roman"/>
          <w:snapToGrid w:val="0"/>
          <w:kern w:val="2"/>
        </w:rPr>
        <w:t xml:space="preserve">  </w:t>
      </w:r>
      <w:r>
        <w:rPr>
          <w:rFonts w:ascii="Times New Roman"/>
          <w:snapToGrid w:val="0"/>
          <w:kern w:val="2"/>
        </w:rPr>
        <w:t>钢管标志项目及符号</w:t>
      </w:r>
    </w:p>
    <w:tbl>
      <w:tblPr>
        <w:tblW w:w="95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606"/>
        <w:gridCol w:w="4974"/>
      </w:tblGrid>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sz w:val="18"/>
              </w:rPr>
              <w:t>钢管钢级</w:t>
            </w:r>
          </w:p>
        </w:tc>
        <w:tc>
          <w:tcPr>
            <w:tcW w:w="4974" w:type="dxa"/>
            <w:vAlign w:val="center"/>
          </w:tcPr>
          <w:p w:rsidR="00B34003" w:rsidRDefault="002F622E">
            <w:pPr>
              <w:adjustRightInd w:val="0"/>
              <w:spacing w:line="240" w:lineRule="exact"/>
              <w:jc w:val="center"/>
              <w:rPr>
                <w:sz w:val="18"/>
              </w:rPr>
            </w:pPr>
            <w:r>
              <w:rPr>
                <w:sz w:val="18"/>
              </w:rPr>
              <w:t>符号</w:t>
            </w:r>
            <w:r>
              <w:rPr>
                <w:sz w:val="18"/>
                <w:vertAlign w:val="superscript"/>
              </w:rPr>
              <w:t>a</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sz w:val="18"/>
              </w:rPr>
              <w:t>L245</w:t>
            </w:r>
            <w:r>
              <w:rPr>
                <w:sz w:val="18"/>
              </w:rPr>
              <w:t>或</w:t>
            </w:r>
            <w:r>
              <w:rPr>
                <w:sz w:val="18"/>
              </w:rPr>
              <w:t>B</w:t>
            </w:r>
          </w:p>
        </w:tc>
        <w:tc>
          <w:tcPr>
            <w:tcW w:w="4974" w:type="dxa"/>
            <w:vAlign w:val="center"/>
          </w:tcPr>
          <w:p w:rsidR="00B34003" w:rsidRDefault="002F622E">
            <w:pPr>
              <w:adjustRightInd w:val="0"/>
              <w:spacing w:line="240" w:lineRule="exact"/>
              <w:jc w:val="center"/>
              <w:rPr>
                <w:sz w:val="18"/>
              </w:rPr>
            </w:pPr>
            <w:r>
              <w:rPr>
                <w:sz w:val="18"/>
              </w:rPr>
              <w:t>B</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sz w:val="18"/>
              </w:rPr>
              <w:t>L290</w:t>
            </w:r>
            <w:r>
              <w:rPr>
                <w:sz w:val="18"/>
              </w:rPr>
              <w:t>或</w:t>
            </w:r>
            <w:r>
              <w:rPr>
                <w:sz w:val="18"/>
              </w:rPr>
              <w:t>X42</w:t>
            </w:r>
          </w:p>
        </w:tc>
        <w:tc>
          <w:tcPr>
            <w:tcW w:w="4974" w:type="dxa"/>
            <w:vAlign w:val="center"/>
          </w:tcPr>
          <w:p w:rsidR="00B34003" w:rsidRDefault="002F622E">
            <w:pPr>
              <w:adjustRightInd w:val="0"/>
              <w:spacing w:line="240" w:lineRule="exact"/>
              <w:jc w:val="center"/>
              <w:rPr>
                <w:sz w:val="18"/>
              </w:rPr>
            </w:pPr>
            <w:r>
              <w:rPr>
                <w:sz w:val="18"/>
              </w:rPr>
              <w:t>X42</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L3</w:t>
            </w:r>
            <w:r>
              <w:rPr>
                <w:rFonts w:hint="eastAsia"/>
                <w:kern w:val="0"/>
                <w:sz w:val="18"/>
                <w:szCs w:val="18"/>
              </w:rPr>
              <w:t>2</w:t>
            </w:r>
            <w:r>
              <w:rPr>
                <w:kern w:val="0"/>
                <w:sz w:val="18"/>
                <w:szCs w:val="18"/>
              </w:rPr>
              <w:t>0</w:t>
            </w:r>
            <w:r>
              <w:rPr>
                <w:kern w:val="0"/>
                <w:sz w:val="18"/>
                <w:szCs w:val="18"/>
              </w:rPr>
              <w:t>或</w:t>
            </w:r>
            <w:r>
              <w:rPr>
                <w:kern w:val="0"/>
                <w:sz w:val="18"/>
                <w:szCs w:val="18"/>
              </w:rPr>
              <w:t>X</w:t>
            </w:r>
            <w:r>
              <w:rPr>
                <w:rFonts w:hint="eastAsia"/>
                <w:kern w:val="0"/>
                <w:sz w:val="18"/>
                <w:szCs w:val="18"/>
              </w:rPr>
              <w:t>46</w:t>
            </w:r>
          </w:p>
        </w:tc>
        <w:tc>
          <w:tcPr>
            <w:tcW w:w="4974" w:type="dxa"/>
            <w:vAlign w:val="center"/>
          </w:tcPr>
          <w:p w:rsidR="00B34003" w:rsidRDefault="002F622E">
            <w:pPr>
              <w:adjustRightInd w:val="0"/>
              <w:spacing w:line="240" w:lineRule="exact"/>
              <w:jc w:val="center"/>
              <w:rPr>
                <w:sz w:val="18"/>
              </w:rPr>
            </w:pPr>
            <w:r>
              <w:rPr>
                <w:rFonts w:hint="eastAsia"/>
                <w:kern w:val="0"/>
                <w:sz w:val="18"/>
                <w:szCs w:val="18"/>
              </w:rPr>
              <w:t>黑色</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L360</w:t>
            </w:r>
            <w:r>
              <w:rPr>
                <w:kern w:val="0"/>
                <w:sz w:val="18"/>
                <w:szCs w:val="18"/>
              </w:rPr>
              <w:t>或</w:t>
            </w:r>
            <w:r>
              <w:rPr>
                <w:kern w:val="0"/>
                <w:sz w:val="18"/>
                <w:szCs w:val="18"/>
              </w:rPr>
              <w:t>X52</w:t>
            </w:r>
          </w:p>
        </w:tc>
        <w:tc>
          <w:tcPr>
            <w:tcW w:w="4974" w:type="dxa"/>
            <w:vAlign w:val="center"/>
          </w:tcPr>
          <w:p w:rsidR="00B34003" w:rsidRDefault="002F622E">
            <w:pPr>
              <w:adjustRightInd w:val="0"/>
              <w:spacing w:line="240" w:lineRule="exact"/>
              <w:jc w:val="center"/>
              <w:rPr>
                <w:sz w:val="18"/>
              </w:rPr>
            </w:pPr>
            <w:r>
              <w:rPr>
                <w:kern w:val="0"/>
                <w:sz w:val="18"/>
                <w:szCs w:val="18"/>
              </w:rPr>
              <w:t>绿色</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L390</w:t>
            </w:r>
            <w:r>
              <w:rPr>
                <w:kern w:val="0"/>
                <w:sz w:val="18"/>
                <w:szCs w:val="18"/>
              </w:rPr>
              <w:t>或</w:t>
            </w:r>
            <w:r>
              <w:rPr>
                <w:kern w:val="0"/>
                <w:sz w:val="18"/>
                <w:szCs w:val="18"/>
              </w:rPr>
              <w:t>X56</w:t>
            </w:r>
          </w:p>
        </w:tc>
        <w:tc>
          <w:tcPr>
            <w:tcW w:w="4974" w:type="dxa"/>
            <w:vAlign w:val="center"/>
          </w:tcPr>
          <w:p w:rsidR="00B34003" w:rsidRDefault="002F622E">
            <w:pPr>
              <w:adjustRightInd w:val="0"/>
              <w:spacing w:line="240" w:lineRule="exact"/>
              <w:jc w:val="center"/>
              <w:rPr>
                <w:sz w:val="18"/>
              </w:rPr>
            </w:pPr>
            <w:r>
              <w:rPr>
                <w:kern w:val="0"/>
                <w:sz w:val="18"/>
                <w:szCs w:val="18"/>
              </w:rPr>
              <w:t>蓝色</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L415</w:t>
            </w:r>
            <w:r>
              <w:rPr>
                <w:kern w:val="0"/>
                <w:sz w:val="18"/>
                <w:szCs w:val="18"/>
              </w:rPr>
              <w:t>或</w:t>
            </w:r>
            <w:r>
              <w:rPr>
                <w:kern w:val="0"/>
                <w:sz w:val="18"/>
                <w:szCs w:val="18"/>
              </w:rPr>
              <w:t>X60</w:t>
            </w:r>
          </w:p>
        </w:tc>
        <w:tc>
          <w:tcPr>
            <w:tcW w:w="4974" w:type="dxa"/>
            <w:vAlign w:val="center"/>
          </w:tcPr>
          <w:p w:rsidR="00B34003" w:rsidRDefault="002F622E">
            <w:pPr>
              <w:adjustRightInd w:val="0"/>
              <w:spacing w:line="240" w:lineRule="exact"/>
              <w:jc w:val="center"/>
              <w:rPr>
                <w:sz w:val="18"/>
              </w:rPr>
            </w:pPr>
            <w:r>
              <w:rPr>
                <w:kern w:val="0"/>
                <w:sz w:val="18"/>
                <w:szCs w:val="18"/>
              </w:rPr>
              <w:t>红色</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L450</w:t>
            </w:r>
            <w:r>
              <w:rPr>
                <w:kern w:val="0"/>
                <w:sz w:val="18"/>
                <w:szCs w:val="18"/>
              </w:rPr>
              <w:t>或</w:t>
            </w:r>
            <w:r>
              <w:rPr>
                <w:kern w:val="0"/>
                <w:sz w:val="18"/>
                <w:szCs w:val="18"/>
              </w:rPr>
              <w:t>X65</w:t>
            </w:r>
          </w:p>
        </w:tc>
        <w:tc>
          <w:tcPr>
            <w:tcW w:w="4974" w:type="dxa"/>
            <w:vAlign w:val="center"/>
          </w:tcPr>
          <w:p w:rsidR="00B34003" w:rsidRDefault="002F622E">
            <w:pPr>
              <w:adjustRightInd w:val="0"/>
              <w:spacing w:line="240" w:lineRule="exact"/>
              <w:jc w:val="center"/>
              <w:rPr>
                <w:sz w:val="18"/>
              </w:rPr>
            </w:pPr>
            <w:r>
              <w:rPr>
                <w:kern w:val="0"/>
                <w:sz w:val="18"/>
                <w:szCs w:val="18"/>
              </w:rPr>
              <w:t>白色</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L485</w:t>
            </w:r>
            <w:r>
              <w:rPr>
                <w:kern w:val="0"/>
                <w:sz w:val="18"/>
                <w:szCs w:val="18"/>
              </w:rPr>
              <w:t>或</w:t>
            </w:r>
            <w:r>
              <w:rPr>
                <w:kern w:val="0"/>
                <w:sz w:val="18"/>
                <w:szCs w:val="18"/>
              </w:rPr>
              <w:t>X70</w:t>
            </w:r>
          </w:p>
        </w:tc>
        <w:tc>
          <w:tcPr>
            <w:tcW w:w="4974" w:type="dxa"/>
            <w:vAlign w:val="center"/>
          </w:tcPr>
          <w:p w:rsidR="00B34003" w:rsidRDefault="002F622E">
            <w:pPr>
              <w:adjustRightInd w:val="0"/>
              <w:spacing w:line="240" w:lineRule="exact"/>
              <w:jc w:val="center"/>
              <w:rPr>
                <w:sz w:val="18"/>
              </w:rPr>
            </w:pPr>
            <w:r>
              <w:rPr>
                <w:kern w:val="0"/>
                <w:sz w:val="18"/>
                <w:szCs w:val="18"/>
              </w:rPr>
              <w:t>紫</w:t>
            </w:r>
            <w:r>
              <w:rPr>
                <w:rFonts w:hint="eastAsia"/>
                <w:kern w:val="0"/>
                <w:sz w:val="18"/>
                <w:szCs w:val="18"/>
              </w:rPr>
              <w:t>罗兰</w:t>
            </w:r>
            <w:r>
              <w:rPr>
                <w:kern w:val="0"/>
                <w:sz w:val="18"/>
                <w:szCs w:val="18"/>
              </w:rPr>
              <w:t>色</w:t>
            </w:r>
          </w:p>
        </w:tc>
      </w:tr>
      <w:tr w:rsidR="00B34003">
        <w:trPr>
          <w:cantSplit/>
          <w:trHeight w:val="422"/>
          <w:jc w:val="center"/>
        </w:trPr>
        <w:tc>
          <w:tcPr>
            <w:tcW w:w="4606" w:type="dxa"/>
            <w:vAlign w:val="center"/>
          </w:tcPr>
          <w:p w:rsidR="00B34003" w:rsidRDefault="002F622E">
            <w:pPr>
              <w:adjustRightInd w:val="0"/>
              <w:spacing w:line="240" w:lineRule="exact"/>
              <w:jc w:val="center"/>
              <w:rPr>
                <w:sz w:val="18"/>
              </w:rPr>
            </w:pPr>
            <w:r>
              <w:rPr>
                <w:kern w:val="0"/>
                <w:sz w:val="18"/>
                <w:szCs w:val="18"/>
              </w:rPr>
              <w:t>L555</w:t>
            </w:r>
            <w:r>
              <w:rPr>
                <w:kern w:val="0"/>
                <w:sz w:val="18"/>
                <w:szCs w:val="18"/>
              </w:rPr>
              <w:t>或</w:t>
            </w:r>
            <w:r>
              <w:rPr>
                <w:kern w:val="0"/>
                <w:sz w:val="18"/>
                <w:szCs w:val="18"/>
              </w:rPr>
              <w:t>X80</w:t>
            </w:r>
          </w:p>
        </w:tc>
        <w:tc>
          <w:tcPr>
            <w:tcW w:w="4974" w:type="dxa"/>
            <w:vAlign w:val="center"/>
          </w:tcPr>
          <w:p w:rsidR="00B34003" w:rsidRDefault="002F622E">
            <w:pPr>
              <w:adjustRightInd w:val="0"/>
              <w:spacing w:line="240" w:lineRule="exact"/>
              <w:jc w:val="center"/>
              <w:rPr>
                <w:sz w:val="18"/>
              </w:rPr>
            </w:pPr>
            <w:r>
              <w:rPr>
                <w:kern w:val="0"/>
                <w:sz w:val="18"/>
                <w:szCs w:val="18"/>
              </w:rPr>
              <w:t>黄色</w:t>
            </w:r>
          </w:p>
        </w:tc>
      </w:tr>
      <w:tr w:rsidR="00B34003">
        <w:trPr>
          <w:cantSplit/>
          <w:trHeight w:val="422"/>
          <w:jc w:val="center"/>
        </w:trPr>
        <w:tc>
          <w:tcPr>
            <w:tcW w:w="9580" w:type="dxa"/>
            <w:gridSpan w:val="2"/>
            <w:vAlign w:val="center"/>
          </w:tcPr>
          <w:p w:rsidR="00B34003" w:rsidRDefault="002F622E">
            <w:pPr>
              <w:adjustRightInd w:val="0"/>
              <w:spacing w:line="240" w:lineRule="exact"/>
              <w:jc w:val="center"/>
              <w:rPr>
                <w:kern w:val="0"/>
                <w:sz w:val="18"/>
                <w:szCs w:val="18"/>
              </w:rPr>
            </w:pPr>
            <w:r>
              <w:rPr>
                <w:sz w:val="18"/>
              </w:rPr>
              <w:t xml:space="preserve">a </w:t>
            </w:r>
            <w:r>
              <w:rPr>
                <w:sz w:val="18"/>
              </w:rPr>
              <w:t>经业主要求，</w:t>
            </w:r>
            <w:r>
              <w:rPr>
                <w:sz w:val="18"/>
              </w:rPr>
              <w:t>X52</w:t>
            </w:r>
            <w:r>
              <w:rPr>
                <w:sz w:val="18"/>
              </w:rPr>
              <w:t>及其以上钢级，应按表</w:t>
            </w:r>
            <w:r>
              <w:rPr>
                <w:sz w:val="18"/>
              </w:rPr>
              <w:t>36</w:t>
            </w:r>
            <w:r>
              <w:rPr>
                <w:sz w:val="18"/>
              </w:rPr>
              <w:t>规定的颜色标识，颜色标识位于每根钢管的一端内表面，宽度</w:t>
            </w:r>
            <w:r>
              <w:rPr>
                <w:sz w:val="18"/>
              </w:rPr>
              <w:t>50 mm</w:t>
            </w:r>
            <w:r>
              <w:rPr>
                <w:sz w:val="18"/>
              </w:rPr>
              <w:t>。</w:t>
            </w:r>
          </w:p>
        </w:tc>
      </w:tr>
    </w:tbl>
    <w:p w:rsidR="00B34003" w:rsidRDefault="00B34003">
      <w:pPr>
        <w:pStyle w:val="ohz"/>
        <w:ind w:firstLine="480"/>
        <w:rPr>
          <w:lang w:val="en-US"/>
        </w:rPr>
      </w:pPr>
    </w:p>
    <w:p w:rsidR="00B34003" w:rsidRDefault="002F622E">
      <w:pPr>
        <w:pStyle w:val="ohz2"/>
        <w:ind w:left="420" w:hanging="420"/>
        <w:jc w:val="left"/>
        <w:rPr>
          <w:sz w:val="24"/>
          <w:szCs w:val="24"/>
        </w:rPr>
      </w:pPr>
      <w:bookmarkStart w:id="1037" w:name="_Toc149043119"/>
      <w:bookmarkStart w:id="1038" w:name="_Toc335341218"/>
      <w:bookmarkStart w:id="1039" w:name="_Toc146531844"/>
      <w:bookmarkStart w:id="1040" w:name="_Toc152035352"/>
      <w:bookmarkStart w:id="1041" w:name="_Toc152000559"/>
      <w:bookmarkStart w:id="1042" w:name="_Toc382296986"/>
      <w:bookmarkStart w:id="1043" w:name="_Toc154198972"/>
      <w:bookmarkStart w:id="1044" w:name="_Toc146531741"/>
      <w:bookmarkStart w:id="1045" w:name="_Toc152036088"/>
      <w:bookmarkStart w:id="1046" w:name="_Toc152034920"/>
      <w:bookmarkStart w:id="1047" w:name="_Toc153297360"/>
      <w:bookmarkStart w:id="1048" w:name="_Toc268190205"/>
      <w:bookmarkStart w:id="1049" w:name="_Toc149042793"/>
      <w:bookmarkStart w:id="1050" w:name="_Toc149124562"/>
      <w:bookmarkStart w:id="1051" w:name="_Toc146531313"/>
      <w:bookmarkStart w:id="1052" w:name="_Toc149145794"/>
      <w:bookmarkStart w:id="1053" w:name="_Toc149356133"/>
      <w:bookmarkStart w:id="1054" w:name="_Toc149357142"/>
      <w:bookmarkStart w:id="1055" w:name="_Toc152035947"/>
      <w:bookmarkStart w:id="1056" w:name="_Toc286174198"/>
      <w:bookmarkStart w:id="1057" w:name="_Toc262154716"/>
      <w:bookmarkStart w:id="1058" w:name="_Toc153297622"/>
      <w:bookmarkStart w:id="1059" w:name="_Toc149041946"/>
      <w:r>
        <w:rPr>
          <w:sz w:val="24"/>
          <w:szCs w:val="24"/>
        </w:rPr>
        <w:t xml:space="preserve">11.2  </w:t>
      </w:r>
      <w:r>
        <w:rPr>
          <w:sz w:val="24"/>
          <w:szCs w:val="24"/>
        </w:rPr>
        <w:t>保护性涂层</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rsidR="00B34003" w:rsidRDefault="002F622E">
      <w:pPr>
        <w:pStyle w:val="ohz3"/>
        <w:rPr>
          <w:b w:val="0"/>
        </w:rPr>
      </w:pPr>
      <w:r>
        <w:rPr>
          <w:b w:val="0"/>
        </w:rPr>
        <w:t xml:space="preserve">11.2.1  </w:t>
      </w:r>
      <w:r>
        <w:rPr>
          <w:b w:val="0"/>
        </w:rPr>
        <w:t>一般情况下，管子表面不需要涂层保护。</w:t>
      </w:r>
    </w:p>
    <w:p w:rsidR="00B34003" w:rsidRDefault="002F622E">
      <w:pPr>
        <w:pStyle w:val="ohz3"/>
        <w:rPr>
          <w:b w:val="0"/>
        </w:rPr>
      </w:pPr>
      <w:r>
        <w:rPr>
          <w:b w:val="0"/>
        </w:rPr>
        <w:t xml:space="preserve">11.2.2  </w:t>
      </w:r>
      <w:r>
        <w:rPr>
          <w:b w:val="0"/>
        </w:rPr>
        <w:t>经业主要求，在潮湿或其它腐蚀性环境下需要长时间存放的钢管，表面应进行涂层保护。</w:t>
      </w:r>
    </w:p>
    <w:p w:rsidR="00B34003" w:rsidRDefault="002F622E">
      <w:pPr>
        <w:pStyle w:val="ohz3"/>
        <w:rPr>
          <w:rFonts w:ascii="黑体" w:hAnsi="黑体"/>
          <w:snapToGrid w:val="0"/>
        </w:rPr>
      </w:pPr>
      <w:r>
        <w:rPr>
          <w:b w:val="0"/>
        </w:rPr>
        <w:t xml:space="preserve">11.2.3  </w:t>
      </w:r>
      <w:r>
        <w:rPr>
          <w:b w:val="0"/>
        </w:rPr>
        <w:t>如果涂敷临时保护涂层，则涂层后标记应清晰可辨。</w:t>
      </w:r>
    </w:p>
    <w:p w:rsidR="00B34003" w:rsidRDefault="00B34003">
      <w:pPr>
        <w:pStyle w:val="afd"/>
        <w:adjustRightInd w:val="0"/>
        <w:spacing w:line="360" w:lineRule="auto"/>
        <w:rPr>
          <w:rFonts w:ascii="Times New Roman" w:hAnsi="Times New Roman"/>
          <w:kern w:val="0"/>
          <w:sz w:val="24"/>
        </w:rPr>
      </w:pPr>
    </w:p>
    <w:p w:rsidR="00B34003" w:rsidRDefault="002F622E">
      <w:pPr>
        <w:pStyle w:val="ohz1"/>
        <w:numPr>
          <w:ilvl w:val="0"/>
          <w:numId w:val="9"/>
        </w:numPr>
        <w:tabs>
          <w:tab w:val="clear" w:pos="360"/>
        </w:tabs>
        <w:ind w:left="425" w:firstLine="0"/>
      </w:pPr>
      <w:bookmarkStart w:id="1060" w:name="_Toc335341219"/>
      <w:bookmarkStart w:id="1061" w:name="_Toc149041947"/>
      <w:bookmarkStart w:id="1062" w:name="_Toc149145795"/>
      <w:bookmarkStart w:id="1063" w:name="_Toc149124563"/>
      <w:bookmarkStart w:id="1064" w:name="_Toc382296987"/>
      <w:bookmarkStart w:id="1065" w:name="_Toc149043120"/>
      <w:bookmarkStart w:id="1066" w:name="_Toc149042794"/>
      <w:bookmarkStart w:id="1067" w:name="_Toc154198973"/>
      <w:bookmarkStart w:id="1068" w:name="_Toc152034921"/>
      <w:bookmarkStart w:id="1069" w:name="_Toc268190206"/>
      <w:bookmarkStart w:id="1070" w:name="_Toc498680412"/>
      <w:bookmarkStart w:id="1071" w:name="_Toc153297361"/>
      <w:bookmarkStart w:id="1072" w:name="_Toc149356134"/>
      <w:bookmarkStart w:id="1073" w:name="_Toc384133772"/>
      <w:bookmarkStart w:id="1074" w:name="_Toc146531845"/>
      <w:bookmarkStart w:id="1075" w:name="_Toc153297623"/>
      <w:bookmarkStart w:id="1076" w:name="_Toc149357143"/>
      <w:bookmarkStart w:id="1077" w:name="_Toc152035353"/>
      <w:bookmarkStart w:id="1078" w:name="_Toc262154717"/>
      <w:bookmarkStart w:id="1079" w:name="_Toc152000560"/>
      <w:bookmarkStart w:id="1080" w:name="_Toc152035948"/>
      <w:bookmarkStart w:id="1081" w:name="_Toc152036089"/>
      <w:bookmarkStart w:id="1082" w:name="_Toc146531742"/>
      <w:bookmarkStart w:id="1083" w:name="_Toc146531314"/>
      <w:r>
        <w:t>文件、装运及管端保护</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rsidR="00B34003" w:rsidRDefault="002F622E">
      <w:pPr>
        <w:pStyle w:val="ohz2"/>
        <w:ind w:left="420" w:hanging="420"/>
        <w:jc w:val="left"/>
        <w:rPr>
          <w:sz w:val="24"/>
          <w:szCs w:val="24"/>
        </w:rPr>
      </w:pPr>
      <w:bookmarkStart w:id="1084" w:name="_12.1_质量证明书"/>
      <w:bookmarkStart w:id="1085" w:name="_Toc149124564"/>
      <w:bookmarkStart w:id="1086" w:name="_Toc149041948"/>
      <w:bookmarkStart w:id="1087" w:name="_Toc286174200"/>
      <w:bookmarkStart w:id="1088" w:name="_Toc335341220"/>
      <w:bookmarkStart w:id="1089" w:name="_Toc268190207"/>
      <w:bookmarkStart w:id="1090" w:name="_Toc149042795"/>
      <w:bookmarkStart w:id="1091" w:name="_Toc149357144"/>
      <w:bookmarkStart w:id="1092" w:name="_Toc152035949"/>
      <w:bookmarkStart w:id="1093" w:name="_Toc152034922"/>
      <w:bookmarkStart w:id="1094" w:name="_Toc149145796"/>
      <w:bookmarkStart w:id="1095" w:name="_Toc262154718"/>
      <w:bookmarkStart w:id="1096" w:name="_Toc153297624"/>
      <w:bookmarkStart w:id="1097" w:name="_Toc146531846"/>
      <w:bookmarkStart w:id="1098" w:name="_Toc153297362"/>
      <w:bookmarkStart w:id="1099" w:name="_Toc149043121"/>
      <w:bookmarkStart w:id="1100" w:name="_Toc146531315"/>
      <w:bookmarkStart w:id="1101" w:name="_Toc146531743"/>
      <w:bookmarkStart w:id="1102" w:name="_Toc152035354"/>
      <w:bookmarkStart w:id="1103" w:name="_Toc149356135"/>
      <w:bookmarkStart w:id="1104" w:name="_Toc382296988"/>
      <w:bookmarkStart w:id="1105" w:name="_Toc152036090"/>
      <w:bookmarkStart w:id="1106" w:name="_Toc154198974"/>
      <w:bookmarkStart w:id="1107" w:name="_Toc152000561"/>
      <w:bookmarkEnd w:id="1084"/>
      <w:r>
        <w:rPr>
          <w:rFonts w:hint="eastAsia"/>
          <w:sz w:val="24"/>
          <w:szCs w:val="24"/>
        </w:rPr>
        <w:t xml:space="preserve">12.1  </w:t>
      </w:r>
      <w:r>
        <w:rPr>
          <w:sz w:val="24"/>
          <w:szCs w:val="24"/>
        </w:rPr>
        <w:t>质量证明书</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制造厂应向业主提供产品质量证明书，质量证明书应注明产品的生产、取样、试验及</w:t>
      </w:r>
      <w:r>
        <w:rPr>
          <w:rFonts w:ascii="Times New Roman" w:hAnsi="Times New Roman"/>
          <w:kern w:val="0"/>
          <w:sz w:val="24"/>
        </w:rPr>
        <w:lastRenderedPageBreak/>
        <w:t>检验均按要求进行并满足本文件及由此形成的数据单的要求。</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通过电子数据交换（</w:t>
      </w:r>
      <w:r>
        <w:rPr>
          <w:rFonts w:ascii="Times New Roman" w:hAnsi="Times New Roman"/>
          <w:kern w:val="0"/>
          <w:sz w:val="24"/>
        </w:rPr>
        <w:t>EDI</w:t>
      </w:r>
      <w:r>
        <w:rPr>
          <w:rFonts w:ascii="Times New Roman" w:hAnsi="Times New Roman"/>
          <w:kern w:val="0"/>
          <w:sz w:val="24"/>
        </w:rPr>
        <w:t>）传输系统以印刷文件或以电子文件使用的材料试验报告、质量证明书或类似文件应与出具质量证明书的工厂印制的副本具有同等效力。</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质量证明书应由供货商授权的代理人签名，并在装货发运之前提交业主。质量证明书副本数量由业主和供货商在签定订货合同时协商决定。</w:t>
      </w:r>
    </w:p>
    <w:p w:rsidR="00B34003" w:rsidRDefault="002F622E">
      <w:pPr>
        <w:pStyle w:val="ohz3"/>
        <w:rPr>
          <w:b w:val="0"/>
        </w:rPr>
      </w:pPr>
      <w:r>
        <w:rPr>
          <w:b w:val="0"/>
        </w:rPr>
        <w:t xml:space="preserve">12.1.1  </w:t>
      </w:r>
      <w:r>
        <w:rPr>
          <w:b w:val="0"/>
        </w:rPr>
        <w:t>质量证明书要求</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制造厂应向业主提供至少包括下列内容的质量证明书：</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a</w:t>
      </w:r>
      <w:r>
        <w:rPr>
          <w:rFonts w:ascii="Times New Roman" w:hAnsi="Times New Roman"/>
          <w:kern w:val="0"/>
          <w:sz w:val="24"/>
        </w:rPr>
        <w:t>）板材供应状态；</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b</w:t>
      </w:r>
      <w:r>
        <w:rPr>
          <w:rFonts w:ascii="Times New Roman" w:hAnsi="Times New Roman"/>
          <w:kern w:val="0"/>
          <w:sz w:val="24"/>
        </w:rPr>
        <w:t>）钢管生产依据技术条件编号；</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c</w:t>
      </w:r>
      <w:r>
        <w:rPr>
          <w:rFonts w:ascii="Times New Roman" w:hAnsi="Times New Roman"/>
          <w:kern w:val="0"/>
          <w:sz w:val="24"/>
        </w:rPr>
        <w:t>）钢管类型、钢级、规格及数量；</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d</w:t>
      </w:r>
      <w:r>
        <w:rPr>
          <w:rFonts w:ascii="Times New Roman" w:hAnsi="Times New Roman"/>
          <w:kern w:val="0"/>
          <w:sz w:val="24"/>
        </w:rPr>
        <w:t>）材料的炉号／批号；</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e</w:t>
      </w:r>
      <w:r>
        <w:rPr>
          <w:rFonts w:ascii="Times New Roman" w:hAnsi="Times New Roman"/>
          <w:kern w:val="0"/>
          <w:sz w:val="24"/>
        </w:rPr>
        <w:t>）材料的化学成分和碳当量；</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f</w:t>
      </w:r>
      <w:r>
        <w:rPr>
          <w:rFonts w:ascii="Times New Roman" w:hAnsi="Times New Roman"/>
          <w:kern w:val="0"/>
          <w:sz w:val="24"/>
        </w:rPr>
        <w:t>）力学性能试验数据；</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g</w:t>
      </w:r>
      <w:r>
        <w:rPr>
          <w:rFonts w:ascii="Times New Roman" w:hAnsi="Times New Roman"/>
          <w:kern w:val="0"/>
          <w:sz w:val="24"/>
        </w:rPr>
        <w:t>）最低静水压试验压力和稳压时间；</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h</w:t>
      </w:r>
      <w:r>
        <w:rPr>
          <w:rFonts w:ascii="Times New Roman" w:hAnsi="Times New Roman"/>
          <w:kern w:val="0"/>
          <w:sz w:val="24"/>
        </w:rPr>
        <w:t>）无损检验的方法和结果；</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i</w:t>
      </w:r>
      <w:r>
        <w:rPr>
          <w:rFonts w:ascii="Times New Roman" w:hAnsi="Times New Roman"/>
          <w:kern w:val="0"/>
          <w:sz w:val="24"/>
        </w:rPr>
        <w:t>）对埋弧焊管和电阻焊管，热处理的类型和温度；</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j</w:t>
      </w:r>
      <w:r>
        <w:rPr>
          <w:rFonts w:ascii="Times New Roman" w:hAnsi="Times New Roman"/>
          <w:kern w:val="0"/>
          <w:sz w:val="24"/>
        </w:rPr>
        <w:t>）其它补充试验结果。</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与质量证明书同时应提供该批交货钢管的详细清单，内容至少应包括每根钢管的管号、规格、炉号</w:t>
      </w:r>
      <w:r>
        <w:rPr>
          <w:rFonts w:ascii="Times New Roman" w:hAnsi="Times New Roman"/>
          <w:kern w:val="0"/>
          <w:sz w:val="24"/>
        </w:rPr>
        <w:t>/</w:t>
      </w:r>
      <w:r>
        <w:rPr>
          <w:rFonts w:ascii="Times New Roman" w:hAnsi="Times New Roman"/>
          <w:kern w:val="0"/>
          <w:sz w:val="24"/>
        </w:rPr>
        <w:t>批号、长度、重量、总长、总重等。</w:t>
      </w:r>
    </w:p>
    <w:p w:rsidR="00B34003" w:rsidRDefault="002F622E">
      <w:pPr>
        <w:pStyle w:val="ohz3"/>
        <w:rPr>
          <w:b w:val="0"/>
        </w:rPr>
      </w:pPr>
      <w:r>
        <w:rPr>
          <w:b w:val="0"/>
        </w:rPr>
        <w:t xml:space="preserve">12.1.2  </w:t>
      </w:r>
      <w:r>
        <w:rPr>
          <w:b w:val="0"/>
        </w:rPr>
        <w:t>记录的保存</w:t>
      </w:r>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工厂应按照其质量管理体系要求，记录和保管全部文件、记录和证书。本技术规格书要求保存的试验和检验记录见表</w:t>
      </w:r>
      <w:r>
        <w:rPr>
          <w:rFonts w:ascii="Times New Roman" w:hAnsi="Times New Roman"/>
          <w:kern w:val="0"/>
          <w:sz w:val="24"/>
        </w:rPr>
        <w:t>40</w:t>
      </w:r>
      <w:r>
        <w:rPr>
          <w:rFonts w:ascii="Times New Roman" w:hAnsi="Times New Roman"/>
          <w:kern w:val="0"/>
          <w:sz w:val="24"/>
        </w:rPr>
        <w:t>。要求记录应由制造厂保存，自业主从制造厂购买之日起五年内，如业主有要求，制造厂应向业主提供这些记录。</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hint="eastAsia"/>
          <w:snapToGrid w:val="0"/>
          <w:kern w:val="2"/>
        </w:rPr>
        <w:t>40</w:t>
      </w:r>
      <w:r>
        <w:rPr>
          <w:rFonts w:ascii="Times New Roman"/>
          <w:snapToGrid w:val="0"/>
          <w:kern w:val="2"/>
        </w:rPr>
        <w:t xml:space="preserve">  </w:t>
      </w:r>
      <w:r>
        <w:rPr>
          <w:rFonts w:ascii="Times New Roman"/>
          <w:snapToGrid w:val="0"/>
          <w:kern w:val="2"/>
        </w:rPr>
        <w:t>保存的记录要求</w:t>
      </w:r>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851"/>
        <w:gridCol w:w="5719"/>
      </w:tblGrid>
      <w:tr w:rsidR="00B34003">
        <w:trPr>
          <w:cantSplit/>
          <w:trHeight w:val="33"/>
        </w:trPr>
        <w:tc>
          <w:tcPr>
            <w:tcW w:w="3851" w:type="dxa"/>
            <w:vMerge w:val="restart"/>
            <w:vAlign w:val="center"/>
          </w:tcPr>
          <w:p w:rsidR="00B34003" w:rsidRDefault="002F622E">
            <w:pPr>
              <w:adjustRightInd w:val="0"/>
              <w:snapToGrid w:val="0"/>
              <w:spacing w:line="240" w:lineRule="exact"/>
              <w:jc w:val="center"/>
              <w:rPr>
                <w:sz w:val="18"/>
              </w:rPr>
            </w:pPr>
            <w:r>
              <w:rPr>
                <w:sz w:val="18"/>
              </w:rPr>
              <w:t>化学性能</w:t>
            </w:r>
          </w:p>
        </w:tc>
        <w:tc>
          <w:tcPr>
            <w:tcW w:w="5719" w:type="dxa"/>
            <w:vAlign w:val="center"/>
          </w:tcPr>
          <w:p w:rsidR="00B34003" w:rsidRDefault="002F622E">
            <w:pPr>
              <w:adjustRightInd w:val="0"/>
              <w:snapToGrid w:val="0"/>
              <w:spacing w:line="240" w:lineRule="exact"/>
              <w:jc w:val="center"/>
              <w:rPr>
                <w:sz w:val="18"/>
              </w:rPr>
            </w:pPr>
            <w:r>
              <w:rPr>
                <w:sz w:val="18"/>
              </w:rPr>
              <w:t>熔炼分析</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产品分析</w:t>
            </w:r>
          </w:p>
        </w:tc>
      </w:tr>
      <w:tr w:rsidR="00B34003">
        <w:trPr>
          <w:cantSplit/>
          <w:trHeight w:val="33"/>
        </w:trPr>
        <w:tc>
          <w:tcPr>
            <w:tcW w:w="3851" w:type="dxa"/>
            <w:vMerge w:val="restart"/>
            <w:vAlign w:val="center"/>
          </w:tcPr>
          <w:p w:rsidR="00B34003" w:rsidRDefault="002F622E">
            <w:pPr>
              <w:adjustRightInd w:val="0"/>
              <w:snapToGrid w:val="0"/>
              <w:spacing w:line="240" w:lineRule="exact"/>
              <w:jc w:val="center"/>
              <w:rPr>
                <w:sz w:val="18"/>
              </w:rPr>
            </w:pPr>
            <w:r>
              <w:rPr>
                <w:sz w:val="18"/>
              </w:rPr>
              <w:t>力学性能试验</w:t>
            </w:r>
          </w:p>
        </w:tc>
        <w:tc>
          <w:tcPr>
            <w:tcW w:w="5719" w:type="dxa"/>
            <w:vAlign w:val="center"/>
          </w:tcPr>
          <w:p w:rsidR="00B34003" w:rsidRDefault="002F622E">
            <w:pPr>
              <w:adjustRightInd w:val="0"/>
              <w:snapToGrid w:val="0"/>
              <w:spacing w:line="240" w:lineRule="exact"/>
              <w:jc w:val="center"/>
              <w:rPr>
                <w:sz w:val="18"/>
              </w:rPr>
            </w:pPr>
            <w:r>
              <w:rPr>
                <w:sz w:val="18"/>
              </w:rPr>
              <w:t>拉伸试验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焊接接头拉伸试验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导向弯曲试验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断裂韧性试验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其它试验</w:t>
            </w:r>
          </w:p>
        </w:tc>
      </w:tr>
      <w:tr w:rsidR="00B34003">
        <w:trPr>
          <w:cantSplit/>
          <w:trHeight w:val="33"/>
        </w:trPr>
        <w:tc>
          <w:tcPr>
            <w:tcW w:w="3851" w:type="dxa"/>
            <w:vMerge w:val="restart"/>
            <w:vAlign w:val="center"/>
          </w:tcPr>
          <w:p w:rsidR="00B34003" w:rsidRDefault="002F622E">
            <w:pPr>
              <w:adjustRightInd w:val="0"/>
              <w:snapToGrid w:val="0"/>
              <w:spacing w:line="240" w:lineRule="exact"/>
              <w:jc w:val="center"/>
              <w:rPr>
                <w:sz w:val="18"/>
              </w:rPr>
            </w:pPr>
            <w:r>
              <w:rPr>
                <w:sz w:val="18"/>
              </w:rPr>
              <w:lastRenderedPageBreak/>
              <w:t>静水压试验</w:t>
            </w:r>
          </w:p>
        </w:tc>
        <w:tc>
          <w:tcPr>
            <w:tcW w:w="5719" w:type="dxa"/>
            <w:vAlign w:val="center"/>
          </w:tcPr>
          <w:p w:rsidR="00B34003" w:rsidRDefault="002F622E">
            <w:pPr>
              <w:adjustRightInd w:val="0"/>
              <w:snapToGrid w:val="0"/>
              <w:spacing w:line="240" w:lineRule="exact"/>
              <w:jc w:val="center"/>
              <w:rPr>
                <w:sz w:val="18"/>
              </w:rPr>
            </w:pPr>
            <w:r>
              <w:rPr>
                <w:sz w:val="18"/>
              </w:rPr>
              <w:t>静水压试验机自动记录图表或电子记录储存方法</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补充静水压试验</w:t>
            </w:r>
          </w:p>
        </w:tc>
      </w:tr>
      <w:tr w:rsidR="00B34003">
        <w:trPr>
          <w:cantSplit/>
          <w:trHeight w:val="33"/>
        </w:trPr>
        <w:tc>
          <w:tcPr>
            <w:tcW w:w="9570" w:type="dxa"/>
            <w:gridSpan w:val="2"/>
            <w:vAlign w:val="center"/>
          </w:tcPr>
          <w:p w:rsidR="00B34003" w:rsidRDefault="002F622E">
            <w:pPr>
              <w:adjustRightInd w:val="0"/>
              <w:snapToGrid w:val="0"/>
              <w:spacing w:line="240" w:lineRule="exact"/>
              <w:jc w:val="center"/>
              <w:rPr>
                <w:sz w:val="18"/>
              </w:rPr>
            </w:pPr>
            <w:r>
              <w:rPr>
                <w:sz w:val="18"/>
              </w:rPr>
              <w:t>尺寸检验</w:t>
            </w:r>
          </w:p>
        </w:tc>
      </w:tr>
      <w:tr w:rsidR="00B34003">
        <w:trPr>
          <w:cantSplit/>
          <w:trHeight w:val="33"/>
        </w:trPr>
        <w:tc>
          <w:tcPr>
            <w:tcW w:w="9570" w:type="dxa"/>
            <w:gridSpan w:val="2"/>
            <w:vAlign w:val="center"/>
          </w:tcPr>
          <w:p w:rsidR="00B34003" w:rsidRDefault="002F622E">
            <w:pPr>
              <w:adjustRightInd w:val="0"/>
              <w:snapToGrid w:val="0"/>
              <w:spacing w:line="240" w:lineRule="exact"/>
              <w:jc w:val="center"/>
              <w:rPr>
                <w:sz w:val="18"/>
              </w:rPr>
            </w:pPr>
            <w:r>
              <w:rPr>
                <w:sz w:val="18"/>
              </w:rPr>
              <w:t>外观检查</w:t>
            </w:r>
          </w:p>
        </w:tc>
      </w:tr>
      <w:tr w:rsidR="00B34003">
        <w:trPr>
          <w:cantSplit/>
          <w:trHeight w:val="339"/>
        </w:trPr>
        <w:tc>
          <w:tcPr>
            <w:tcW w:w="3851" w:type="dxa"/>
            <w:vMerge w:val="restart"/>
            <w:vAlign w:val="center"/>
          </w:tcPr>
          <w:p w:rsidR="00B34003" w:rsidRDefault="002F622E">
            <w:pPr>
              <w:adjustRightInd w:val="0"/>
              <w:snapToGrid w:val="0"/>
              <w:spacing w:line="240" w:lineRule="exact"/>
              <w:jc w:val="center"/>
              <w:rPr>
                <w:sz w:val="18"/>
              </w:rPr>
            </w:pPr>
            <w:r>
              <w:rPr>
                <w:sz w:val="18"/>
              </w:rPr>
              <w:t>无损检验</w:t>
            </w:r>
          </w:p>
        </w:tc>
        <w:tc>
          <w:tcPr>
            <w:tcW w:w="5719" w:type="dxa"/>
            <w:vAlign w:val="center"/>
          </w:tcPr>
          <w:p w:rsidR="00B34003" w:rsidRDefault="002F622E">
            <w:pPr>
              <w:adjustRightInd w:val="0"/>
              <w:snapToGrid w:val="0"/>
              <w:spacing w:line="240" w:lineRule="exact"/>
              <w:jc w:val="center"/>
              <w:rPr>
                <w:sz w:val="18"/>
              </w:rPr>
            </w:pPr>
            <w:r>
              <w:rPr>
                <w:sz w:val="18"/>
              </w:rPr>
              <w:t>钢管检验的射线照相图像或拍片</w:t>
            </w:r>
          </w:p>
        </w:tc>
      </w:tr>
      <w:tr w:rsidR="00B34003">
        <w:trPr>
          <w:cantSplit/>
          <w:trHeight w:val="339"/>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其它方法的无损检验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无损检验人员资质</w:t>
            </w:r>
          </w:p>
        </w:tc>
      </w:tr>
      <w:tr w:rsidR="00B34003">
        <w:trPr>
          <w:cantSplit/>
          <w:trHeight w:val="33"/>
        </w:trPr>
        <w:tc>
          <w:tcPr>
            <w:tcW w:w="3851" w:type="dxa"/>
            <w:vMerge w:val="restart"/>
            <w:vAlign w:val="center"/>
          </w:tcPr>
          <w:p w:rsidR="00B34003" w:rsidRDefault="002F622E">
            <w:pPr>
              <w:pStyle w:val="affff3"/>
              <w:widowControl w:val="0"/>
              <w:tabs>
                <w:tab w:val="clear" w:pos="360"/>
              </w:tabs>
              <w:adjustRightInd w:val="0"/>
              <w:snapToGrid w:val="0"/>
              <w:spacing w:line="240" w:lineRule="exact"/>
              <w:textAlignment w:val="auto"/>
              <w:rPr>
                <w:rFonts w:ascii="Times New Roman" w:eastAsia="宋体"/>
                <w:kern w:val="2"/>
                <w:sz w:val="18"/>
                <w:szCs w:val="24"/>
              </w:rPr>
            </w:pPr>
            <w:r>
              <w:rPr>
                <w:rFonts w:ascii="Times New Roman" w:eastAsia="宋体"/>
                <w:kern w:val="2"/>
                <w:sz w:val="18"/>
                <w:szCs w:val="24"/>
              </w:rPr>
              <w:t>补焊工艺试验</w:t>
            </w:r>
          </w:p>
        </w:tc>
        <w:tc>
          <w:tcPr>
            <w:tcW w:w="5719" w:type="dxa"/>
            <w:vAlign w:val="center"/>
          </w:tcPr>
          <w:p w:rsidR="00B34003" w:rsidRDefault="002F622E">
            <w:pPr>
              <w:adjustRightInd w:val="0"/>
              <w:snapToGrid w:val="0"/>
              <w:spacing w:line="240" w:lineRule="exact"/>
              <w:jc w:val="center"/>
              <w:rPr>
                <w:sz w:val="18"/>
              </w:rPr>
            </w:pPr>
            <w:r>
              <w:rPr>
                <w:sz w:val="18"/>
              </w:rPr>
              <w:t>补焊工艺</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横向拉伸试验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横向导向弯曲试验</w:t>
            </w:r>
          </w:p>
        </w:tc>
      </w:tr>
      <w:tr w:rsidR="00B34003">
        <w:trPr>
          <w:cantSplit/>
          <w:trHeight w:val="33"/>
        </w:trPr>
        <w:tc>
          <w:tcPr>
            <w:tcW w:w="3851" w:type="dxa"/>
            <w:vMerge/>
            <w:vAlign w:val="center"/>
          </w:tcPr>
          <w:p w:rsidR="00B34003" w:rsidRDefault="00B34003">
            <w:pPr>
              <w:adjustRightInd w:val="0"/>
              <w:snapToGrid w:val="0"/>
              <w:spacing w:line="240" w:lineRule="exact"/>
              <w:jc w:val="center"/>
              <w:rPr>
                <w:sz w:val="18"/>
              </w:rPr>
            </w:pPr>
          </w:p>
        </w:tc>
        <w:tc>
          <w:tcPr>
            <w:tcW w:w="5719" w:type="dxa"/>
            <w:vAlign w:val="center"/>
          </w:tcPr>
          <w:p w:rsidR="00B34003" w:rsidRDefault="002F622E">
            <w:pPr>
              <w:adjustRightInd w:val="0"/>
              <w:snapToGrid w:val="0"/>
              <w:spacing w:line="240" w:lineRule="exact"/>
              <w:jc w:val="center"/>
              <w:rPr>
                <w:sz w:val="18"/>
              </w:rPr>
            </w:pPr>
            <w:r>
              <w:rPr>
                <w:sz w:val="18"/>
              </w:rPr>
              <w:t>其它试验</w:t>
            </w:r>
          </w:p>
        </w:tc>
      </w:tr>
      <w:tr w:rsidR="00B34003">
        <w:trPr>
          <w:cantSplit/>
          <w:trHeight w:val="33"/>
        </w:trPr>
        <w:tc>
          <w:tcPr>
            <w:tcW w:w="9570" w:type="dxa"/>
            <w:gridSpan w:val="2"/>
            <w:vAlign w:val="center"/>
          </w:tcPr>
          <w:p w:rsidR="00B34003" w:rsidRDefault="002F622E">
            <w:pPr>
              <w:adjustRightInd w:val="0"/>
              <w:snapToGrid w:val="0"/>
              <w:spacing w:line="240" w:lineRule="exact"/>
              <w:ind w:left="270" w:hanging="270"/>
              <w:rPr>
                <w:sz w:val="18"/>
              </w:rPr>
            </w:pPr>
            <w:r>
              <w:rPr>
                <w:rFonts w:ascii="黑体" w:eastAsia="黑体" w:hAnsi="黑体"/>
                <w:sz w:val="18"/>
              </w:rPr>
              <w:t>注</w:t>
            </w:r>
            <w:r>
              <w:rPr>
                <w:sz w:val="18"/>
              </w:rPr>
              <w:t>：附录或订单中规定的任何其它试验的记录，包括所有焊接工艺规范（</w:t>
            </w:r>
            <w:r>
              <w:rPr>
                <w:sz w:val="18"/>
              </w:rPr>
              <w:t>WPS</w:t>
            </w:r>
            <w:r>
              <w:rPr>
                <w:sz w:val="18"/>
              </w:rPr>
              <w:t>）和焊接工艺评定试验记录（</w:t>
            </w:r>
            <w:r>
              <w:rPr>
                <w:sz w:val="18"/>
              </w:rPr>
              <w:t>WPQT/PQR</w:t>
            </w:r>
            <w:r>
              <w:rPr>
                <w:sz w:val="18"/>
              </w:rPr>
              <w:t>）。</w:t>
            </w:r>
          </w:p>
        </w:tc>
      </w:tr>
    </w:tbl>
    <w:p w:rsidR="00B34003" w:rsidRDefault="00B34003">
      <w:pPr>
        <w:pStyle w:val="affd"/>
        <w:ind w:firstLine="420"/>
      </w:pPr>
    </w:p>
    <w:p w:rsidR="00B34003" w:rsidRDefault="002F622E">
      <w:pPr>
        <w:pStyle w:val="ohz2"/>
        <w:ind w:left="420" w:hanging="420"/>
        <w:jc w:val="left"/>
        <w:rPr>
          <w:sz w:val="24"/>
          <w:szCs w:val="24"/>
        </w:rPr>
      </w:pPr>
      <w:bookmarkStart w:id="1108" w:name="_Toc268190208"/>
      <w:bookmarkStart w:id="1109" w:name="_Toc262154719"/>
      <w:bookmarkStart w:id="1110" w:name="_Toc286174201"/>
      <w:bookmarkStart w:id="1111" w:name="_Toc335341221"/>
      <w:bookmarkStart w:id="1112" w:name="_Toc382296989"/>
      <w:r>
        <w:rPr>
          <w:sz w:val="24"/>
          <w:szCs w:val="24"/>
        </w:rPr>
        <w:t xml:space="preserve">12.2  </w:t>
      </w:r>
      <w:r>
        <w:rPr>
          <w:sz w:val="24"/>
          <w:szCs w:val="24"/>
        </w:rPr>
        <w:t>钢管装运</w:t>
      </w:r>
      <w:bookmarkEnd w:id="1108"/>
      <w:bookmarkEnd w:id="1109"/>
      <w:bookmarkEnd w:id="1110"/>
      <w:bookmarkEnd w:id="1111"/>
      <w:bookmarkEnd w:id="1112"/>
    </w:p>
    <w:p w:rsidR="00B34003" w:rsidRDefault="002F622E">
      <w:pPr>
        <w:pStyle w:val="ohz3"/>
        <w:rPr>
          <w:b w:val="0"/>
        </w:rPr>
      </w:pPr>
      <w:r>
        <w:rPr>
          <w:b w:val="0"/>
        </w:rPr>
        <w:t xml:space="preserve">12.2.1  </w:t>
      </w:r>
      <w:r>
        <w:rPr>
          <w:b w:val="0"/>
        </w:rPr>
        <w:t>钢管装运前生产厂装运作业文件应首先报业主或其代表批准。</w:t>
      </w:r>
    </w:p>
    <w:p w:rsidR="00B34003" w:rsidRDefault="002F622E">
      <w:pPr>
        <w:pStyle w:val="ohz3"/>
      </w:pPr>
      <w:r>
        <w:rPr>
          <w:b w:val="0"/>
        </w:rPr>
        <w:t xml:space="preserve">12.2.2  </w:t>
      </w:r>
      <w:r>
        <w:rPr>
          <w:b w:val="0"/>
        </w:rPr>
        <w:t>当制造厂负责装运钢管时，制造厂应制定装运程序并附有装载图，详细描述钢管在卡车、火车、驳船或远洋货轮</w:t>
      </w:r>
      <w:r>
        <w:rPr>
          <w:rFonts w:hint="eastAsia"/>
          <w:b w:val="0"/>
        </w:rPr>
        <w:t>或其他运输工具</w:t>
      </w:r>
      <w:r>
        <w:rPr>
          <w:b w:val="0"/>
        </w:rPr>
        <w:t>上如何装置、保护和固定。装运设计方案应能防止管端损伤、擦伤、撞击和疲劳开裂。装运应符合公路、铁路等运输有关的法规、规范、标准和推荐做法。</w:t>
      </w:r>
    </w:p>
    <w:p w:rsidR="00B34003" w:rsidRDefault="002F622E">
      <w:pPr>
        <w:pStyle w:val="ohz3"/>
        <w:rPr>
          <w:b w:val="0"/>
        </w:rPr>
      </w:pPr>
      <w:r>
        <w:rPr>
          <w:b w:val="0"/>
        </w:rPr>
        <w:t xml:space="preserve">12.2.3  </w:t>
      </w:r>
      <w:r>
        <w:rPr>
          <w:b w:val="0"/>
        </w:rPr>
        <w:t>装运过程中不应造成钢管损伤和碰伤、局部受力疲劳、严重腐蚀，不应造成钢管标志无法识别和各种污染（铜污染、油污染等）。</w:t>
      </w:r>
    </w:p>
    <w:p w:rsidR="00B34003" w:rsidRDefault="002F622E">
      <w:pPr>
        <w:pStyle w:val="ohz3"/>
        <w:rPr>
          <w:b w:val="0"/>
        </w:rPr>
      </w:pPr>
      <w:r>
        <w:rPr>
          <w:b w:val="0"/>
        </w:rPr>
        <w:t xml:space="preserve">12.2.4  </w:t>
      </w:r>
      <w:r>
        <w:rPr>
          <w:b w:val="0"/>
        </w:rPr>
        <w:t>对</w:t>
      </w:r>
      <w:r>
        <w:rPr>
          <w:rFonts w:hint="eastAsia"/>
          <w:b w:val="0"/>
        </w:rPr>
        <w:t>4</w:t>
      </w:r>
      <w:r>
        <w:rPr>
          <w:rFonts w:hint="eastAsia"/>
          <w:b w:val="0"/>
        </w:rPr>
        <w:t>、</w:t>
      </w:r>
      <w:r>
        <w:rPr>
          <w:rFonts w:hint="eastAsia"/>
          <w:b w:val="0"/>
        </w:rPr>
        <w:t>5</w:t>
      </w:r>
      <w:r>
        <w:rPr>
          <w:b w:val="0"/>
        </w:rPr>
        <w:t>级</w:t>
      </w:r>
      <w:r>
        <w:rPr>
          <w:rFonts w:hint="eastAsia"/>
          <w:b w:val="0"/>
        </w:rPr>
        <w:t>输气</w:t>
      </w:r>
      <w:r>
        <w:rPr>
          <w:b w:val="0"/>
        </w:rPr>
        <w:t>管道补充装运技术要求见表</w:t>
      </w:r>
      <w:r>
        <w:rPr>
          <w:b w:val="0"/>
        </w:rPr>
        <w:t>3</w:t>
      </w:r>
      <w:r>
        <w:rPr>
          <w:rFonts w:hint="eastAsia"/>
          <w:b w:val="0"/>
        </w:rPr>
        <w:t>0</w:t>
      </w:r>
      <w:r>
        <w:rPr>
          <w:b w:val="0"/>
        </w:rPr>
        <w:t>。</w:t>
      </w:r>
    </w:p>
    <w:p w:rsidR="00B34003" w:rsidRDefault="002F622E">
      <w:pPr>
        <w:pStyle w:val="ohz3"/>
      </w:pPr>
      <w:r>
        <w:rPr>
          <w:b w:val="0"/>
        </w:rPr>
        <w:t xml:space="preserve">12.2.5  </w:t>
      </w:r>
      <w:r>
        <w:rPr>
          <w:b w:val="0"/>
        </w:rPr>
        <w:t>业主对钢管装运保护另有要求的，按照订货合同规定执行。</w:t>
      </w:r>
    </w:p>
    <w:p w:rsidR="00B34003" w:rsidRDefault="002F622E">
      <w:pPr>
        <w:pStyle w:val="ohz2"/>
        <w:ind w:left="420" w:hanging="420"/>
        <w:jc w:val="left"/>
        <w:rPr>
          <w:sz w:val="24"/>
          <w:szCs w:val="24"/>
        </w:rPr>
      </w:pPr>
      <w:bookmarkStart w:id="1113" w:name="_Toc335341222"/>
      <w:bookmarkStart w:id="1114" w:name="_Toc262154720"/>
      <w:bookmarkStart w:id="1115" w:name="_Toc268190209"/>
      <w:bookmarkStart w:id="1116" w:name="_Toc286174202"/>
      <w:bookmarkStart w:id="1117" w:name="_Toc382296990"/>
      <w:bookmarkStart w:id="1118" w:name="_Toc153297627"/>
      <w:bookmarkStart w:id="1119" w:name="_Toc154198977"/>
      <w:bookmarkStart w:id="1120" w:name="_Toc153297365"/>
      <w:r>
        <w:rPr>
          <w:rFonts w:hint="eastAsia"/>
          <w:sz w:val="24"/>
          <w:szCs w:val="24"/>
        </w:rPr>
        <w:t xml:space="preserve">12.3  </w:t>
      </w:r>
      <w:r>
        <w:rPr>
          <w:sz w:val="24"/>
          <w:szCs w:val="24"/>
        </w:rPr>
        <w:t>钢管堆放</w:t>
      </w:r>
      <w:bookmarkEnd w:id="1113"/>
      <w:bookmarkEnd w:id="1114"/>
      <w:bookmarkEnd w:id="1115"/>
      <w:bookmarkEnd w:id="1116"/>
      <w:bookmarkEnd w:id="1117"/>
    </w:p>
    <w:p w:rsidR="00B34003" w:rsidRDefault="002F622E">
      <w:pPr>
        <w:pStyle w:val="ohz3"/>
        <w:rPr>
          <w:b w:val="0"/>
        </w:rPr>
      </w:pPr>
      <w:r>
        <w:rPr>
          <w:b w:val="0"/>
        </w:rPr>
        <w:t xml:space="preserve">12.3.1  </w:t>
      </w:r>
      <w:r>
        <w:rPr>
          <w:b w:val="0"/>
        </w:rPr>
        <w:t>按照业主批准的钢管堆放作业文件进行。</w:t>
      </w:r>
    </w:p>
    <w:p w:rsidR="00B34003" w:rsidRDefault="002F622E">
      <w:pPr>
        <w:pStyle w:val="ohz3"/>
        <w:rPr>
          <w:b w:val="0"/>
        </w:rPr>
      </w:pPr>
      <w:r>
        <w:rPr>
          <w:b w:val="0"/>
        </w:rPr>
        <w:t xml:space="preserve">12.3.2  </w:t>
      </w:r>
      <w:r>
        <w:rPr>
          <w:b w:val="0"/>
        </w:rPr>
        <w:t>制造厂应采取有效的措施，以尽可能降低钢管的锈蚀速度。钢管堆放的具体措施由制造厂确定，应符合</w:t>
      </w:r>
      <w:r>
        <w:rPr>
          <w:b w:val="0"/>
        </w:rPr>
        <w:t>HSE</w:t>
      </w:r>
      <w:r>
        <w:rPr>
          <w:b w:val="0"/>
        </w:rPr>
        <w:t>有关规定。</w:t>
      </w:r>
    </w:p>
    <w:p w:rsidR="00B34003" w:rsidRDefault="002F622E">
      <w:pPr>
        <w:pStyle w:val="ohz3"/>
        <w:rPr>
          <w:rFonts w:ascii="黑体" w:hAnsi="黑体"/>
          <w:snapToGrid w:val="0"/>
        </w:rPr>
      </w:pPr>
      <w:r>
        <w:rPr>
          <w:b w:val="0"/>
        </w:rPr>
        <w:t xml:space="preserve">12.3.3  </w:t>
      </w:r>
      <w:r>
        <w:rPr>
          <w:b w:val="0"/>
        </w:rPr>
        <w:t>钢管堆放基本原则是：不应造成钢管几何尺寸超标；不应造成钢管明显的腐蚀；不应造成钢管标志无法识别；不与不合格钢管混放；不应造成钢管污染（铜污染、油污染等）。</w:t>
      </w:r>
    </w:p>
    <w:p w:rsidR="00B34003" w:rsidRDefault="002F622E">
      <w:pPr>
        <w:pStyle w:val="ohz3"/>
        <w:rPr>
          <w:rFonts w:ascii="黑体" w:hAnsi="黑体"/>
          <w:snapToGrid w:val="0"/>
        </w:rPr>
      </w:pPr>
      <w:r>
        <w:rPr>
          <w:b w:val="0"/>
        </w:rPr>
        <w:t xml:space="preserve">12.3.4  </w:t>
      </w:r>
      <w:r>
        <w:rPr>
          <w:b w:val="0"/>
        </w:rPr>
        <w:t>业主另有规定的，根据订货合同要求执行。</w:t>
      </w:r>
    </w:p>
    <w:p w:rsidR="00B34003" w:rsidRDefault="002F622E">
      <w:pPr>
        <w:pStyle w:val="ohz2"/>
        <w:ind w:left="420" w:hanging="420"/>
        <w:jc w:val="left"/>
        <w:rPr>
          <w:sz w:val="24"/>
          <w:szCs w:val="24"/>
        </w:rPr>
      </w:pPr>
      <w:bookmarkStart w:id="1121" w:name="_Toc262154721"/>
      <w:bookmarkStart w:id="1122" w:name="_Toc382296991"/>
      <w:bookmarkStart w:id="1123" w:name="_Toc268190210"/>
      <w:bookmarkStart w:id="1124" w:name="_Toc335341223"/>
      <w:bookmarkStart w:id="1125" w:name="_Toc286174203"/>
      <w:r>
        <w:rPr>
          <w:rFonts w:hint="eastAsia"/>
          <w:sz w:val="24"/>
          <w:szCs w:val="24"/>
        </w:rPr>
        <w:t xml:space="preserve">12.4  </w:t>
      </w:r>
      <w:r>
        <w:rPr>
          <w:sz w:val="24"/>
          <w:szCs w:val="24"/>
        </w:rPr>
        <w:t>管端保护</w:t>
      </w:r>
      <w:bookmarkEnd w:id="1121"/>
      <w:bookmarkEnd w:id="1122"/>
      <w:bookmarkEnd w:id="1123"/>
      <w:bookmarkEnd w:id="1124"/>
      <w:bookmarkEnd w:id="1125"/>
    </w:p>
    <w:p w:rsidR="00B34003" w:rsidRDefault="002F622E">
      <w:pPr>
        <w:pStyle w:val="afd"/>
        <w:adjustRightInd w:val="0"/>
        <w:spacing w:line="360" w:lineRule="auto"/>
        <w:ind w:firstLineChars="200" w:firstLine="480"/>
        <w:rPr>
          <w:rFonts w:ascii="Times New Roman" w:hAnsi="Times New Roman"/>
          <w:kern w:val="0"/>
          <w:sz w:val="24"/>
        </w:rPr>
      </w:pPr>
      <w:r>
        <w:rPr>
          <w:rFonts w:ascii="Times New Roman" w:hAnsi="Times New Roman"/>
          <w:kern w:val="0"/>
          <w:sz w:val="24"/>
        </w:rPr>
        <w:t>钢管管端保护按照合同规定执行。</w:t>
      </w:r>
      <w:bookmarkEnd w:id="1118"/>
      <w:bookmarkEnd w:id="1119"/>
      <w:bookmarkEnd w:id="1120"/>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lastRenderedPageBreak/>
        <w:t>表</w:t>
      </w:r>
      <w:r>
        <w:rPr>
          <w:rFonts w:ascii="Times New Roman" w:hint="eastAsia"/>
          <w:snapToGrid w:val="0"/>
          <w:kern w:val="2"/>
        </w:rPr>
        <w:t>41</w:t>
      </w:r>
      <w:r>
        <w:rPr>
          <w:rFonts w:ascii="Times New Roman"/>
          <w:snapToGrid w:val="0"/>
          <w:kern w:val="2"/>
        </w:rPr>
        <w:t xml:space="preserve">  </w:t>
      </w:r>
      <w:r>
        <w:rPr>
          <w:rFonts w:ascii="Times New Roman"/>
          <w:snapToGrid w:val="0"/>
          <w:kern w:val="2"/>
        </w:rPr>
        <w:t>对</w:t>
      </w:r>
      <w:r>
        <w:rPr>
          <w:rFonts w:ascii="Times New Roman" w:hint="eastAsia"/>
          <w:snapToGrid w:val="0"/>
          <w:kern w:val="2"/>
        </w:rPr>
        <w:t>4</w:t>
      </w:r>
      <w:r>
        <w:rPr>
          <w:rFonts w:ascii="Times New Roman" w:hint="eastAsia"/>
          <w:snapToGrid w:val="0"/>
          <w:kern w:val="2"/>
        </w:rPr>
        <w:t>、</w:t>
      </w:r>
      <w:r>
        <w:rPr>
          <w:rFonts w:ascii="Times New Roman" w:hint="eastAsia"/>
          <w:snapToGrid w:val="0"/>
          <w:kern w:val="2"/>
        </w:rPr>
        <w:t>5</w:t>
      </w:r>
      <w:r>
        <w:rPr>
          <w:rFonts w:ascii="Times New Roman"/>
          <w:snapToGrid w:val="0"/>
          <w:kern w:val="2"/>
        </w:rPr>
        <w:t>级</w:t>
      </w:r>
      <w:r>
        <w:rPr>
          <w:rFonts w:ascii="Times New Roman" w:hint="eastAsia"/>
          <w:snapToGrid w:val="0"/>
          <w:kern w:val="2"/>
        </w:rPr>
        <w:t>输气</w:t>
      </w:r>
      <w:r>
        <w:rPr>
          <w:rFonts w:ascii="Times New Roman"/>
          <w:snapToGrid w:val="0"/>
          <w:kern w:val="2"/>
        </w:rPr>
        <w:t>管道补充装运技术要求</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7"/>
        <w:gridCol w:w="8353"/>
      </w:tblGrid>
      <w:tr w:rsidR="00B34003">
        <w:trPr>
          <w:cantSplit/>
          <w:trHeight w:val="442"/>
          <w:jc w:val="center"/>
        </w:trPr>
        <w:tc>
          <w:tcPr>
            <w:tcW w:w="1217" w:type="dxa"/>
            <w:vMerge w:val="restart"/>
            <w:vAlign w:val="center"/>
          </w:tcPr>
          <w:p w:rsidR="00B34003" w:rsidRDefault="002F622E">
            <w:pPr>
              <w:pStyle w:val="22"/>
              <w:adjustRightInd w:val="0"/>
              <w:spacing w:line="400" w:lineRule="exact"/>
              <w:jc w:val="center"/>
              <w:rPr>
                <w:sz w:val="18"/>
              </w:rPr>
            </w:pPr>
            <w:r>
              <w:rPr>
                <w:sz w:val="18"/>
              </w:rPr>
              <w:t>钢管装运</w:t>
            </w:r>
          </w:p>
        </w:tc>
        <w:tc>
          <w:tcPr>
            <w:tcW w:w="8353" w:type="dxa"/>
            <w:vAlign w:val="center"/>
          </w:tcPr>
          <w:p w:rsidR="00B34003" w:rsidRDefault="002F622E">
            <w:pPr>
              <w:pStyle w:val="afd"/>
              <w:adjustRightInd w:val="0"/>
              <w:spacing w:line="400" w:lineRule="exact"/>
              <w:rPr>
                <w:sz w:val="18"/>
                <w:szCs w:val="24"/>
              </w:rPr>
            </w:pPr>
            <w:r>
              <w:rPr>
                <w:rFonts w:ascii="Times New Roman" w:hAnsi="Times New Roman"/>
                <w:sz w:val="18"/>
                <w:szCs w:val="24"/>
              </w:rPr>
              <w:t>生产厂应给业主提供一份运输、装卸方法说明书，也包括管端保护、堆放、捆扎的程序和一份装运图，所有这些程序都应在交货之前提交业主认可。</w:t>
            </w:r>
          </w:p>
        </w:tc>
      </w:tr>
      <w:tr w:rsidR="00B34003">
        <w:trPr>
          <w:cantSplit/>
          <w:trHeight w:val="357"/>
          <w:jc w:val="center"/>
        </w:trPr>
        <w:tc>
          <w:tcPr>
            <w:tcW w:w="1217" w:type="dxa"/>
            <w:vMerge/>
            <w:vAlign w:val="center"/>
          </w:tcPr>
          <w:p w:rsidR="00B34003" w:rsidRDefault="00B34003">
            <w:pPr>
              <w:pStyle w:val="22"/>
              <w:adjustRightInd w:val="0"/>
              <w:spacing w:line="400" w:lineRule="exact"/>
              <w:jc w:val="center"/>
              <w:rPr>
                <w:sz w:val="18"/>
              </w:rPr>
            </w:pPr>
          </w:p>
        </w:tc>
        <w:tc>
          <w:tcPr>
            <w:tcW w:w="8353" w:type="dxa"/>
            <w:vAlign w:val="center"/>
          </w:tcPr>
          <w:p w:rsidR="00B34003" w:rsidRDefault="002F622E">
            <w:pPr>
              <w:pStyle w:val="afd"/>
              <w:adjustRightInd w:val="0"/>
              <w:spacing w:line="400" w:lineRule="exact"/>
              <w:rPr>
                <w:rFonts w:ascii="Times New Roman" w:hAnsi="Times New Roman"/>
                <w:sz w:val="18"/>
                <w:szCs w:val="24"/>
              </w:rPr>
            </w:pPr>
            <w:r>
              <w:rPr>
                <w:rFonts w:ascii="Times New Roman" w:hAnsi="Times New Roman"/>
                <w:sz w:val="18"/>
                <w:szCs w:val="24"/>
              </w:rPr>
              <w:t>钢管吊装应采用经认可的管子吊钩，吊钩不得衬垫铜或用铜合金制作。</w:t>
            </w:r>
          </w:p>
        </w:tc>
      </w:tr>
      <w:tr w:rsidR="00B34003">
        <w:trPr>
          <w:cantSplit/>
          <w:trHeight w:val="357"/>
          <w:jc w:val="center"/>
        </w:trPr>
        <w:tc>
          <w:tcPr>
            <w:tcW w:w="1217" w:type="dxa"/>
            <w:vMerge/>
            <w:vAlign w:val="center"/>
          </w:tcPr>
          <w:p w:rsidR="00B34003" w:rsidRDefault="00B34003">
            <w:pPr>
              <w:pStyle w:val="22"/>
              <w:adjustRightInd w:val="0"/>
              <w:spacing w:line="400" w:lineRule="exact"/>
              <w:jc w:val="center"/>
              <w:rPr>
                <w:sz w:val="18"/>
              </w:rPr>
            </w:pPr>
          </w:p>
        </w:tc>
        <w:tc>
          <w:tcPr>
            <w:tcW w:w="8353" w:type="dxa"/>
            <w:vAlign w:val="center"/>
          </w:tcPr>
          <w:p w:rsidR="00B34003" w:rsidRDefault="002F622E">
            <w:pPr>
              <w:pStyle w:val="afd"/>
              <w:adjustRightInd w:val="0"/>
              <w:spacing w:line="400" w:lineRule="exact"/>
              <w:rPr>
                <w:rFonts w:ascii="Times New Roman" w:hAnsi="Times New Roman"/>
                <w:sz w:val="18"/>
                <w:szCs w:val="24"/>
              </w:rPr>
            </w:pPr>
            <w:r>
              <w:rPr>
                <w:rFonts w:ascii="Times New Roman" w:hAnsi="Times New Roman"/>
                <w:sz w:val="18"/>
                <w:szCs w:val="24"/>
              </w:rPr>
              <w:t>搬运</w:t>
            </w:r>
            <w:r>
              <w:rPr>
                <w:rFonts w:ascii="Times New Roman" w:hAnsi="Times New Roman"/>
                <w:sz w:val="18"/>
                <w:szCs w:val="24"/>
              </w:rPr>
              <w:t xml:space="preserve">  </w:t>
            </w:r>
            <w:r>
              <w:rPr>
                <w:rFonts w:ascii="Times New Roman" w:hAnsi="Times New Roman"/>
                <w:sz w:val="18"/>
                <w:szCs w:val="24"/>
              </w:rPr>
              <w:t>成品钢管的搬运应采用尼龙吊带或带有软补垫（不允许用铜及其它低熔点金属或其合金）的吊勾或真空吸盘。供货商应向业主提交书面的搬运方法供业主认可。搬运时应防止碰撞损伤。</w:t>
            </w:r>
          </w:p>
        </w:tc>
      </w:tr>
      <w:tr w:rsidR="00B34003">
        <w:trPr>
          <w:cantSplit/>
          <w:trHeight w:val="357"/>
          <w:jc w:val="center"/>
        </w:trPr>
        <w:tc>
          <w:tcPr>
            <w:tcW w:w="1217" w:type="dxa"/>
            <w:vMerge/>
            <w:vAlign w:val="center"/>
          </w:tcPr>
          <w:p w:rsidR="00B34003" w:rsidRDefault="00B34003">
            <w:pPr>
              <w:pStyle w:val="22"/>
              <w:adjustRightInd w:val="0"/>
              <w:spacing w:line="400" w:lineRule="exact"/>
              <w:rPr>
                <w:sz w:val="18"/>
              </w:rPr>
            </w:pPr>
          </w:p>
        </w:tc>
        <w:tc>
          <w:tcPr>
            <w:tcW w:w="8353" w:type="dxa"/>
            <w:vAlign w:val="center"/>
          </w:tcPr>
          <w:p w:rsidR="00B34003" w:rsidRDefault="002F622E">
            <w:pPr>
              <w:pStyle w:val="afd"/>
              <w:adjustRightInd w:val="0"/>
              <w:spacing w:line="400" w:lineRule="exact"/>
              <w:rPr>
                <w:rFonts w:ascii="Times New Roman" w:hAnsi="Times New Roman"/>
                <w:sz w:val="18"/>
                <w:szCs w:val="24"/>
              </w:rPr>
            </w:pPr>
            <w:r>
              <w:rPr>
                <w:rFonts w:ascii="Times New Roman" w:hAnsi="Times New Roman"/>
                <w:sz w:val="18"/>
                <w:szCs w:val="24"/>
              </w:rPr>
              <w:t>存放</w:t>
            </w:r>
            <w:r>
              <w:rPr>
                <w:rFonts w:ascii="Times New Roman" w:hAnsi="Times New Roman"/>
                <w:sz w:val="18"/>
                <w:szCs w:val="24"/>
              </w:rPr>
              <w:t xml:space="preserve">  </w:t>
            </w:r>
            <w:r>
              <w:rPr>
                <w:rFonts w:ascii="Times New Roman" w:hAnsi="Times New Roman"/>
                <w:sz w:val="18"/>
                <w:szCs w:val="24"/>
              </w:rPr>
              <w:t>供货商应提交准备采用的存放（堆放和固定钢管）的方法及其图纸供业主认可。成品钢管存放时，相邻钢管之间不应有金属与金属的接触，防止变形、损坏和腐蚀。</w:t>
            </w:r>
          </w:p>
        </w:tc>
      </w:tr>
      <w:tr w:rsidR="00B34003">
        <w:trPr>
          <w:cantSplit/>
          <w:trHeight w:val="357"/>
          <w:jc w:val="center"/>
        </w:trPr>
        <w:tc>
          <w:tcPr>
            <w:tcW w:w="1217" w:type="dxa"/>
            <w:vMerge/>
            <w:vAlign w:val="center"/>
          </w:tcPr>
          <w:p w:rsidR="00B34003" w:rsidRDefault="00B34003">
            <w:pPr>
              <w:pStyle w:val="22"/>
              <w:adjustRightInd w:val="0"/>
              <w:spacing w:line="400" w:lineRule="exact"/>
              <w:rPr>
                <w:sz w:val="18"/>
              </w:rPr>
            </w:pPr>
          </w:p>
        </w:tc>
        <w:tc>
          <w:tcPr>
            <w:tcW w:w="8353" w:type="dxa"/>
            <w:vAlign w:val="center"/>
          </w:tcPr>
          <w:p w:rsidR="00B34003" w:rsidRDefault="002F622E">
            <w:pPr>
              <w:pStyle w:val="afd"/>
              <w:adjustRightInd w:val="0"/>
              <w:spacing w:line="400" w:lineRule="exact"/>
              <w:rPr>
                <w:rFonts w:ascii="Times New Roman" w:hAnsi="Times New Roman"/>
                <w:sz w:val="18"/>
                <w:szCs w:val="24"/>
              </w:rPr>
            </w:pPr>
            <w:r>
              <w:rPr>
                <w:rFonts w:ascii="Times New Roman" w:hAnsi="Times New Roman"/>
                <w:sz w:val="18"/>
                <w:szCs w:val="24"/>
              </w:rPr>
              <w:t>装运</w:t>
            </w:r>
            <w:r>
              <w:rPr>
                <w:rFonts w:ascii="Times New Roman" w:hAnsi="Times New Roman"/>
                <w:sz w:val="18"/>
                <w:szCs w:val="24"/>
              </w:rPr>
              <w:t xml:space="preserve">  </w:t>
            </w:r>
            <w:r>
              <w:rPr>
                <w:rFonts w:ascii="Times New Roman" w:hAnsi="Times New Roman"/>
                <w:sz w:val="18"/>
                <w:szCs w:val="24"/>
              </w:rPr>
              <w:t>供货商应在装运之前提交完整的装运方法说明供认可之用。铁路运输时应符合</w:t>
            </w:r>
            <w:r>
              <w:rPr>
                <w:rFonts w:ascii="Times New Roman" w:hAnsi="Times New Roman"/>
                <w:sz w:val="18"/>
                <w:szCs w:val="24"/>
              </w:rPr>
              <w:t>SY/T 6577.1</w:t>
            </w:r>
            <w:r>
              <w:rPr>
                <w:rFonts w:ascii="Times New Roman" w:hAnsi="Times New Roman"/>
                <w:sz w:val="18"/>
                <w:szCs w:val="24"/>
              </w:rPr>
              <w:t>或其它等同、等效标准，海运时应符合</w:t>
            </w:r>
            <w:r>
              <w:rPr>
                <w:rFonts w:ascii="Times New Roman" w:hAnsi="Times New Roman"/>
                <w:sz w:val="18"/>
                <w:szCs w:val="24"/>
              </w:rPr>
              <w:t>SY/T 6577.2</w:t>
            </w:r>
            <w:r>
              <w:rPr>
                <w:rFonts w:ascii="Times New Roman" w:hAnsi="Times New Roman"/>
                <w:sz w:val="18"/>
                <w:szCs w:val="24"/>
              </w:rPr>
              <w:t>或其它等同、等效标准。所提出的方法应包括必要的计算方法并表示出堆放布置图、承重带位置、垫块和系紧链带等。在钢管与钢管之间，钢管与系紧链带之间或管子与隔板之间不应有直接的硬接触，埋弧焊管的焊缝不应与隔离块接触，也不能与铁路车厢和卡车或拖车车体相接触。卡车或拖车在装运钢管之前应予以清理。放置钢管的地板、舱壁的烂木板应更换，舱壁应与实木料覆盖。</w:t>
            </w:r>
          </w:p>
        </w:tc>
      </w:tr>
    </w:tbl>
    <w:p w:rsidR="00B34003" w:rsidRDefault="002F622E">
      <w:pPr>
        <w:pStyle w:val="ohz1"/>
        <w:numPr>
          <w:ilvl w:val="0"/>
          <w:numId w:val="9"/>
        </w:numPr>
        <w:tabs>
          <w:tab w:val="clear" w:pos="360"/>
        </w:tabs>
        <w:ind w:left="425" w:firstLine="0"/>
      </w:pPr>
      <w:bookmarkStart w:id="1126" w:name="_Toc382296992"/>
      <w:bookmarkStart w:id="1127" w:name="_Toc268190211"/>
      <w:bookmarkStart w:id="1128" w:name="_Toc262154722"/>
      <w:bookmarkStart w:id="1129" w:name="_Toc335341224"/>
      <w:bookmarkStart w:id="1130" w:name="_Toc384133773"/>
      <w:bookmarkStart w:id="1131" w:name="_Toc498680413"/>
      <w:bookmarkEnd w:id="1025"/>
      <w:bookmarkEnd w:id="1026"/>
      <w:bookmarkEnd w:id="1027"/>
      <w:bookmarkEnd w:id="1028"/>
      <w:bookmarkEnd w:id="1029"/>
      <w:bookmarkEnd w:id="1030"/>
      <w:bookmarkEnd w:id="1031"/>
      <w:bookmarkEnd w:id="1032"/>
      <w:bookmarkEnd w:id="1033"/>
      <w:bookmarkEnd w:id="1034"/>
      <w:bookmarkEnd w:id="1035"/>
      <w:bookmarkEnd w:id="1036"/>
      <w:r>
        <w:t>质量控制</w:t>
      </w:r>
      <w:bookmarkEnd w:id="1126"/>
      <w:bookmarkEnd w:id="1127"/>
      <w:bookmarkEnd w:id="1128"/>
      <w:bookmarkEnd w:id="1129"/>
      <w:bookmarkEnd w:id="1130"/>
      <w:bookmarkEnd w:id="1131"/>
    </w:p>
    <w:p w:rsidR="00B34003" w:rsidRDefault="002F622E">
      <w:pPr>
        <w:pStyle w:val="ohz2"/>
        <w:ind w:left="420" w:hanging="420"/>
        <w:jc w:val="left"/>
        <w:rPr>
          <w:b w:val="0"/>
          <w:sz w:val="24"/>
          <w:szCs w:val="24"/>
        </w:rPr>
      </w:pPr>
      <w:bookmarkStart w:id="1132" w:name="_13.2_钢管生产厂质量控制"/>
      <w:bookmarkEnd w:id="1132"/>
      <w:r>
        <w:rPr>
          <w:b w:val="0"/>
          <w:sz w:val="24"/>
          <w:szCs w:val="24"/>
        </w:rPr>
        <w:t xml:space="preserve">13.1  </w:t>
      </w:r>
      <w:r>
        <w:rPr>
          <w:rFonts w:hint="eastAsia"/>
          <w:b w:val="0"/>
          <w:sz w:val="24"/>
          <w:szCs w:val="24"/>
        </w:rPr>
        <w:t>制造厂应建立合理的质量管理体系并保证有效运行。</w:t>
      </w:r>
    </w:p>
    <w:p w:rsidR="00B34003" w:rsidRDefault="002F622E">
      <w:pPr>
        <w:pStyle w:val="ohz2"/>
        <w:ind w:left="420" w:hanging="420"/>
        <w:jc w:val="left"/>
        <w:rPr>
          <w:b w:val="0"/>
          <w:sz w:val="24"/>
          <w:szCs w:val="24"/>
        </w:rPr>
      </w:pPr>
      <w:r>
        <w:rPr>
          <w:b w:val="0"/>
          <w:sz w:val="24"/>
          <w:szCs w:val="24"/>
        </w:rPr>
        <w:t xml:space="preserve">13.2  </w:t>
      </w:r>
      <w:r>
        <w:rPr>
          <w:rFonts w:hint="eastAsia"/>
          <w:b w:val="0"/>
          <w:sz w:val="24"/>
          <w:szCs w:val="24"/>
        </w:rPr>
        <w:t>正式生产前，制造厂应建立本合同批钢管生产的质量控制程序文件和生产检验技术规范（</w:t>
      </w:r>
      <w:r>
        <w:rPr>
          <w:b w:val="0"/>
          <w:sz w:val="24"/>
          <w:szCs w:val="24"/>
        </w:rPr>
        <w:t>MPS</w:t>
      </w:r>
      <w:r>
        <w:rPr>
          <w:rFonts w:hint="eastAsia"/>
          <w:b w:val="0"/>
          <w:sz w:val="24"/>
          <w:szCs w:val="24"/>
        </w:rPr>
        <w:t>）等。</w:t>
      </w:r>
    </w:p>
    <w:p w:rsidR="00B34003" w:rsidRDefault="002F622E">
      <w:pPr>
        <w:pStyle w:val="ohz2"/>
        <w:ind w:left="420" w:hanging="420"/>
        <w:jc w:val="left"/>
        <w:rPr>
          <w:b w:val="0"/>
          <w:sz w:val="24"/>
          <w:szCs w:val="24"/>
        </w:rPr>
      </w:pPr>
      <w:r>
        <w:rPr>
          <w:b w:val="0"/>
          <w:sz w:val="24"/>
          <w:szCs w:val="24"/>
        </w:rPr>
        <w:t xml:space="preserve">13.3  </w:t>
      </w:r>
      <w:r>
        <w:rPr>
          <w:rFonts w:hint="eastAsia"/>
          <w:b w:val="0"/>
          <w:sz w:val="24"/>
          <w:szCs w:val="24"/>
        </w:rPr>
        <w:t>生产前应该按照</w:t>
      </w:r>
      <w:r>
        <w:rPr>
          <w:b w:val="0"/>
          <w:sz w:val="24"/>
          <w:szCs w:val="24"/>
        </w:rPr>
        <w:t>GB/T 9711-2017</w:t>
      </w:r>
      <w:r>
        <w:rPr>
          <w:rFonts w:hint="eastAsia"/>
          <w:b w:val="0"/>
          <w:sz w:val="24"/>
          <w:szCs w:val="24"/>
        </w:rPr>
        <w:t>附录</w:t>
      </w:r>
      <w:r>
        <w:rPr>
          <w:b w:val="0"/>
          <w:sz w:val="24"/>
          <w:szCs w:val="24"/>
        </w:rPr>
        <w:t>B</w:t>
      </w:r>
      <w:r>
        <w:rPr>
          <w:rFonts w:hint="eastAsia"/>
          <w:b w:val="0"/>
          <w:sz w:val="24"/>
          <w:szCs w:val="24"/>
        </w:rPr>
        <w:t>的要求进行制造工艺评定，按照附录</w:t>
      </w:r>
      <w:r>
        <w:rPr>
          <w:b w:val="0"/>
          <w:sz w:val="24"/>
          <w:szCs w:val="24"/>
        </w:rPr>
        <w:t>K</w:t>
      </w:r>
      <w:r>
        <w:rPr>
          <w:rFonts w:hint="eastAsia"/>
          <w:b w:val="0"/>
          <w:sz w:val="24"/>
          <w:szCs w:val="24"/>
        </w:rPr>
        <w:t>的要求进行焊接工艺评定。</w:t>
      </w:r>
    </w:p>
    <w:p w:rsidR="00B34003" w:rsidRDefault="002F622E">
      <w:pPr>
        <w:pStyle w:val="ohz2"/>
        <w:ind w:left="420" w:hanging="420"/>
        <w:jc w:val="left"/>
        <w:rPr>
          <w:b w:val="0"/>
          <w:sz w:val="24"/>
          <w:szCs w:val="24"/>
        </w:rPr>
      </w:pPr>
      <w:r>
        <w:rPr>
          <w:b w:val="0"/>
          <w:sz w:val="24"/>
          <w:szCs w:val="24"/>
        </w:rPr>
        <w:t xml:space="preserve">13.4  </w:t>
      </w:r>
      <w:r>
        <w:rPr>
          <w:rFonts w:hint="eastAsia"/>
          <w:b w:val="0"/>
          <w:sz w:val="24"/>
          <w:szCs w:val="24"/>
        </w:rPr>
        <w:t>生产开始前，应根据</w:t>
      </w:r>
      <w:r>
        <w:rPr>
          <w:b w:val="0"/>
          <w:sz w:val="24"/>
          <w:szCs w:val="24"/>
        </w:rPr>
        <w:t>6.8</w:t>
      </w:r>
      <w:r>
        <w:rPr>
          <w:rFonts w:hint="eastAsia"/>
          <w:b w:val="0"/>
          <w:sz w:val="24"/>
          <w:szCs w:val="24"/>
        </w:rPr>
        <w:t>规定，按照附录</w:t>
      </w:r>
      <w:r>
        <w:rPr>
          <w:b w:val="0"/>
          <w:sz w:val="24"/>
          <w:szCs w:val="24"/>
        </w:rPr>
        <w:t>C</w:t>
      </w:r>
      <w:r>
        <w:rPr>
          <w:rFonts w:hint="eastAsia"/>
          <w:b w:val="0"/>
          <w:sz w:val="24"/>
          <w:szCs w:val="24"/>
        </w:rPr>
        <w:t>的要求进行首批检验，检验合格后方能正式开始生产。</w:t>
      </w:r>
    </w:p>
    <w:p w:rsidR="00B34003" w:rsidRDefault="002F622E">
      <w:pPr>
        <w:pStyle w:val="ohz2"/>
        <w:ind w:left="420" w:hanging="420"/>
        <w:jc w:val="left"/>
        <w:rPr>
          <w:b w:val="0"/>
          <w:sz w:val="24"/>
        </w:rPr>
      </w:pPr>
      <w:r>
        <w:rPr>
          <w:b w:val="0"/>
          <w:sz w:val="24"/>
          <w:szCs w:val="24"/>
        </w:rPr>
        <w:t xml:space="preserve">13.5  </w:t>
      </w:r>
      <w:r>
        <w:rPr>
          <w:rFonts w:hint="eastAsia"/>
          <w:b w:val="0"/>
          <w:sz w:val="24"/>
          <w:szCs w:val="24"/>
        </w:rPr>
        <w:t>所有级别天然气输送管道用钢管的生产中，同一制造工艺生产一定批量钢管后，应进行一次制管钢管生产过程控制试验（一般规定多于</w:t>
      </w:r>
      <w:r>
        <w:rPr>
          <w:b w:val="0"/>
          <w:sz w:val="24"/>
          <w:szCs w:val="24"/>
        </w:rPr>
        <w:t>5000 t</w:t>
      </w:r>
      <w:r>
        <w:rPr>
          <w:rFonts w:hint="eastAsia"/>
          <w:b w:val="0"/>
          <w:sz w:val="24"/>
          <w:szCs w:val="24"/>
        </w:rPr>
        <w:t>时，则每</w:t>
      </w:r>
      <w:r>
        <w:rPr>
          <w:b w:val="0"/>
          <w:sz w:val="24"/>
          <w:szCs w:val="24"/>
        </w:rPr>
        <w:t>20000 t</w:t>
      </w:r>
      <w:r>
        <w:rPr>
          <w:rFonts w:hint="eastAsia"/>
          <w:b w:val="0"/>
          <w:sz w:val="24"/>
          <w:szCs w:val="24"/>
        </w:rPr>
        <w:t>钢管进行一次；订货重量不是</w:t>
      </w:r>
      <w:r>
        <w:rPr>
          <w:b w:val="0"/>
          <w:sz w:val="24"/>
          <w:szCs w:val="24"/>
        </w:rPr>
        <w:t>20000 t</w:t>
      </w:r>
      <w:r>
        <w:rPr>
          <w:rFonts w:hint="eastAsia"/>
          <w:b w:val="0"/>
          <w:sz w:val="24"/>
          <w:szCs w:val="24"/>
        </w:rPr>
        <w:t>的整倍数时，则以</w:t>
      </w:r>
      <w:r>
        <w:rPr>
          <w:b w:val="0"/>
          <w:sz w:val="24"/>
          <w:szCs w:val="24"/>
        </w:rPr>
        <w:t>20000 t</w:t>
      </w:r>
      <w:r>
        <w:rPr>
          <w:rFonts w:hint="eastAsia"/>
          <w:b w:val="0"/>
          <w:sz w:val="24"/>
          <w:szCs w:val="24"/>
        </w:rPr>
        <w:t>圆整）。钢管生产过程控制试验应在该制造期内规定时间间隔按时进行。钢管生产过程控制试验的具体内容按照附录</w:t>
      </w:r>
      <w:r>
        <w:rPr>
          <w:b w:val="0"/>
          <w:sz w:val="24"/>
          <w:szCs w:val="24"/>
        </w:rPr>
        <w:t>D</w:t>
      </w:r>
      <w:r>
        <w:rPr>
          <w:rFonts w:hint="eastAsia"/>
          <w:b w:val="0"/>
          <w:sz w:val="24"/>
          <w:szCs w:val="24"/>
        </w:rPr>
        <w:t>进行。</w:t>
      </w:r>
    </w:p>
    <w:p w:rsidR="00B34003" w:rsidRDefault="002F622E">
      <w:pPr>
        <w:pStyle w:val="ohz1"/>
        <w:numPr>
          <w:ilvl w:val="0"/>
          <w:numId w:val="9"/>
        </w:numPr>
        <w:tabs>
          <w:tab w:val="clear" w:pos="360"/>
        </w:tabs>
        <w:ind w:left="425" w:firstLine="0"/>
      </w:pPr>
      <w:bookmarkStart w:id="1133" w:name="_Toc382296993"/>
      <w:bookmarkStart w:id="1134" w:name="_Toc384133774"/>
      <w:bookmarkStart w:id="1135" w:name="_Toc498680414"/>
      <w:r>
        <w:t>技术服务</w:t>
      </w:r>
      <w:bookmarkEnd w:id="1133"/>
      <w:bookmarkEnd w:id="1134"/>
      <w:bookmarkEnd w:id="1135"/>
    </w:p>
    <w:p w:rsidR="00B34003" w:rsidRDefault="002F622E">
      <w:pPr>
        <w:pStyle w:val="ohz2"/>
        <w:ind w:left="420" w:hanging="420"/>
        <w:jc w:val="left"/>
        <w:rPr>
          <w:b w:val="0"/>
          <w:sz w:val="24"/>
          <w:szCs w:val="24"/>
        </w:rPr>
      </w:pPr>
      <w:bookmarkStart w:id="1136" w:name="_Toc382296994"/>
      <w:r>
        <w:rPr>
          <w:b w:val="0"/>
          <w:sz w:val="24"/>
          <w:szCs w:val="24"/>
        </w:rPr>
        <w:lastRenderedPageBreak/>
        <w:t>14.1</w:t>
      </w:r>
      <w:r>
        <w:rPr>
          <w:rFonts w:hint="eastAsia"/>
          <w:b w:val="0"/>
          <w:sz w:val="24"/>
          <w:szCs w:val="24"/>
        </w:rPr>
        <w:t>当钢管质量不能满足业主要求时，供货商应按照业主的要求进行服务，直到业主满意为止。</w:t>
      </w:r>
      <w:bookmarkEnd w:id="1136"/>
    </w:p>
    <w:p w:rsidR="00B34003" w:rsidRDefault="002F622E">
      <w:pPr>
        <w:pStyle w:val="ohz2"/>
        <w:ind w:left="420" w:hanging="420"/>
        <w:jc w:val="left"/>
        <w:rPr>
          <w:b w:val="0"/>
          <w:sz w:val="24"/>
          <w:szCs w:val="24"/>
        </w:rPr>
      </w:pPr>
      <w:bookmarkStart w:id="1137" w:name="_Toc382296995"/>
      <w:r>
        <w:rPr>
          <w:b w:val="0"/>
          <w:sz w:val="24"/>
          <w:szCs w:val="24"/>
        </w:rPr>
        <w:t>14.2</w:t>
      </w:r>
      <w:r>
        <w:rPr>
          <w:rFonts w:hint="eastAsia"/>
          <w:b w:val="0"/>
          <w:sz w:val="24"/>
          <w:szCs w:val="24"/>
        </w:rPr>
        <w:t>当业主需要供货商提供服务时，供货商应在</w:t>
      </w:r>
      <w:r>
        <w:rPr>
          <w:b w:val="0"/>
          <w:sz w:val="24"/>
          <w:szCs w:val="24"/>
        </w:rPr>
        <w:t>48</w:t>
      </w:r>
      <w:r>
        <w:rPr>
          <w:rFonts w:hint="eastAsia"/>
          <w:b w:val="0"/>
          <w:sz w:val="24"/>
          <w:szCs w:val="24"/>
        </w:rPr>
        <w:t>小时内派服务工程师到现场。</w:t>
      </w:r>
      <w:bookmarkEnd w:id="1137"/>
    </w:p>
    <w:p w:rsidR="00B34003" w:rsidRDefault="002F622E">
      <w:pPr>
        <w:pStyle w:val="ohz2"/>
        <w:ind w:left="420" w:hanging="420"/>
        <w:jc w:val="left"/>
        <w:rPr>
          <w:b w:val="0"/>
          <w:sz w:val="24"/>
          <w:szCs w:val="24"/>
        </w:rPr>
      </w:pPr>
      <w:bookmarkStart w:id="1138" w:name="_Toc382296996"/>
      <w:r>
        <w:rPr>
          <w:b w:val="0"/>
          <w:sz w:val="24"/>
          <w:szCs w:val="24"/>
        </w:rPr>
        <w:t>14.3</w:t>
      </w:r>
      <w:r>
        <w:rPr>
          <w:rFonts w:hint="eastAsia"/>
          <w:b w:val="0"/>
          <w:sz w:val="24"/>
          <w:szCs w:val="24"/>
        </w:rPr>
        <w:t>在保质期内，技术服务的费用应由供货商承担，在保质期外的技术服务费用由业主和供货商协商各自承担的比例。</w:t>
      </w:r>
      <w:bookmarkEnd w:id="1138"/>
    </w:p>
    <w:p w:rsidR="00B34003" w:rsidRDefault="002F622E">
      <w:pPr>
        <w:pStyle w:val="ohz1"/>
        <w:numPr>
          <w:ilvl w:val="0"/>
          <w:numId w:val="9"/>
        </w:numPr>
        <w:tabs>
          <w:tab w:val="clear" w:pos="360"/>
        </w:tabs>
        <w:ind w:left="425" w:firstLine="0"/>
      </w:pPr>
      <w:bookmarkStart w:id="1139" w:name="_Toc498680415"/>
      <w:bookmarkStart w:id="1140" w:name="_Toc384133775"/>
      <w:bookmarkStart w:id="1141" w:name="_Toc382296997"/>
      <w:r>
        <w:t>验收</w:t>
      </w:r>
      <w:bookmarkEnd w:id="1139"/>
      <w:bookmarkEnd w:id="1140"/>
      <w:bookmarkEnd w:id="1141"/>
    </w:p>
    <w:p w:rsidR="00B34003" w:rsidRDefault="002F622E">
      <w:pPr>
        <w:adjustRightInd w:val="0"/>
        <w:spacing w:line="360" w:lineRule="auto"/>
        <w:ind w:firstLineChars="200" w:firstLine="480"/>
        <w:rPr>
          <w:sz w:val="24"/>
        </w:rPr>
      </w:pPr>
      <w:r>
        <w:rPr>
          <w:sz w:val="24"/>
        </w:rPr>
        <w:t>钢管发运前，由业主按质量证明书的内容负责验收，验收内容至少应包括：钢管数量、规格及型号、标志、外观质量及尺寸、理化性能、无损检测及水压试压记录等。</w:t>
      </w:r>
    </w:p>
    <w:p w:rsidR="00B34003" w:rsidRDefault="002F622E">
      <w:pPr>
        <w:pStyle w:val="ohz1"/>
        <w:numPr>
          <w:ilvl w:val="0"/>
          <w:numId w:val="9"/>
        </w:numPr>
        <w:tabs>
          <w:tab w:val="clear" w:pos="360"/>
        </w:tabs>
        <w:ind w:left="425" w:firstLine="0"/>
      </w:pPr>
      <w:bookmarkStart w:id="1142" w:name="_Toc382296998"/>
      <w:bookmarkStart w:id="1143" w:name="_Toc384133776"/>
      <w:bookmarkStart w:id="1144" w:name="_Toc498680416"/>
      <w:r>
        <w:t>售后服务</w:t>
      </w:r>
      <w:bookmarkEnd w:id="1142"/>
      <w:bookmarkEnd w:id="1143"/>
      <w:bookmarkEnd w:id="1144"/>
    </w:p>
    <w:p w:rsidR="00B34003" w:rsidRDefault="002F622E">
      <w:pPr>
        <w:adjustRightInd w:val="0"/>
        <w:spacing w:line="360" w:lineRule="auto"/>
        <w:ind w:firstLineChars="200" w:firstLine="480"/>
        <w:rPr>
          <w:sz w:val="24"/>
        </w:rPr>
      </w:pPr>
      <w:r>
        <w:rPr>
          <w:sz w:val="24"/>
        </w:rPr>
        <w:t>钢管交货后发现存在标识、外观质量、几何尺寸或理化性能指标不合格，由此造成业主的其它经济损失，业主保留向供货商索赔的权利。</w:t>
      </w:r>
    </w:p>
    <w:p w:rsidR="00B34003" w:rsidRDefault="002F622E">
      <w:pPr>
        <w:pStyle w:val="ad"/>
        <w:widowControl w:val="0"/>
        <w:numPr>
          <w:ilvl w:val="0"/>
          <w:numId w:val="0"/>
        </w:numPr>
        <w:adjustRightInd w:val="0"/>
        <w:spacing w:before="156" w:after="156"/>
        <w:rPr>
          <w:rFonts w:ascii="Times New Roman"/>
          <w:snapToGrid w:val="0"/>
        </w:rPr>
      </w:pPr>
      <w:r>
        <w:rPr>
          <w:rFonts w:ascii="Times New Roman"/>
        </w:rPr>
        <w:br w:type="page"/>
      </w:r>
      <w:bookmarkStart w:id="1145" w:name="_Toc384133777"/>
      <w:bookmarkStart w:id="1146" w:name="_Toc382296999"/>
      <w:bookmarkStart w:id="1147" w:name="_Toc498680417"/>
      <w:bookmarkStart w:id="1148" w:name="_Toc149124576"/>
      <w:bookmarkStart w:id="1149" w:name="_Toc149041958"/>
      <w:bookmarkStart w:id="1150" w:name="_Toc152034929"/>
      <w:bookmarkStart w:id="1151" w:name="_Toc100659390"/>
      <w:bookmarkStart w:id="1152" w:name="_Toc149145808"/>
      <w:bookmarkStart w:id="1153" w:name="_Toc335341227"/>
      <w:bookmarkStart w:id="1154" w:name="_Toc100659393"/>
      <w:bookmarkStart w:id="1155" w:name="_Toc146531325"/>
      <w:bookmarkStart w:id="1156" w:name="_Toc146531753"/>
      <w:bookmarkStart w:id="1157" w:name="_Toc152035361"/>
      <w:bookmarkStart w:id="1158" w:name="_Toc149043131"/>
      <w:bookmarkStart w:id="1159" w:name="_Toc146531856"/>
      <w:bookmarkStart w:id="1160" w:name="_Toc149356147"/>
      <w:bookmarkStart w:id="1161" w:name="_Toc152036097"/>
      <w:bookmarkStart w:id="1162" w:name="_Toc154198981"/>
      <w:bookmarkStart w:id="1163" w:name="_Toc268190214"/>
      <w:bookmarkStart w:id="1164" w:name="_Toc262154725"/>
      <w:bookmarkStart w:id="1165" w:name="_Toc149042805"/>
      <w:bookmarkStart w:id="1166" w:name="_Toc152000568"/>
      <w:bookmarkStart w:id="1167" w:name="_Toc149357156"/>
      <w:bookmarkStart w:id="1168" w:name="_Toc153297631"/>
      <w:bookmarkStart w:id="1169" w:name="_Toc153297369"/>
      <w:bookmarkStart w:id="1170" w:name="_Toc152035956"/>
      <w:r>
        <w:rPr>
          <w:rFonts w:ascii="Times New Roman" w:eastAsia="宋体"/>
          <w:b/>
          <w:sz w:val="28"/>
          <w:szCs w:val="22"/>
        </w:rPr>
        <w:lastRenderedPageBreak/>
        <w:t>附</w:t>
      </w:r>
      <w:r>
        <w:rPr>
          <w:rFonts w:ascii="Times New Roman" w:eastAsia="宋体"/>
          <w:b/>
          <w:sz w:val="28"/>
          <w:szCs w:val="22"/>
        </w:rPr>
        <w:t xml:space="preserve">  </w:t>
      </w:r>
      <w:r>
        <w:rPr>
          <w:rFonts w:ascii="Times New Roman" w:eastAsia="宋体"/>
          <w:b/>
          <w:sz w:val="28"/>
          <w:szCs w:val="22"/>
        </w:rPr>
        <w:t>录</w:t>
      </w:r>
      <w:r>
        <w:rPr>
          <w:rFonts w:ascii="Times New Roman" w:eastAsia="宋体"/>
          <w:b/>
          <w:sz w:val="28"/>
          <w:szCs w:val="22"/>
        </w:rPr>
        <w:t xml:space="preserve">  A</w:t>
      </w:r>
      <w:r>
        <w:rPr>
          <w:rFonts w:ascii="Times New Roman"/>
          <w:snapToGrid w:val="0"/>
          <w:szCs w:val="20"/>
        </w:rPr>
        <w:br/>
      </w:r>
      <w:r>
        <w:rPr>
          <w:rFonts w:ascii="Times New Roman"/>
          <w:snapToGrid w:val="0"/>
          <w:szCs w:val="20"/>
        </w:rPr>
        <w:t>（规范性附录）</w:t>
      </w:r>
      <w:r>
        <w:rPr>
          <w:rFonts w:ascii="Times New Roman"/>
          <w:snapToGrid w:val="0"/>
          <w:szCs w:val="20"/>
        </w:rPr>
        <w:br/>
      </w:r>
      <w:r>
        <w:rPr>
          <w:rFonts w:ascii="Times New Roman"/>
          <w:snapToGrid w:val="0"/>
          <w:szCs w:val="20"/>
        </w:rPr>
        <w:t>单炉、小批量试制及检验程序</w:t>
      </w:r>
      <w:bookmarkEnd w:id="1145"/>
      <w:bookmarkEnd w:id="1146"/>
      <w:bookmarkEnd w:id="1147"/>
    </w:p>
    <w:p w:rsidR="00B34003" w:rsidRDefault="002F622E">
      <w:pPr>
        <w:adjustRightInd w:val="0"/>
        <w:spacing w:line="360" w:lineRule="auto"/>
        <w:rPr>
          <w:sz w:val="24"/>
        </w:rPr>
      </w:pPr>
      <w:r>
        <w:rPr>
          <w:sz w:val="24"/>
        </w:rPr>
        <w:t xml:space="preserve">A.1 </w:t>
      </w:r>
      <w:r>
        <w:rPr>
          <w:rFonts w:hint="eastAsia"/>
          <w:sz w:val="24"/>
        </w:rPr>
        <w:t xml:space="preserve"> </w:t>
      </w:r>
      <w:r>
        <w:rPr>
          <w:sz w:val="24"/>
        </w:rPr>
        <w:t>总则</w:t>
      </w:r>
    </w:p>
    <w:p w:rsidR="00B34003" w:rsidRDefault="002F622E">
      <w:pPr>
        <w:adjustRightInd w:val="0"/>
        <w:spacing w:line="360" w:lineRule="auto"/>
        <w:ind w:firstLineChars="200" w:firstLine="480"/>
        <w:rPr>
          <w:sz w:val="24"/>
        </w:rPr>
      </w:pPr>
      <w:r>
        <w:rPr>
          <w:sz w:val="24"/>
        </w:rPr>
        <w:t>A.1.1</w:t>
      </w:r>
      <w:r>
        <w:rPr>
          <w:rFonts w:hint="eastAsia"/>
          <w:sz w:val="24"/>
        </w:rPr>
        <w:t xml:space="preserve">  </w:t>
      </w:r>
      <w:r>
        <w:rPr>
          <w:sz w:val="24"/>
        </w:rPr>
        <w:t>供货商取得按本技术条件提供钢管的资格之前应完成特定规格单炉和小批量试制工作。。单炉试制的目的是为了摸索合适的生产工艺，并考察该工艺可行性。小批量试制的目的是为了考察特定规格产品的生产工艺的稳定性，为大批量生产和订货做好准备。</w:t>
      </w:r>
    </w:p>
    <w:p w:rsidR="00B34003" w:rsidRDefault="002F622E">
      <w:pPr>
        <w:adjustRightInd w:val="0"/>
        <w:spacing w:line="360" w:lineRule="auto"/>
        <w:ind w:firstLineChars="200" w:firstLine="480"/>
        <w:rPr>
          <w:sz w:val="24"/>
        </w:rPr>
      </w:pPr>
      <w:r>
        <w:rPr>
          <w:sz w:val="24"/>
        </w:rPr>
        <w:t xml:space="preserve">A.1.2 </w:t>
      </w:r>
      <w:r>
        <w:rPr>
          <w:rFonts w:hint="eastAsia"/>
          <w:sz w:val="24"/>
        </w:rPr>
        <w:t xml:space="preserve"> </w:t>
      </w:r>
      <w:r>
        <w:rPr>
          <w:sz w:val="24"/>
        </w:rPr>
        <w:t>单炉试制的钢管应由供货商送样到业主指定的检验单位进行评价试验，并出具评价试验报告。</w:t>
      </w:r>
    </w:p>
    <w:p w:rsidR="00B34003" w:rsidRDefault="002F622E">
      <w:pPr>
        <w:adjustRightInd w:val="0"/>
        <w:spacing w:line="360" w:lineRule="auto"/>
        <w:ind w:firstLineChars="200" w:firstLine="480"/>
        <w:rPr>
          <w:sz w:val="24"/>
        </w:rPr>
      </w:pPr>
      <w:r>
        <w:rPr>
          <w:sz w:val="24"/>
        </w:rPr>
        <w:t xml:space="preserve">A.1.3 </w:t>
      </w:r>
      <w:r>
        <w:rPr>
          <w:rFonts w:hint="eastAsia"/>
          <w:sz w:val="24"/>
        </w:rPr>
        <w:t xml:space="preserve"> </w:t>
      </w:r>
      <w:r>
        <w:rPr>
          <w:sz w:val="24"/>
        </w:rPr>
        <w:t>通过单炉试制钢管评价试验的供货商，经业主同意，方可开始进行小批量试制工作。钢管的小批量试制工作应在业主代表或业主委托的监督人员在场的情况下进行。小批量试制过程中应由供货商按照</w:t>
      </w:r>
      <w:r>
        <w:rPr>
          <w:sz w:val="24"/>
        </w:rPr>
        <w:t>A.2</w:t>
      </w:r>
      <w:r>
        <w:rPr>
          <w:sz w:val="24"/>
        </w:rPr>
        <w:t>要求进行钢管生产检验。小批量试制工作完成后应由业主代表或业主委托的监督人员按照</w:t>
      </w:r>
      <w:r>
        <w:rPr>
          <w:sz w:val="24"/>
        </w:rPr>
        <w:t>A.4</w:t>
      </w:r>
      <w:r>
        <w:rPr>
          <w:sz w:val="24"/>
        </w:rPr>
        <w:t>要求在小批量试制钢管中随机抽样送到业主指定的检验单位进行评价试验，并出具评价试验报告。</w:t>
      </w:r>
    </w:p>
    <w:p w:rsidR="00B34003" w:rsidRDefault="002F622E">
      <w:pPr>
        <w:adjustRightInd w:val="0"/>
        <w:spacing w:line="360" w:lineRule="auto"/>
        <w:ind w:firstLineChars="200" w:firstLine="480"/>
        <w:rPr>
          <w:sz w:val="24"/>
        </w:rPr>
      </w:pPr>
      <w:r>
        <w:rPr>
          <w:sz w:val="24"/>
        </w:rPr>
        <w:t>A.1.4</w:t>
      </w:r>
      <w:r>
        <w:rPr>
          <w:rFonts w:hint="eastAsia"/>
          <w:sz w:val="24"/>
        </w:rPr>
        <w:t xml:space="preserve"> </w:t>
      </w:r>
      <w:r>
        <w:rPr>
          <w:sz w:val="24"/>
        </w:rPr>
        <w:t xml:space="preserve"> </w:t>
      </w:r>
      <w:r>
        <w:rPr>
          <w:sz w:val="24"/>
        </w:rPr>
        <w:t>试制合格的管段送到业主指定的现场环焊接工艺评价单位进行焊接工艺评定，采用同一钢厂、同一规格、同一工艺生产的板材制成的钢管可只进一次焊接工艺评定试验，合格后方可进行鉴定。</w:t>
      </w:r>
    </w:p>
    <w:p w:rsidR="00B34003" w:rsidRDefault="002F622E">
      <w:pPr>
        <w:adjustRightInd w:val="0"/>
        <w:spacing w:line="360" w:lineRule="auto"/>
        <w:ind w:firstLineChars="200" w:firstLine="480"/>
        <w:rPr>
          <w:sz w:val="24"/>
        </w:rPr>
      </w:pPr>
      <w:r>
        <w:rPr>
          <w:sz w:val="24"/>
        </w:rPr>
        <w:t>A.1.5</w:t>
      </w:r>
      <w:r>
        <w:rPr>
          <w:rFonts w:hint="eastAsia"/>
          <w:sz w:val="24"/>
        </w:rPr>
        <w:t xml:space="preserve">  </w:t>
      </w:r>
      <w:r>
        <w:rPr>
          <w:sz w:val="24"/>
        </w:rPr>
        <w:t>小批量试制钢管评价试验和焊接工艺评定合格的供货商，方可向业主提出鉴定申请，由业主组织产品鉴定。通过产品鉴定的供货商具备大批量订货时的投标资格。</w:t>
      </w:r>
    </w:p>
    <w:p w:rsidR="00B34003" w:rsidRDefault="002F622E">
      <w:pPr>
        <w:adjustRightInd w:val="0"/>
        <w:spacing w:line="360" w:lineRule="auto"/>
        <w:rPr>
          <w:sz w:val="24"/>
        </w:rPr>
      </w:pPr>
      <w:r>
        <w:rPr>
          <w:sz w:val="24"/>
        </w:rPr>
        <w:t xml:space="preserve">A.2 </w:t>
      </w:r>
      <w:r>
        <w:rPr>
          <w:rFonts w:hint="eastAsia"/>
          <w:sz w:val="24"/>
        </w:rPr>
        <w:t xml:space="preserve"> </w:t>
      </w:r>
      <w:r>
        <w:rPr>
          <w:sz w:val="24"/>
        </w:rPr>
        <w:t>单炉试制钢管评价试验</w:t>
      </w:r>
    </w:p>
    <w:p w:rsidR="00B34003" w:rsidRDefault="002F622E">
      <w:pPr>
        <w:adjustRightInd w:val="0"/>
        <w:spacing w:line="360" w:lineRule="auto"/>
        <w:ind w:firstLineChars="200" w:firstLine="480"/>
        <w:rPr>
          <w:sz w:val="24"/>
        </w:rPr>
      </w:pPr>
      <w:r>
        <w:rPr>
          <w:sz w:val="24"/>
        </w:rPr>
        <w:t xml:space="preserve">A.2.1 </w:t>
      </w:r>
      <w:r>
        <w:rPr>
          <w:rFonts w:hint="eastAsia"/>
          <w:sz w:val="24"/>
        </w:rPr>
        <w:t xml:space="preserve"> </w:t>
      </w:r>
      <w:r>
        <w:rPr>
          <w:sz w:val="24"/>
        </w:rPr>
        <w:t>单炉试制的钢管应按照附录</w:t>
      </w:r>
      <w:r>
        <w:rPr>
          <w:sz w:val="24"/>
        </w:rPr>
        <w:t>C</w:t>
      </w:r>
      <w:r>
        <w:rPr>
          <w:sz w:val="24"/>
        </w:rPr>
        <w:t>中首批试验</w:t>
      </w:r>
      <w:r>
        <w:rPr>
          <w:sz w:val="24"/>
        </w:rPr>
        <w:t>C.2</w:t>
      </w:r>
      <w:r>
        <w:rPr>
          <w:sz w:val="24"/>
        </w:rPr>
        <w:t>要求的试验项目和方法进行理化性能评价试验。</w:t>
      </w:r>
    </w:p>
    <w:p w:rsidR="00B34003" w:rsidRDefault="002F622E">
      <w:pPr>
        <w:adjustRightInd w:val="0"/>
        <w:spacing w:line="360" w:lineRule="auto"/>
        <w:ind w:firstLineChars="200" w:firstLine="480"/>
        <w:rPr>
          <w:sz w:val="24"/>
        </w:rPr>
      </w:pPr>
      <w:r>
        <w:rPr>
          <w:sz w:val="24"/>
        </w:rPr>
        <w:t xml:space="preserve">A.2.2 </w:t>
      </w:r>
      <w:r>
        <w:rPr>
          <w:rFonts w:hint="eastAsia"/>
          <w:sz w:val="24"/>
        </w:rPr>
        <w:t xml:space="preserve"> </w:t>
      </w:r>
      <w:r>
        <w:rPr>
          <w:sz w:val="24"/>
        </w:rPr>
        <w:t>供货商应向业主提供单炉试制钢管评价试验报告。</w:t>
      </w:r>
    </w:p>
    <w:p w:rsidR="00B34003" w:rsidRDefault="002F622E">
      <w:pPr>
        <w:adjustRightInd w:val="0"/>
        <w:spacing w:line="360" w:lineRule="auto"/>
        <w:rPr>
          <w:sz w:val="24"/>
        </w:rPr>
      </w:pPr>
      <w:r>
        <w:rPr>
          <w:sz w:val="24"/>
        </w:rPr>
        <w:t xml:space="preserve">A.3 </w:t>
      </w:r>
      <w:r>
        <w:rPr>
          <w:rFonts w:hint="eastAsia"/>
          <w:sz w:val="24"/>
        </w:rPr>
        <w:t xml:space="preserve"> </w:t>
      </w:r>
      <w:r>
        <w:rPr>
          <w:sz w:val="24"/>
        </w:rPr>
        <w:t>小批量试制钢管的生产检验</w:t>
      </w:r>
    </w:p>
    <w:p w:rsidR="00B34003" w:rsidRDefault="002F622E">
      <w:pPr>
        <w:adjustRightInd w:val="0"/>
        <w:spacing w:line="360" w:lineRule="auto"/>
        <w:ind w:firstLineChars="200" w:firstLine="480"/>
        <w:rPr>
          <w:sz w:val="24"/>
        </w:rPr>
      </w:pPr>
      <w:r>
        <w:rPr>
          <w:sz w:val="24"/>
        </w:rPr>
        <w:t>小批量试制的钢管应按照表</w:t>
      </w:r>
      <w:r>
        <w:rPr>
          <w:sz w:val="24"/>
        </w:rPr>
        <w:t>A1</w:t>
      </w:r>
      <w:r>
        <w:rPr>
          <w:sz w:val="24"/>
        </w:rPr>
        <w:t>的规定进行生产组批检验。</w:t>
      </w:r>
    </w:p>
    <w:p w:rsidR="00B34003" w:rsidRDefault="002F622E">
      <w:pPr>
        <w:adjustRightInd w:val="0"/>
        <w:spacing w:line="360" w:lineRule="auto"/>
        <w:rPr>
          <w:sz w:val="24"/>
        </w:rPr>
      </w:pPr>
      <w:r>
        <w:rPr>
          <w:sz w:val="24"/>
        </w:rPr>
        <w:t xml:space="preserve">A.4 </w:t>
      </w:r>
      <w:r>
        <w:rPr>
          <w:rFonts w:hint="eastAsia"/>
          <w:sz w:val="24"/>
        </w:rPr>
        <w:t xml:space="preserve"> </w:t>
      </w:r>
      <w:r>
        <w:rPr>
          <w:sz w:val="24"/>
        </w:rPr>
        <w:t>小批量试制钢管的评价试验</w:t>
      </w:r>
    </w:p>
    <w:p w:rsidR="00B34003" w:rsidRDefault="002F622E">
      <w:pPr>
        <w:adjustRightInd w:val="0"/>
        <w:spacing w:line="360" w:lineRule="auto"/>
        <w:ind w:firstLineChars="200" w:firstLine="480"/>
        <w:rPr>
          <w:sz w:val="24"/>
        </w:rPr>
      </w:pPr>
      <w:r>
        <w:rPr>
          <w:sz w:val="24"/>
        </w:rPr>
        <w:t xml:space="preserve">A.4.1 </w:t>
      </w:r>
      <w:r>
        <w:rPr>
          <w:rFonts w:hint="eastAsia"/>
          <w:sz w:val="24"/>
        </w:rPr>
        <w:t xml:space="preserve"> </w:t>
      </w:r>
      <w:r>
        <w:rPr>
          <w:sz w:val="24"/>
        </w:rPr>
        <w:t>应由业主代表或业主委托的监督人员从小批量试制的钢管产品中随机抽取</w:t>
      </w:r>
      <w:r>
        <w:rPr>
          <w:sz w:val="24"/>
        </w:rPr>
        <w:t>2</w:t>
      </w:r>
      <w:r>
        <w:rPr>
          <w:sz w:val="24"/>
        </w:rPr>
        <w:t>根钢管送交业主指定的检验单位进行评价试验，分别进行理化性能试验和静水压爆破试验。</w:t>
      </w:r>
    </w:p>
    <w:p w:rsidR="00B34003" w:rsidRDefault="002F622E">
      <w:pPr>
        <w:adjustRightInd w:val="0"/>
        <w:spacing w:line="360" w:lineRule="auto"/>
        <w:ind w:firstLineChars="200" w:firstLine="480"/>
        <w:rPr>
          <w:sz w:val="24"/>
        </w:rPr>
      </w:pPr>
      <w:r>
        <w:rPr>
          <w:sz w:val="24"/>
        </w:rPr>
        <w:lastRenderedPageBreak/>
        <w:t xml:space="preserve">A.4.2 </w:t>
      </w:r>
      <w:r>
        <w:rPr>
          <w:rFonts w:hint="eastAsia"/>
          <w:sz w:val="24"/>
        </w:rPr>
        <w:t xml:space="preserve"> </w:t>
      </w:r>
      <w:r>
        <w:rPr>
          <w:sz w:val="24"/>
        </w:rPr>
        <w:t>评价试验的钢管应按照附录</w:t>
      </w:r>
      <w:r>
        <w:rPr>
          <w:sz w:val="24"/>
        </w:rPr>
        <w:t>C</w:t>
      </w:r>
      <w:r>
        <w:rPr>
          <w:sz w:val="24"/>
        </w:rPr>
        <w:t>中首批出证试验</w:t>
      </w:r>
      <w:r>
        <w:rPr>
          <w:sz w:val="24"/>
        </w:rPr>
        <w:t>C.2</w:t>
      </w:r>
      <w:r>
        <w:rPr>
          <w:sz w:val="24"/>
        </w:rPr>
        <w:t>要求的试验项目和方法进行理化性能检验，并进行静水压爆破试验。</w:t>
      </w:r>
    </w:p>
    <w:p w:rsidR="00B34003" w:rsidRDefault="002F622E">
      <w:pPr>
        <w:adjustRightInd w:val="0"/>
        <w:spacing w:line="360" w:lineRule="auto"/>
        <w:ind w:firstLineChars="200" w:firstLine="480"/>
        <w:rPr>
          <w:sz w:val="24"/>
        </w:rPr>
      </w:pPr>
      <w:r>
        <w:rPr>
          <w:sz w:val="24"/>
        </w:rPr>
        <w:t xml:space="preserve">A.4.3 </w:t>
      </w:r>
      <w:r>
        <w:rPr>
          <w:rFonts w:hint="eastAsia"/>
          <w:sz w:val="24"/>
        </w:rPr>
        <w:t xml:space="preserve"> </w:t>
      </w:r>
      <w:r>
        <w:rPr>
          <w:sz w:val="24"/>
        </w:rPr>
        <w:t>供货商应向业主提供小批量试制钢管的评价试验报告。</w:t>
      </w:r>
    </w:p>
    <w:p w:rsidR="00B34003" w:rsidRDefault="002F622E">
      <w:pPr>
        <w:adjustRightInd w:val="0"/>
        <w:spacing w:line="360" w:lineRule="auto"/>
        <w:rPr>
          <w:sz w:val="24"/>
        </w:rPr>
      </w:pPr>
      <w:r>
        <w:rPr>
          <w:sz w:val="24"/>
        </w:rPr>
        <w:t xml:space="preserve">A.5 </w:t>
      </w:r>
      <w:r>
        <w:rPr>
          <w:rFonts w:hint="eastAsia"/>
          <w:sz w:val="24"/>
        </w:rPr>
        <w:t xml:space="preserve"> </w:t>
      </w:r>
      <w:r>
        <w:rPr>
          <w:sz w:val="24"/>
        </w:rPr>
        <w:t>鉴定和验收</w:t>
      </w:r>
    </w:p>
    <w:p w:rsidR="00B34003" w:rsidRDefault="002F622E">
      <w:pPr>
        <w:adjustRightInd w:val="0"/>
        <w:spacing w:line="360" w:lineRule="auto"/>
        <w:ind w:firstLineChars="200" w:firstLine="480"/>
        <w:rPr>
          <w:sz w:val="24"/>
        </w:rPr>
      </w:pPr>
      <w:r>
        <w:rPr>
          <w:sz w:val="24"/>
        </w:rPr>
        <w:t>单炉、小批量试制钢管评价试验合格并通过环焊接工艺评定后，方可组织产品鉴定。批量生产时，应严格按照产品鉴定师确定的化学成分和生产工艺开展生产。如有调整，需征得业主认可，必要时需要重新进行试制和现场环焊缝焊接工艺评定。</w:t>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snapToGrid w:val="0"/>
          <w:kern w:val="2"/>
        </w:rPr>
        <w:t>表</w:t>
      </w:r>
      <w:r>
        <w:rPr>
          <w:rFonts w:ascii="Times New Roman"/>
          <w:snapToGrid w:val="0"/>
          <w:kern w:val="2"/>
        </w:rPr>
        <w:t xml:space="preserve">A1  </w:t>
      </w:r>
      <w:r>
        <w:rPr>
          <w:rFonts w:ascii="Times New Roman"/>
          <w:snapToGrid w:val="0"/>
          <w:kern w:val="2"/>
        </w:rPr>
        <w:t>小批量的检验方法与要求</w:t>
      </w:r>
      <w:r>
        <w:rPr>
          <w:rFonts w:ascii="Times New Roman"/>
          <w:snapToGrid w:val="0"/>
          <w:kern w:val="2"/>
        </w:rPr>
        <w:t xml:space="preserve"> </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1997"/>
        <w:gridCol w:w="1681"/>
        <w:gridCol w:w="2522"/>
        <w:gridCol w:w="2424"/>
      </w:tblGrid>
      <w:tr w:rsidR="00B34003">
        <w:trPr>
          <w:cantSplit/>
          <w:trHeight w:val="340"/>
        </w:trPr>
        <w:tc>
          <w:tcPr>
            <w:tcW w:w="2733" w:type="dxa"/>
            <w:gridSpan w:val="2"/>
            <w:tcBorders>
              <w:top w:val="single" w:sz="4" w:space="0" w:color="auto"/>
              <w:left w:val="single" w:sz="6" w:space="0" w:color="auto"/>
              <w:bottom w:val="single" w:sz="4" w:space="0" w:color="auto"/>
              <w:right w:val="single" w:sz="4" w:space="0" w:color="auto"/>
            </w:tcBorders>
            <w:vAlign w:val="center"/>
          </w:tcPr>
          <w:p w:rsidR="00B34003" w:rsidRDefault="002F622E">
            <w:pPr>
              <w:pStyle w:val="afd"/>
              <w:adjustRightInd w:val="0"/>
              <w:snapToGrid w:val="0"/>
              <w:spacing w:before="156" w:after="156" w:line="400" w:lineRule="exact"/>
              <w:jc w:val="center"/>
              <w:rPr>
                <w:rFonts w:ascii="Times New Roman" w:hAnsi="Times New Roman"/>
                <w:sz w:val="18"/>
                <w:szCs w:val="24"/>
              </w:rPr>
            </w:pPr>
            <w:r>
              <w:rPr>
                <w:rFonts w:ascii="Times New Roman" w:hAnsi="Times New Roman"/>
                <w:sz w:val="18"/>
                <w:szCs w:val="24"/>
              </w:rPr>
              <w:t>试验项目</w:t>
            </w:r>
          </w:p>
        </w:tc>
        <w:tc>
          <w:tcPr>
            <w:tcW w:w="1681"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before="156" w:after="156" w:line="400" w:lineRule="exact"/>
              <w:jc w:val="center"/>
              <w:rPr>
                <w:rFonts w:ascii="Times New Roman" w:hAnsi="Times New Roman"/>
                <w:sz w:val="18"/>
                <w:szCs w:val="24"/>
              </w:rPr>
            </w:pPr>
            <w:r>
              <w:rPr>
                <w:rFonts w:ascii="Times New Roman" w:hAnsi="Times New Roman"/>
                <w:sz w:val="18"/>
                <w:szCs w:val="24"/>
              </w:rPr>
              <w:t>试验频率</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试样数量、位置及取向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执行条款</w:t>
            </w:r>
          </w:p>
        </w:tc>
      </w:tr>
      <w:tr w:rsidR="00B34003">
        <w:trPr>
          <w:cantSplit/>
          <w:trHeight w:val="340"/>
        </w:trPr>
        <w:tc>
          <w:tcPr>
            <w:tcW w:w="736" w:type="dxa"/>
            <w:vMerge w:val="restart"/>
            <w:tcBorders>
              <w:top w:val="single" w:sz="4" w:space="0" w:color="auto"/>
              <w:left w:val="single" w:sz="6" w:space="0" w:color="auto"/>
              <w:right w:val="single" w:sz="4" w:space="0" w:color="auto"/>
            </w:tcBorders>
            <w:vAlign w:val="center"/>
          </w:tcPr>
          <w:p w:rsidR="00B34003" w:rsidRDefault="002F622E">
            <w:pPr>
              <w:pStyle w:val="afd"/>
              <w:adjustRightInd w:val="0"/>
              <w:spacing w:line="400" w:lineRule="exact"/>
              <w:jc w:val="center"/>
              <w:rPr>
                <w:rFonts w:ascii="Times New Roman" w:hAnsi="Times New Roman"/>
                <w:sz w:val="18"/>
                <w:szCs w:val="24"/>
              </w:rPr>
            </w:pPr>
            <w:r>
              <w:rPr>
                <w:rFonts w:ascii="Times New Roman" w:hAnsi="Times New Roman"/>
                <w:sz w:val="18"/>
                <w:szCs w:val="24"/>
              </w:rPr>
              <w:t>管体</w:t>
            </w: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化学成分产品分析</w:t>
            </w:r>
          </w:p>
        </w:tc>
        <w:tc>
          <w:tcPr>
            <w:tcW w:w="1681" w:type="dxa"/>
            <w:vMerge w:val="restart"/>
            <w:tcBorders>
              <w:top w:val="single" w:sz="4" w:space="0" w:color="auto"/>
              <w:left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每熔炼炉次</w:t>
            </w:r>
            <w:r>
              <w:rPr>
                <w:rFonts w:ascii="Times New Roman" w:hAnsi="Times New Roman"/>
                <w:sz w:val="18"/>
                <w:szCs w:val="24"/>
              </w:rPr>
              <w:t>1</w:t>
            </w:r>
            <w:r>
              <w:rPr>
                <w:rFonts w:ascii="Times New Roman" w:hAnsi="Times New Roman"/>
                <w:sz w:val="18"/>
                <w:szCs w:val="24"/>
              </w:rPr>
              <w:t>次</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7.1, 7.3.7</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母材显微组织照片和晶粒度、带状组织评级</w:t>
            </w:r>
          </w:p>
        </w:tc>
        <w:tc>
          <w:tcPr>
            <w:tcW w:w="1681" w:type="dxa"/>
            <w:vMerge/>
            <w:tcBorders>
              <w:left w:val="single" w:sz="4" w:space="0" w:color="auto"/>
              <w:right w:val="single" w:sz="4" w:space="0" w:color="auto"/>
            </w:tcBorders>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w:t>
            </w:r>
            <w:r>
              <w:rPr>
                <w:rFonts w:ascii="Times New Roman" w:hAnsi="Times New Roman"/>
                <w:sz w:val="18"/>
                <w:szCs w:val="18"/>
              </w:rPr>
              <w:t>距焊缝</w:t>
            </w:r>
            <w:r>
              <w:rPr>
                <w:rFonts w:ascii="Times New Roman" w:hAnsi="Times New Roman"/>
                <w:sz w:val="18"/>
                <w:szCs w:val="18"/>
              </w:rPr>
              <w:t>180°</w:t>
            </w:r>
            <w:r>
              <w:rPr>
                <w:rFonts w:ascii="Times New Roman" w:hAnsi="Times New Roman"/>
                <w:sz w:val="18"/>
                <w:szCs w:val="18"/>
              </w:rPr>
              <w:t>位置，</w:t>
            </w:r>
            <w:r>
              <w:rPr>
                <w:rFonts w:ascii="Times New Roman" w:hAnsi="Times New Roman"/>
                <w:sz w:val="18"/>
                <w:szCs w:val="24"/>
              </w:rPr>
              <w:t>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7.2.1</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非金属夹杂物检验</w:t>
            </w:r>
          </w:p>
        </w:tc>
        <w:tc>
          <w:tcPr>
            <w:tcW w:w="1681" w:type="dxa"/>
            <w:vMerge/>
            <w:tcBorders>
              <w:left w:val="single" w:sz="4" w:space="0" w:color="auto"/>
              <w:bottom w:val="single" w:sz="4" w:space="0" w:color="auto"/>
              <w:right w:val="single" w:sz="4" w:space="0" w:color="auto"/>
            </w:tcBorders>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w:t>
            </w:r>
            <w:r>
              <w:rPr>
                <w:rFonts w:ascii="Times New Roman" w:hAnsi="Times New Roman"/>
                <w:sz w:val="18"/>
                <w:szCs w:val="18"/>
              </w:rPr>
              <w:t>距焊缝</w:t>
            </w:r>
            <w:r>
              <w:rPr>
                <w:rFonts w:ascii="Times New Roman" w:hAnsi="Times New Roman"/>
                <w:sz w:val="18"/>
                <w:szCs w:val="18"/>
              </w:rPr>
              <w:t>180°</w:t>
            </w:r>
            <w:r>
              <w:rPr>
                <w:rFonts w:ascii="Times New Roman" w:hAnsi="Times New Roman"/>
                <w:sz w:val="18"/>
                <w:szCs w:val="18"/>
              </w:rPr>
              <w:t>位置，</w:t>
            </w:r>
            <w:r>
              <w:rPr>
                <w:rFonts w:ascii="Times New Roman" w:hAnsi="Times New Roman"/>
                <w:sz w:val="18"/>
                <w:szCs w:val="24"/>
              </w:rPr>
              <w:t>纵向）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7.2.1</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管体横向拉伸</w:t>
            </w:r>
          </w:p>
        </w:tc>
        <w:tc>
          <w:tcPr>
            <w:tcW w:w="1681" w:type="dxa"/>
            <w:vMerge w:val="restart"/>
            <w:tcBorders>
              <w:top w:val="single" w:sz="4" w:space="0" w:color="auto"/>
              <w:left w:val="single" w:sz="4" w:space="0" w:color="auto"/>
              <w:right w:val="single" w:sz="4" w:space="0" w:color="auto"/>
            </w:tcBorders>
            <w:vAlign w:val="center"/>
          </w:tcPr>
          <w:p w:rsidR="00B34003" w:rsidRDefault="002F622E">
            <w:pPr>
              <w:pStyle w:val="afd"/>
              <w:adjustRightInd w:val="0"/>
              <w:snapToGrid w:val="0"/>
              <w:spacing w:line="400" w:lineRule="exact"/>
              <w:rPr>
                <w:rFonts w:ascii="Times New Roman" w:hAnsi="Times New Roman"/>
                <w:sz w:val="18"/>
                <w:szCs w:val="24"/>
              </w:rPr>
            </w:pPr>
            <w:r>
              <w:rPr>
                <w:rFonts w:ascii="Times New Roman" w:hAnsi="Times New Roman"/>
                <w:sz w:val="18"/>
                <w:szCs w:val="24"/>
              </w:rPr>
              <w:t>每</w:t>
            </w:r>
            <w:r>
              <w:rPr>
                <w:rFonts w:ascii="Times New Roman" w:hAnsi="Times New Roman"/>
                <w:sz w:val="18"/>
                <w:szCs w:val="24"/>
              </w:rPr>
              <w:t>5</w:t>
            </w:r>
            <w:r>
              <w:rPr>
                <w:rFonts w:ascii="Times New Roman" w:hAnsi="Times New Roman"/>
                <w:sz w:val="18"/>
                <w:szCs w:val="24"/>
              </w:rPr>
              <w:t>根钢管进行</w:t>
            </w:r>
            <w:r>
              <w:rPr>
                <w:rFonts w:ascii="Times New Roman" w:hAnsi="Times New Roman"/>
                <w:sz w:val="18"/>
                <w:szCs w:val="24"/>
              </w:rPr>
              <w:t>1</w:t>
            </w:r>
            <w:r>
              <w:rPr>
                <w:rFonts w:ascii="Times New Roman" w:hAnsi="Times New Roman"/>
                <w:sz w:val="18"/>
                <w:szCs w:val="24"/>
              </w:rPr>
              <w:t>次</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w:t>
            </w:r>
            <w:r>
              <w:rPr>
                <w:rFonts w:ascii="Times New Roman" w:hAnsi="Times New Roman"/>
                <w:sz w:val="18"/>
                <w:szCs w:val="18"/>
              </w:rPr>
              <w:t>距焊缝</w:t>
            </w:r>
            <w:r>
              <w:rPr>
                <w:rFonts w:ascii="Times New Roman" w:hAnsi="Times New Roman"/>
                <w:sz w:val="18"/>
                <w:szCs w:val="18"/>
              </w:rPr>
              <w:t>180°</w:t>
            </w:r>
            <w:r>
              <w:rPr>
                <w:rFonts w:ascii="Times New Roman" w:hAnsi="Times New Roman"/>
                <w:sz w:val="18"/>
                <w:szCs w:val="18"/>
              </w:rPr>
              <w:t>位置，</w:t>
            </w:r>
            <w:r>
              <w:rPr>
                <w:rFonts w:ascii="Times New Roman" w:hAnsi="Times New Roman"/>
                <w:sz w:val="18"/>
                <w:szCs w:val="24"/>
              </w:rPr>
              <w:t>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7.3.2, 7.3.7.2</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夏比冲击－管体横向</w:t>
            </w:r>
          </w:p>
        </w:tc>
        <w:tc>
          <w:tcPr>
            <w:tcW w:w="1681" w:type="dxa"/>
            <w:vMerge/>
            <w:tcBorders>
              <w:left w:val="single" w:sz="4" w:space="0" w:color="auto"/>
              <w:right w:val="single" w:sz="4" w:space="0" w:color="auto"/>
            </w:tcBorders>
          </w:tcPr>
          <w:p w:rsidR="00B34003" w:rsidRDefault="00B34003">
            <w:pPr>
              <w:pStyle w:val="afd"/>
              <w:adjustRightInd w:val="0"/>
              <w:snapToGrid w:val="0"/>
              <w:spacing w:line="400" w:lineRule="exact"/>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3</w:t>
            </w:r>
            <w:r>
              <w:rPr>
                <w:rFonts w:ascii="Times New Roman" w:hAnsi="Times New Roman"/>
                <w:sz w:val="18"/>
                <w:szCs w:val="24"/>
              </w:rPr>
              <w:t>（</w:t>
            </w:r>
            <w:r>
              <w:rPr>
                <w:rFonts w:ascii="Times New Roman" w:hAnsi="Times New Roman"/>
                <w:sz w:val="18"/>
                <w:szCs w:val="18"/>
              </w:rPr>
              <w:t>距焊缝</w:t>
            </w:r>
            <w:r>
              <w:rPr>
                <w:rFonts w:ascii="Times New Roman" w:hAnsi="Times New Roman"/>
                <w:sz w:val="18"/>
                <w:szCs w:val="18"/>
              </w:rPr>
              <w:t>90°</w:t>
            </w:r>
            <w:r>
              <w:rPr>
                <w:rFonts w:ascii="Times New Roman" w:hAnsi="Times New Roman"/>
                <w:sz w:val="18"/>
                <w:szCs w:val="18"/>
              </w:rPr>
              <w:t>位置，</w:t>
            </w:r>
            <w:r>
              <w:rPr>
                <w:rFonts w:ascii="Times New Roman" w:hAnsi="Times New Roman"/>
                <w:sz w:val="18"/>
                <w:szCs w:val="24"/>
              </w:rPr>
              <w:t>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7.3.3, 7.3.7</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落锤撕裂试验</w:t>
            </w:r>
          </w:p>
        </w:tc>
        <w:tc>
          <w:tcPr>
            <w:tcW w:w="1681" w:type="dxa"/>
            <w:vMerge/>
            <w:tcBorders>
              <w:left w:val="single" w:sz="4" w:space="0" w:color="auto"/>
              <w:right w:val="single" w:sz="4" w:space="0" w:color="auto"/>
            </w:tcBorders>
            <w:vAlign w:val="center"/>
          </w:tcPr>
          <w:p w:rsidR="00B34003" w:rsidRDefault="00B34003">
            <w:pPr>
              <w:pStyle w:val="afd"/>
              <w:adjustRightInd w:val="0"/>
              <w:snapToGrid w:val="0"/>
              <w:spacing w:line="400" w:lineRule="exact"/>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2</w:t>
            </w:r>
            <w:r>
              <w:rPr>
                <w:rFonts w:ascii="Times New Roman" w:hAnsi="Times New Roman"/>
                <w:sz w:val="18"/>
                <w:szCs w:val="24"/>
              </w:rPr>
              <w:t>（</w:t>
            </w:r>
            <w:r>
              <w:rPr>
                <w:rFonts w:ascii="Times New Roman" w:hAnsi="Times New Roman"/>
                <w:sz w:val="18"/>
                <w:szCs w:val="18"/>
              </w:rPr>
              <w:t>距焊缝</w:t>
            </w:r>
            <w:r>
              <w:rPr>
                <w:rFonts w:ascii="Times New Roman" w:hAnsi="Times New Roman"/>
                <w:sz w:val="18"/>
                <w:szCs w:val="18"/>
              </w:rPr>
              <w:t>90°</w:t>
            </w:r>
            <w:r>
              <w:rPr>
                <w:rFonts w:ascii="Times New Roman" w:hAnsi="Times New Roman"/>
                <w:sz w:val="18"/>
                <w:szCs w:val="18"/>
              </w:rPr>
              <w:t>位置，</w:t>
            </w:r>
            <w:r>
              <w:rPr>
                <w:rFonts w:ascii="Times New Roman" w:hAnsi="Times New Roman"/>
                <w:sz w:val="18"/>
                <w:szCs w:val="24"/>
              </w:rPr>
              <w:t>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7.3.3, 7.3.3, 7.3.7</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硬度</w:t>
            </w:r>
          </w:p>
        </w:tc>
        <w:tc>
          <w:tcPr>
            <w:tcW w:w="1681" w:type="dxa"/>
            <w:vMerge/>
            <w:tcBorders>
              <w:left w:val="single" w:sz="4" w:space="0" w:color="auto"/>
              <w:right w:val="single" w:sz="4" w:space="0" w:color="auto"/>
            </w:tcBorders>
            <w:vAlign w:val="center"/>
          </w:tcPr>
          <w:p w:rsidR="00B34003" w:rsidRDefault="00B34003">
            <w:pPr>
              <w:pStyle w:val="afd"/>
              <w:adjustRightInd w:val="0"/>
              <w:snapToGrid w:val="0"/>
              <w:spacing w:line="400" w:lineRule="exact"/>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w:t>
            </w:r>
            <w:r>
              <w:rPr>
                <w:rFonts w:ascii="Times New Roman" w:hAnsi="Times New Roman"/>
                <w:sz w:val="18"/>
                <w:szCs w:val="18"/>
              </w:rPr>
              <w:t>距焊缝</w:t>
            </w:r>
            <w:r>
              <w:rPr>
                <w:rFonts w:ascii="Times New Roman" w:hAnsi="Times New Roman"/>
                <w:sz w:val="18"/>
                <w:szCs w:val="18"/>
              </w:rPr>
              <w:t>180°</w:t>
            </w:r>
            <w:r>
              <w:rPr>
                <w:rFonts w:ascii="Times New Roman" w:hAnsi="Times New Roman"/>
                <w:sz w:val="18"/>
                <w:szCs w:val="18"/>
              </w:rPr>
              <w:t>位置，</w:t>
            </w:r>
            <w:r>
              <w:rPr>
                <w:rFonts w:ascii="Times New Roman" w:hAnsi="Times New Roman"/>
                <w:sz w:val="18"/>
                <w:szCs w:val="24"/>
              </w:rPr>
              <w:t>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 xml:space="preserve">7.3.4, </w:t>
            </w:r>
            <w:r>
              <w:rPr>
                <w:rFonts w:ascii="Times New Roman" w:hAnsi="Times New Roman"/>
                <w:sz w:val="18"/>
                <w:szCs w:val="24"/>
              </w:rPr>
              <w:t>附录</w:t>
            </w:r>
            <w:r>
              <w:rPr>
                <w:rFonts w:ascii="Times New Roman" w:hAnsi="Times New Roman"/>
                <w:sz w:val="18"/>
                <w:szCs w:val="24"/>
              </w:rPr>
              <w:t>G.3, 7.3.7</w:t>
            </w:r>
          </w:p>
        </w:tc>
      </w:tr>
      <w:tr w:rsidR="00B34003">
        <w:trPr>
          <w:cantSplit/>
          <w:trHeight w:val="340"/>
        </w:trPr>
        <w:tc>
          <w:tcPr>
            <w:tcW w:w="736" w:type="dxa"/>
            <w:vMerge w:val="restart"/>
            <w:tcBorders>
              <w:top w:val="single" w:sz="4" w:space="0" w:color="auto"/>
              <w:left w:val="single" w:sz="6" w:space="0" w:color="auto"/>
              <w:right w:val="single" w:sz="4" w:space="0" w:color="auto"/>
            </w:tcBorders>
            <w:vAlign w:val="center"/>
          </w:tcPr>
          <w:p w:rsidR="00B34003" w:rsidRDefault="002F622E">
            <w:pPr>
              <w:pStyle w:val="afd"/>
              <w:adjustRightInd w:val="0"/>
              <w:spacing w:line="400" w:lineRule="exact"/>
              <w:jc w:val="center"/>
              <w:rPr>
                <w:rFonts w:ascii="Times New Roman" w:hAnsi="Times New Roman"/>
                <w:sz w:val="18"/>
                <w:szCs w:val="24"/>
              </w:rPr>
            </w:pPr>
            <w:r>
              <w:rPr>
                <w:rFonts w:ascii="Times New Roman" w:hAnsi="Times New Roman"/>
                <w:sz w:val="18"/>
                <w:szCs w:val="24"/>
              </w:rPr>
              <w:t>焊缝</w:t>
            </w: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ff2"/>
              <w:adjustRightInd w:val="0"/>
              <w:spacing w:line="400" w:lineRule="exact"/>
              <w:ind w:leftChars="0" w:left="0" w:firstLineChars="0" w:firstLine="0"/>
              <w:jc w:val="center"/>
              <w:rPr>
                <w:rFonts w:ascii="Times New Roman"/>
              </w:rPr>
            </w:pPr>
            <w:r>
              <w:rPr>
                <w:rFonts w:ascii="Times New Roman"/>
              </w:rPr>
              <w:t>焊缝金属</w:t>
            </w:r>
          </w:p>
          <w:p w:rsidR="00B34003" w:rsidRDefault="002F622E">
            <w:pPr>
              <w:pStyle w:val="afff2"/>
              <w:adjustRightInd w:val="0"/>
              <w:spacing w:line="400" w:lineRule="exact"/>
              <w:ind w:leftChars="0" w:left="0" w:firstLineChars="0" w:firstLine="0"/>
              <w:jc w:val="center"/>
              <w:rPr>
                <w:rFonts w:ascii="Times New Roman"/>
              </w:rPr>
            </w:pPr>
            <w:r>
              <w:rPr>
                <w:rFonts w:ascii="Times New Roman"/>
              </w:rPr>
              <w:t>化学成分分析</w:t>
            </w:r>
          </w:p>
        </w:tc>
        <w:tc>
          <w:tcPr>
            <w:tcW w:w="1681" w:type="dxa"/>
            <w:vMerge w:val="restart"/>
            <w:tcBorders>
              <w:left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每熔炼炉次</w:t>
            </w:r>
            <w:r>
              <w:rPr>
                <w:rFonts w:ascii="Times New Roman" w:hAnsi="Times New Roman"/>
                <w:sz w:val="18"/>
                <w:szCs w:val="24"/>
              </w:rPr>
              <w:t>1</w:t>
            </w:r>
            <w:r>
              <w:rPr>
                <w:rFonts w:ascii="Times New Roman" w:hAnsi="Times New Roman"/>
                <w:sz w:val="18"/>
                <w:szCs w:val="24"/>
              </w:rPr>
              <w:t>次</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w:t>
            </w:r>
            <w:r>
              <w:rPr>
                <w:rFonts w:ascii="Times New Roman" w:hAnsi="Times New Roman"/>
                <w:sz w:val="18"/>
                <w:szCs w:val="18"/>
              </w:rPr>
              <w:t>焊缝</w:t>
            </w:r>
            <w:r>
              <w:rPr>
                <w:rFonts w:ascii="Times New Roman" w:hAnsi="Times New Roman"/>
                <w:sz w:val="18"/>
                <w:szCs w:val="24"/>
              </w:rPr>
              <w:t>）</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7.1,7.3.7</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ff2"/>
              <w:adjustRightInd w:val="0"/>
              <w:spacing w:line="400" w:lineRule="exact"/>
              <w:ind w:leftChars="0" w:left="0" w:firstLineChars="0" w:firstLine="0"/>
              <w:jc w:val="center"/>
              <w:rPr>
                <w:rFonts w:ascii="Times New Roman"/>
              </w:rPr>
            </w:pPr>
            <w:r>
              <w:rPr>
                <w:rFonts w:ascii="Times New Roman"/>
              </w:rPr>
              <w:t>宏观照片</w:t>
            </w:r>
          </w:p>
        </w:tc>
        <w:tc>
          <w:tcPr>
            <w:tcW w:w="1681" w:type="dxa"/>
            <w:vMerge/>
            <w:tcBorders>
              <w:left w:val="single" w:sz="4" w:space="0" w:color="auto"/>
              <w:right w:val="single" w:sz="4" w:space="0" w:color="auto"/>
            </w:tcBorders>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（焊缝，横向）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附录</w:t>
            </w:r>
            <w:r>
              <w:rPr>
                <w:rFonts w:ascii="Times New Roman" w:hAnsi="Times New Roman"/>
                <w:sz w:val="18"/>
                <w:szCs w:val="24"/>
              </w:rPr>
              <w:t>G.3</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ff2"/>
              <w:adjustRightInd w:val="0"/>
              <w:spacing w:line="400" w:lineRule="exact"/>
              <w:ind w:leftChars="0" w:left="0" w:firstLineChars="0" w:firstLine="0"/>
              <w:jc w:val="center"/>
              <w:rPr>
                <w:rFonts w:ascii="Times New Roman"/>
              </w:rPr>
            </w:pPr>
            <w:r>
              <w:rPr>
                <w:rFonts w:ascii="Times New Roman"/>
              </w:rPr>
              <w:t>显微组织照片</w:t>
            </w:r>
          </w:p>
        </w:tc>
        <w:tc>
          <w:tcPr>
            <w:tcW w:w="1681" w:type="dxa"/>
            <w:vMerge/>
            <w:tcBorders>
              <w:left w:val="single" w:sz="4" w:space="0" w:color="auto"/>
              <w:right w:val="single" w:sz="4"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（焊缝，横向）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附录</w:t>
            </w:r>
            <w:r>
              <w:rPr>
                <w:rFonts w:ascii="Times New Roman" w:hAnsi="Times New Roman"/>
                <w:sz w:val="18"/>
                <w:szCs w:val="24"/>
              </w:rPr>
              <w:t>G.3</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焊缝接头拉伸</w:t>
            </w:r>
          </w:p>
        </w:tc>
        <w:tc>
          <w:tcPr>
            <w:tcW w:w="1681" w:type="dxa"/>
            <w:vMerge w:val="restart"/>
            <w:tcBorders>
              <w:left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每</w:t>
            </w:r>
            <w:r>
              <w:rPr>
                <w:rFonts w:ascii="Times New Roman" w:hAnsi="Times New Roman"/>
                <w:sz w:val="18"/>
                <w:szCs w:val="24"/>
              </w:rPr>
              <w:t>5</w:t>
            </w:r>
            <w:r>
              <w:rPr>
                <w:rFonts w:ascii="Times New Roman" w:hAnsi="Times New Roman"/>
                <w:sz w:val="18"/>
                <w:szCs w:val="24"/>
              </w:rPr>
              <w:t>根钢管进行</w:t>
            </w:r>
            <w:r>
              <w:rPr>
                <w:rFonts w:ascii="Times New Roman" w:hAnsi="Times New Roman"/>
                <w:sz w:val="18"/>
                <w:szCs w:val="24"/>
              </w:rPr>
              <w:t>1</w:t>
            </w:r>
            <w:r>
              <w:rPr>
                <w:rFonts w:ascii="Times New Roman" w:hAnsi="Times New Roman"/>
                <w:sz w:val="18"/>
                <w:szCs w:val="24"/>
              </w:rPr>
              <w:t>次</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3</w:t>
            </w:r>
            <w:r>
              <w:rPr>
                <w:rFonts w:ascii="Times New Roman" w:hAnsi="Times New Roman"/>
                <w:sz w:val="18"/>
                <w:szCs w:val="24"/>
              </w:rPr>
              <w:t>（焊缝，横向）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7.3.2, 7.3.7</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压扁</w:t>
            </w:r>
          </w:p>
        </w:tc>
        <w:tc>
          <w:tcPr>
            <w:tcW w:w="1681" w:type="dxa"/>
            <w:vMerge/>
            <w:tcBorders>
              <w:left w:val="single" w:sz="4" w:space="0" w:color="auto"/>
              <w:right w:val="single" w:sz="4"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7.3.5,7.3.7</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导向背弯</w:t>
            </w:r>
          </w:p>
        </w:tc>
        <w:tc>
          <w:tcPr>
            <w:tcW w:w="1681" w:type="dxa"/>
            <w:vMerge/>
            <w:tcBorders>
              <w:left w:val="single" w:sz="4" w:space="0" w:color="auto"/>
              <w:right w:val="single" w:sz="4"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（焊缝，横向）</w:t>
            </w:r>
          </w:p>
        </w:tc>
        <w:tc>
          <w:tcPr>
            <w:tcW w:w="2424" w:type="dxa"/>
            <w:vMerge w:val="restart"/>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7.3.5, 7.3.7.4</w:t>
            </w: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导向面弯</w:t>
            </w:r>
          </w:p>
        </w:tc>
        <w:tc>
          <w:tcPr>
            <w:tcW w:w="1681" w:type="dxa"/>
            <w:vMerge/>
            <w:tcBorders>
              <w:left w:val="single" w:sz="4" w:space="0" w:color="auto"/>
              <w:right w:val="single" w:sz="4" w:space="0" w:color="auto"/>
            </w:tcBorders>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（焊缝，横向）</w:t>
            </w:r>
          </w:p>
        </w:tc>
        <w:tc>
          <w:tcPr>
            <w:tcW w:w="2424" w:type="dxa"/>
            <w:vMerge/>
            <w:tcBorders>
              <w:top w:val="single" w:sz="4" w:space="0" w:color="auto"/>
              <w:left w:val="single" w:sz="4" w:space="0" w:color="auto"/>
              <w:bottom w:val="single" w:sz="4" w:space="0" w:color="auto"/>
              <w:right w:val="single" w:sz="6"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夏比冲击－焊缝</w:t>
            </w:r>
          </w:p>
        </w:tc>
        <w:tc>
          <w:tcPr>
            <w:tcW w:w="1681" w:type="dxa"/>
            <w:vMerge/>
            <w:tcBorders>
              <w:left w:val="single" w:sz="4" w:space="0" w:color="auto"/>
              <w:right w:val="single" w:sz="4" w:space="0" w:color="auto"/>
            </w:tcBorders>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3</w:t>
            </w:r>
            <w:r>
              <w:rPr>
                <w:rFonts w:ascii="Times New Roman" w:hAnsi="Times New Roman"/>
                <w:sz w:val="18"/>
                <w:szCs w:val="24"/>
              </w:rPr>
              <w:t>（焊缝，横向）</w:t>
            </w:r>
          </w:p>
        </w:tc>
        <w:tc>
          <w:tcPr>
            <w:tcW w:w="2424" w:type="dxa"/>
            <w:vMerge w:val="restart"/>
            <w:tcBorders>
              <w:top w:val="single" w:sz="4" w:space="0" w:color="auto"/>
              <w:left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7.3.3, 7.3.7</w:t>
            </w:r>
          </w:p>
          <w:p w:rsidR="00B34003" w:rsidRDefault="00B34003">
            <w:pPr>
              <w:pStyle w:val="afd"/>
              <w:adjustRightInd w:val="0"/>
              <w:snapToGrid w:val="0"/>
              <w:spacing w:line="400" w:lineRule="exact"/>
              <w:jc w:val="center"/>
              <w:rPr>
                <w:rFonts w:ascii="Times New Roman" w:hAnsi="Times New Roman"/>
                <w:sz w:val="18"/>
                <w:szCs w:val="24"/>
              </w:rPr>
            </w:pP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夏比冲击－热影响区</w:t>
            </w:r>
          </w:p>
        </w:tc>
        <w:tc>
          <w:tcPr>
            <w:tcW w:w="1681" w:type="dxa"/>
            <w:vMerge/>
            <w:tcBorders>
              <w:left w:val="single" w:sz="4" w:space="0" w:color="auto"/>
              <w:right w:val="single" w:sz="4" w:space="0" w:color="auto"/>
            </w:tcBorders>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3</w:t>
            </w:r>
            <w:r>
              <w:rPr>
                <w:rFonts w:ascii="Times New Roman" w:hAnsi="Times New Roman"/>
                <w:sz w:val="18"/>
                <w:szCs w:val="24"/>
              </w:rPr>
              <w:t>（热影响区，横向）</w:t>
            </w:r>
          </w:p>
        </w:tc>
        <w:tc>
          <w:tcPr>
            <w:tcW w:w="2424" w:type="dxa"/>
            <w:vMerge/>
            <w:tcBorders>
              <w:left w:val="single" w:sz="4" w:space="0" w:color="auto"/>
              <w:bottom w:val="single" w:sz="4" w:space="0" w:color="auto"/>
              <w:right w:val="single" w:sz="6"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r>
      <w:tr w:rsidR="00B34003">
        <w:trPr>
          <w:cantSplit/>
          <w:trHeight w:val="340"/>
        </w:trPr>
        <w:tc>
          <w:tcPr>
            <w:tcW w:w="736" w:type="dxa"/>
            <w:vMerge/>
            <w:tcBorders>
              <w:left w:val="single" w:sz="6" w:space="0" w:color="auto"/>
              <w:right w:val="single" w:sz="4" w:space="0" w:color="auto"/>
            </w:tcBorders>
            <w:vAlign w:val="center"/>
          </w:tcPr>
          <w:p w:rsidR="00B34003" w:rsidRDefault="00B34003">
            <w:pPr>
              <w:pStyle w:val="afd"/>
              <w:adjustRightInd w:val="0"/>
              <w:spacing w:line="400" w:lineRule="exact"/>
              <w:jc w:val="center"/>
              <w:rPr>
                <w:rFonts w:ascii="Times New Roman" w:hAnsi="Times New Roman"/>
                <w:sz w:val="18"/>
                <w:szCs w:val="24"/>
              </w:rPr>
            </w:pPr>
          </w:p>
        </w:tc>
        <w:tc>
          <w:tcPr>
            <w:tcW w:w="1997"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维氏硬度</w:t>
            </w:r>
          </w:p>
        </w:tc>
        <w:tc>
          <w:tcPr>
            <w:tcW w:w="1681" w:type="dxa"/>
            <w:vMerge/>
            <w:tcBorders>
              <w:left w:val="single" w:sz="4" w:space="0" w:color="auto"/>
              <w:bottom w:val="single" w:sz="4" w:space="0" w:color="auto"/>
              <w:right w:val="single" w:sz="4"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1</w:t>
            </w:r>
            <w:r>
              <w:rPr>
                <w:rFonts w:ascii="Times New Roman" w:hAnsi="Times New Roman"/>
                <w:sz w:val="18"/>
                <w:szCs w:val="24"/>
              </w:rPr>
              <w:t>（焊缝，横向）</w:t>
            </w: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 xml:space="preserve">7.3.4, </w:t>
            </w:r>
            <w:r>
              <w:rPr>
                <w:rFonts w:ascii="Times New Roman" w:hAnsi="Times New Roman"/>
                <w:sz w:val="18"/>
                <w:szCs w:val="24"/>
              </w:rPr>
              <w:t>附录</w:t>
            </w:r>
            <w:r>
              <w:rPr>
                <w:rFonts w:ascii="Times New Roman" w:hAnsi="Times New Roman"/>
                <w:sz w:val="18"/>
                <w:szCs w:val="24"/>
              </w:rPr>
              <w:t>G.3, 7.3.7</w:t>
            </w:r>
          </w:p>
        </w:tc>
      </w:tr>
      <w:tr w:rsidR="00B34003">
        <w:trPr>
          <w:cantSplit/>
          <w:trHeight w:val="340"/>
        </w:trPr>
        <w:tc>
          <w:tcPr>
            <w:tcW w:w="2733" w:type="dxa"/>
            <w:gridSpan w:val="2"/>
            <w:tcBorders>
              <w:top w:val="single" w:sz="4" w:space="0" w:color="auto"/>
              <w:left w:val="single" w:sz="6"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外观及工艺质量检查</w:t>
            </w:r>
          </w:p>
        </w:tc>
        <w:tc>
          <w:tcPr>
            <w:tcW w:w="1681"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每根钢管</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9</w:t>
            </w:r>
          </w:p>
        </w:tc>
      </w:tr>
      <w:tr w:rsidR="00B34003">
        <w:trPr>
          <w:cantSplit/>
          <w:trHeight w:val="340"/>
        </w:trPr>
        <w:tc>
          <w:tcPr>
            <w:tcW w:w="2733" w:type="dxa"/>
            <w:gridSpan w:val="2"/>
            <w:tcBorders>
              <w:top w:val="single" w:sz="4" w:space="0" w:color="auto"/>
              <w:left w:val="single" w:sz="6"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尺寸检查</w:t>
            </w:r>
          </w:p>
        </w:tc>
        <w:tc>
          <w:tcPr>
            <w:tcW w:w="1681"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按第</w:t>
            </w:r>
            <w:r>
              <w:rPr>
                <w:rFonts w:ascii="Times New Roman" w:hAnsi="Times New Roman"/>
                <w:sz w:val="18"/>
                <w:szCs w:val="24"/>
              </w:rPr>
              <w:t>8</w:t>
            </w:r>
            <w:r>
              <w:rPr>
                <w:rFonts w:ascii="Times New Roman" w:hAnsi="Times New Roman"/>
                <w:sz w:val="18"/>
                <w:szCs w:val="24"/>
              </w:rPr>
              <w:t>条规定</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B34003">
            <w:pPr>
              <w:pStyle w:val="afd"/>
              <w:adjustRightInd w:val="0"/>
              <w:snapToGrid w:val="0"/>
              <w:spacing w:line="400" w:lineRule="exact"/>
              <w:jc w:val="center"/>
              <w:rPr>
                <w:rFonts w:ascii="Times New Roman" w:hAnsi="Times New Roman"/>
                <w:sz w:val="18"/>
                <w:szCs w:val="24"/>
              </w:rPr>
            </w:pP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8</w:t>
            </w:r>
          </w:p>
        </w:tc>
      </w:tr>
      <w:tr w:rsidR="00B34003">
        <w:trPr>
          <w:cantSplit/>
          <w:trHeight w:val="340"/>
        </w:trPr>
        <w:tc>
          <w:tcPr>
            <w:tcW w:w="2733" w:type="dxa"/>
            <w:gridSpan w:val="2"/>
            <w:tcBorders>
              <w:top w:val="single" w:sz="4" w:space="0" w:color="auto"/>
              <w:left w:val="single" w:sz="6"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lastRenderedPageBreak/>
              <w:t>无损探伤</w:t>
            </w:r>
          </w:p>
        </w:tc>
        <w:tc>
          <w:tcPr>
            <w:tcW w:w="1681" w:type="dxa"/>
            <w:tcBorders>
              <w:top w:val="single" w:sz="4" w:space="0" w:color="auto"/>
              <w:left w:val="single" w:sz="4" w:space="0" w:color="auto"/>
              <w:bottom w:val="single" w:sz="4" w:space="0" w:color="auto"/>
              <w:right w:val="single" w:sz="4" w:space="0" w:color="auto"/>
            </w:tcBorders>
            <w:vAlign w:val="center"/>
          </w:tcPr>
          <w:p w:rsidR="00B34003" w:rsidRDefault="002F622E">
            <w:pPr>
              <w:pStyle w:val="afd"/>
              <w:adjustRightInd w:val="0"/>
              <w:snapToGrid w:val="0"/>
              <w:spacing w:line="400" w:lineRule="exact"/>
              <w:jc w:val="center"/>
              <w:rPr>
                <w:rFonts w:ascii="Times New Roman" w:hAnsi="Times New Roman"/>
                <w:sz w:val="18"/>
                <w:szCs w:val="24"/>
              </w:rPr>
            </w:pPr>
            <w:r>
              <w:rPr>
                <w:rFonts w:ascii="Times New Roman" w:hAnsi="Times New Roman"/>
                <w:sz w:val="18"/>
                <w:szCs w:val="24"/>
              </w:rPr>
              <w:t>按第</w:t>
            </w:r>
            <w:r>
              <w:rPr>
                <w:rFonts w:ascii="Times New Roman" w:hAnsi="Times New Roman"/>
                <w:sz w:val="18"/>
                <w:szCs w:val="24"/>
              </w:rPr>
              <w:t>10</w:t>
            </w:r>
            <w:r>
              <w:rPr>
                <w:rFonts w:ascii="Times New Roman" w:hAnsi="Times New Roman"/>
                <w:sz w:val="18"/>
                <w:szCs w:val="24"/>
              </w:rPr>
              <w:t>条规定</w:t>
            </w:r>
          </w:p>
        </w:tc>
        <w:tc>
          <w:tcPr>
            <w:tcW w:w="2522" w:type="dxa"/>
            <w:tcBorders>
              <w:top w:val="single" w:sz="4" w:space="0" w:color="auto"/>
              <w:left w:val="single" w:sz="4" w:space="0" w:color="auto"/>
              <w:bottom w:val="single" w:sz="4" w:space="0" w:color="auto"/>
              <w:right w:val="single" w:sz="4" w:space="0" w:color="auto"/>
            </w:tcBorders>
            <w:vAlign w:val="center"/>
          </w:tcPr>
          <w:p w:rsidR="00B34003" w:rsidRDefault="00B34003">
            <w:pPr>
              <w:pStyle w:val="afd"/>
              <w:adjustRightInd w:val="0"/>
              <w:snapToGrid w:val="0"/>
              <w:spacing w:before="156" w:after="156" w:line="400" w:lineRule="exact"/>
              <w:jc w:val="center"/>
              <w:rPr>
                <w:rFonts w:ascii="Times New Roman" w:hAnsi="Times New Roman"/>
                <w:sz w:val="18"/>
                <w:szCs w:val="24"/>
              </w:rPr>
            </w:pPr>
          </w:p>
        </w:tc>
        <w:tc>
          <w:tcPr>
            <w:tcW w:w="2424" w:type="dxa"/>
            <w:tcBorders>
              <w:top w:val="single" w:sz="4" w:space="0" w:color="auto"/>
              <w:left w:val="single" w:sz="4" w:space="0" w:color="auto"/>
              <w:bottom w:val="single" w:sz="4" w:space="0" w:color="auto"/>
              <w:right w:val="single" w:sz="6" w:space="0" w:color="auto"/>
            </w:tcBorders>
            <w:vAlign w:val="center"/>
          </w:tcPr>
          <w:p w:rsidR="00B34003" w:rsidRDefault="002F622E">
            <w:pPr>
              <w:pStyle w:val="afd"/>
              <w:adjustRightInd w:val="0"/>
              <w:snapToGrid w:val="0"/>
              <w:spacing w:before="156" w:after="156" w:line="400" w:lineRule="exact"/>
              <w:jc w:val="center"/>
              <w:rPr>
                <w:rFonts w:ascii="Times New Roman" w:hAnsi="Times New Roman"/>
                <w:sz w:val="18"/>
                <w:szCs w:val="24"/>
              </w:rPr>
            </w:pPr>
            <w:r>
              <w:rPr>
                <w:rFonts w:ascii="Times New Roman" w:hAnsi="Times New Roman"/>
                <w:sz w:val="18"/>
                <w:szCs w:val="24"/>
              </w:rPr>
              <w:t>10</w:t>
            </w:r>
          </w:p>
        </w:tc>
      </w:tr>
    </w:tbl>
    <w:p w:rsidR="00B34003" w:rsidRDefault="00B34003">
      <w:pPr>
        <w:adjustRightInd w:val="0"/>
        <w:ind w:firstLineChars="3" w:firstLine="6"/>
        <w:jc w:val="center"/>
      </w:pPr>
    </w:p>
    <w:p w:rsidR="00B34003" w:rsidRDefault="002F622E">
      <w:pPr>
        <w:adjustRightInd w:val="0"/>
        <w:spacing w:line="360" w:lineRule="auto"/>
        <w:rPr>
          <w:sz w:val="24"/>
        </w:rPr>
      </w:pPr>
      <w:r>
        <w:rPr>
          <w:sz w:val="24"/>
        </w:rPr>
        <w:t>A.</w:t>
      </w:r>
      <w:r>
        <w:rPr>
          <w:rFonts w:hint="eastAsia"/>
          <w:sz w:val="24"/>
        </w:rPr>
        <w:t>6</w:t>
      </w:r>
      <w:r>
        <w:rPr>
          <w:sz w:val="24"/>
        </w:rPr>
        <w:t xml:space="preserve"> </w:t>
      </w:r>
      <w:r>
        <w:rPr>
          <w:rFonts w:hint="eastAsia"/>
          <w:sz w:val="24"/>
        </w:rPr>
        <w:t xml:space="preserve"> </w:t>
      </w:r>
      <w:r>
        <w:rPr>
          <w:rFonts w:hint="eastAsia"/>
          <w:sz w:val="24"/>
        </w:rPr>
        <w:t>本工程不做单炉、小批量试制及检验</w:t>
      </w:r>
    </w:p>
    <w:p w:rsidR="00B34003" w:rsidRDefault="002F622E">
      <w:pPr>
        <w:pStyle w:val="ad"/>
        <w:widowControl w:val="0"/>
        <w:numPr>
          <w:ilvl w:val="0"/>
          <w:numId w:val="0"/>
        </w:numPr>
        <w:adjustRightInd w:val="0"/>
        <w:spacing w:before="156" w:after="156"/>
        <w:rPr>
          <w:rFonts w:ascii="Times New Roman"/>
          <w:snapToGrid w:val="0"/>
          <w:szCs w:val="20"/>
        </w:rPr>
      </w:pPr>
      <w:bookmarkStart w:id="1171" w:name="_Toc498680418"/>
      <w:r>
        <w:rPr>
          <w:rFonts w:ascii="Times New Roman" w:eastAsia="宋体"/>
          <w:b/>
          <w:sz w:val="28"/>
          <w:szCs w:val="22"/>
        </w:rPr>
        <w:t>附</w:t>
      </w:r>
      <w:r>
        <w:rPr>
          <w:rFonts w:ascii="Times New Roman" w:eastAsia="宋体"/>
          <w:b/>
          <w:sz w:val="28"/>
          <w:szCs w:val="22"/>
        </w:rPr>
        <w:t xml:space="preserve">  </w:t>
      </w:r>
      <w:r>
        <w:rPr>
          <w:rFonts w:ascii="Times New Roman" w:eastAsia="宋体"/>
          <w:b/>
          <w:sz w:val="28"/>
          <w:szCs w:val="22"/>
        </w:rPr>
        <w:t>录</w:t>
      </w:r>
      <w:r>
        <w:rPr>
          <w:rFonts w:ascii="Times New Roman" w:eastAsia="宋体"/>
          <w:b/>
          <w:sz w:val="28"/>
          <w:szCs w:val="22"/>
        </w:rPr>
        <w:t xml:space="preserve">  B</w:t>
      </w:r>
      <w:r>
        <w:rPr>
          <w:rFonts w:ascii="Times New Roman"/>
          <w:snapToGrid w:val="0"/>
          <w:szCs w:val="20"/>
        </w:rPr>
        <w:br/>
      </w:r>
      <w:r>
        <w:rPr>
          <w:rFonts w:ascii="Times New Roman"/>
          <w:snapToGrid w:val="0"/>
          <w:szCs w:val="20"/>
        </w:rPr>
        <w:t>（规范性附录）</w:t>
      </w:r>
      <w:r>
        <w:rPr>
          <w:rFonts w:ascii="Times New Roman"/>
          <w:snapToGrid w:val="0"/>
          <w:szCs w:val="20"/>
        </w:rPr>
        <w:br/>
      </w:r>
      <w:r>
        <w:rPr>
          <w:rFonts w:ascii="Times New Roman"/>
          <w:snapToGrid w:val="0"/>
          <w:szCs w:val="20"/>
        </w:rPr>
        <w:t>制造工艺规范（</w:t>
      </w:r>
      <w:r>
        <w:rPr>
          <w:rFonts w:ascii="Times New Roman"/>
          <w:snapToGrid w:val="0"/>
          <w:szCs w:val="20"/>
        </w:rPr>
        <w:t>MPS</w:t>
      </w:r>
      <w:r>
        <w:rPr>
          <w:rFonts w:ascii="Times New Roman"/>
          <w:snapToGrid w:val="0"/>
          <w:szCs w:val="20"/>
        </w:rPr>
        <w:t>）</w:t>
      </w:r>
      <w:bookmarkEnd w:id="1171"/>
    </w:p>
    <w:p w:rsidR="00B34003" w:rsidRDefault="002F622E">
      <w:pPr>
        <w:adjustRightInd w:val="0"/>
        <w:spacing w:line="360" w:lineRule="auto"/>
        <w:rPr>
          <w:sz w:val="24"/>
        </w:rPr>
      </w:pPr>
      <w:r>
        <w:rPr>
          <w:sz w:val="24"/>
        </w:rPr>
        <w:t>B.1</w:t>
      </w:r>
      <w:r>
        <w:rPr>
          <w:rFonts w:hint="eastAsia"/>
          <w:sz w:val="24"/>
        </w:rPr>
        <w:t xml:space="preserve"> </w:t>
      </w:r>
      <w:r>
        <w:rPr>
          <w:sz w:val="24"/>
        </w:rPr>
        <w:t xml:space="preserve"> </w:t>
      </w:r>
      <w:r>
        <w:rPr>
          <w:sz w:val="24"/>
        </w:rPr>
        <w:t>供货商应在生产开始之前向业主提交生产工艺规范（</w:t>
      </w:r>
      <w:r>
        <w:rPr>
          <w:sz w:val="24"/>
        </w:rPr>
        <w:t>MPS</w:t>
      </w:r>
      <w:r>
        <w:rPr>
          <w:sz w:val="24"/>
        </w:rPr>
        <w:t>）。</w:t>
      </w:r>
      <w:r>
        <w:rPr>
          <w:sz w:val="24"/>
        </w:rPr>
        <w:t>MPS</w:t>
      </w:r>
      <w:r>
        <w:rPr>
          <w:sz w:val="24"/>
        </w:rPr>
        <w:t>应详细描述制管全过程及相关检测流程，提交给业主以在生产开始之前获得认可，批量生产的</w:t>
      </w:r>
      <w:r>
        <w:rPr>
          <w:sz w:val="24"/>
        </w:rPr>
        <w:t>MPS</w:t>
      </w:r>
      <w:r>
        <w:rPr>
          <w:sz w:val="24"/>
        </w:rPr>
        <w:t>应与试制时的</w:t>
      </w:r>
      <w:r>
        <w:rPr>
          <w:sz w:val="24"/>
        </w:rPr>
        <w:t>MPS</w:t>
      </w:r>
      <w:r>
        <w:rPr>
          <w:sz w:val="24"/>
        </w:rPr>
        <w:t>保持一致，如有变化应报业主认可。供货商只有在业主对</w:t>
      </w:r>
      <w:r>
        <w:rPr>
          <w:sz w:val="24"/>
        </w:rPr>
        <w:t>MPS</w:t>
      </w:r>
      <w:r>
        <w:rPr>
          <w:sz w:val="24"/>
        </w:rPr>
        <w:t>认可后才能进行钢管的生产。经过业主认可的生产工艺规范是合同的一个部分，应在生产检验过程中严格执行。</w:t>
      </w:r>
    </w:p>
    <w:p w:rsidR="00B34003" w:rsidRDefault="002F622E">
      <w:pPr>
        <w:adjustRightInd w:val="0"/>
        <w:spacing w:line="360" w:lineRule="auto"/>
        <w:rPr>
          <w:sz w:val="24"/>
        </w:rPr>
      </w:pPr>
      <w:r>
        <w:rPr>
          <w:sz w:val="24"/>
        </w:rPr>
        <w:t xml:space="preserve">B.2 </w:t>
      </w:r>
      <w:r>
        <w:rPr>
          <w:rFonts w:hint="eastAsia"/>
          <w:sz w:val="24"/>
        </w:rPr>
        <w:t xml:space="preserve"> </w:t>
      </w:r>
      <w:r>
        <w:rPr>
          <w:sz w:val="24"/>
        </w:rPr>
        <w:t>MPS</w:t>
      </w:r>
      <w:r>
        <w:rPr>
          <w:sz w:val="24"/>
        </w:rPr>
        <w:t>应至少包括（但不限于）制造管线钢管的详细过程和工艺、主要质量控制措施、检验方法和控制指标。主要包括以下几方面内容：</w:t>
      </w:r>
    </w:p>
    <w:p w:rsidR="00B34003" w:rsidRDefault="002F622E">
      <w:pPr>
        <w:adjustRightInd w:val="0"/>
        <w:spacing w:line="360" w:lineRule="auto"/>
        <w:ind w:firstLineChars="200" w:firstLine="480"/>
        <w:rPr>
          <w:sz w:val="24"/>
        </w:rPr>
      </w:pPr>
      <w:r>
        <w:rPr>
          <w:sz w:val="24"/>
        </w:rPr>
        <w:t xml:space="preserve">B.2.1 </w:t>
      </w:r>
      <w:r>
        <w:rPr>
          <w:rFonts w:hint="eastAsia"/>
          <w:sz w:val="24"/>
        </w:rPr>
        <w:t xml:space="preserve"> </w:t>
      </w:r>
      <w:r>
        <w:rPr>
          <w:sz w:val="24"/>
        </w:rPr>
        <w:t>概况：</w:t>
      </w:r>
    </w:p>
    <w:p w:rsidR="00B34003" w:rsidRDefault="002F622E">
      <w:pPr>
        <w:adjustRightInd w:val="0"/>
        <w:spacing w:line="360" w:lineRule="auto"/>
        <w:ind w:firstLineChars="200" w:firstLine="480"/>
        <w:rPr>
          <w:sz w:val="24"/>
        </w:rPr>
      </w:pPr>
      <w:r>
        <w:rPr>
          <w:sz w:val="24"/>
        </w:rPr>
        <w:t>——</w:t>
      </w:r>
      <w:r>
        <w:rPr>
          <w:sz w:val="24"/>
        </w:rPr>
        <w:t>供货商；</w:t>
      </w:r>
    </w:p>
    <w:p w:rsidR="00B34003" w:rsidRDefault="002F622E">
      <w:pPr>
        <w:adjustRightInd w:val="0"/>
        <w:spacing w:line="360" w:lineRule="auto"/>
        <w:ind w:firstLineChars="200" w:firstLine="480"/>
        <w:rPr>
          <w:sz w:val="24"/>
        </w:rPr>
      </w:pPr>
      <w:r>
        <w:rPr>
          <w:sz w:val="24"/>
        </w:rPr>
        <w:t>——</w:t>
      </w:r>
      <w:r>
        <w:rPr>
          <w:sz w:val="24"/>
        </w:rPr>
        <w:t>供货商生产产品尺寸范围和钢级范围；</w:t>
      </w:r>
    </w:p>
    <w:p w:rsidR="00B34003" w:rsidRDefault="002F622E">
      <w:pPr>
        <w:adjustRightInd w:val="0"/>
        <w:spacing w:line="360" w:lineRule="auto"/>
        <w:ind w:firstLineChars="200" w:firstLine="480"/>
        <w:rPr>
          <w:sz w:val="24"/>
        </w:rPr>
      </w:pPr>
      <w:r>
        <w:rPr>
          <w:sz w:val="24"/>
        </w:rPr>
        <w:t>——</w:t>
      </w:r>
      <w:r>
        <w:rPr>
          <w:sz w:val="24"/>
        </w:rPr>
        <w:t>本</w:t>
      </w:r>
      <w:r>
        <w:rPr>
          <w:sz w:val="24"/>
        </w:rPr>
        <w:t>MPS</w:t>
      </w:r>
      <w:r>
        <w:rPr>
          <w:sz w:val="24"/>
        </w:rPr>
        <w:t>对应的钢管规格、钢级和执行标准；</w:t>
      </w:r>
    </w:p>
    <w:p w:rsidR="00B34003" w:rsidRDefault="002F622E">
      <w:pPr>
        <w:adjustRightInd w:val="0"/>
        <w:spacing w:line="360" w:lineRule="auto"/>
        <w:ind w:firstLineChars="200" w:firstLine="480"/>
        <w:rPr>
          <w:sz w:val="24"/>
        </w:rPr>
      </w:pPr>
      <w:r>
        <w:rPr>
          <w:sz w:val="24"/>
        </w:rPr>
        <w:t>——</w:t>
      </w:r>
      <w:r>
        <w:rPr>
          <w:sz w:val="24"/>
        </w:rPr>
        <w:t>生产设备及设备能力介绍；</w:t>
      </w:r>
    </w:p>
    <w:p w:rsidR="00B34003" w:rsidRDefault="002F622E">
      <w:pPr>
        <w:adjustRightInd w:val="0"/>
        <w:spacing w:line="360" w:lineRule="auto"/>
        <w:ind w:firstLineChars="200" w:firstLine="480"/>
        <w:rPr>
          <w:sz w:val="24"/>
        </w:rPr>
      </w:pPr>
      <w:r>
        <w:rPr>
          <w:sz w:val="24"/>
        </w:rPr>
        <w:t>——</w:t>
      </w:r>
      <w:r>
        <w:rPr>
          <w:sz w:val="24"/>
        </w:rPr>
        <w:t>检测设备和检测精度介绍及校验情况；</w:t>
      </w:r>
    </w:p>
    <w:p w:rsidR="00B34003" w:rsidRDefault="002F622E">
      <w:pPr>
        <w:adjustRightInd w:val="0"/>
        <w:spacing w:line="360" w:lineRule="auto"/>
        <w:ind w:firstLineChars="200" w:firstLine="480"/>
        <w:rPr>
          <w:sz w:val="24"/>
        </w:rPr>
      </w:pPr>
      <w:r>
        <w:rPr>
          <w:sz w:val="24"/>
        </w:rPr>
        <w:t>——</w:t>
      </w:r>
      <w:r>
        <w:rPr>
          <w:sz w:val="24"/>
        </w:rPr>
        <w:t>焊工、理化检验人员、无损探伤人员数量和持证情况；</w:t>
      </w:r>
    </w:p>
    <w:p w:rsidR="00B34003" w:rsidRDefault="002F622E">
      <w:pPr>
        <w:adjustRightInd w:val="0"/>
        <w:spacing w:line="360" w:lineRule="auto"/>
        <w:ind w:firstLineChars="200" w:firstLine="480"/>
        <w:rPr>
          <w:sz w:val="24"/>
        </w:rPr>
      </w:pPr>
      <w:r>
        <w:rPr>
          <w:sz w:val="24"/>
        </w:rPr>
        <w:t>——</w:t>
      </w:r>
      <w:r>
        <w:rPr>
          <w:sz w:val="24"/>
        </w:rPr>
        <w:t>产品质量跟踪追溯系统介绍；</w:t>
      </w:r>
    </w:p>
    <w:p w:rsidR="00B34003" w:rsidRDefault="002F622E">
      <w:pPr>
        <w:adjustRightInd w:val="0"/>
        <w:spacing w:line="360" w:lineRule="auto"/>
        <w:ind w:firstLineChars="200" w:firstLine="480"/>
        <w:rPr>
          <w:sz w:val="24"/>
        </w:rPr>
      </w:pPr>
      <w:r>
        <w:rPr>
          <w:sz w:val="24"/>
        </w:rPr>
        <w:t>——</w:t>
      </w:r>
      <w:r>
        <w:rPr>
          <w:sz w:val="24"/>
        </w:rPr>
        <w:t>工厂堆场能力；</w:t>
      </w:r>
    </w:p>
    <w:p w:rsidR="00B34003" w:rsidRDefault="002F622E">
      <w:pPr>
        <w:adjustRightInd w:val="0"/>
        <w:spacing w:line="360" w:lineRule="auto"/>
        <w:ind w:firstLineChars="200" w:firstLine="480"/>
        <w:rPr>
          <w:sz w:val="24"/>
        </w:rPr>
      </w:pPr>
      <w:r>
        <w:rPr>
          <w:sz w:val="24"/>
        </w:rPr>
        <w:t xml:space="preserve">B.2.2 </w:t>
      </w:r>
      <w:r>
        <w:rPr>
          <w:rFonts w:hint="eastAsia"/>
          <w:sz w:val="24"/>
        </w:rPr>
        <w:t xml:space="preserve"> </w:t>
      </w:r>
      <w:r>
        <w:rPr>
          <w:sz w:val="24"/>
        </w:rPr>
        <w:t>生产工艺：</w:t>
      </w:r>
    </w:p>
    <w:p w:rsidR="00B34003" w:rsidRDefault="002F622E">
      <w:pPr>
        <w:adjustRightInd w:val="0"/>
        <w:spacing w:line="360" w:lineRule="auto"/>
        <w:ind w:firstLineChars="200" w:firstLine="480"/>
        <w:rPr>
          <w:sz w:val="24"/>
        </w:rPr>
      </w:pPr>
      <w:r>
        <w:rPr>
          <w:sz w:val="24"/>
        </w:rPr>
        <w:t>——</w:t>
      </w:r>
      <w:r>
        <w:rPr>
          <w:sz w:val="24"/>
        </w:rPr>
        <w:t>生产工艺流程；</w:t>
      </w:r>
    </w:p>
    <w:p w:rsidR="00B34003" w:rsidRDefault="002F622E">
      <w:pPr>
        <w:adjustRightInd w:val="0"/>
        <w:spacing w:line="360" w:lineRule="auto"/>
        <w:ind w:firstLineChars="200" w:firstLine="480"/>
        <w:rPr>
          <w:sz w:val="24"/>
        </w:rPr>
      </w:pPr>
      <w:r>
        <w:rPr>
          <w:sz w:val="24"/>
        </w:rPr>
        <w:t>——</w:t>
      </w:r>
      <w:r>
        <w:rPr>
          <w:sz w:val="24"/>
        </w:rPr>
        <w:t>关键生产岗位工艺要求及控制要点；</w:t>
      </w:r>
    </w:p>
    <w:p w:rsidR="00B34003" w:rsidRDefault="002F622E">
      <w:pPr>
        <w:adjustRightInd w:val="0"/>
        <w:spacing w:line="360" w:lineRule="auto"/>
        <w:ind w:firstLineChars="200" w:firstLine="480"/>
        <w:rPr>
          <w:sz w:val="24"/>
        </w:rPr>
      </w:pPr>
      <w:r>
        <w:rPr>
          <w:sz w:val="24"/>
        </w:rPr>
        <w:t>——</w:t>
      </w:r>
      <w:r>
        <w:rPr>
          <w:sz w:val="24"/>
        </w:rPr>
        <w:t>关键生产岗位生产工艺参数控制范围；</w:t>
      </w:r>
    </w:p>
    <w:p w:rsidR="00B34003" w:rsidRDefault="002F622E">
      <w:pPr>
        <w:adjustRightInd w:val="0"/>
        <w:spacing w:line="360" w:lineRule="auto"/>
        <w:ind w:firstLineChars="200" w:firstLine="480"/>
        <w:rPr>
          <w:sz w:val="24"/>
        </w:rPr>
      </w:pPr>
      <w:r>
        <w:rPr>
          <w:sz w:val="24"/>
        </w:rPr>
        <w:t>——</w:t>
      </w:r>
      <w:r>
        <w:rPr>
          <w:sz w:val="24"/>
        </w:rPr>
        <w:t>钢管的标记方法和内容；</w:t>
      </w:r>
    </w:p>
    <w:p w:rsidR="00B34003" w:rsidRDefault="002F622E">
      <w:pPr>
        <w:adjustRightInd w:val="0"/>
        <w:spacing w:line="360" w:lineRule="auto"/>
        <w:ind w:firstLineChars="200" w:firstLine="480"/>
        <w:rPr>
          <w:sz w:val="24"/>
        </w:rPr>
      </w:pPr>
      <w:r>
        <w:rPr>
          <w:sz w:val="24"/>
        </w:rPr>
        <w:t>——</w:t>
      </w:r>
      <w:r>
        <w:rPr>
          <w:sz w:val="24"/>
        </w:rPr>
        <w:t>钢管的保护、储存、运输、交付方法和控制；</w:t>
      </w:r>
    </w:p>
    <w:p w:rsidR="00B34003" w:rsidRDefault="002F622E">
      <w:pPr>
        <w:adjustRightInd w:val="0"/>
        <w:spacing w:line="360" w:lineRule="auto"/>
        <w:ind w:firstLineChars="200" w:firstLine="480"/>
        <w:rPr>
          <w:sz w:val="24"/>
        </w:rPr>
      </w:pPr>
      <w:r>
        <w:rPr>
          <w:sz w:val="24"/>
        </w:rPr>
        <w:lastRenderedPageBreak/>
        <w:t xml:space="preserve">B.2.3 </w:t>
      </w:r>
      <w:r>
        <w:rPr>
          <w:rFonts w:hint="eastAsia"/>
          <w:sz w:val="24"/>
        </w:rPr>
        <w:t xml:space="preserve"> </w:t>
      </w:r>
      <w:r>
        <w:rPr>
          <w:sz w:val="24"/>
        </w:rPr>
        <w:t>检验工艺：</w:t>
      </w:r>
    </w:p>
    <w:p w:rsidR="00B34003" w:rsidRDefault="002F622E">
      <w:pPr>
        <w:adjustRightInd w:val="0"/>
        <w:spacing w:line="360" w:lineRule="auto"/>
        <w:ind w:firstLineChars="200" w:firstLine="480"/>
        <w:rPr>
          <w:sz w:val="24"/>
        </w:rPr>
      </w:pPr>
      <w:r>
        <w:rPr>
          <w:sz w:val="24"/>
        </w:rPr>
        <w:t>——</w:t>
      </w:r>
      <w:r>
        <w:rPr>
          <w:sz w:val="24"/>
        </w:rPr>
        <w:t>检验工艺流程和内容（包括在线生产检验和实验室检验）；</w:t>
      </w:r>
    </w:p>
    <w:p w:rsidR="00B34003" w:rsidRDefault="002F622E">
      <w:pPr>
        <w:adjustRightInd w:val="0"/>
        <w:spacing w:line="360" w:lineRule="auto"/>
        <w:ind w:firstLineChars="200" w:firstLine="480"/>
        <w:rPr>
          <w:sz w:val="24"/>
        </w:rPr>
      </w:pPr>
      <w:r>
        <w:rPr>
          <w:sz w:val="24"/>
        </w:rPr>
        <w:t>——</w:t>
      </w:r>
      <w:r>
        <w:rPr>
          <w:sz w:val="24"/>
        </w:rPr>
        <w:t>产品技术指标的内控标准（应至少包括订货技术条件涉及的各项技术指标，且至少符合订货技术条件中的技术要求）；</w:t>
      </w:r>
    </w:p>
    <w:p w:rsidR="00B34003" w:rsidRDefault="002F622E">
      <w:pPr>
        <w:adjustRightInd w:val="0"/>
        <w:spacing w:line="360" w:lineRule="auto"/>
        <w:ind w:firstLineChars="200" w:firstLine="480"/>
        <w:rPr>
          <w:sz w:val="24"/>
        </w:rPr>
      </w:pPr>
      <w:r>
        <w:rPr>
          <w:sz w:val="24"/>
        </w:rPr>
        <w:t>——</w:t>
      </w:r>
      <w:r>
        <w:rPr>
          <w:sz w:val="24"/>
        </w:rPr>
        <w:t>板卷</w:t>
      </w:r>
      <w:r>
        <w:rPr>
          <w:sz w:val="24"/>
        </w:rPr>
        <w:t>/</w:t>
      </w:r>
      <w:r>
        <w:rPr>
          <w:sz w:val="24"/>
        </w:rPr>
        <w:t>钢板原材料检验方法及验收标准；</w:t>
      </w:r>
    </w:p>
    <w:p w:rsidR="00B34003" w:rsidRDefault="002F622E">
      <w:pPr>
        <w:adjustRightInd w:val="0"/>
        <w:spacing w:line="360" w:lineRule="auto"/>
        <w:ind w:firstLineChars="200" w:firstLine="480"/>
        <w:rPr>
          <w:sz w:val="24"/>
        </w:rPr>
      </w:pPr>
      <w:r>
        <w:rPr>
          <w:sz w:val="24"/>
        </w:rPr>
        <w:t>——</w:t>
      </w:r>
      <w:r>
        <w:rPr>
          <w:sz w:val="24"/>
        </w:rPr>
        <w:t>焊材等原材料检验方法及验收标准；</w:t>
      </w:r>
    </w:p>
    <w:p w:rsidR="00B34003" w:rsidRDefault="002F622E">
      <w:pPr>
        <w:adjustRightInd w:val="0"/>
        <w:spacing w:line="360" w:lineRule="auto"/>
        <w:ind w:firstLineChars="200" w:firstLine="480"/>
        <w:rPr>
          <w:sz w:val="24"/>
        </w:rPr>
      </w:pPr>
      <w:r>
        <w:rPr>
          <w:sz w:val="24"/>
        </w:rPr>
        <w:t>——</w:t>
      </w:r>
      <w:r>
        <w:rPr>
          <w:sz w:val="24"/>
        </w:rPr>
        <w:t>在线生产检验方法和要求（包括水压试验、无损探伤、尺寸和外观检验等的岗位排布、要求和控制要点）；</w:t>
      </w:r>
    </w:p>
    <w:p w:rsidR="00B34003" w:rsidRDefault="002F622E">
      <w:pPr>
        <w:adjustRightInd w:val="0"/>
        <w:spacing w:line="360" w:lineRule="auto"/>
        <w:ind w:firstLineChars="200" w:firstLine="480"/>
        <w:rPr>
          <w:sz w:val="24"/>
        </w:rPr>
      </w:pPr>
      <w:r>
        <w:rPr>
          <w:sz w:val="24"/>
        </w:rPr>
        <w:t>——</w:t>
      </w:r>
      <w:r>
        <w:rPr>
          <w:sz w:val="24"/>
        </w:rPr>
        <w:t>常规实验室理化性能检测方法和要求；</w:t>
      </w:r>
    </w:p>
    <w:p w:rsidR="00B34003" w:rsidRDefault="002F622E">
      <w:pPr>
        <w:adjustRightInd w:val="0"/>
        <w:spacing w:line="360" w:lineRule="auto"/>
        <w:ind w:firstLineChars="200" w:firstLine="480"/>
        <w:rPr>
          <w:sz w:val="24"/>
        </w:rPr>
      </w:pPr>
      <w:r>
        <w:rPr>
          <w:sz w:val="24"/>
        </w:rPr>
        <w:t>——</w:t>
      </w:r>
      <w:r>
        <w:rPr>
          <w:sz w:val="24"/>
        </w:rPr>
        <w:t>其他试验检验方法和要求（例如：首批试验、出证试验、生产控制试验、焊接工艺评定试验、补焊工艺评定试验等）；</w:t>
      </w:r>
    </w:p>
    <w:p w:rsidR="00B34003" w:rsidRDefault="002F622E">
      <w:pPr>
        <w:adjustRightInd w:val="0"/>
        <w:spacing w:line="360" w:lineRule="auto"/>
        <w:ind w:firstLineChars="200" w:firstLine="480"/>
      </w:pPr>
      <w:r>
        <w:rPr>
          <w:sz w:val="24"/>
        </w:rPr>
        <w:t xml:space="preserve">B.2.4 </w:t>
      </w:r>
      <w:r>
        <w:rPr>
          <w:rFonts w:hint="eastAsia"/>
          <w:sz w:val="24"/>
        </w:rPr>
        <w:t xml:space="preserve"> </w:t>
      </w:r>
      <w:r>
        <w:rPr>
          <w:sz w:val="24"/>
        </w:rPr>
        <w:t>业主要求的其它内容。</w:t>
      </w:r>
    </w:p>
    <w:p w:rsidR="00B34003" w:rsidRDefault="002F622E">
      <w:pPr>
        <w:pStyle w:val="ad"/>
        <w:widowControl w:val="0"/>
        <w:numPr>
          <w:ilvl w:val="0"/>
          <w:numId w:val="0"/>
        </w:numPr>
        <w:adjustRightInd w:val="0"/>
        <w:spacing w:before="156" w:after="156"/>
        <w:rPr>
          <w:rFonts w:ascii="Times New Roman"/>
          <w:snapToGrid w:val="0"/>
          <w:szCs w:val="20"/>
        </w:rPr>
      </w:pPr>
      <w:bookmarkStart w:id="1172" w:name="_Toc382297000"/>
      <w:bookmarkStart w:id="1173" w:name="_Toc359790181"/>
      <w:bookmarkStart w:id="1174" w:name="_Toc498680419"/>
      <w:bookmarkStart w:id="1175" w:name="_Toc384133778"/>
      <w:r>
        <w:rPr>
          <w:rFonts w:ascii="Times New Roman" w:eastAsia="宋体"/>
          <w:b/>
          <w:sz w:val="28"/>
          <w:szCs w:val="22"/>
        </w:rPr>
        <w:t>附</w:t>
      </w:r>
      <w:r>
        <w:rPr>
          <w:rFonts w:ascii="Times New Roman" w:eastAsia="宋体"/>
          <w:b/>
          <w:sz w:val="28"/>
          <w:szCs w:val="22"/>
        </w:rPr>
        <w:t xml:space="preserve">  </w:t>
      </w:r>
      <w:r>
        <w:rPr>
          <w:rFonts w:ascii="Times New Roman" w:eastAsia="宋体"/>
          <w:b/>
          <w:sz w:val="28"/>
          <w:szCs w:val="22"/>
        </w:rPr>
        <w:t>录</w:t>
      </w:r>
      <w:r>
        <w:rPr>
          <w:rFonts w:ascii="Times New Roman" w:eastAsia="宋体"/>
          <w:b/>
          <w:sz w:val="28"/>
          <w:szCs w:val="22"/>
        </w:rPr>
        <w:t xml:space="preserve">  C</w:t>
      </w:r>
      <w:r>
        <w:rPr>
          <w:rFonts w:ascii="Times New Roman"/>
          <w:snapToGrid w:val="0"/>
          <w:szCs w:val="20"/>
        </w:rPr>
        <w:br/>
      </w:r>
      <w:r>
        <w:rPr>
          <w:rFonts w:ascii="Times New Roman"/>
          <w:snapToGrid w:val="0"/>
          <w:szCs w:val="20"/>
        </w:rPr>
        <w:t>（规范性附录）</w:t>
      </w:r>
      <w:r>
        <w:rPr>
          <w:rFonts w:ascii="Times New Roman"/>
          <w:snapToGrid w:val="0"/>
          <w:szCs w:val="20"/>
        </w:rPr>
        <w:br/>
      </w:r>
      <w:r>
        <w:rPr>
          <w:rFonts w:ascii="Times New Roman"/>
          <w:snapToGrid w:val="0"/>
          <w:szCs w:val="20"/>
        </w:rPr>
        <w:t>首批检验</w:t>
      </w:r>
      <w:bookmarkEnd w:id="1172"/>
      <w:bookmarkEnd w:id="1173"/>
      <w:bookmarkEnd w:id="1174"/>
      <w:bookmarkEnd w:id="1175"/>
    </w:p>
    <w:p w:rsidR="00B34003" w:rsidRDefault="002F622E">
      <w:pPr>
        <w:adjustRightInd w:val="0"/>
        <w:spacing w:line="360" w:lineRule="auto"/>
        <w:rPr>
          <w:sz w:val="24"/>
        </w:rPr>
      </w:pPr>
      <w:r>
        <w:rPr>
          <w:sz w:val="24"/>
        </w:rPr>
        <w:t xml:space="preserve">C.1  </w:t>
      </w:r>
      <w:r>
        <w:rPr>
          <w:sz w:val="24"/>
        </w:rPr>
        <w:t>总则</w:t>
      </w:r>
    </w:p>
    <w:p w:rsidR="00B34003" w:rsidRDefault="002F622E">
      <w:pPr>
        <w:adjustRightInd w:val="0"/>
        <w:spacing w:line="360" w:lineRule="auto"/>
        <w:ind w:firstLineChars="200" w:firstLine="480"/>
        <w:rPr>
          <w:sz w:val="24"/>
        </w:rPr>
      </w:pPr>
      <w:r>
        <w:rPr>
          <w:sz w:val="24"/>
        </w:rPr>
        <w:t xml:space="preserve">C.1.1  </w:t>
      </w:r>
      <w:r>
        <w:rPr>
          <w:sz w:val="24"/>
        </w:rPr>
        <w:t>首批检验应在业主代表或业主委托的监督人员在场的情况下进行。首批检验样管应由业主代表或业主委托的监督人员在首次生产的成品钢管中抽取。</w:t>
      </w:r>
    </w:p>
    <w:p w:rsidR="00B34003" w:rsidRDefault="002F622E">
      <w:pPr>
        <w:adjustRightInd w:val="0"/>
        <w:spacing w:line="360" w:lineRule="auto"/>
        <w:ind w:firstLineChars="200" w:firstLine="480"/>
        <w:rPr>
          <w:sz w:val="24"/>
        </w:rPr>
      </w:pPr>
      <w:r>
        <w:rPr>
          <w:sz w:val="24"/>
        </w:rPr>
        <w:t xml:space="preserve">C.1.2  </w:t>
      </w:r>
      <w:r>
        <w:rPr>
          <w:sz w:val="24"/>
        </w:rPr>
        <w:t>若首批检验的结果不符合要求，则另取钢管进行复验，若复验仍不合格，制造厂应改进工艺，再生产一批，按规定进行检验，直到达到本文件要求，方可正式生产。</w:t>
      </w:r>
    </w:p>
    <w:p w:rsidR="00B34003" w:rsidRDefault="002F622E">
      <w:pPr>
        <w:adjustRightInd w:val="0"/>
        <w:spacing w:line="360" w:lineRule="auto"/>
        <w:rPr>
          <w:sz w:val="24"/>
        </w:rPr>
      </w:pPr>
      <w:r>
        <w:rPr>
          <w:sz w:val="24"/>
        </w:rPr>
        <w:t xml:space="preserve">C.2  </w:t>
      </w:r>
      <w:r>
        <w:rPr>
          <w:sz w:val="24"/>
        </w:rPr>
        <w:t>首批检验</w:t>
      </w:r>
    </w:p>
    <w:p w:rsidR="00B34003" w:rsidRDefault="002F622E">
      <w:pPr>
        <w:adjustRightInd w:val="0"/>
        <w:spacing w:line="360" w:lineRule="auto"/>
        <w:ind w:firstLineChars="200" w:firstLine="480"/>
        <w:rPr>
          <w:sz w:val="24"/>
        </w:rPr>
      </w:pPr>
      <w:r>
        <w:rPr>
          <w:sz w:val="24"/>
        </w:rPr>
        <w:t xml:space="preserve">C.2.1  </w:t>
      </w:r>
      <w:r>
        <w:rPr>
          <w:sz w:val="24"/>
        </w:rPr>
        <w:t>抽样</w:t>
      </w:r>
    </w:p>
    <w:p w:rsidR="00B34003" w:rsidRDefault="002F622E">
      <w:pPr>
        <w:adjustRightInd w:val="0"/>
        <w:spacing w:line="360" w:lineRule="auto"/>
        <w:ind w:firstLineChars="200" w:firstLine="480"/>
        <w:rPr>
          <w:sz w:val="24"/>
        </w:rPr>
      </w:pPr>
      <w:r>
        <w:rPr>
          <w:sz w:val="24"/>
        </w:rPr>
        <w:t>从首次生产的两个熔炼炉次的钢管中各抽取</w:t>
      </w:r>
      <w:r>
        <w:rPr>
          <w:sz w:val="24"/>
        </w:rPr>
        <w:t>5</w:t>
      </w:r>
      <w:r>
        <w:rPr>
          <w:sz w:val="24"/>
        </w:rPr>
        <w:t>根钢管</w:t>
      </w:r>
      <w:bookmarkStart w:id="1176" w:name="OLE_LINK2"/>
      <w:r>
        <w:rPr>
          <w:sz w:val="24"/>
        </w:rPr>
        <w:t>（订货量不足两个熔炼炉次时，从</w:t>
      </w:r>
      <w:r>
        <w:rPr>
          <w:sz w:val="24"/>
        </w:rPr>
        <w:t>1</w:t>
      </w:r>
      <w:r>
        <w:rPr>
          <w:sz w:val="24"/>
        </w:rPr>
        <w:t>个熔炼炉次的钢管中抽取</w:t>
      </w:r>
      <w:r>
        <w:rPr>
          <w:sz w:val="24"/>
        </w:rPr>
        <w:t>2</w:t>
      </w:r>
      <w:r>
        <w:rPr>
          <w:sz w:val="24"/>
        </w:rPr>
        <w:t>根钢管）。</w:t>
      </w:r>
    </w:p>
    <w:bookmarkEnd w:id="1176"/>
    <w:p w:rsidR="00B34003" w:rsidRDefault="002F622E">
      <w:pPr>
        <w:adjustRightInd w:val="0"/>
        <w:spacing w:line="360" w:lineRule="auto"/>
        <w:ind w:firstLineChars="200" w:firstLine="480"/>
        <w:rPr>
          <w:sz w:val="24"/>
        </w:rPr>
      </w:pPr>
      <w:r>
        <w:rPr>
          <w:sz w:val="24"/>
        </w:rPr>
        <w:t xml:space="preserve">C.2.2  </w:t>
      </w:r>
      <w:r>
        <w:rPr>
          <w:sz w:val="24"/>
        </w:rPr>
        <w:t>检验和试验项目</w:t>
      </w:r>
    </w:p>
    <w:p w:rsidR="00B34003" w:rsidRDefault="002F622E">
      <w:pPr>
        <w:adjustRightInd w:val="0"/>
        <w:spacing w:line="360" w:lineRule="auto"/>
        <w:ind w:firstLineChars="200" w:firstLine="480"/>
        <w:rPr>
          <w:sz w:val="24"/>
        </w:rPr>
      </w:pPr>
      <w:r>
        <w:rPr>
          <w:sz w:val="24"/>
        </w:rPr>
        <w:t>抽取的</w:t>
      </w:r>
      <w:r>
        <w:rPr>
          <w:sz w:val="24"/>
        </w:rPr>
        <w:t>10</w:t>
      </w:r>
      <w:r>
        <w:rPr>
          <w:sz w:val="24"/>
        </w:rPr>
        <w:t>根钢管均应进行</w:t>
      </w:r>
      <w:r>
        <w:rPr>
          <w:sz w:val="24"/>
        </w:rPr>
        <w:t>i</w:t>
      </w:r>
      <w:r>
        <w:rPr>
          <w:sz w:val="24"/>
        </w:rPr>
        <w:t>）、</w:t>
      </w:r>
      <w:r>
        <w:rPr>
          <w:sz w:val="24"/>
        </w:rPr>
        <w:t>j</w:t>
      </w:r>
      <w:r>
        <w:rPr>
          <w:sz w:val="24"/>
        </w:rPr>
        <w:t>）项目的检验；每炉各取</w:t>
      </w:r>
      <w:r>
        <w:rPr>
          <w:sz w:val="24"/>
        </w:rPr>
        <w:t>2</w:t>
      </w:r>
      <w:r>
        <w:rPr>
          <w:sz w:val="24"/>
        </w:rPr>
        <w:t>根钢管，每根均应进行</w:t>
      </w:r>
      <w:r>
        <w:rPr>
          <w:sz w:val="24"/>
        </w:rPr>
        <w:t>a</w:t>
      </w:r>
      <w:r>
        <w:rPr>
          <w:sz w:val="24"/>
        </w:rPr>
        <w:t>）～</w:t>
      </w:r>
      <w:r>
        <w:rPr>
          <w:sz w:val="24"/>
        </w:rPr>
        <w:t>h</w:t>
      </w:r>
      <w:r>
        <w:rPr>
          <w:sz w:val="24"/>
        </w:rPr>
        <w:t>）项目的检验；每炉各取</w:t>
      </w:r>
      <w:r>
        <w:rPr>
          <w:sz w:val="24"/>
        </w:rPr>
        <w:t>1</w:t>
      </w:r>
      <w:r>
        <w:rPr>
          <w:sz w:val="24"/>
        </w:rPr>
        <w:t>根钢管，进行规定的最小屈服强度</w:t>
      </w:r>
      <w:r>
        <w:rPr>
          <w:sz w:val="24"/>
        </w:rPr>
        <w:t>100%</w:t>
      </w:r>
      <w:r>
        <w:rPr>
          <w:sz w:val="24"/>
        </w:rPr>
        <w:t>的补充水压试验</w:t>
      </w:r>
      <w:r>
        <w:rPr>
          <w:sz w:val="24"/>
        </w:rPr>
        <w:t>k</w:t>
      </w:r>
      <w:r>
        <w:rPr>
          <w:sz w:val="24"/>
        </w:rPr>
        <w:t>）。静水压试验压力采用规定的外径和名义壁厚计算。如果水压试验后，钢管的几何尺寸不符</w:t>
      </w:r>
      <w:r>
        <w:rPr>
          <w:sz w:val="24"/>
        </w:rPr>
        <w:lastRenderedPageBreak/>
        <w:t>合技术条件的要求，则对同一熔炼炉次的紧后两根钢管进行上述相同的静水压试验。</w:t>
      </w:r>
    </w:p>
    <w:p w:rsidR="00B34003" w:rsidRDefault="002F622E">
      <w:pPr>
        <w:adjustRightInd w:val="0"/>
        <w:spacing w:line="360" w:lineRule="auto"/>
        <w:ind w:firstLineChars="200" w:firstLine="480"/>
        <w:rPr>
          <w:sz w:val="24"/>
        </w:rPr>
      </w:pPr>
      <w:r>
        <w:rPr>
          <w:rFonts w:hint="eastAsia"/>
          <w:sz w:val="24"/>
        </w:rPr>
        <w:t>a</w:t>
      </w:r>
      <w:r>
        <w:rPr>
          <w:sz w:val="24"/>
        </w:rPr>
        <w:t>）化学分析；</w:t>
      </w:r>
    </w:p>
    <w:p w:rsidR="00B34003" w:rsidRDefault="002F622E">
      <w:pPr>
        <w:adjustRightInd w:val="0"/>
        <w:spacing w:line="360" w:lineRule="auto"/>
        <w:ind w:firstLineChars="200" w:firstLine="480"/>
        <w:rPr>
          <w:sz w:val="24"/>
        </w:rPr>
      </w:pPr>
      <w:r>
        <w:rPr>
          <w:sz w:val="24"/>
        </w:rPr>
        <w:t>b</w:t>
      </w:r>
      <w:r>
        <w:rPr>
          <w:sz w:val="24"/>
        </w:rPr>
        <w:t>）拉伸试验；</w:t>
      </w:r>
    </w:p>
    <w:p w:rsidR="00B34003" w:rsidRDefault="002F622E">
      <w:pPr>
        <w:adjustRightInd w:val="0"/>
        <w:spacing w:line="360" w:lineRule="auto"/>
        <w:ind w:firstLineChars="200" w:firstLine="480"/>
        <w:rPr>
          <w:sz w:val="24"/>
        </w:rPr>
      </w:pPr>
      <w:r>
        <w:rPr>
          <w:sz w:val="24"/>
        </w:rPr>
        <w:t>c</w:t>
      </w:r>
      <w:r>
        <w:rPr>
          <w:sz w:val="24"/>
        </w:rPr>
        <w:t>）夏比冲击（管体横向、焊缝及热影响区）；</w:t>
      </w:r>
    </w:p>
    <w:p w:rsidR="00B34003" w:rsidRDefault="002F622E">
      <w:pPr>
        <w:adjustRightInd w:val="0"/>
        <w:spacing w:line="360" w:lineRule="auto"/>
        <w:ind w:firstLineChars="200" w:firstLine="480"/>
        <w:rPr>
          <w:sz w:val="24"/>
        </w:rPr>
      </w:pPr>
      <w:r>
        <w:rPr>
          <w:sz w:val="24"/>
        </w:rPr>
        <w:t>d</w:t>
      </w:r>
      <w:r>
        <w:rPr>
          <w:sz w:val="24"/>
        </w:rPr>
        <w:t>）</w:t>
      </w:r>
      <w:r>
        <w:rPr>
          <w:sz w:val="24"/>
        </w:rPr>
        <w:t>DWTT</w:t>
      </w:r>
      <w:r>
        <w:rPr>
          <w:sz w:val="24"/>
        </w:rPr>
        <w:t>；</w:t>
      </w:r>
    </w:p>
    <w:p w:rsidR="00B34003" w:rsidRDefault="002F622E">
      <w:pPr>
        <w:adjustRightInd w:val="0"/>
        <w:spacing w:line="360" w:lineRule="auto"/>
        <w:ind w:firstLineChars="200" w:firstLine="480"/>
        <w:rPr>
          <w:sz w:val="24"/>
        </w:rPr>
      </w:pPr>
      <w:r>
        <w:rPr>
          <w:sz w:val="24"/>
        </w:rPr>
        <w:t>e</w:t>
      </w:r>
      <w:r>
        <w:rPr>
          <w:sz w:val="24"/>
        </w:rPr>
        <w:t>）维氏硬度；</w:t>
      </w:r>
    </w:p>
    <w:p w:rsidR="00B34003" w:rsidRDefault="002F622E">
      <w:pPr>
        <w:adjustRightInd w:val="0"/>
        <w:spacing w:line="360" w:lineRule="auto"/>
        <w:ind w:firstLineChars="200" w:firstLine="480"/>
        <w:rPr>
          <w:sz w:val="24"/>
        </w:rPr>
      </w:pPr>
      <w:r>
        <w:rPr>
          <w:sz w:val="24"/>
        </w:rPr>
        <w:t>f</w:t>
      </w:r>
      <w:r>
        <w:rPr>
          <w:sz w:val="24"/>
        </w:rPr>
        <w:t>）导向弯曲（仅对埋弧焊管）；</w:t>
      </w:r>
    </w:p>
    <w:p w:rsidR="00B34003" w:rsidRDefault="002F622E">
      <w:pPr>
        <w:adjustRightInd w:val="0"/>
        <w:spacing w:line="360" w:lineRule="auto"/>
        <w:ind w:firstLineChars="200" w:firstLine="480"/>
        <w:rPr>
          <w:sz w:val="24"/>
        </w:rPr>
      </w:pPr>
      <w:r>
        <w:rPr>
          <w:rFonts w:hint="eastAsia"/>
          <w:sz w:val="24"/>
        </w:rPr>
        <w:t>g</w:t>
      </w:r>
      <w:r>
        <w:rPr>
          <w:sz w:val="24"/>
        </w:rPr>
        <w:t>）金相检验；</w:t>
      </w:r>
    </w:p>
    <w:p w:rsidR="00B34003" w:rsidRDefault="002F622E">
      <w:pPr>
        <w:adjustRightInd w:val="0"/>
        <w:spacing w:line="360" w:lineRule="auto"/>
        <w:ind w:firstLineChars="200" w:firstLine="480"/>
        <w:rPr>
          <w:sz w:val="24"/>
        </w:rPr>
      </w:pPr>
      <w:r>
        <w:rPr>
          <w:rFonts w:hint="eastAsia"/>
          <w:sz w:val="24"/>
        </w:rPr>
        <w:t>h</w:t>
      </w:r>
      <w:r>
        <w:rPr>
          <w:sz w:val="24"/>
        </w:rPr>
        <w:t>）外观质量及尺寸；</w:t>
      </w:r>
    </w:p>
    <w:p w:rsidR="00B34003" w:rsidRDefault="002F622E">
      <w:pPr>
        <w:adjustRightInd w:val="0"/>
        <w:spacing w:line="360" w:lineRule="auto"/>
        <w:ind w:firstLineChars="200" w:firstLine="480"/>
        <w:rPr>
          <w:sz w:val="24"/>
        </w:rPr>
      </w:pPr>
      <w:r>
        <w:rPr>
          <w:rFonts w:hint="eastAsia"/>
          <w:sz w:val="24"/>
        </w:rPr>
        <w:t>i</w:t>
      </w:r>
      <w:r>
        <w:rPr>
          <w:sz w:val="24"/>
        </w:rPr>
        <w:t>）无损检查；</w:t>
      </w:r>
    </w:p>
    <w:p w:rsidR="00B34003" w:rsidRDefault="002F622E">
      <w:pPr>
        <w:adjustRightInd w:val="0"/>
        <w:spacing w:line="360" w:lineRule="auto"/>
        <w:ind w:firstLineChars="200" w:firstLine="480"/>
        <w:rPr>
          <w:sz w:val="24"/>
        </w:rPr>
      </w:pPr>
      <w:r>
        <w:rPr>
          <w:rFonts w:hint="eastAsia"/>
          <w:sz w:val="24"/>
        </w:rPr>
        <w:t>j</w:t>
      </w:r>
      <w:r>
        <w:rPr>
          <w:sz w:val="24"/>
        </w:rPr>
        <w:t>）补充静水压试验。</w:t>
      </w:r>
    </w:p>
    <w:p w:rsidR="00B34003" w:rsidRDefault="002F622E">
      <w:pPr>
        <w:adjustRightInd w:val="0"/>
        <w:spacing w:line="360" w:lineRule="auto"/>
        <w:ind w:firstLineChars="200" w:firstLine="480"/>
        <w:rPr>
          <w:sz w:val="24"/>
        </w:rPr>
      </w:pPr>
      <w:r>
        <w:rPr>
          <w:sz w:val="24"/>
        </w:rPr>
        <w:t xml:space="preserve">C.2.3  </w:t>
      </w:r>
      <w:r>
        <w:rPr>
          <w:sz w:val="24"/>
        </w:rPr>
        <w:t>检验和试验方法</w:t>
      </w:r>
    </w:p>
    <w:p w:rsidR="00B34003" w:rsidRDefault="002F622E">
      <w:pPr>
        <w:adjustRightInd w:val="0"/>
        <w:spacing w:line="360" w:lineRule="auto"/>
        <w:ind w:firstLineChars="200" w:firstLine="480"/>
        <w:rPr>
          <w:sz w:val="24"/>
        </w:rPr>
      </w:pPr>
      <w:r>
        <w:rPr>
          <w:sz w:val="24"/>
        </w:rPr>
        <w:t>C.2.2 a</w:t>
      </w:r>
      <w:r>
        <w:rPr>
          <w:sz w:val="24"/>
        </w:rPr>
        <w:t>）～</w:t>
      </w:r>
      <w:r>
        <w:rPr>
          <w:sz w:val="24"/>
        </w:rPr>
        <w:t>h</w:t>
      </w:r>
      <w:r>
        <w:rPr>
          <w:sz w:val="24"/>
        </w:rPr>
        <w:t>）项目检验和试验方法按附录</w:t>
      </w:r>
      <w:r>
        <w:rPr>
          <w:sz w:val="24"/>
        </w:rPr>
        <w:t>D.2</w:t>
      </w:r>
      <w:r>
        <w:rPr>
          <w:sz w:val="24"/>
        </w:rPr>
        <w:t>进行。</w:t>
      </w:r>
    </w:p>
    <w:p w:rsidR="00B34003" w:rsidRDefault="00B34003">
      <w:pPr>
        <w:adjustRightInd w:val="0"/>
      </w:pPr>
    </w:p>
    <w:p w:rsidR="00B34003" w:rsidRDefault="002F622E">
      <w:pPr>
        <w:pStyle w:val="ad"/>
        <w:widowControl w:val="0"/>
        <w:numPr>
          <w:ilvl w:val="0"/>
          <w:numId w:val="0"/>
        </w:numPr>
        <w:adjustRightInd w:val="0"/>
        <w:rPr>
          <w:rFonts w:ascii="Times New Roman"/>
          <w:snapToGrid w:val="0"/>
        </w:rPr>
      </w:pPr>
      <w:r>
        <w:rPr>
          <w:rFonts w:ascii="Times New Roman"/>
        </w:rPr>
        <w:br w:type="page"/>
      </w:r>
      <w:bookmarkStart w:id="1177" w:name="_Toc384133779"/>
      <w:bookmarkStart w:id="1178" w:name="_Toc498680420"/>
      <w:bookmarkStart w:id="1179" w:name="_Toc359790182"/>
      <w:bookmarkStart w:id="1180" w:name="_Toc382297001"/>
      <w:r>
        <w:rPr>
          <w:rFonts w:ascii="Times New Roman" w:eastAsia="宋体"/>
          <w:b/>
          <w:sz w:val="28"/>
          <w:szCs w:val="22"/>
        </w:rPr>
        <w:lastRenderedPageBreak/>
        <w:t>附</w:t>
      </w:r>
      <w:r>
        <w:rPr>
          <w:rFonts w:ascii="Times New Roman" w:eastAsia="宋体"/>
          <w:b/>
          <w:sz w:val="28"/>
          <w:szCs w:val="22"/>
        </w:rPr>
        <w:t xml:space="preserve">  </w:t>
      </w:r>
      <w:r>
        <w:rPr>
          <w:rFonts w:ascii="Times New Roman" w:eastAsia="宋体"/>
          <w:b/>
          <w:sz w:val="28"/>
          <w:szCs w:val="22"/>
        </w:rPr>
        <w:t>录</w:t>
      </w:r>
      <w:r>
        <w:rPr>
          <w:rFonts w:ascii="Times New Roman" w:eastAsia="宋体"/>
          <w:b/>
          <w:sz w:val="28"/>
          <w:szCs w:val="22"/>
        </w:rPr>
        <w:t xml:space="preserve">  D</w:t>
      </w:r>
      <w:r>
        <w:rPr>
          <w:rFonts w:ascii="Times New Roman"/>
          <w:snapToGrid w:val="0"/>
        </w:rPr>
        <w:br/>
      </w:r>
      <w:r>
        <w:rPr>
          <w:rFonts w:ascii="Times New Roman"/>
          <w:snapToGrid w:val="0"/>
        </w:rPr>
        <w:t>（规范性附录）</w:t>
      </w:r>
      <w:r>
        <w:rPr>
          <w:rFonts w:ascii="Times New Roman"/>
          <w:snapToGrid w:val="0"/>
        </w:rPr>
        <w:br/>
      </w:r>
      <w:r>
        <w:rPr>
          <w:rFonts w:ascii="Times New Roman"/>
          <w:snapToGrid w:val="0"/>
        </w:rPr>
        <w:t>生产过程控制试验</w:t>
      </w:r>
      <w:bookmarkEnd w:id="1177"/>
      <w:bookmarkEnd w:id="1178"/>
      <w:bookmarkEnd w:id="1179"/>
      <w:bookmarkEnd w:id="1180"/>
    </w:p>
    <w:p w:rsidR="00B34003" w:rsidRDefault="002F622E">
      <w:pPr>
        <w:adjustRightInd w:val="0"/>
        <w:spacing w:line="360" w:lineRule="auto"/>
        <w:rPr>
          <w:sz w:val="24"/>
        </w:rPr>
      </w:pPr>
      <w:r>
        <w:rPr>
          <w:sz w:val="24"/>
        </w:rPr>
        <w:t xml:space="preserve">D.1  </w:t>
      </w:r>
      <w:r>
        <w:rPr>
          <w:sz w:val="24"/>
        </w:rPr>
        <w:t>总则</w:t>
      </w:r>
    </w:p>
    <w:p w:rsidR="00B34003" w:rsidRDefault="002F622E">
      <w:pPr>
        <w:adjustRightInd w:val="0"/>
        <w:spacing w:line="360" w:lineRule="auto"/>
        <w:ind w:firstLineChars="200" w:firstLine="480"/>
        <w:rPr>
          <w:sz w:val="24"/>
        </w:rPr>
      </w:pPr>
      <w:r>
        <w:rPr>
          <w:sz w:val="24"/>
        </w:rPr>
        <w:t xml:space="preserve">D.1.1  </w:t>
      </w:r>
      <w:r>
        <w:rPr>
          <w:sz w:val="24"/>
        </w:rPr>
        <w:t>供货商应按下述要求进行钢管生产过程控制试验，并提交试验报告：</w:t>
      </w:r>
    </w:p>
    <w:p w:rsidR="00B34003" w:rsidRDefault="002F622E">
      <w:pPr>
        <w:adjustRightInd w:val="0"/>
        <w:spacing w:line="360" w:lineRule="auto"/>
        <w:ind w:firstLineChars="200" w:firstLine="480"/>
        <w:rPr>
          <w:sz w:val="24"/>
        </w:rPr>
      </w:pPr>
      <w:r>
        <w:rPr>
          <w:sz w:val="24"/>
        </w:rPr>
        <w:t>a</w:t>
      </w:r>
      <w:r>
        <w:rPr>
          <w:sz w:val="24"/>
        </w:rPr>
        <w:t>）钢管制造工艺发生变化时。</w:t>
      </w:r>
    </w:p>
    <w:p w:rsidR="00B34003" w:rsidRDefault="002F622E">
      <w:pPr>
        <w:adjustRightInd w:val="0"/>
        <w:spacing w:line="360" w:lineRule="auto"/>
        <w:ind w:firstLineChars="200" w:firstLine="480"/>
        <w:rPr>
          <w:sz w:val="24"/>
        </w:rPr>
      </w:pPr>
      <w:r>
        <w:rPr>
          <w:rFonts w:hint="eastAsia"/>
          <w:sz w:val="24"/>
        </w:rPr>
        <w:t>b</w:t>
      </w:r>
      <w:r>
        <w:rPr>
          <w:sz w:val="24"/>
        </w:rPr>
        <w:t>）钢管出现重大质量问题时。</w:t>
      </w:r>
    </w:p>
    <w:p w:rsidR="00B34003" w:rsidRDefault="002F622E">
      <w:pPr>
        <w:adjustRightInd w:val="0"/>
        <w:spacing w:line="360" w:lineRule="auto"/>
        <w:ind w:firstLineChars="200" w:firstLine="480"/>
        <w:rPr>
          <w:sz w:val="24"/>
        </w:rPr>
      </w:pPr>
      <w:r>
        <w:rPr>
          <w:rFonts w:hint="eastAsia"/>
          <w:sz w:val="24"/>
        </w:rPr>
        <w:t>c</w:t>
      </w:r>
      <w:r>
        <w:rPr>
          <w:sz w:val="24"/>
        </w:rPr>
        <w:t>）同一制造工艺生产一定批量钢管（多于</w:t>
      </w:r>
      <w:r>
        <w:rPr>
          <w:sz w:val="24"/>
        </w:rPr>
        <w:t>5 000 t</w:t>
      </w:r>
      <w:r>
        <w:rPr>
          <w:sz w:val="24"/>
        </w:rPr>
        <w:t>）后，则每</w:t>
      </w:r>
      <w:r>
        <w:rPr>
          <w:sz w:val="24"/>
        </w:rPr>
        <w:t>20 000 t</w:t>
      </w:r>
      <w:r>
        <w:rPr>
          <w:sz w:val="24"/>
        </w:rPr>
        <w:t>钢管进行一次；订货重量不是</w:t>
      </w:r>
      <w:r>
        <w:rPr>
          <w:sz w:val="24"/>
        </w:rPr>
        <w:t>20 000 t</w:t>
      </w:r>
      <w:r>
        <w:rPr>
          <w:sz w:val="24"/>
        </w:rPr>
        <w:t>的整倍数时，则以</w:t>
      </w:r>
      <w:r>
        <w:rPr>
          <w:sz w:val="24"/>
        </w:rPr>
        <w:t>20 000 t</w:t>
      </w:r>
      <w:r>
        <w:rPr>
          <w:sz w:val="24"/>
        </w:rPr>
        <w:t>圆整。钢管生产过程控制试验应在该制造期内规定时间间隔按时进行。</w:t>
      </w:r>
    </w:p>
    <w:p w:rsidR="00B34003" w:rsidRDefault="002F622E">
      <w:pPr>
        <w:adjustRightInd w:val="0"/>
        <w:spacing w:line="360" w:lineRule="auto"/>
        <w:ind w:firstLineChars="200" w:firstLine="480"/>
        <w:rPr>
          <w:sz w:val="24"/>
        </w:rPr>
      </w:pPr>
      <w:r>
        <w:rPr>
          <w:sz w:val="24"/>
        </w:rPr>
        <w:t xml:space="preserve">D.1.2  </w:t>
      </w:r>
      <w:r>
        <w:rPr>
          <w:sz w:val="24"/>
        </w:rPr>
        <w:t>钢管生产过程控制试验结果不合格，供货商应及时报告业主，查明原因，同时应查明该不合格对其间（自上次合格控制试验到本次控制试验期间）所生产的全部产品的影响范围，并与业主协商处理，提出改进措施，重新评定合格后方可进行生产。</w:t>
      </w:r>
    </w:p>
    <w:p w:rsidR="00B34003" w:rsidRDefault="002F622E">
      <w:pPr>
        <w:adjustRightInd w:val="0"/>
        <w:spacing w:line="360" w:lineRule="auto"/>
        <w:rPr>
          <w:sz w:val="24"/>
        </w:rPr>
      </w:pPr>
      <w:r>
        <w:rPr>
          <w:sz w:val="24"/>
        </w:rPr>
        <w:t xml:space="preserve">D.2  </w:t>
      </w:r>
      <w:r>
        <w:rPr>
          <w:sz w:val="24"/>
        </w:rPr>
        <w:t>钢管生产过程控制试验</w:t>
      </w:r>
    </w:p>
    <w:p w:rsidR="00B34003" w:rsidRDefault="002F622E">
      <w:pPr>
        <w:adjustRightInd w:val="0"/>
        <w:spacing w:line="360" w:lineRule="auto"/>
        <w:ind w:firstLineChars="200" w:firstLine="480"/>
        <w:rPr>
          <w:sz w:val="24"/>
        </w:rPr>
      </w:pPr>
      <w:r>
        <w:rPr>
          <w:sz w:val="24"/>
        </w:rPr>
        <w:t xml:space="preserve">D.2.1  </w:t>
      </w:r>
      <w:r>
        <w:rPr>
          <w:sz w:val="24"/>
        </w:rPr>
        <w:t>抽样和试验项目</w:t>
      </w:r>
    </w:p>
    <w:p w:rsidR="00B34003" w:rsidRDefault="002F622E">
      <w:pPr>
        <w:adjustRightInd w:val="0"/>
        <w:spacing w:line="360" w:lineRule="auto"/>
        <w:ind w:firstLineChars="200" w:firstLine="480"/>
        <w:rPr>
          <w:sz w:val="24"/>
        </w:rPr>
      </w:pPr>
      <w:r>
        <w:rPr>
          <w:sz w:val="24"/>
        </w:rPr>
        <w:t>供货商应在两个熔炼炉次的钢卷或钢板生产的钢管中各抽取</w:t>
      </w:r>
      <w:r>
        <w:rPr>
          <w:sz w:val="24"/>
        </w:rPr>
        <w:t>1</w:t>
      </w:r>
      <w:r>
        <w:rPr>
          <w:sz w:val="24"/>
        </w:rPr>
        <w:t>根钢管分别进行</w:t>
      </w:r>
      <w:r>
        <w:rPr>
          <w:sz w:val="24"/>
        </w:rPr>
        <w:t>D.2.2</w:t>
      </w:r>
      <w:r>
        <w:rPr>
          <w:sz w:val="24"/>
        </w:rPr>
        <w:t>～</w:t>
      </w:r>
      <w:r>
        <w:rPr>
          <w:sz w:val="24"/>
        </w:rPr>
        <w:t>D.2.9</w:t>
      </w:r>
      <w:r>
        <w:rPr>
          <w:sz w:val="24"/>
        </w:rPr>
        <w:t>中要求的所有试验。作为产品交付条件的试验或检验应符合相应要求，其它试验或检验数据或结果仅供参考。</w:t>
      </w:r>
    </w:p>
    <w:p w:rsidR="00B34003" w:rsidRDefault="002F622E">
      <w:pPr>
        <w:adjustRightInd w:val="0"/>
        <w:spacing w:line="360" w:lineRule="auto"/>
        <w:ind w:firstLineChars="200" w:firstLine="480"/>
        <w:rPr>
          <w:sz w:val="24"/>
        </w:rPr>
      </w:pPr>
      <w:r>
        <w:rPr>
          <w:sz w:val="24"/>
        </w:rPr>
        <w:t>供货商应在两个熔炼炉次的钢卷或钢板生产的钢管中各抽取</w:t>
      </w:r>
      <w:r>
        <w:rPr>
          <w:sz w:val="24"/>
        </w:rPr>
        <w:t>5</w:t>
      </w:r>
      <w:r>
        <w:rPr>
          <w:sz w:val="24"/>
        </w:rPr>
        <w:t>根钢管进行静水压试验、无损探伤、尺寸和表面质量的检查。</w:t>
      </w:r>
    </w:p>
    <w:p w:rsidR="00B34003" w:rsidRDefault="002F622E">
      <w:pPr>
        <w:adjustRightInd w:val="0"/>
        <w:spacing w:line="360" w:lineRule="auto"/>
        <w:ind w:firstLineChars="200" w:firstLine="480"/>
        <w:rPr>
          <w:sz w:val="24"/>
        </w:rPr>
      </w:pPr>
      <w:r>
        <w:rPr>
          <w:sz w:val="24"/>
        </w:rPr>
        <w:t xml:space="preserve">D.2.2  </w:t>
      </w:r>
      <w:r>
        <w:rPr>
          <w:sz w:val="24"/>
        </w:rPr>
        <w:t>化学成分</w:t>
      </w:r>
    </w:p>
    <w:p w:rsidR="00B34003" w:rsidRDefault="002F622E">
      <w:pPr>
        <w:adjustRightInd w:val="0"/>
        <w:spacing w:line="360" w:lineRule="auto"/>
        <w:ind w:firstLineChars="200" w:firstLine="480"/>
        <w:rPr>
          <w:sz w:val="24"/>
        </w:rPr>
      </w:pPr>
      <w:r>
        <w:rPr>
          <w:sz w:val="24"/>
        </w:rPr>
        <w:t>产品分析应在所抽取的钢管上进行。</w:t>
      </w:r>
    </w:p>
    <w:p w:rsidR="00B34003" w:rsidRDefault="002F622E">
      <w:pPr>
        <w:adjustRightInd w:val="0"/>
        <w:spacing w:line="360" w:lineRule="auto"/>
        <w:ind w:firstLineChars="200" w:firstLine="480"/>
        <w:rPr>
          <w:sz w:val="24"/>
        </w:rPr>
      </w:pPr>
      <w:r>
        <w:rPr>
          <w:sz w:val="24"/>
        </w:rPr>
        <w:t xml:space="preserve">D.2.3  </w:t>
      </w:r>
      <w:r>
        <w:rPr>
          <w:sz w:val="24"/>
        </w:rPr>
        <w:t>钢管管体力学性能</w:t>
      </w:r>
    </w:p>
    <w:p w:rsidR="00B34003" w:rsidRDefault="002F622E">
      <w:pPr>
        <w:adjustRightInd w:val="0"/>
        <w:spacing w:line="360" w:lineRule="auto"/>
        <w:ind w:firstLineChars="200" w:firstLine="480"/>
        <w:rPr>
          <w:sz w:val="24"/>
        </w:rPr>
      </w:pPr>
      <w:r>
        <w:rPr>
          <w:sz w:val="24"/>
        </w:rPr>
        <w:t xml:space="preserve">D.2.3.1  </w:t>
      </w:r>
      <w:r>
        <w:rPr>
          <w:sz w:val="24"/>
        </w:rPr>
        <w:t>试样的取向</w:t>
      </w:r>
    </w:p>
    <w:p w:rsidR="00B34003" w:rsidRDefault="002F622E">
      <w:pPr>
        <w:adjustRightInd w:val="0"/>
        <w:spacing w:line="360" w:lineRule="auto"/>
        <w:ind w:firstLineChars="200" w:firstLine="480"/>
        <w:rPr>
          <w:sz w:val="24"/>
        </w:rPr>
      </w:pPr>
      <w:r>
        <w:rPr>
          <w:sz w:val="24"/>
        </w:rPr>
        <w:t>按下列方向取样：</w:t>
      </w:r>
    </w:p>
    <w:p w:rsidR="00B34003" w:rsidRDefault="002F622E">
      <w:pPr>
        <w:adjustRightInd w:val="0"/>
        <w:spacing w:line="360" w:lineRule="auto"/>
        <w:ind w:firstLineChars="200" w:firstLine="480"/>
        <w:rPr>
          <w:sz w:val="24"/>
        </w:rPr>
      </w:pPr>
      <w:r>
        <w:rPr>
          <w:sz w:val="24"/>
        </w:rPr>
        <w:t>a</w:t>
      </w:r>
      <w:r>
        <w:rPr>
          <w:sz w:val="24"/>
        </w:rPr>
        <w:t>）管体纵向；</w:t>
      </w:r>
    </w:p>
    <w:p w:rsidR="00B34003" w:rsidRDefault="002F622E">
      <w:pPr>
        <w:adjustRightInd w:val="0"/>
        <w:spacing w:line="360" w:lineRule="auto"/>
        <w:ind w:firstLineChars="200" w:firstLine="480"/>
        <w:rPr>
          <w:sz w:val="24"/>
        </w:rPr>
      </w:pPr>
      <w:r>
        <w:rPr>
          <w:sz w:val="24"/>
        </w:rPr>
        <w:t>b</w:t>
      </w:r>
      <w:r>
        <w:rPr>
          <w:sz w:val="24"/>
        </w:rPr>
        <w:t>）管体横向。</w:t>
      </w:r>
    </w:p>
    <w:p w:rsidR="00B34003" w:rsidRDefault="002F622E">
      <w:pPr>
        <w:adjustRightInd w:val="0"/>
        <w:spacing w:line="360" w:lineRule="auto"/>
        <w:ind w:firstLineChars="200" w:firstLine="480"/>
        <w:rPr>
          <w:sz w:val="24"/>
        </w:rPr>
      </w:pPr>
      <w:r>
        <w:rPr>
          <w:sz w:val="24"/>
        </w:rPr>
        <w:lastRenderedPageBreak/>
        <w:t xml:space="preserve">D.2.3.2  </w:t>
      </w:r>
      <w:r>
        <w:rPr>
          <w:sz w:val="24"/>
        </w:rPr>
        <w:t>拉伸试验</w:t>
      </w:r>
      <w:r>
        <w:rPr>
          <w:sz w:val="24"/>
        </w:rPr>
        <w:cr/>
      </w:r>
      <w:r>
        <w:rPr>
          <w:sz w:val="24"/>
        </w:rPr>
        <w:t>在管体纵向取两个试样进行试验，在管体横向取两个试样进行试验。</w:t>
      </w:r>
    </w:p>
    <w:p w:rsidR="00B34003" w:rsidRDefault="002F622E">
      <w:pPr>
        <w:adjustRightInd w:val="0"/>
        <w:spacing w:line="360" w:lineRule="auto"/>
        <w:ind w:firstLineChars="200" w:firstLine="480"/>
        <w:rPr>
          <w:sz w:val="24"/>
        </w:rPr>
      </w:pPr>
      <w:r>
        <w:rPr>
          <w:sz w:val="24"/>
        </w:rPr>
        <w:t>每一个试样都应报告其屈服强度、拉伸强度、伸长率。</w:t>
      </w:r>
    </w:p>
    <w:p w:rsidR="00B34003" w:rsidRDefault="002F622E">
      <w:pPr>
        <w:adjustRightInd w:val="0"/>
        <w:spacing w:line="360" w:lineRule="auto"/>
        <w:ind w:firstLineChars="200" w:firstLine="480"/>
        <w:rPr>
          <w:sz w:val="24"/>
        </w:rPr>
      </w:pPr>
      <w:r>
        <w:rPr>
          <w:sz w:val="24"/>
        </w:rPr>
        <w:t xml:space="preserve">D.2.3.3  </w:t>
      </w:r>
      <w:r>
        <w:rPr>
          <w:sz w:val="24"/>
        </w:rPr>
        <w:t>夏比冲击试验</w:t>
      </w:r>
    </w:p>
    <w:p w:rsidR="00B34003" w:rsidRDefault="002F622E">
      <w:pPr>
        <w:adjustRightInd w:val="0"/>
        <w:spacing w:line="360" w:lineRule="auto"/>
        <w:ind w:firstLineChars="200" w:firstLine="480"/>
        <w:rPr>
          <w:sz w:val="24"/>
        </w:rPr>
      </w:pPr>
      <w:r>
        <w:rPr>
          <w:sz w:val="24"/>
        </w:rPr>
        <w:t>规定的每个取向都应提交断口剪切面积百分数和夏比吸收功的转变曲线。试验温度至少应包括下列温度点：</w:t>
      </w:r>
      <w:r>
        <w:rPr>
          <w:sz w:val="24"/>
        </w:rPr>
        <w:t>20℃</w:t>
      </w:r>
      <w:r>
        <w:rPr>
          <w:sz w:val="24"/>
        </w:rPr>
        <w:t>、</w:t>
      </w:r>
      <w:r>
        <w:rPr>
          <w:sz w:val="24"/>
        </w:rPr>
        <w:t>0℃</w:t>
      </w:r>
      <w:r>
        <w:rPr>
          <w:sz w:val="24"/>
        </w:rPr>
        <w:t>、</w:t>
      </w:r>
      <w:r>
        <w:rPr>
          <w:sz w:val="24"/>
        </w:rPr>
        <w:t>-10℃</w:t>
      </w:r>
      <w:r>
        <w:rPr>
          <w:sz w:val="24"/>
        </w:rPr>
        <w:t>、</w:t>
      </w:r>
      <w:r>
        <w:rPr>
          <w:sz w:val="24"/>
        </w:rPr>
        <w:t>-20℃</w:t>
      </w:r>
      <w:r>
        <w:rPr>
          <w:sz w:val="24"/>
        </w:rPr>
        <w:t>、</w:t>
      </w:r>
      <w:r>
        <w:rPr>
          <w:sz w:val="24"/>
        </w:rPr>
        <w:t>-40℃</w:t>
      </w:r>
      <w:r>
        <w:rPr>
          <w:sz w:val="24"/>
        </w:rPr>
        <w:t>、</w:t>
      </w:r>
      <w:r>
        <w:rPr>
          <w:sz w:val="24"/>
        </w:rPr>
        <w:t>-60℃</w:t>
      </w:r>
      <w:r>
        <w:rPr>
          <w:sz w:val="24"/>
        </w:rPr>
        <w:t>。</w:t>
      </w:r>
    </w:p>
    <w:p w:rsidR="00B34003" w:rsidRDefault="002F622E">
      <w:pPr>
        <w:adjustRightInd w:val="0"/>
        <w:spacing w:line="360" w:lineRule="auto"/>
        <w:ind w:firstLineChars="200" w:firstLine="480"/>
        <w:rPr>
          <w:sz w:val="24"/>
        </w:rPr>
      </w:pPr>
      <w:r>
        <w:rPr>
          <w:sz w:val="24"/>
        </w:rPr>
        <w:t xml:space="preserve">D.2.3.4  </w:t>
      </w:r>
      <w:r>
        <w:rPr>
          <w:sz w:val="24"/>
        </w:rPr>
        <w:t>落锤撕裂试验（</w:t>
      </w:r>
      <w:r>
        <w:rPr>
          <w:sz w:val="24"/>
        </w:rPr>
        <w:t>DWTT</w:t>
      </w:r>
      <w:r>
        <w:rPr>
          <w:sz w:val="24"/>
        </w:rPr>
        <w:t>）</w:t>
      </w:r>
    </w:p>
    <w:p w:rsidR="00B34003" w:rsidRDefault="002F622E">
      <w:pPr>
        <w:adjustRightInd w:val="0"/>
        <w:spacing w:line="360" w:lineRule="auto"/>
        <w:ind w:firstLineChars="200" w:firstLine="480"/>
        <w:rPr>
          <w:sz w:val="24"/>
        </w:rPr>
      </w:pPr>
      <w:r>
        <w:rPr>
          <w:sz w:val="24"/>
        </w:rPr>
        <w:t>规定的每一取向都应提交断口剪切面积百分数的转变曲线。试验温度至少应包括下列温度点：</w:t>
      </w:r>
      <w:r>
        <w:rPr>
          <w:sz w:val="24"/>
        </w:rPr>
        <w:t>20℃</w:t>
      </w:r>
      <w:r>
        <w:rPr>
          <w:sz w:val="24"/>
        </w:rPr>
        <w:t>、</w:t>
      </w:r>
      <w:r>
        <w:rPr>
          <w:sz w:val="24"/>
        </w:rPr>
        <w:t>0℃</w:t>
      </w:r>
      <w:r>
        <w:rPr>
          <w:sz w:val="24"/>
        </w:rPr>
        <w:t>、</w:t>
      </w:r>
      <w:r>
        <w:rPr>
          <w:sz w:val="24"/>
        </w:rPr>
        <w:t>-10℃</w:t>
      </w:r>
      <w:r>
        <w:rPr>
          <w:sz w:val="24"/>
        </w:rPr>
        <w:t>、</w:t>
      </w:r>
      <w:r>
        <w:rPr>
          <w:sz w:val="24"/>
        </w:rPr>
        <w:t>-20℃</w:t>
      </w:r>
      <w:r>
        <w:rPr>
          <w:sz w:val="24"/>
        </w:rPr>
        <w:t>、</w:t>
      </w:r>
      <w:r>
        <w:rPr>
          <w:sz w:val="24"/>
        </w:rPr>
        <w:t>-30℃</w:t>
      </w:r>
      <w:r>
        <w:rPr>
          <w:sz w:val="24"/>
        </w:rPr>
        <w:t>、</w:t>
      </w:r>
      <w:r>
        <w:rPr>
          <w:sz w:val="24"/>
        </w:rPr>
        <w:t>-40℃</w:t>
      </w:r>
      <w:r>
        <w:rPr>
          <w:sz w:val="24"/>
        </w:rPr>
        <w:t>。</w:t>
      </w:r>
    </w:p>
    <w:p w:rsidR="00B34003" w:rsidRDefault="002F622E">
      <w:pPr>
        <w:adjustRightInd w:val="0"/>
        <w:spacing w:line="360" w:lineRule="auto"/>
        <w:ind w:firstLineChars="200" w:firstLine="480"/>
        <w:rPr>
          <w:sz w:val="24"/>
        </w:rPr>
      </w:pPr>
      <w:r>
        <w:rPr>
          <w:sz w:val="24"/>
        </w:rPr>
        <w:t xml:space="preserve">D.2.4  </w:t>
      </w:r>
      <w:r>
        <w:rPr>
          <w:sz w:val="24"/>
        </w:rPr>
        <w:t>晶粒尺寸</w:t>
      </w:r>
    </w:p>
    <w:p w:rsidR="00B34003" w:rsidRDefault="002F622E">
      <w:pPr>
        <w:adjustRightInd w:val="0"/>
        <w:spacing w:line="360" w:lineRule="auto"/>
        <w:ind w:firstLineChars="200" w:firstLine="480"/>
        <w:rPr>
          <w:sz w:val="24"/>
        </w:rPr>
      </w:pPr>
      <w:r>
        <w:rPr>
          <w:sz w:val="24"/>
        </w:rPr>
        <w:t>从距焊缝</w:t>
      </w:r>
      <w:r>
        <w:rPr>
          <w:sz w:val="24"/>
        </w:rPr>
        <w:t>180°</w:t>
      </w:r>
      <w:r>
        <w:rPr>
          <w:sz w:val="24"/>
        </w:rPr>
        <w:t>的位置取样按</w:t>
      </w:r>
      <w:r>
        <w:rPr>
          <w:sz w:val="24"/>
        </w:rPr>
        <w:t>ASTM E112</w:t>
      </w:r>
      <w:r>
        <w:rPr>
          <w:sz w:val="24"/>
        </w:rPr>
        <w:t>（或</w:t>
      </w:r>
      <w:r>
        <w:rPr>
          <w:sz w:val="24"/>
        </w:rPr>
        <w:t>GB/T 4335</w:t>
      </w:r>
      <w:r>
        <w:rPr>
          <w:sz w:val="24"/>
        </w:rPr>
        <w:t>）或业主与供货商商定的其它方法进行晶粒度测量。</w:t>
      </w:r>
    </w:p>
    <w:p w:rsidR="00B34003" w:rsidRDefault="002F622E">
      <w:pPr>
        <w:adjustRightInd w:val="0"/>
        <w:spacing w:line="360" w:lineRule="auto"/>
        <w:ind w:firstLineChars="200" w:firstLine="480"/>
        <w:rPr>
          <w:sz w:val="24"/>
        </w:rPr>
      </w:pPr>
      <w:r>
        <w:rPr>
          <w:sz w:val="24"/>
        </w:rPr>
        <w:t xml:space="preserve">D.2.5  </w:t>
      </w:r>
      <w:r>
        <w:rPr>
          <w:sz w:val="24"/>
        </w:rPr>
        <w:t>夹杂物</w:t>
      </w:r>
      <w:r>
        <w:rPr>
          <w:sz w:val="24"/>
        </w:rPr>
        <w:cr/>
      </w:r>
      <w:r>
        <w:rPr>
          <w:sz w:val="24"/>
        </w:rPr>
        <w:t>非金属夹杂物的级别应从</w:t>
      </w:r>
      <w:r>
        <w:rPr>
          <w:sz w:val="24"/>
        </w:rPr>
        <w:t>D.2.4</w:t>
      </w:r>
      <w:r>
        <w:rPr>
          <w:sz w:val="24"/>
        </w:rPr>
        <w:t>中所使用的试样中按</w:t>
      </w:r>
      <w:r>
        <w:rPr>
          <w:sz w:val="24"/>
        </w:rPr>
        <w:t>ASTM E45 A</w:t>
      </w:r>
      <w:r>
        <w:rPr>
          <w:sz w:val="24"/>
        </w:rPr>
        <w:t>方法进行评定。</w:t>
      </w:r>
    </w:p>
    <w:p w:rsidR="00B34003" w:rsidRDefault="002F622E">
      <w:pPr>
        <w:adjustRightInd w:val="0"/>
        <w:spacing w:line="360" w:lineRule="auto"/>
        <w:ind w:firstLineChars="200" w:firstLine="480"/>
        <w:rPr>
          <w:sz w:val="24"/>
        </w:rPr>
      </w:pPr>
      <w:r>
        <w:rPr>
          <w:sz w:val="24"/>
        </w:rPr>
        <w:t xml:space="preserve">D.2.6  </w:t>
      </w:r>
      <w:r>
        <w:rPr>
          <w:sz w:val="24"/>
        </w:rPr>
        <w:t>带状组织分析</w:t>
      </w:r>
    </w:p>
    <w:p w:rsidR="00B34003" w:rsidRDefault="002F622E">
      <w:pPr>
        <w:adjustRightInd w:val="0"/>
        <w:spacing w:line="360" w:lineRule="auto"/>
        <w:ind w:firstLineChars="200" w:firstLine="480"/>
        <w:rPr>
          <w:sz w:val="24"/>
        </w:rPr>
      </w:pPr>
      <w:r>
        <w:rPr>
          <w:sz w:val="24"/>
        </w:rPr>
        <w:t>取</w:t>
      </w:r>
      <w:r>
        <w:rPr>
          <w:sz w:val="24"/>
        </w:rPr>
        <w:t>D.2.4</w:t>
      </w:r>
      <w:r>
        <w:rPr>
          <w:sz w:val="24"/>
        </w:rPr>
        <w:t>中所使用的试样按照业主和供货商商定的其它方法进行带状组织分析（如业主无明确要求，可以不做）。</w:t>
      </w:r>
    </w:p>
    <w:p w:rsidR="00B34003" w:rsidRDefault="002F622E">
      <w:pPr>
        <w:adjustRightInd w:val="0"/>
        <w:spacing w:line="360" w:lineRule="auto"/>
        <w:ind w:firstLineChars="200" w:firstLine="480"/>
        <w:rPr>
          <w:sz w:val="24"/>
        </w:rPr>
      </w:pPr>
      <w:r>
        <w:rPr>
          <w:sz w:val="24"/>
        </w:rPr>
        <w:t xml:space="preserve">D.2.7  </w:t>
      </w:r>
      <w:r>
        <w:rPr>
          <w:sz w:val="24"/>
        </w:rPr>
        <w:t>显微照相</w:t>
      </w:r>
    </w:p>
    <w:p w:rsidR="00B34003" w:rsidRDefault="002F622E">
      <w:pPr>
        <w:adjustRightInd w:val="0"/>
        <w:spacing w:line="360" w:lineRule="auto"/>
        <w:ind w:firstLineChars="200" w:firstLine="480"/>
        <w:rPr>
          <w:sz w:val="24"/>
        </w:rPr>
      </w:pPr>
      <w:r>
        <w:rPr>
          <w:sz w:val="24"/>
        </w:rPr>
        <w:t>显微照相用试样应从距焊缝</w:t>
      </w:r>
      <w:r>
        <w:rPr>
          <w:sz w:val="24"/>
        </w:rPr>
        <w:t>180°</w:t>
      </w:r>
      <w:r>
        <w:rPr>
          <w:sz w:val="24"/>
        </w:rPr>
        <w:t>处取样提供表面附近和壁厚中心的组织。</w:t>
      </w:r>
    </w:p>
    <w:p w:rsidR="00B34003" w:rsidRDefault="002F622E">
      <w:pPr>
        <w:adjustRightInd w:val="0"/>
        <w:spacing w:line="360" w:lineRule="auto"/>
        <w:ind w:firstLineChars="200" w:firstLine="480"/>
        <w:rPr>
          <w:sz w:val="24"/>
        </w:rPr>
      </w:pPr>
      <w:r>
        <w:rPr>
          <w:sz w:val="24"/>
        </w:rPr>
        <w:t xml:space="preserve">D.2.8  </w:t>
      </w:r>
      <w:r>
        <w:rPr>
          <w:sz w:val="24"/>
        </w:rPr>
        <w:t>焊缝试验</w:t>
      </w:r>
    </w:p>
    <w:p w:rsidR="00B34003" w:rsidRDefault="002F622E">
      <w:pPr>
        <w:adjustRightInd w:val="0"/>
        <w:spacing w:line="360" w:lineRule="auto"/>
        <w:ind w:firstLineChars="200" w:firstLine="480"/>
        <w:rPr>
          <w:sz w:val="24"/>
        </w:rPr>
      </w:pPr>
      <w:r>
        <w:rPr>
          <w:sz w:val="24"/>
        </w:rPr>
        <w:t xml:space="preserve">D.2.8.1  </w:t>
      </w:r>
      <w:r>
        <w:rPr>
          <w:sz w:val="24"/>
        </w:rPr>
        <w:t>焊缝金属化学成分分析</w:t>
      </w:r>
    </w:p>
    <w:p w:rsidR="00B34003" w:rsidRDefault="002F622E">
      <w:pPr>
        <w:adjustRightInd w:val="0"/>
        <w:spacing w:line="360" w:lineRule="auto"/>
        <w:ind w:firstLineChars="200" w:firstLine="480"/>
        <w:rPr>
          <w:sz w:val="24"/>
        </w:rPr>
      </w:pPr>
      <w:r>
        <w:rPr>
          <w:sz w:val="24"/>
        </w:rPr>
        <w:t>应报告焊缝金属的化学成分分析结果。</w:t>
      </w:r>
    </w:p>
    <w:p w:rsidR="00B34003" w:rsidRDefault="002F622E">
      <w:pPr>
        <w:adjustRightInd w:val="0"/>
        <w:spacing w:line="360" w:lineRule="auto"/>
        <w:ind w:firstLineChars="200" w:firstLine="480"/>
        <w:rPr>
          <w:sz w:val="24"/>
        </w:rPr>
      </w:pPr>
      <w:r>
        <w:rPr>
          <w:sz w:val="24"/>
        </w:rPr>
        <w:t xml:space="preserve">D.2.8.2  </w:t>
      </w:r>
      <w:r>
        <w:rPr>
          <w:sz w:val="24"/>
        </w:rPr>
        <w:t>拉伸试验</w:t>
      </w:r>
    </w:p>
    <w:p w:rsidR="00B34003" w:rsidRDefault="002F622E">
      <w:pPr>
        <w:adjustRightInd w:val="0"/>
        <w:spacing w:line="360" w:lineRule="auto"/>
        <w:ind w:firstLineChars="200" w:firstLine="480"/>
        <w:rPr>
          <w:sz w:val="24"/>
        </w:rPr>
      </w:pPr>
      <w:r>
        <w:rPr>
          <w:sz w:val="24"/>
        </w:rPr>
        <w:t>取三个焊缝横向试样进行试验，并报告拉伸强度和断口位置。</w:t>
      </w:r>
    </w:p>
    <w:p w:rsidR="00B34003" w:rsidRDefault="002F622E">
      <w:pPr>
        <w:adjustRightInd w:val="0"/>
        <w:spacing w:line="360" w:lineRule="auto"/>
        <w:ind w:firstLineChars="200" w:firstLine="480"/>
        <w:rPr>
          <w:sz w:val="24"/>
        </w:rPr>
      </w:pPr>
      <w:r>
        <w:rPr>
          <w:sz w:val="24"/>
        </w:rPr>
        <w:t xml:space="preserve">D.2.8.3  </w:t>
      </w:r>
      <w:r>
        <w:rPr>
          <w:sz w:val="24"/>
        </w:rPr>
        <w:t>导向弯曲试验</w:t>
      </w:r>
    </w:p>
    <w:p w:rsidR="00B34003" w:rsidRDefault="002F622E">
      <w:pPr>
        <w:adjustRightInd w:val="0"/>
        <w:spacing w:line="360" w:lineRule="auto"/>
        <w:ind w:firstLineChars="200" w:firstLine="480"/>
        <w:rPr>
          <w:sz w:val="24"/>
        </w:rPr>
      </w:pPr>
      <w:r>
        <w:rPr>
          <w:sz w:val="24"/>
        </w:rPr>
        <w:t>对埋弧焊管，按本文件的要求进行导向背弯试验和导向面弯试验。</w:t>
      </w:r>
    </w:p>
    <w:p w:rsidR="00B34003" w:rsidRDefault="002F622E">
      <w:pPr>
        <w:adjustRightInd w:val="0"/>
        <w:spacing w:line="360" w:lineRule="auto"/>
        <w:ind w:firstLineChars="200" w:firstLine="480"/>
        <w:rPr>
          <w:sz w:val="24"/>
        </w:rPr>
      </w:pPr>
      <w:r>
        <w:rPr>
          <w:sz w:val="24"/>
        </w:rPr>
        <w:t xml:space="preserve">D.2.8.4  </w:t>
      </w:r>
      <w:r>
        <w:rPr>
          <w:sz w:val="24"/>
        </w:rPr>
        <w:t>夏比冲击试验</w:t>
      </w:r>
    </w:p>
    <w:p w:rsidR="00B34003" w:rsidRDefault="002F622E">
      <w:pPr>
        <w:adjustRightInd w:val="0"/>
        <w:spacing w:line="360" w:lineRule="auto"/>
        <w:ind w:firstLineChars="200" w:firstLine="480"/>
        <w:rPr>
          <w:sz w:val="24"/>
        </w:rPr>
      </w:pPr>
      <w:r>
        <w:rPr>
          <w:sz w:val="24"/>
        </w:rPr>
        <w:t>进行焊缝和热影响区的夏比冲击试验。</w:t>
      </w:r>
    </w:p>
    <w:p w:rsidR="00B34003" w:rsidRDefault="002F622E">
      <w:pPr>
        <w:adjustRightInd w:val="0"/>
        <w:spacing w:line="360" w:lineRule="auto"/>
        <w:ind w:firstLineChars="200" w:firstLine="480"/>
        <w:rPr>
          <w:sz w:val="24"/>
        </w:rPr>
      </w:pPr>
      <w:r>
        <w:rPr>
          <w:sz w:val="24"/>
        </w:rPr>
        <w:lastRenderedPageBreak/>
        <w:t xml:space="preserve">D.2.8.5  </w:t>
      </w:r>
      <w:r>
        <w:rPr>
          <w:sz w:val="24"/>
        </w:rPr>
        <w:t>横向截面维氏硬度</w:t>
      </w:r>
    </w:p>
    <w:p w:rsidR="00B34003" w:rsidRDefault="002F622E">
      <w:pPr>
        <w:adjustRightInd w:val="0"/>
        <w:spacing w:line="360" w:lineRule="auto"/>
        <w:ind w:firstLineChars="200" w:firstLine="480"/>
        <w:rPr>
          <w:sz w:val="24"/>
        </w:rPr>
      </w:pPr>
      <w:r>
        <w:rPr>
          <w:sz w:val="24"/>
        </w:rPr>
        <w:t>按</w:t>
      </w:r>
      <w:r>
        <w:rPr>
          <w:sz w:val="24"/>
        </w:rPr>
        <w:t>7.3.4</w:t>
      </w:r>
      <w:r>
        <w:rPr>
          <w:sz w:val="24"/>
        </w:rPr>
        <w:t>的规定进行焊缝横截面硬度测试。</w:t>
      </w:r>
    </w:p>
    <w:p w:rsidR="00B34003" w:rsidRDefault="002F622E">
      <w:pPr>
        <w:adjustRightInd w:val="0"/>
        <w:spacing w:line="360" w:lineRule="auto"/>
        <w:ind w:firstLineChars="200" w:firstLine="480"/>
        <w:rPr>
          <w:sz w:val="24"/>
        </w:rPr>
      </w:pPr>
      <w:r>
        <w:rPr>
          <w:sz w:val="24"/>
        </w:rPr>
        <w:t xml:space="preserve">D.2.8.7  </w:t>
      </w:r>
      <w:r>
        <w:rPr>
          <w:sz w:val="24"/>
        </w:rPr>
        <w:t>低倍组织</w:t>
      </w:r>
    </w:p>
    <w:p w:rsidR="00B34003" w:rsidRDefault="002F622E">
      <w:pPr>
        <w:adjustRightInd w:val="0"/>
        <w:spacing w:line="360" w:lineRule="auto"/>
        <w:ind w:firstLineChars="200" w:firstLine="480"/>
        <w:rPr>
          <w:sz w:val="24"/>
        </w:rPr>
      </w:pPr>
      <w:r>
        <w:rPr>
          <w:sz w:val="24"/>
        </w:rPr>
        <w:t>对焊缝横截面进行低倍照相，放大倍数</w:t>
      </w:r>
      <w:r>
        <w:rPr>
          <w:sz w:val="24"/>
        </w:rPr>
        <w:t>4</w:t>
      </w:r>
      <w:r>
        <w:rPr>
          <w:sz w:val="24"/>
        </w:rPr>
        <w:t>倍或</w:t>
      </w:r>
      <w:r>
        <w:rPr>
          <w:sz w:val="24"/>
        </w:rPr>
        <w:t>2.5</w:t>
      </w:r>
      <w:r>
        <w:rPr>
          <w:sz w:val="24"/>
        </w:rPr>
        <w:t>倍～</w:t>
      </w:r>
      <w:r>
        <w:rPr>
          <w:sz w:val="24"/>
        </w:rPr>
        <w:t>5</w:t>
      </w:r>
      <w:r>
        <w:rPr>
          <w:sz w:val="24"/>
        </w:rPr>
        <w:t>倍。检查证实定位焊缝应熔入到最终的埋弧焊缝中。</w:t>
      </w:r>
    </w:p>
    <w:p w:rsidR="00B34003" w:rsidRDefault="002F622E">
      <w:pPr>
        <w:adjustRightInd w:val="0"/>
        <w:spacing w:line="360" w:lineRule="auto"/>
        <w:ind w:firstLineChars="200" w:firstLine="480"/>
        <w:rPr>
          <w:sz w:val="24"/>
        </w:rPr>
      </w:pPr>
      <w:r>
        <w:rPr>
          <w:sz w:val="24"/>
        </w:rPr>
        <w:t xml:space="preserve">D.2.8.8  </w:t>
      </w:r>
      <w:r>
        <w:rPr>
          <w:sz w:val="24"/>
        </w:rPr>
        <w:t>显微组织</w:t>
      </w:r>
    </w:p>
    <w:p w:rsidR="00B34003" w:rsidRDefault="002F622E">
      <w:pPr>
        <w:adjustRightInd w:val="0"/>
        <w:spacing w:line="360" w:lineRule="auto"/>
        <w:ind w:firstLineChars="200" w:firstLine="480"/>
        <w:rPr>
          <w:sz w:val="24"/>
        </w:rPr>
      </w:pPr>
      <w:r>
        <w:rPr>
          <w:sz w:val="24"/>
        </w:rPr>
        <w:t>显微组织照片应能显示内焊道、外焊道和热影响区的组织。</w:t>
      </w:r>
    </w:p>
    <w:p w:rsidR="00B34003" w:rsidRDefault="002F622E">
      <w:pPr>
        <w:adjustRightInd w:val="0"/>
        <w:spacing w:line="360" w:lineRule="auto"/>
        <w:ind w:firstLineChars="200" w:firstLine="480"/>
        <w:rPr>
          <w:sz w:val="24"/>
        </w:rPr>
      </w:pPr>
      <w:r>
        <w:rPr>
          <w:sz w:val="24"/>
        </w:rPr>
        <w:t xml:space="preserve">D.2.8.9  </w:t>
      </w:r>
      <w:r>
        <w:rPr>
          <w:sz w:val="24"/>
        </w:rPr>
        <w:t>焊缝测量</w:t>
      </w:r>
    </w:p>
    <w:p w:rsidR="00B34003" w:rsidRDefault="002F622E">
      <w:pPr>
        <w:adjustRightInd w:val="0"/>
        <w:spacing w:line="360" w:lineRule="auto"/>
        <w:ind w:firstLineChars="200" w:firstLine="480"/>
        <w:rPr>
          <w:sz w:val="24"/>
        </w:rPr>
      </w:pPr>
      <w:r>
        <w:rPr>
          <w:sz w:val="24"/>
        </w:rPr>
        <w:t>在焊接接头横截面上测量：</w:t>
      </w:r>
    </w:p>
    <w:p w:rsidR="00B34003" w:rsidRDefault="002F622E">
      <w:pPr>
        <w:adjustRightInd w:val="0"/>
        <w:spacing w:line="360" w:lineRule="auto"/>
        <w:ind w:firstLineChars="200" w:firstLine="480"/>
        <w:rPr>
          <w:sz w:val="24"/>
        </w:rPr>
      </w:pPr>
      <w:r>
        <w:rPr>
          <w:sz w:val="24"/>
        </w:rPr>
        <w:t>a</w:t>
      </w:r>
      <w:r>
        <w:rPr>
          <w:sz w:val="24"/>
        </w:rPr>
        <w:t>）焊缝的高度；</w:t>
      </w:r>
    </w:p>
    <w:p w:rsidR="00B34003" w:rsidRDefault="002F622E">
      <w:pPr>
        <w:adjustRightInd w:val="0"/>
        <w:spacing w:line="360" w:lineRule="auto"/>
        <w:ind w:firstLineChars="200" w:firstLine="480"/>
        <w:rPr>
          <w:sz w:val="24"/>
        </w:rPr>
      </w:pPr>
      <w:r>
        <w:rPr>
          <w:sz w:val="24"/>
        </w:rPr>
        <w:t>b</w:t>
      </w:r>
      <w:r>
        <w:rPr>
          <w:sz w:val="24"/>
        </w:rPr>
        <w:t>）焊缝的宽度；</w:t>
      </w:r>
    </w:p>
    <w:p w:rsidR="00B34003" w:rsidRDefault="002F622E">
      <w:pPr>
        <w:adjustRightInd w:val="0"/>
        <w:spacing w:line="360" w:lineRule="auto"/>
        <w:ind w:firstLineChars="200" w:firstLine="480"/>
        <w:rPr>
          <w:sz w:val="24"/>
        </w:rPr>
      </w:pPr>
      <w:r>
        <w:rPr>
          <w:sz w:val="24"/>
        </w:rPr>
        <w:t>c</w:t>
      </w:r>
      <w:r>
        <w:rPr>
          <w:sz w:val="24"/>
        </w:rPr>
        <w:t>）内外焊道熔合量；</w:t>
      </w:r>
    </w:p>
    <w:p w:rsidR="00B34003" w:rsidRDefault="002F622E">
      <w:pPr>
        <w:adjustRightInd w:val="0"/>
        <w:spacing w:line="360" w:lineRule="auto"/>
        <w:ind w:firstLineChars="200" w:firstLine="480"/>
        <w:rPr>
          <w:sz w:val="24"/>
        </w:rPr>
      </w:pPr>
      <w:r>
        <w:rPr>
          <w:sz w:val="24"/>
        </w:rPr>
        <w:t>d</w:t>
      </w:r>
      <w:r>
        <w:rPr>
          <w:sz w:val="24"/>
        </w:rPr>
        <w:t>）内外焊中心线的偏移；</w:t>
      </w:r>
    </w:p>
    <w:p w:rsidR="00B34003" w:rsidRDefault="002F622E">
      <w:pPr>
        <w:adjustRightInd w:val="0"/>
        <w:spacing w:line="360" w:lineRule="auto"/>
        <w:ind w:firstLineChars="200" w:firstLine="480"/>
        <w:rPr>
          <w:sz w:val="24"/>
        </w:rPr>
      </w:pPr>
      <w:r>
        <w:rPr>
          <w:sz w:val="24"/>
        </w:rPr>
        <w:t>e</w:t>
      </w:r>
      <w:r>
        <w:rPr>
          <w:sz w:val="24"/>
        </w:rPr>
        <w:t>）错边。</w:t>
      </w:r>
    </w:p>
    <w:p w:rsidR="00B34003" w:rsidRDefault="002F622E">
      <w:pPr>
        <w:adjustRightInd w:val="0"/>
        <w:spacing w:line="360" w:lineRule="auto"/>
        <w:ind w:firstLineChars="200" w:firstLine="420"/>
        <w:jc w:val="center"/>
        <w:outlineLvl w:val="0"/>
        <w:rPr>
          <w:sz w:val="24"/>
        </w:rPr>
      </w:pPr>
      <w:r>
        <w:br w:type="page"/>
      </w:r>
      <w:bookmarkStart w:id="1181" w:name="_Toc384133780"/>
      <w:bookmarkStart w:id="1182" w:name="_Toc359790184"/>
      <w:bookmarkStart w:id="1183" w:name="_Toc382297002"/>
      <w:bookmarkStart w:id="1184" w:name="_Toc498680421"/>
      <w:r>
        <w:rPr>
          <w:b/>
          <w:sz w:val="28"/>
          <w:szCs w:val="22"/>
        </w:rPr>
        <w:lastRenderedPageBreak/>
        <w:t>附</w:t>
      </w:r>
      <w:r>
        <w:rPr>
          <w:b/>
          <w:sz w:val="28"/>
          <w:szCs w:val="22"/>
        </w:rPr>
        <w:t xml:space="preserve">  </w:t>
      </w:r>
      <w:r>
        <w:rPr>
          <w:b/>
          <w:sz w:val="28"/>
          <w:szCs w:val="22"/>
        </w:rPr>
        <w:t>录</w:t>
      </w:r>
      <w:r>
        <w:rPr>
          <w:b/>
          <w:sz w:val="28"/>
          <w:szCs w:val="22"/>
        </w:rPr>
        <w:t xml:space="preserve">  E</w:t>
      </w:r>
      <w:r>
        <w:rPr>
          <w:snapToGrid w:val="0"/>
        </w:rPr>
        <w:br/>
      </w:r>
      <w:r>
        <w:rPr>
          <w:snapToGrid w:val="0"/>
        </w:rPr>
        <w:t>（规范性附录）</w:t>
      </w:r>
      <w:r>
        <w:rPr>
          <w:snapToGrid w:val="0"/>
        </w:rPr>
        <w:br/>
      </w:r>
      <w:bookmarkEnd w:id="1181"/>
      <w:bookmarkEnd w:id="1182"/>
      <w:bookmarkEnd w:id="1183"/>
      <w:r>
        <w:rPr>
          <w:bCs/>
          <w:kern w:val="44"/>
          <w:szCs w:val="21"/>
        </w:rPr>
        <w:t>板卷头、尾性能试验补充规定</w:t>
      </w:r>
      <w:bookmarkEnd w:id="1184"/>
    </w:p>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E.1  目的、组织及实施</w:t>
      </w:r>
    </w:p>
    <w:p w:rsidR="00B34003" w:rsidRDefault="002F622E">
      <w:pPr>
        <w:pStyle w:val="ac"/>
        <w:numPr>
          <w:ilvl w:val="0"/>
          <w:numId w:val="0"/>
        </w:numPr>
        <w:spacing w:line="240" w:lineRule="auto"/>
        <w:ind w:firstLineChars="200" w:firstLine="420"/>
        <w:rPr>
          <w:rFonts w:ascii="Times New Roman" w:hAnsi="Times New Roman"/>
          <w:sz w:val="21"/>
          <w:szCs w:val="21"/>
        </w:rPr>
      </w:pPr>
      <w:r>
        <w:rPr>
          <w:rFonts w:ascii="Times New Roman" w:hAnsi="Times New Roman"/>
          <w:sz w:val="21"/>
          <w:szCs w:val="21"/>
        </w:rPr>
        <w:t>目的：确定不同板卷供应商产品的头部和尾部不符合技术条件的长度，以利于管道工程用</w:t>
      </w:r>
      <w:r>
        <w:rPr>
          <w:rFonts w:ascii="Times New Roman" w:hAnsi="Times New Roman"/>
          <w:sz w:val="21"/>
          <w:szCs w:val="21"/>
        </w:rPr>
        <w:t>4</w:t>
      </w:r>
      <w:r>
        <w:rPr>
          <w:rFonts w:ascii="Times New Roman" w:hAnsi="Times New Roman"/>
          <w:sz w:val="21"/>
          <w:szCs w:val="21"/>
        </w:rPr>
        <w:t>、</w:t>
      </w:r>
      <w:r>
        <w:rPr>
          <w:rFonts w:ascii="Times New Roman" w:hAnsi="Times New Roman"/>
          <w:sz w:val="21"/>
          <w:szCs w:val="21"/>
        </w:rPr>
        <w:t>5</w:t>
      </w:r>
      <w:r>
        <w:rPr>
          <w:rFonts w:ascii="Times New Roman" w:hAnsi="Times New Roman"/>
          <w:sz w:val="21"/>
          <w:szCs w:val="21"/>
        </w:rPr>
        <w:t>级螺旋缝埋弧焊管的质量控制。</w:t>
      </w:r>
    </w:p>
    <w:p w:rsidR="00B34003" w:rsidRDefault="002F622E">
      <w:pPr>
        <w:adjustRightInd w:val="0"/>
        <w:ind w:firstLineChars="200" w:firstLine="420"/>
        <w:rPr>
          <w:szCs w:val="21"/>
        </w:rPr>
      </w:pPr>
      <w:r>
        <w:rPr>
          <w:szCs w:val="21"/>
        </w:rPr>
        <w:t>组织及实施：各</w:t>
      </w:r>
      <w:r>
        <w:rPr>
          <w:bCs/>
          <w:szCs w:val="32"/>
        </w:rPr>
        <w:t>管道工程用</w:t>
      </w:r>
      <w:r>
        <w:rPr>
          <w:szCs w:val="21"/>
        </w:rPr>
        <w:t>4</w:t>
      </w:r>
      <w:r>
        <w:rPr>
          <w:szCs w:val="21"/>
        </w:rPr>
        <w:t>、</w:t>
      </w:r>
      <w:r>
        <w:rPr>
          <w:szCs w:val="21"/>
        </w:rPr>
        <w:t>5</w:t>
      </w:r>
      <w:r>
        <w:rPr>
          <w:szCs w:val="21"/>
        </w:rPr>
        <w:t>级</w:t>
      </w:r>
      <w:r>
        <w:rPr>
          <w:bCs/>
          <w:szCs w:val="32"/>
        </w:rPr>
        <w:t>螺旋缝埋弧焊管</w:t>
      </w:r>
      <w:r>
        <w:rPr>
          <w:szCs w:val="21"/>
        </w:rPr>
        <w:t>生产单位应在焊管生产现场进行该补充规定的试验和检验。</w:t>
      </w:r>
    </w:p>
    <w:p w:rsidR="00B34003" w:rsidRDefault="002F622E">
      <w:pPr>
        <w:adjustRightInd w:val="0"/>
        <w:ind w:firstLineChars="200" w:firstLine="420"/>
        <w:rPr>
          <w:szCs w:val="21"/>
        </w:rPr>
      </w:pPr>
      <w:r>
        <w:rPr>
          <w:szCs w:val="21"/>
        </w:rPr>
        <w:t>驻厂监造单位应全程对试验取样和试验情况进行监督。</w:t>
      </w:r>
    </w:p>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E.2  抽样范围</w:t>
      </w:r>
    </w:p>
    <w:p w:rsidR="00B34003" w:rsidRDefault="002F622E">
      <w:pPr>
        <w:adjustRightInd w:val="0"/>
        <w:ind w:firstLineChars="200" w:firstLine="420"/>
        <w:rPr>
          <w:szCs w:val="21"/>
        </w:rPr>
      </w:pPr>
      <w:r>
        <w:rPr>
          <w:szCs w:val="21"/>
        </w:rPr>
        <w:t>对每个板卷供应厂分别进行该补充规定的试验和检验。</w:t>
      </w:r>
    </w:p>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E.3  抽样频次</w:t>
      </w:r>
    </w:p>
    <w:p w:rsidR="00B34003" w:rsidRDefault="002F622E">
      <w:pPr>
        <w:adjustRightInd w:val="0"/>
        <w:ind w:firstLineChars="200" w:firstLine="420"/>
        <w:rPr>
          <w:szCs w:val="21"/>
        </w:rPr>
      </w:pPr>
      <w:r>
        <w:rPr>
          <w:szCs w:val="21"/>
        </w:rPr>
        <w:t>每个钢厂相同轧制工艺板卷抽取不少于</w:t>
      </w:r>
      <w:r>
        <w:rPr>
          <w:szCs w:val="21"/>
        </w:rPr>
        <w:t>3</w:t>
      </w:r>
      <w:r>
        <w:rPr>
          <w:szCs w:val="21"/>
        </w:rPr>
        <w:t>卷进行试验，轧制工艺变更时钢厂须通知螺旋焊管生产厂家重新进行抽样试验。</w:t>
      </w:r>
    </w:p>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E.4  取样方法</w:t>
      </w:r>
    </w:p>
    <w:p w:rsidR="00B34003" w:rsidRDefault="002F622E">
      <w:pPr>
        <w:adjustRightInd w:val="0"/>
        <w:ind w:firstLineChars="200" w:firstLine="420"/>
        <w:rPr>
          <w:szCs w:val="21"/>
        </w:rPr>
      </w:pPr>
      <w:r>
        <w:rPr>
          <w:szCs w:val="21"/>
        </w:rPr>
        <w:t>取样在焊管上进行。</w:t>
      </w:r>
    </w:p>
    <w:p w:rsidR="00B34003" w:rsidRDefault="002F622E">
      <w:pPr>
        <w:adjustRightInd w:val="0"/>
        <w:ind w:firstLineChars="200" w:firstLine="420"/>
        <w:rPr>
          <w:szCs w:val="21"/>
        </w:rPr>
      </w:pPr>
      <w:r>
        <w:rPr>
          <w:szCs w:val="21"/>
        </w:rPr>
        <w:t>试验位置为对应板卷头部（外圈）</w:t>
      </w:r>
      <w:r>
        <w:rPr>
          <w:szCs w:val="21"/>
        </w:rPr>
        <w:t>1m</w:t>
      </w:r>
      <w:r>
        <w:rPr>
          <w:szCs w:val="21"/>
        </w:rPr>
        <w:t>～</w:t>
      </w:r>
      <w:r>
        <w:rPr>
          <w:szCs w:val="21"/>
        </w:rPr>
        <w:t>3m</w:t>
      </w:r>
      <w:r>
        <w:rPr>
          <w:szCs w:val="21"/>
        </w:rPr>
        <w:t>和尾部（内圈）</w:t>
      </w:r>
      <w:r>
        <w:rPr>
          <w:szCs w:val="21"/>
        </w:rPr>
        <w:t>2.5m</w:t>
      </w:r>
      <w:r>
        <w:rPr>
          <w:szCs w:val="21"/>
        </w:rPr>
        <w:t>～</w:t>
      </w:r>
      <w:r>
        <w:rPr>
          <w:szCs w:val="21"/>
        </w:rPr>
        <w:t>5.5m</w:t>
      </w:r>
      <w:r>
        <w:rPr>
          <w:szCs w:val="21"/>
        </w:rPr>
        <w:t>对应钢管管段。</w:t>
      </w:r>
    </w:p>
    <w:p w:rsidR="00B34003" w:rsidRDefault="002F622E">
      <w:pPr>
        <w:adjustRightInd w:val="0"/>
        <w:ind w:firstLineChars="200" w:firstLine="420"/>
        <w:rPr>
          <w:szCs w:val="21"/>
        </w:rPr>
      </w:pPr>
      <w:r>
        <w:rPr>
          <w:szCs w:val="21"/>
        </w:rPr>
        <w:t>对取样部位每</w:t>
      </w:r>
      <w:r>
        <w:rPr>
          <w:szCs w:val="21"/>
        </w:rPr>
        <w:t>1m</w:t>
      </w:r>
      <w:r>
        <w:rPr>
          <w:szCs w:val="21"/>
        </w:rPr>
        <w:t>（对应板卷长度方向）按照第</w:t>
      </w:r>
      <w:r>
        <w:rPr>
          <w:szCs w:val="21"/>
        </w:rPr>
        <w:t>7</w:t>
      </w:r>
      <w:r>
        <w:rPr>
          <w:szCs w:val="21"/>
        </w:rPr>
        <w:t>章要求，取</w:t>
      </w:r>
      <w:r>
        <w:rPr>
          <w:szCs w:val="21"/>
        </w:rPr>
        <w:t>1</w:t>
      </w:r>
      <w:r>
        <w:rPr>
          <w:szCs w:val="21"/>
        </w:rPr>
        <w:t>组试样进行拉伸、</w:t>
      </w:r>
      <w:r>
        <w:rPr>
          <w:szCs w:val="21"/>
        </w:rPr>
        <w:t>DWTT</w:t>
      </w:r>
      <w:r>
        <w:rPr>
          <w:szCs w:val="21"/>
        </w:rPr>
        <w:t>和夏比冲击试验。</w:t>
      </w:r>
    </w:p>
    <w:p w:rsidR="00B34003" w:rsidRDefault="002F622E">
      <w:pPr>
        <w:pStyle w:val="affff0"/>
        <w:widowControl w:val="0"/>
        <w:adjustRightInd w:val="0"/>
        <w:snapToGrid w:val="0"/>
        <w:spacing w:beforeLines="50" w:before="156" w:afterLines="50" w:after="156"/>
        <w:rPr>
          <w:rFonts w:ascii="Times New Roman"/>
        </w:rPr>
      </w:pPr>
      <w:r>
        <w:rPr>
          <w:rFonts w:hint="eastAsia"/>
          <w:szCs w:val="21"/>
        </w:rPr>
        <w:t>表E1</w:t>
      </w:r>
      <w:r>
        <w:rPr>
          <w:rFonts w:ascii="Times New Roman" w:hint="eastAsia"/>
        </w:rPr>
        <w:t xml:space="preserve"> </w:t>
      </w:r>
      <w:r>
        <w:rPr>
          <w:rFonts w:ascii="Times New Roman"/>
        </w:rPr>
        <w:t>样品编号方法如下：</w:t>
      </w:r>
    </w:p>
    <w:tbl>
      <w:tblPr>
        <w:tblW w:w="9360" w:type="dxa"/>
        <w:tblInd w:w="108"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036"/>
        <w:gridCol w:w="2441"/>
        <w:gridCol w:w="2441"/>
        <w:gridCol w:w="2442"/>
      </w:tblGrid>
      <w:tr w:rsidR="00B34003">
        <w:tc>
          <w:tcPr>
            <w:tcW w:w="2036" w:type="dxa"/>
            <w:vAlign w:val="center"/>
          </w:tcPr>
          <w:p w:rsidR="00B34003" w:rsidRDefault="002F622E">
            <w:pPr>
              <w:adjustRightInd w:val="0"/>
              <w:jc w:val="center"/>
              <w:rPr>
                <w:sz w:val="18"/>
                <w:szCs w:val="21"/>
              </w:rPr>
            </w:pPr>
            <w:r>
              <w:rPr>
                <w:sz w:val="18"/>
                <w:szCs w:val="21"/>
              </w:rPr>
              <w:t>试验组序号</w:t>
            </w:r>
          </w:p>
        </w:tc>
        <w:tc>
          <w:tcPr>
            <w:tcW w:w="2441" w:type="dxa"/>
            <w:vAlign w:val="center"/>
          </w:tcPr>
          <w:p w:rsidR="00B34003" w:rsidRDefault="002F622E">
            <w:pPr>
              <w:pStyle w:val="aff3"/>
              <w:pBdr>
                <w:bottom w:val="none" w:sz="0" w:space="0" w:color="auto"/>
              </w:pBdr>
              <w:tabs>
                <w:tab w:val="clear" w:pos="4153"/>
                <w:tab w:val="clear" w:pos="8306"/>
              </w:tabs>
              <w:adjustRightInd w:val="0"/>
              <w:snapToGrid/>
              <w:rPr>
                <w:szCs w:val="21"/>
              </w:rPr>
            </w:pPr>
            <w:r>
              <w:rPr>
                <w:szCs w:val="21"/>
              </w:rPr>
              <w:t>取样钢管</w:t>
            </w:r>
          </w:p>
        </w:tc>
        <w:tc>
          <w:tcPr>
            <w:tcW w:w="2441" w:type="dxa"/>
            <w:vAlign w:val="center"/>
          </w:tcPr>
          <w:p w:rsidR="00B34003" w:rsidRDefault="002F622E">
            <w:pPr>
              <w:adjustRightInd w:val="0"/>
              <w:jc w:val="center"/>
              <w:rPr>
                <w:sz w:val="18"/>
                <w:szCs w:val="21"/>
              </w:rPr>
            </w:pPr>
            <w:r>
              <w:rPr>
                <w:sz w:val="18"/>
                <w:szCs w:val="21"/>
              </w:rPr>
              <w:t>对应板卷位置</w:t>
            </w:r>
          </w:p>
        </w:tc>
        <w:tc>
          <w:tcPr>
            <w:tcW w:w="2442" w:type="dxa"/>
            <w:vAlign w:val="center"/>
          </w:tcPr>
          <w:p w:rsidR="00B34003" w:rsidRDefault="002F622E">
            <w:pPr>
              <w:adjustRightInd w:val="0"/>
              <w:jc w:val="center"/>
              <w:rPr>
                <w:sz w:val="18"/>
                <w:szCs w:val="21"/>
              </w:rPr>
            </w:pPr>
            <w:r>
              <w:rPr>
                <w:sz w:val="18"/>
                <w:szCs w:val="21"/>
              </w:rPr>
              <w:t>编号</w:t>
            </w:r>
          </w:p>
        </w:tc>
      </w:tr>
      <w:tr w:rsidR="00B34003">
        <w:tc>
          <w:tcPr>
            <w:tcW w:w="2036" w:type="dxa"/>
            <w:vAlign w:val="center"/>
          </w:tcPr>
          <w:p w:rsidR="00B34003" w:rsidRDefault="002F622E">
            <w:pPr>
              <w:adjustRightInd w:val="0"/>
              <w:jc w:val="center"/>
              <w:rPr>
                <w:sz w:val="18"/>
                <w:szCs w:val="21"/>
              </w:rPr>
            </w:pPr>
            <w:r>
              <w:rPr>
                <w:sz w:val="18"/>
                <w:szCs w:val="21"/>
              </w:rPr>
              <w:t>1</w:t>
            </w:r>
          </w:p>
        </w:tc>
        <w:tc>
          <w:tcPr>
            <w:tcW w:w="2441" w:type="dxa"/>
            <w:vAlign w:val="center"/>
          </w:tcPr>
          <w:p w:rsidR="00B34003" w:rsidRDefault="002F622E">
            <w:pPr>
              <w:adjustRightInd w:val="0"/>
              <w:jc w:val="center"/>
              <w:rPr>
                <w:sz w:val="18"/>
                <w:szCs w:val="21"/>
              </w:rPr>
            </w:pPr>
            <w:r>
              <w:rPr>
                <w:sz w:val="18"/>
                <w:szCs w:val="21"/>
              </w:rPr>
              <w:t>头部</w:t>
            </w:r>
          </w:p>
        </w:tc>
        <w:tc>
          <w:tcPr>
            <w:tcW w:w="2441" w:type="dxa"/>
            <w:vAlign w:val="center"/>
          </w:tcPr>
          <w:p w:rsidR="00B34003" w:rsidRDefault="002F622E">
            <w:pPr>
              <w:adjustRightInd w:val="0"/>
              <w:jc w:val="center"/>
              <w:rPr>
                <w:sz w:val="18"/>
                <w:szCs w:val="21"/>
              </w:rPr>
            </w:pPr>
            <w:r>
              <w:rPr>
                <w:sz w:val="18"/>
                <w:szCs w:val="21"/>
              </w:rPr>
              <w:t>1m</w:t>
            </w:r>
            <w:r>
              <w:rPr>
                <w:sz w:val="18"/>
                <w:szCs w:val="21"/>
              </w:rPr>
              <w:t>～</w:t>
            </w:r>
            <w:r>
              <w:rPr>
                <w:sz w:val="18"/>
                <w:szCs w:val="21"/>
              </w:rPr>
              <w:t>2m</w:t>
            </w:r>
          </w:p>
        </w:tc>
        <w:tc>
          <w:tcPr>
            <w:tcW w:w="2442" w:type="dxa"/>
            <w:vAlign w:val="center"/>
          </w:tcPr>
          <w:p w:rsidR="00B34003" w:rsidRDefault="002F622E">
            <w:pPr>
              <w:adjustRightInd w:val="0"/>
              <w:jc w:val="center"/>
              <w:rPr>
                <w:sz w:val="18"/>
                <w:szCs w:val="21"/>
              </w:rPr>
            </w:pPr>
            <w:r>
              <w:rPr>
                <w:sz w:val="18"/>
                <w:szCs w:val="21"/>
              </w:rPr>
              <w:t>管号</w:t>
            </w:r>
            <w:r>
              <w:rPr>
                <w:sz w:val="18"/>
                <w:szCs w:val="21"/>
              </w:rPr>
              <w:t>+TA</w:t>
            </w:r>
          </w:p>
        </w:tc>
      </w:tr>
      <w:tr w:rsidR="00B34003">
        <w:tc>
          <w:tcPr>
            <w:tcW w:w="2036" w:type="dxa"/>
            <w:vAlign w:val="center"/>
          </w:tcPr>
          <w:p w:rsidR="00B34003" w:rsidRDefault="002F622E">
            <w:pPr>
              <w:adjustRightInd w:val="0"/>
              <w:jc w:val="center"/>
              <w:rPr>
                <w:sz w:val="18"/>
                <w:szCs w:val="21"/>
              </w:rPr>
            </w:pPr>
            <w:r>
              <w:rPr>
                <w:sz w:val="18"/>
                <w:szCs w:val="21"/>
              </w:rPr>
              <w:t>2</w:t>
            </w:r>
          </w:p>
        </w:tc>
        <w:tc>
          <w:tcPr>
            <w:tcW w:w="2441" w:type="dxa"/>
            <w:vAlign w:val="center"/>
          </w:tcPr>
          <w:p w:rsidR="00B34003" w:rsidRDefault="002F622E">
            <w:pPr>
              <w:adjustRightInd w:val="0"/>
              <w:jc w:val="center"/>
              <w:rPr>
                <w:sz w:val="18"/>
                <w:szCs w:val="21"/>
              </w:rPr>
            </w:pPr>
            <w:r>
              <w:rPr>
                <w:sz w:val="18"/>
                <w:szCs w:val="21"/>
              </w:rPr>
              <w:t>头部</w:t>
            </w:r>
          </w:p>
        </w:tc>
        <w:tc>
          <w:tcPr>
            <w:tcW w:w="2441" w:type="dxa"/>
            <w:vAlign w:val="center"/>
          </w:tcPr>
          <w:p w:rsidR="00B34003" w:rsidRDefault="002F622E">
            <w:pPr>
              <w:adjustRightInd w:val="0"/>
              <w:jc w:val="center"/>
              <w:rPr>
                <w:sz w:val="18"/>
                <w:szCs w:val="21"/>
              </w:rPr>
            </w:pPr>
            <w:r>
              <w:rPr>
                <w:sz w:val="18"/>
                <w:szCs w:val="21"/>
              </w:rPr>
              <w:t>2m</w:t>
            </w:r>
            <w:r>
              <w:rPr>
                <w:sz w:val="18"/>
                <w:szCs w:val="21"/>
              </w:rPr>
              <w:t>～</w:t>
            </w:r>
            <w:r>
              <w:rPr>
                <w:sz w:val="18"/>
                <w:szCs w:val="21"/>
              </w:rPr>
              <w:t>3m</w:t>
            </w:r>
          </w:p>
        </w:tc>
        <w:tc>
          <w:tcPr>
            <w:tcW w:w="2442" w:type="dxa"/>
            <w:vAlign w:val="center"/>
          </w:tcPr>
          <w:p w:rsidR="00B34003" w:rsidRDefault="002F622E">
            <w:pPr>
              <w:adjustRightInd w:val="0"/>
              <w:jc w:val="center"/>
              <w:rPr>
                <w:sz w:val="18"/>
                <w:szCs w:val="21"/>
              </w:rPr>
            </w:pPr>
            <w:r>
              <w:rPr>
                <w:sz w:val="18"/>
                <w:szCs w:val="21"/>
              </w:rPr>
              <w:t>管号</w:t>
            </w:r>
            <w:r>
              <w:rPr>
                <w:sz w:val="18"/>
                <w:szCs w:val="21"/>
              </w:rPr>
              <w:t>+TB</w:t>
            </w:r>
          </w:p>
        </w:tc>
      </w:tr>
      <w:tr w:rsidR="00B34003">
        <w:tc>
          <w:tcPr>
            <w:tcW w:w="2036" w:type="dxa"/>
            <w:vAlign w:val="center"/>
          </w:tcPr>
          <w:p w:rsidR="00B34003" w:rsidRDefault="002F622E">
            <w:pPr>
              <w:adjustRightInd w:val="0"/>
              <w:jc w:val="center"/>
              <w:rPr>
                <w:sz w:val="18"/>
                <w:szCs w:val="21"/>
              </w:rPr>
            </w:pPr>
            <w:r>
              <w:rPr>
                <w:sz w:val="18"/>
                <w:szCs w:val="21"/>
              </w:rPr>
              <w:t>3</w:t>
            </w:r>
          </w:p>
        </w:tc>
        <w:tc>
          <w:tcPr>
            <w:tcW w:w="2441" w:type="dxa"/>
            <w:vAlign w:val="center"/>
          </w:tcPr>
          <w:p w:rsidR="00B34003" w:rsidRDefault="002F622E">
            <w:pPr>
              <w:adjustRightInd w:val="0"/>
              <w:jc w:val="center"/>
              <w:rPr>
                <w:sz w:val="18"/>
                <w:szCs w:val="21"/>
              </w:rPr>
            </w:pPr>
            <w:r>
              <w:rPr>
                <w:sz w:val="18"/>
                <w:szCs w:val="21"/>
              </w:rPr>
              <w:t>尾部</w:t>
            </w:r>
          </w:p>
        </w:tc>
        <w:tc>
          <w:tcPr>
            <w:tcW w:w="2441" w:type="dxa"/>
            <w:vAlign w:val="center"/>
          </w:tcPr>
          <w:p w:rsidR="00B34003" w:rsidRDefault="002F622E">
            <w:pPr>
              <w:adjustRightInd w:val="0"/>
              <w:jc w:val="center"/>
              <w:rPr>
                <w:sz w:val="18"/>
                <w:szCs w:val="21"/>
              </w:rPr>
            </w:pPr>
            <w:r>
              <w:rPr>
                <w:sz w:val="18"/>
                <w:szCs w:val="21"/>
              </w:rPr>
              <w:t>2.5m</w:t>
            </w:r>
            <w:r>
              <w:rPr>
                <w:sz w:val="18"/>
                <w:szCs w:val="21"/>
              </w:rPr>
              <w:t>～</w:t>
            </w:r>
            <w:r>
              <w:rPr>
                <w:sz w:val="18"/>
                <w:szCs w:val="21"/>
              </w:rPr>
              <w:t>3.5m</w:t>
            </w:r>
          </w:p>
        </w:tc>
        <w:tc>
          <w:tcPr>
            <w:tcW w:w="2442" w:type="dxa"/>
            <w:vAlign w:val="center"/>
          </w:tcPr>
          <w:p w:rsidR="00B34003" w:rsidRDefault="002F622E">
            <w:pPr>
              <w:adjustRightInd w:val="0"/>
              <w:jc w:val="center"/>
              <w:rPr>
                <w:sz w:val="18"/>
                <w:szCs w:val="21"/>
              </w:rPr>
            </w:pPr>
            <w:r>
              <w:rPr>
                <w:sz w:val="18"/>
                <w:szCs w:val="21"/>
              </w:rPr>
              <w:t>管号</w:t>
            </w:r>
            <w:r>
              <w:rPr>
                <w:sz w:val="18"/>
                <w:szCs w:val="21"/>
              </w:rPr>
              <w:t>+WA</w:t>
            </w:r>
          </w:p>
        </w:tc>
      </w:tr>
      <w:tr w:rsidR="00B34003">
        <w:tc>
          <w:tcPr>
            <w:tcW w:w="2036" w:type="dxa"/>
            <w:vAlign w:val="center"/>
          </w:tcPr>
          <w:p w:rsidR="00B34003" w:rsidRDefault="002F622E">
            <w:pPr>
              <w:adjustRightInd w:val="0"/>
              <w:jc w:val="center"/>
              <w:rPr>
                <w:sz w:val="18"/>
                <w:szCs w:val="21"/>
              </w:rPr>
            </w:pPr>
            <w:r>
              <w:rPr>
                <w:sz w:val="18"/>
                <w:szCs w:val="21"/>
              </w:rPr>
              <w:t>4</w:t>
            </w:r>
          </w:p>
        </w:tc>
        <w:tc>
          <w:tcPr>
            <w:tcW w:w="2441" w:type="dxa"/>
          </w:tcPr>
          <w:p w:rsidR="00B34003" w:rsidRDefault="002F622E">
            <w:pPr>
              <w:adjustRightInd w:val="0"/>
              <w:jc w:val="center"/>
              <w:rPr>
                <w:sz w:val="18"/>
                <w:szCs w:val="21"/>
              </w:rPr>
            </w:pPr>
            <w:r>
              <w:rPr>
                <w:sz w:val="18"/>
                <w:szCs w:val="21"/>
              </w:rPr>
              <w:t>尾部</w:t>
            </w:r>
          </w:p>
        </w:tc>
        <w:tc>
          <w:tcPr>
            <w:tcW w:w="2441" w:type="dxa"/>
            <w:vAlign w:val="center"/>
          </w:tcPr>
          <w:p w:rsidR="00B34003" w:rsidRDefault="002F622E">
            <w:pPr>
              <w:adjustRightInd w:val="0"/>
              <w:jc w:val="center"/>
              <w:rPr>
                <w:sz w:val="18"/>
                <w:szCs w:val="21"/>
              </w:rPr>
            </w:pPr>
            <w:r>
              <w:rPr>
                <w:sz w:val="18"/>
                <w:szCs w:val="21"/>
              </w:rPr>
              <w:t>3.5m</w:t>
            </w:r>
            <w:r>
              <w:rPr>
                <w:sz w:val="18"/>
                <w:szCs w:val="21"/>
              </w:rPr>
              <w:t>～</w:t>
            </w:r>
            <w:r>
              <w:rPr>
                <w:sz w:val="18"/>
                <w:szCs w:val="21"/>
              </w:rPr>
              <w:t>4.5m</w:t>
            </w:r>
          </w:p>
        </w:tc>
        <w:tc>
          <w:tcPr>
            <w:tcW w:w="2442" w:type="dxa"/>
            <w:vAlign w:val="center"/>
          </w:tcPr>
          <w:p w:rsidR="00B34003" w:rsidRDefault="002F622E">
            <w:pPr>
              <w:adjustRightInd w:val="0"/>
              <w:jc w:val="center"/>
              <w:rPr>
                <w:sz w:val="18"/>
                <w:szCs w:val="21"/>
              </w:rPr>
            </w:pPr>
            <w:r>
              <w:rPr>
                <w:sz w:val="18"/>
                <w:szCs w:val="21"/>
              </w:rPr>
              <w:t>管号</w:t>
            </w:r>
            <w:r>
              <w:rPr>
                <w:sz w:val="18"/>
                <w:szCs w:val="21"/>
              </w:rPr>
              <w:t>+WB</w:t>
            </w:r>
          </w:p>
        </w:tc>
      </w:tr>
      <w:tr w:rsidR="00B34003">
        <w:tc>
          <w:tcPr>
            <w:tcW w:w="2036" w:type="dxa"/>
            <w:vAlign w:val="center"/>
          </w:tcPr>
          <w:p w:rsidR="00B34003" w:rsidRDefault="002F622E">
            <w:pPr>
              <w:adjustRightInd w:val="0"/>
              <w:jc w:val="center"/>
              <w:rPr>
                <w:sz w:val="18"/>
                <w:szCs w:val="21"/>
              </w:rPr>
            </w:pPr>
            <w:r>
              <w:rPr>
                <w:sz w:val="18"/>
                <w:szCs w:val="21"/>
              </w:rPr>
              <w:t>5</w:t>
            </w:r>
          </w:p>
        </w:tc>
        <w:tc>
          <w:tcPr>
            <w:tcW w:w="2441" w:type="dxa"/>
          </w:tcPr>
          <w:p w:rsidR="00B34003" w:rsidRDefault="002F622E">
            <w:pPr>
              <w:adjustRightInd w:val="0"/>
              <w:jc w:val="center"/>
              <w:rPr>
                <w:sz w:val="18"/>
                <w:szCs w:val="21"/>
              </w:rPr>
            </w:pPr>
            <w:r>
              <w:rPr>
                <w:sz w:val="18"/>
                <w:szCs w:val="21"/>
              </w:rPr>
              <w:t>尾部</w:t>
            </w:r>
          </w:p>
        </w:tc>
        <w:tc>
          <w:tcPr>
            <w:tcW w:w="2441" w:type="dxa"/>
            <w:vAlign w:val="center"/>
          </w:tcPr>
          <w:p w:rsidR="00B34003" w:rsidRDefault="002F622E">
            <w:pPr>
              <w:adjustRightInd w:val="0"/>
              <w:jc w:val="center"/>
              <w:rPr>
                <w:sz w:val="18"/>
                <w:szCs w:val="21"/>
              </w:rPr>
            </w:pPr>
            <w:r>
              <w:rPr>
                <w:sz w:val="18"/>
                <w:szCs w:val="21"/>
              </w:rPr>
              <w:t>4.5m</w:t>
            </w:r>
            <w:r>
              <w:rPr>
                <w:sz w:val="18"/>
                <w:szCs w:val="21"/>
              </w:rPr>
              <w:t>～</w:t>
            </w:r>
            <w:r>
              <w:rPr>
                <w:sz w:val="18"/>
                <w:szCs w:val="21"/>
              </w:rPr>
              <w:t>5.5m</w:t>
            </w:r>
          </w:p>
        </w:tc>
        <w:tc>
          <w:tcPr>
            <w:tcW w:w="2442" w:type="dxa"/>
            <w:vAlign w:val="center"/>
          </w:tcPr>
          <w:p w:rsidR="00B34003" w:rsidRDefault="002F622E">
            <w:pPr>
              <w:adjustRightInd w:val="0"/>
              <w:jc w:val="center"/>
              <w:rPr>
                <w:sz w:val="18"/>
                <w:szCs w:val="21"/>
              </w:rPr>
            </w:pPr>
            <w:r>
              <w:rPr>
                <w:sz w:val="18"/>
                <w:szCs w:val="21"/>
              </w:rPr>
              <w:t>管号</w:t>
            </w:r>
            <w:r>
              <w:rPr>
                <w:sz w:val="18"/>
                <w:szCs w:val="21"/>
              </w:rPr>
              <w:t>+WC</w:t>
            </w:r>
          </w:p>
        </w:tc>
      </w:tr>
    </w:tbl>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E.5  试验方案</w:t>
      </w:r>
    </w:p>
    <w:p w:rsidR="00B34003" w:rsidRDefault="002F622E">
      <w:pPr>
        <w:adjustRightInd w:val="0"/>
        <w:ind w:firstLineChars="200" w:firstLine="420"/>
        <w:rPr>
          <w:szCs w:val="21"/>
        </w:rPr>
      </w:pPr>
      <w:r>
        <w:rPr>
          <w:szCs w:val="21"/>
        </w:rPr>
        <w:t>对</w:t>
      </w:r>
      <w:r>
        <w:rPr>
          <w:snapToGrid w:val="0"/>
        </w:rPr>
        <w:t>E</w:t>
      </w:r>
      <w:r>
        <w:rPr>
          <w:szCs w:val="21"/>
        </w:rPr>
        <w:t>.4</w:t>
      </w:r>
      <w:r>
        <w:rPr>
          <w:szCs w:val="21"/>
        </w:rPr>
        <w:t>取样部位应按照本标准进行以下试验：</w:t>
      </w:r>
    </w:p>
    <w:p w:rsidR="00B34003" w:rsidRDefault="002F622E">
      <w:pPr>
        <w:pStyle w:val="affff0"/>
        <w:widowControl w:val="0"/>
        <w:adjustRightInd w:val="0"/>
        <w:snapToGrid w:val="0"/>
        <w:spacing w:beforeLines="50" w:before="156" w:afterLines="50" w:after="156"/>
        <w:rPr>
          <w:rFonts w:ascii="Times New Roman"/>
        </w:rPr>
      </w:pPr>
      <w:r>
        <w:rPr>
          <w:szCs w:val="21"/>
        </w:rPr>
        <w:t>表E2</w:t>
      </w:r>
      <w:r>
        <w:rPr>
          <w:rFonts w:hint="eastAsia"/>
          <w:szCs w:val="21"/>
        </w:rPr>
        <w:t xml:space="preserve">  </w:t>
      </w:r>
      <w:r>
        <w:rPr>
          <w:rFonts w:ascii="Times New Roman"/>
        </w:rPr>
        <w:t>试验方案</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3118"/>
        <w:gridCol w:w="3119"/>
      </w:tblGrid>
      <w:tr w:rsidR="00B34003">
        <w:trPr>
          <w:trHeight w:val="20"/>
        </w:trPr>
        <w:tc>
          <w:tcPr>
            <w:tcW w:w="3118" w:type="dxa"/>
            <w:vAlign w:val="center"/>
          </w:tcPr>
          <w:p w:rsidR="00B34003" w:rsidRDefault="002F622E">
            <w:pPr>
              <w:adjustRightInd w:val="0"/>
              <w:jc w:val="center"/>
              <w:rPr>
                <w:sz w:val="18"/>
                <w:szCs w:val="21"/>
              </w:rPr>
            </w:pPr>
            <w:r>
              <w:rPr>
                <w:sz w:val="18"/>
                <w:szCs w:val="21"/>
              </w:rPr>
              <w:t>试样名称</w:t>
            </w:r>
          </w:p>
        </w:tc>
        <w:tc>
          <w:tcPr>
            <w:tcW w:w="3118" w:type="dxa"/>
            <w:vAlign w:val="center"/>
          </w:tcPr>
          <w:p w:rsidR="00B34003" w:rsidRDefault="002F622E">
            <w:pPr>
              <w:adjustRightInd w:val="0"/>
              <w:jc w:val="center"/>
              <w:rPr>
                <w:sz w:val="18"/>
                <w:szCs w:val="21"/>
              </w:rPr>
            </w:pPr>
            <w:r>
              <w:rPr>
                <w:sz w:val="18"/>
                <w:szCs w:val="21"/>
              </w:rPr>
              <w:t>数量</w:t>
            </w:r>
          </w:p>
        </w:tc>
        <w:tc>
          <w:tcPr>
            <w:tcW w:w="3119" w:type="dxa"/>
            <w:vAlign w:val="center"/>
          </w:tcPr>
          <w:p w:rsidR="00B34003" w:rsidRDefault="002F622E">
            <w:pPr>
              <w:adjustRightInd w:val="0"/>
              <w:jc w:val="center"/>
              <w:rPr>
                <w:sz w:val="18"/>
                <w:szCs w:val="21"/>
              </w:rPr>
            </w:pPr>
            <w:r>
              <w:rPr>
                <w:sz w:val="18"/>
                <w:szCs w:val="21"/>
              </w:rPr>
              <w:t>取样位置</w:t>
            </w:r>
          </w:p>
        </w:tc>
      </w:tr>
      <w:tr w:rsidR="00B34003">
        <w:trPr>
          <w:trHeight w:val="20"/>
        </w:trPr>
        <w:tc>
          <w:tcPr>
            <w:tcW w:w="3118" w:type="dxa"/>
            <w:vAlign w:val="center"/>
          </w:tcPr>
          <w:p w:rsidR="00B34003" w:rsidRDefault="002F622E">
            <w:pPr>
              <w:adjustRightInd w:val="0"/>
              <w:jc w:val="center"/>
              <w:rPr>
                <w:sz w:val="18"/>
                <w:szCs w:val="21"/>
              </w:rPr>
            </w:pPr>
            <w:r>
              <w:rPr>
                <w:sz w:val="18"/>
                <w:szCs w:val="21"/>
              </w:rPr>
              <w:t>横向拉伸试验</w:t>
            </w:r>
          </w:p>
        </w:tc>
        <w:tc>
          <w:tcPr>
            <w:tcW w:w="3118" w:type="dxa"/>
            <w:vAlign w:val="center"/>
          </w:tcPr>
          <w:p w:rsidR="00B34003" w:rsidRDefault="002F622E">
            <w:pPr>
              <w:adjustRightInd w:val="0"/>
              <w:jc w:val="center"/>
              <w:rPr>
                <w:sz w:val="18"/>
                <w:szCs w:val="21"/>
              </w:rPr>
            </w:pPr>
            <w:r>
              <w:rPr>
                <w:sz w:val="18"/>
                <w:szCs w:val="21"/>
              </w:rPr>
              <w:t>2</w:t>
            </w:r>
            <w:r>
              <w:rPr>
                <w:sz w:val="18"/>
                <w:szCs w:val="21"/>
              </w:rPr>
              <w:t>个试样</w:t>
            </w:r>
          </w:p>
        </w:tc>
        <w:tc>
          <w:tcPr>
            <w:tcW w:w="3119" w:type="dxa"/>
            <w:vAlign w:val="center"/>
          </w:tcPr>
          <w:p w:rsidR="00B34003" w:rsidRDefault="002F622E">
            <w:pPr>
              <w:adjustRightInd w:val="0"/>
              <w:jc w:val="center"/>
              <w:rPr>
                <w:sz w:val="18"/>
                <w:szCs w:val="21"/>
              </w:rPr>
            </w:pPr>
            <w:r>
              <w:rPr>
                <w:sz w:val="18"/>
                <w:szCs w:val="21"/>
              </w:rPr>
              <w:t>焊缝</w:t>
            </w:r>
            <w:r>
              <w:rPr>
                <w:sz w:val="18"/>
                <w:szCs w:val="21"/>
              </w:rPr>
              <w:t>180°</w:t>
            </w:r>
            <w:r>
              <w:rPr>
                <w:sz w:val="18"/>
                <w:szCs w:val="21"/>
              </w:rPr>
              <w:t>管体横向</w:t>
            </w:r>
          </w:p>
        </w:tc>
      </w:tr>
      <w:tr w:rsidR="00B34003">
        <w:trPr>
          <w:trHeight w:val="20"/>
        </w:trPr>
        <w:tc>
          <w:tcPr>
            <w:tcW w:w="3118" w:type="dxa"/>
            <w:vAlign w:val="center"/>
          </w:tcPr>
          <w:p w:rsidR="00B34003" w:rsidRDefault="002F622E">
            <w:pPr>
              <w:adjustRightInd w:val="0"/>
              <w:jc w:val="center"/>
              <w:rPr>
                <w:sz w:val="18"/>
                <w:szCs w:val="21"/>
              </w:rPr>
            </w:pPr>
            <w:r>
              <w:rPr>
                <w:sz w:val="18"/>
                <w:szCs w:val="21"/>
              </w:rPr>
              <w:t>冲击试验</w:t>
            </w:r>
          </w:p>
        </w:tc>
        <w:tc>
          <w:tcPr>
            <w:tcW w:w="3118" w:type="dxa"/>
            <w:vAlign w:val="center"/>
          </w:tcPr>
          <w:p w:rsidR="00B34003" w:rsidRDefault="002F622E">
            <w:pPr>
              <w:adjustRightInd w:val="0"/>
              <w:jc w:val="center"/>
              <w:rPr>
                <w:sz w:val="18"/>
                <w:szCs w:val="21"/>
              </w:rPr>
            </w:pPr>
            <w:r>
              <w:rPr>
                <w:sz w:val="18"/>
                <w:szCs w:val="21"/>
              </w:rPr>
              <w:t>1</w:t>
            </w:r>
            <w:r>
              <w:rPr>
                <w:sz w:val="18"/>
                <w:szCs w:val="21"/>
              </w:rPr>
              <w:t>组</w:t>
            </w:r>
            <w:r>
              <w:rPr>
                <w:sz w:val="18"/>
                <w:szCs w:val="21"/>
              </w:rPr>
              <w:t>3</w:t>
            </w:r>
            <w:r>
              <w:rPr>
                <w:sz w:val="18"/>
                <w:szCs w:val="21"/>
              </w:rPr>
              <w:t>个</w:t>
            </w:r>
          </w:p>
        </w:tc>
        <w:tc>
          <w:tcPr>
            <w:tcW w:w="3119" w:type="dxa"/>
            <w:vAlign w:val="center"/>
          </w:tcPr>
          <w:p w:rsidR="00B34003" w:rsidRDefault="002F622E">
            <w:pPr>
              <w:adjustRightInd w:val="0"/>
              <w:jc w:val="center"/>
              <w:rPr>
                <w:sz w:val="18"/>
                <w:szCs w:val="21"/>
              </w:rPr>
            </w:pPr>
            <w:r>
              <w:rPr>
                <w:sz w:val="18"/>
                <w:szCs w:val="21"/>
              </w:rPr>
              <w:t>距焊缝</w:t>
            </w:r>
            <w:r>
              <w:rPr>
                <w:sz w:val="18"/>
                <w:szCs w:val="21"/>
              </w:rPr>
              <w:t>90°</w:t>
            </w:r>
          </w:p>
        </w:tc>
      </w:tr>
      <w:tr w:rsidR="00B34003">
        <w:trPr>
          <w:trHeight w:val="20"/>
        </w:trPr>
        <w:tc>
          <w:tcPr>
            <w:tcW w:w="3118" w:type="dxa"/>
            <w:vAlign w:val="center"/>
          </w:tcPr>
          <w:p w:rsidR="00B34003" w:rsidRDefault="002F622E">
            <w:pPr>
              <w:adjustRightInd w:val="0"/>
              <w:jc w:val="center"/>
              <w:rPr>
                <w:sz w:val="18"/>
                <w:szCs w:val="21"/>
              </w:rPr>
            </w:pPr>
            <w:r>
              <w:rPr>
                <w:sz w:val="18"/>
                <w:szCs w:val="21"/>
              </w:rPr>
              <w:t>DWTT</w:t>
            </w:r>
            <w:r>
              <w:rPr>
                <w:sz w:val="18"/>
                <w:szCs w:val="21"/>
              </w:rPr>
              <w:t>试验</w:t>
            </w:r>
          </w:p>
        </w:tc>
        <w:tc>
          <w:tcPr>
            <w:tcW w:w="3118" w:type="dxa"/>
            <w:vAlign w:val="center"/>
          </w:tcPr>
          <w:p w:rsidR="00B34003" w:rsidRDefault="002F622E">
            <w:pPr>
              <w:adjustRightInd w:val="0"/>
              <w:jc w:val="center"/>
              <w:rPr>
                <w:sz w:val="18"/>
                <w:szCs w:val="21"/>
              </w:rPr>
            </w:pPr>
            <w:r>
              <w:rPr>
                <w:sz w:val="18"/>
                <w:szCs w:val="21"/>
              </w:rPr>
              <w:t>1</w:t>
            </w:r>
            <w:r>
              <w:rPr>
                <w:sz w:val="18"/>
                <w:szCs w:val="21"/>
              </w:rPr>
              <w:t>组</w:t>
            </w:r>
            <w:r>
              <w:rPr>
                <w:sz w:val="18"/>
                <w:szCs w:val="21"/>
              </w:rPr>
              <w:t>2</w:t>
            </w:r>
            <w:r>
              <w:rPr>
                <w:sz w:val="18"/>
                <w:szCs w:val="21"/>
              </w:rPr>
              <w:t>个</w:t>
            </w:r>
          </w:p>
        </w:tc>
        <w:tc>
          <w:tcPr>
            <w:tcW w:w="3119" w:type="dxa"/>
            <w:vAlign w:val="center"/>
          </w:tcPr>
          <w:p w:rsidR="00B34003" w:rsidRDefault="002F622E">
            <w:pPr>
              <w:adjustRightInd w:val="0"/>
              <w:jc w:val="center"/>
              <w:rPr>
                <w:sz w:val="18"/>
                <w:szCs w:val="21"/>
              </w:rPr>
            </w:pPr>
            <w:r>
              <w:rPr>
                <w:sz w:val="18"/>
                <w:szCs w:val="21"/>
              </w:rPr>
              <w:t>距焊缝</w:t>
            </w:r>
            <w:r>
              <w:rPr>
                <w:sz w:val="18"/>
                <w:szCs w:val="21"/>
              </w:rPr>
              <w:t>90°</w:t>
            </w:r>
          </w:p>
        </w:tc>
      </w:tr>
    </w:tbl>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lastRenderedPageBreak/>
        <w:t>E.6  试验结果分析和处理</w:t>
      </w:r>
    </w:p>
    <w:p w:rsidR="00B34003" w:rsidRDefault="002F622E">
      <w:pPr>
        <w:adjustRightInd w:val="0"/>
        <w:ind w:leftChars="200" w:left="840" w:hangingChars="200" w:hanging="420"/>
        <w:rPr>
          <w:szCs w:val="21"/>
        </w:rPr>
      </w:pPr>
      <w:r>
        <w:rPr>
          <w:szCs w:val="21"/>
        </w:rPr>
        <w:t>a</w:t>
      </w:r>
      <w:r>
        <w:rPr>
          <w:szCs w:val="21"/>
        </w:rPr>
        <w:t>）制管厂应进行头、尾性能数据分析，确定不同钢厂该轧制工艺制造板卷的质量情况及需要切除长度；</w:t>
      </w:r>
    </w:p>
    <w:p w:rsidR="00B34003" w:rsidRDefault="002F622E">
      <w:pPr>
        <w:adjustRightInd w:val="0"/>
        <w:ind w:leftChars="200" w:left="840" w:hangingChars="200" w:hanging="420"/>
        <w:rPr>
          <w:szCs w:val="21"/>
        </w:rPr>
      </w:pPr>
      <w:r>
        <w:rPr>
          <w:szCs w:val="21"/>
        </w:rPr>
        <w:t>b</w:t>
      </w:r>
      <w:r>
        <w:rPr>
          <w:szCs w:val="21"/>
        </w:rPr>
        <w:t>）如果在取样范围内靠近板卷中部位置的钢管性能不合格，则焊管生产厂应向板卷中部继续每隔</w:t>
      </w:r>
      <w:r>
        <w:rPr>
          <w:szCs w:val="21"/>
        </w:rPr>
        <w:t>1m</w:t>
      </w:r>
      <w:r>
        <w:rPr>
          <w:szCs w:val="21"/>
        </w:rPr>
        <w:t>进行相同的取样和试验，直至合格为止。</w:t>
      </w:r>
    </w:p>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E.7  试验报告</w:t>
      </w:r>
    </w:p>
    <w:p w:rsidR="00B34003" w:rsidRDefault="002F622E">
      <w:pPr>
        <w:adjustRightInd w:val="0"/>
        <w:ind w:firstLineChars="200" w:firstLine="420"/>
      </w:pPr>
      <w:r>
        <w:t>各焊管生产单位及板卷供应商应会同驻厂监造组按照本补充规定及时进行试验，并将试验结果和建议上报</w:t>
      </w:r>
      <w:r>
        <w:rPr>
          <w:szCs w:val="21"/>
        </w:rPr>
        <w:t>业主或业主代表</w:t>
      </w:r>
      <w:r>
        <w:t>。</w:t>
      </w:r>
    </w:p>
    <w:p w:rsidR="00B34003" w:rsidRDefault="002F622E">
      <w:pPr>
        <w:pStyle w:val="ad"/>
        <w:widowControl w:val="0"/>
        <w:numPr>
          <w:ilvl w:val="0"/>
          <w:numId w:val="0"/>
        </w:numPr>
        <w:adjustRightInd w:val="0"/>
        <w:spacing w:beforeLines="100" w:before="312" w:afterLines="100" w:after="312"/>
        <w:rPr>
          <w:rFonts w:ascii="Times New Roman"/>
          <w:bCs/>
          <w:kern w:val="44"/>
          <w:szCs w:val="21"/>
        </w:rPr>
      </w:pPr>
      <w:r>
        <w:rPr>
          <w:rFonts w:ascii="Times New Roman"/>
          <w:bCs/>
          <w:kern w:val="44"/>
          <w:szCs w:val="21"/>
        </w:rPr>
        <w:br w:type="page"/>
      </w:r>
      <w:bookmarkStart w:id="1185" w:name="_Toc384133849"/>
      <w:bookmarkStart w:id="1186" w:name="_Toc498680422"/>
      <w:bookmarkStart w:id="1187" w:name="_Toc382297814"/>
      <w:r>
        <w:rPr>
          <w:rFonts w:ascii="Times New Roman" w:eastAsia="宋体" w:hint="eastAsia"/>
          <w:b/>
          <w:sz w:val="28"/>
          <w:szCs w:val="22"/>
        </w:rPr>
        <w:lastRenderedPageBreak/>
        <w:t>附</w:t>
      </w:r>
      <w:r>
        <w:rPr>
          <w:rFonts w:ascii="Times New Roman" w:eastAsia="宋体"/>
          <w:b/>
          <w:sz w:val="28"/>
          <w:szCs w:val="22"/>
        </w:rPr>
        <w:t xml:space="preserve">  </w:t>
      </w:r>
      <w:r>
        <w:rPr>
          <w:rFonts w:ascii="Times New Roman" w:eastAsia="宋体" w:hint="eastAsia"/>
          <w:b/>
          <w:sz w:val="28"/>
          <w:szCs w:val="22"/>
        </w:rPr>
        <w:t>录</w:t>
      </w:r>
      <w:r>
        <w:rPr>
          <w:rFonts w:ascii="Times New Roman" w:eastAsia="宋体"/>
          <w:b/>
          <w:sz w:val="28"/>
          <w:szCs w:val="22"/>
        </w:rPr>
        <w:t xml:space="preserve">  F</w:t>
      </w:r>
      <w:r>
        <w:rPr>
          <w:rFonts w:ascii="Times New Roman" w:eastAsia="宋体"/>
          <w:b/>
          <w:sz w:val="28"/>
          <w:szCs w:val="22"/>
        </w:rPr>
        <w:br/>
      </w:r>
      <w:r>
        <w:rPr>
          <w:rFonts w:ascii="Times New Roman"/>
          <w:bCs/>
          <w:kern w:val="44"/>
          <w:szCs w:val="21"/>
        </w:rPr>
        <w:t>（规范性附录）</w:t>
      </w:r>
      <w:r>
        <w:rPr>
          <w:rFonts w:ascii="Times New Roman"/>
          <w:bCs/>
          <w:kern w:val="44"/>
          <w:szCs w:val="21"/>
        </w:rPr>
        <w:br/>
      </w:r>
      <w:r>
        <w:rPr>
          <w:rFonts w:ascii="Times New Roman"/>
          <w:bCs/>
          <w:kern w:val="44"/>
          <w:szCs w:val="21"/>
        </w:rPr>
        <w:t>针状铁素体型管线钢带状组织评定方法</w:t>
      </w:r>
      <w:bookmarkEnd w:id="1185"/>
      <w:bookmarkEnd w:id="1186"/>
      <w:bookmarkEnd w:id="1187"/>
    </w:p>
    <w:p w:rsidR="00B34003" w:rsidRDefault="002F622E">
      <w:pPr>
        <w:adjustRightInd w:val="0"/>
        <w:spacing w:beforeLines="50" w:before="156" w:afterLines="50" w:after="156"/>
        <w:rPr>
          <w:rFonts w:ascii="黑体" w:eastAsia="黑体" w:hAnsi="黑体"/>
        </w:rPr>
      </w:pPr>
      <w:r>
        <w:rPr>
          <w:rFonts w:ascii="黑体" w:eastAsia="黑体" w:hAnsi="黑体"/>
        </w:rPr>
        <w:t>F.1  适用范围</w:t>
      </w:r>
    </w:p>
    <w:p w:rsidR="00B34003" w:rsidRDefault="002F622E">
      <w:pPr>
        <w:keepNext/>
        <w:adjustRightInd w:val="0"/>
        <w:ind w:firstLine="420"/>
      </w:pPr>
      <w:r>
        <w:t>本方法仅适用于</w:t>
      </w:r>
      <w:r>
        <w:t>X70</w:t>
      </w:r>
      <w:r>
        <w:t>、</w:t>
      </w:r>
      <w:r>
        <w:t>X80</w:t>
      </w:r>
      <w:r>
        <w:t>钢级具有针状铁素体型组织的管线钢中带状组织的评定。</w:t>
      </w:r>
    </w:p>
    <w:p w:rsidR="00B34003" w:rsidRDefault="002F622E">
      <w:pPr>
        <w:adjustRightInd w:val="0"/>
        <w:spacing w:beforeLines="50" w:before="156" w:afterLines="50" w:after="156"/>
        <w:rPr>
          <w:rFonts w:ascii="黑体" w:eastAsia="黑体" w:hAnsi="黑体"/>
        </w:rPr>
      </w:pPr>
      <w:r>
        <w:rPr>
          <w:rFonts w:ascii="黑体" w:eastAsia="黑体" w:hAnsi="黑体"/>
        </w:rPr>
        <w:t>F.2  试样切取和制备</w:t>
      </w:r>
    </w:p>
    <w:p w:rsidR="00B34003" w:rsidRDefault="002F622E">
      <w:pPr>
        <w:keepNext/>
        <w:adjustRightInd w:val="0"/>
        <w:ind w:firstLine="420"/>
      </w:pPr>
      <w:r>
        <w:t>试样切取和制备按</w:t>
      </w:r>
      <w:r>
        <w:t>GB/T 13298</w:t>
      </w:r>
      <w:r>
        <w:t>规定进行。在距焊缝</w:t>
      </w:r>
      <w:r>
        <w:t>180°</w:t>
      </w:r>
      <w:r>
        <w:t>处取样。</w:t>
      </w:r>
    </w:p>
    <w:p w:rsidR="00B34003" w:rsidRDefault="002F622E">
      <w:pPr>
        <w:adjustRightInd w:val="0"/>
        <w:spacing w:beforeLines="50" w:before="156" w:afterLines="50" w:after="156"/>
        <w:rPr>
          <w:rFonts w:ascii="黑体" w:eastAsia="黑体" w:hAnsi="黑体"/>
        </w:rPr>
      </w:pPr>
      <w:r>
        <w:rPr>
          <w:rFonts w:ascii="黑体" w:eastAsia="黑体" w:hAnsi="黑体"/>
        </w:rPr>
        <w:t>F.3　评定方法</w:t>
      </w:r>
    </w:p>
    <w:p w:rsidR="00B34003" w:rsidRDefault="002F622E">
      <w:pPr>
        <w:adjustRightInd w:val="0"/>
      </w:pPr>
      <w:r>
        <w:rPr>
          <w:rFonts w:ascii="黑体" w:eastAsia="黑体" w:hAnsi="黑体"/>
        </w:rPr>
        <w:t>F.3.1</w:t>
      </w:r>
      <w:r>
        <w:t xml:space="preserve">　带状组织在</w:t>
      </w:r>
      <w:r>
        <w:t>200</w:t>
      </w:r>
      <w:r>
        <w:t>倍下，在壁厚中心进行检查评级。</w:t>
      </w:r>
    </w:p>
    <w:p w:rsidR="00B34003" w:rsidRDefault="002F622E">
      <w:pPr>
        <w:adjustRightInd w:val="0"/>
      </w:pPr>
      <w:r>
        <w:rPr>
          <w:rFonts w:ascii="黑体" w:eastAsia="黑体" w:hAnsi="黑体"/>
        </w:rPr>
        <w:t>F.3.2</w:t>
      </w:r>
      <w:r>
        <w:t xml:space="preserve">　标准视场直径为</w:t>
      </w:r>
      <w:r>
        <w:t>80 mm</w:t>
      </w:r>
      <w:r>
        <w:t>。</w:t>
      </w:r>
    </w:p>
    <w:p w:rsidR="00B34003" w:rsidRDefault="002F622E">
      <w:pPr>
        <w:adjustRightInd w:val="0"/>
        <w:rPr>
          <w:spacing w:val="4"/>
        </w:rPr>
      </w:pPr>
      <w:r>
        <w:rPr>
          <w:rFonts w:ascii="黑体" w:eastAsia="黑体" w:hAnsi="黑体"/>
        </w:rPr>
        <w:t>F.3.3</w:t>
      </w:r>
      <w:r>
        <w:t xml:space="preserve">　</w:t>
      </w:r>
      <w:r>
        <w:rPr>
          <w:spacing w:val="4"/>
        </w:rPr>
        <w:t>依据硬组织带（</w:t>
      </w:r>
      <w:r>
        <w:rPr>
          <w:spacing w:val="4"/>
        </w:rPr>
        <w:t>M/A</w:t>
      </w:r>
      <w:r>
        <w:rPr>
          <w:spacing w:val="4"/>
        </w:rPr>
        <w:t>或珠光体）的条数，在视域内的贯穿程度、连续性以及与夹杂物相关性评级。</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对带状组织的评级可分为</w:t>
      </w:r>
      <w:r>
        <w:rPr>
          <w:rFonts w:ascii="Times New Roman"/>
          <w:snapToGrid w:val="0"/>
          <w:kern w:val="2"/>
        </w:rPr>
        <w:t>4</w:t>
      </w:r>
      <w:r>
        <w:rPr>
          <w:rFonts w:ascii="Times New Roman"/>
          <w:snapToGrid w:val="0"/>
          <w:kern w:val="2"/>
        </w:rPr>
        <w:t>级，各级别的特征为：</w:t>
      </w:r>
    </w:p>
    <w:p w:rsidR="00B34003" w:rsidRDefault="002F622E">
      <w:pPr>
        <w:pStyle w:val="a6"/>
        <w:tabs>
          <w:tab w:val="clear" w:pos="425"/>
        </w:tabs>
        <w:adjustRightInd w:val="0"/>
        <w:ind w:left="420" w:firstLine="0"/>
        <w:rPr>
          <w:rFonts w:ascii="Times New Roman"/>
          <w:snapToGrid w:val="0"/>
          <w:kern w:val="2"/>
        </w:rPr>
      </w:pPr>
      <w:r>
        <w:rPr>
          <w:rFonts w:ascii="Times New Roman"/>
          <w:snapToGrid w:val="0"/>
          <w:kern w:val="2"/>
        </w:rPr>
        <w:t>1</w:t>
      </w:r>
      <w:r>
        <w:rPr>
          <w:rFonts w:ascii="Times New Roman"/>
          <w:snapToGrid w:val="0"/>
          <w:kern w:val="2"/>
        </w:rPr>
        <w:t>级：</w:t>
      </w:r>
      <w:r>
        <w:rPr>
          <w:rFonts w:ascii="Times New Roman"/>
          <w:snapToGrid w:val="0"/>
          <w:kern w:val="2"/>
        </w:rPr>
        <w:t>F</w:t>
      </w:r>
      <w:r>
        <w:rPr>
          <w:rFonts w:ascii="Times New Roman"/>
          <w:snapToGrid w:val="0"/>
          <w:kern w:val="2"/>
        </w:rPr>
        <w:t>体及硬组织带有沿轧向分布的趋势（图</w:t>
      </w:r>
      <w:r>
        <w:rPr>
          <w:rFonts w:ascii="Times New Roman"/>
          <w:snapToGrid w:val="0"/>
          <w:kern w:val="2"/>
        </w:rPr>
        <w:t>F1</w:t>
      </w:r>
      <w:r>
        <w:rPr>
          <w:rFonts w:ascii="Times New Roman"/>
          <w:snapToGrid w:val="0"/>
          <w:kern w:val="2"/>
        </w:rPr>
        <w:t>）；</w:t>
      </w:r>
    </w:p>
    <w:p w:rsidR="00B34003" w:rsidRDefault="002F622E">
      <w:pPr>
        <w:pStyle w:val="a6"/>
        <w:tabs>
          <w:tab w:val="clear" w:pos="425"/>
        </w:tabs>
        <w:adjustRightInd w:val="0"/>
        <w:ind w:left="420" w:firstLine="0"/>
        <w:rPr>
          <w:rFonts w:ascii="Times New Roman"/>
          <w:snapToGrid w:val="0"/>
          <w:kern w:val="2"/>
        </w:rPr>
      </w:pPr>
      <w:r>
        <w:rPr>
          <w:rFonts w:ascii="Times New Roman"/>
          <w:snapToGrid w:val="0"/>
          <w:kern w:val="2"/>
        </w:rPr>
        <w:t>2</w:t>
      </w:r>
      <w:r>
        <w:rPr>
          <w:rFonts w:ascii="Times New Roman"/>
          <w:snapToGrid w:val="0"/>
          <w:kern w:val="2"/>
        </w:rPr>
        <w:t>级：能见</w:t>
      </w:r>
      <w:r>
        <w:rPr>
          <w:rFonts w:ascii="Times New Roman"/>
          <w:snapToGrid w:val="0"/>
          <w:kern w:val="2"/>
        </w:rPr>
        <w:t>3</w:t>
      </w:r>
      <w:r>
        <w:rPr>
          <w:rFonts w:ascii="Times New Roman"/>
          <w:snapToGrid w:val="0"/>
          <w:kern w:val="2"/>
        </w:rPr>
        <w:t>条及</w:t>
      </w:r>
      <w:r>
        <w:rPr>
          <w:rFonts w:ascii="Times New Roman"/>
          <w:snapToGrid w:val="0"/>
          <w:kern w:val="2"/>
        </w:rPr>
        <w:t>3</w:t>
      </w:r>
      <w:r>
        <w:rPr>
          <w:rFonts w:ascii="Times New Roman"/>
          <w:snapToGrid w:val="0"/>
          <w:kern w:val="2"/>
        </w:rPr>
        <w:t>条以下连续硬组织带贯穿视域（图</w:t>
      </w:r>
      <w:r>
        <w:rPr>
          <w:rFonts w:ascii="Times New Roman"/>
          <w:snapToGrid w:val="0"/>
          <w:kern w:val="2"/>
        </w:rPr>
        <w:t>F2</w:t>
      </w:r>
      <w:r>
        <w:rPr>
          <w:rFonts w:ascii="Times New Roman"/>
          <w:snapToGrid w:val="0"/>
          <w:kern w:val="2"/>
        </w:rPr>
        <w:t>）；</w:t>
      </w:r>
    </w:p>
    <w:p w:rsidR="00B34003" w:rsidRDefault="002F622E">
      <w:pPr>
        <w:pStyle w:val="a6"/>
        <w:tabs>
          <w:tab w:val="clear" w:pos="425"/>
        </w:tabs>
        <w:adjustRightInd w:val="0"/>
        <w:ind w:left="420" w:firstLine="0"/>
        <w:rPr>
          <w:rFonts w:ascii="Times New Roman"/>
          <w:snapToGrid w:val="0"/>
          <w:kern w:val="2"/>
        </w:rPr>
      </w:pPr>
      <w:r>
        <w:rPr>
          <w:rFonts w:ascii="Times New Roman"/>
          <w:snapToGrid w:val="0"/>
          <w:kern w:val="2"/>
        </w:rPr>
        <w:t>3</w:t>
      </w:r>
      <w:r>
        <w:rPr>
          <w:rFonts w:ascii="Times New Roman"/>
          <w:snapToGrid w:val="0"/>
          <w:kern w:val="2"/>
        </w:rPr>
        <w:t>级：能见</w:t>
      </w:r>
      <w:r>
        <w:rPr>
          <w:rFonts w:ascii="Times New Roman"/>
          <w:snapToGrid w:val="0"/>
          <w:kern w:val="2"/>
        </w:rPr>
        <w:t>3</w:t>
      </w:r>
      <w:r>
        <w:rPr>
          <w:rFonts w:ascii="Times New Roman"/>
          <w:snapToGrid w:val="0"/>
          <w:kern w:val="2"/>
        </w:rPr>
        <w:t>条以上连续的硬组织带（图</w:t>
      </w:r>
      <w:r>
        <w:rPr>
          <w:rFonts w:ascii="Times New Roman"/>
          <w:snapToGrid w:val="0"/>
          <w:kern w:val="2"/>
        </w:rPr>
        <w:t>F3</w:t>
      </w:r>
      <w:r>
        <w:rPr>
          <w:rFonts w:ascii="Times New Roman"/>
          <w:snapToGrid w:val="0"/>
          <w:kern w:val="2"/>
        </w:rPr>
        <w:t>）。</w:t>
      </w:r>
    </w:p>
    <w:p w:rsidR="00B34003" w:rsidRDefault="002F622E">
      <w:pPr>
        <w:pStyle w:val="a6"/>
        <w:tabs>
          <w:tab w:val="clear" w:pos="425"/>
        </w:tabs>
        <w:adjustRightInd w:val="0"/>
        <w:ind w:left="420" w:firstLine="0"/>
        <w:rPr>
          <w:rFonts w:ascii="Times New Roman"/>
          <w:snapToGrid w:val="0"/>
          <w:kern w:val="2"/>
        </w:rPr>
      </w:pPr>
      <w:r>
        <w:rPr>
          <w:rFonts w:ascii="Times New Roman"/>
          <w:snapToGrid w:val="0"/>
          <w:kern w:val="2"/>
        </w:rPr>
        <w:t>4</w:t>
      </w:r>
      <w:r>
        <w:rPr>
          <w:rFonts w:ascii="Times New Roman"/>
          <w:snapToGrid w:val="0"/>
          <w:kern w:val="2"/>
        </w:rPr>
        <w:t>级：能见</w:t>
      </w:r>
      <w:r>
        <w:rPr>
          <w:rFonts w:ascii="Times New Roman"/>
          <w:snapToGrid w:val="0"/>
          <w:kern w:val="2"/>
        </w:rPr>
        <w:t>3</w:t>
      </w:r>
      <w:r>
        <w:rPr>
          <w:rFonts w:ascii="Times New Roman"/>
          <w:snapToGrid w:val="0"/>
          <w:kern w:val="2"/>
        </w:rPr>
        <w:t>条以上连续的硬组织带，且集中分布呈宽带（图</w:t>
      </w:r>
      <w:r>
        <w:rPr>
          <w:rFonts w:ascii="Times New Roman"/>
          <w:snapToGrid w:val="0"/>
          <w:kern w:val="2"/>
        </w:rPr>
        <w:t>F4</w:t>
      </w:r>
      <w:r>
        <w:rPr>
          <w:rFonts w:ascii="Times New Roman"/>
          <w:snapToGrid w:val="0"/>
          <w:kern w:val="2"/>
        </w:rPr>
        <w:t>）。</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如在组织内发现下列情况，可在原有级别上加半级：</w:t>
      </w:r>
    </w:p>
    <w:p w:rsidR="00B34003" w:rsidRDefault="002F622E">
      <w:pPr>
        <w:pStyle w:val="affff"/>
        <w:widowControl w:val="0"/>
        <w:adjustRightInd w:val="0"/>
        <w:rPr>
          <w:rFonts w:ascii="Times New Roman"/>
          <w:snapToGrid w:val="0"/>
          <w:kern w:val="2"/>
        </w:rPr>
      </w:pPr>
      <w:r>
        <w:rPr>
          <w:rFonts w:ascii="Times New Roman"/>
          <w:snapToGrid w:val="0"/>
          <w:kern w:val="2"/>
        </w:rPr>
        <w:t>a</w:t>
      </w:r>
      <w:r>
        <w:rPr>
          <w:rFonts w:ascii="Times New Roman"/>
          <w:snapToGrid w:val="0"/>
          <w:kern w:val="2"/>
        </w:rPr>
        <w:t>）在硬的组织带内伴有塑性夹杂物，且在</w:t>
      </w:r>
      <w:r>
        <w:rPr>
          <w:rFonts w:ascii="Times New Roman"/>
          <w:snapToGrid w:val="0"/>
          <w:kern w:val="2"/>
        </w:rPr>
        <w:t>500</w:t>
      </w:r>
      <w:r>
        <w:rPr>
          <w:rFonts w:ascii="Times New Roman"/>
          <w:snapToGrid w:val="0"/>
          <w:kern w:val="2"/>
        </w:rPr>
        <w:t>倍下贯穿整个视域；</w:t>
      </w:r>
    </w:p>
    <w:p w:rsidR="00B34003" w:rsidRDefault="002F622E">
      <w:pPr>
        <w:pStyle w:val="affff"/>
        <w:widowControl w:val="0"/>
        <w:adjustRightInd w:val="0"/>
        <w:rPr>
          <w:rFonts w:ascii="Times New Roman"/>
          <w:snapToGrid w:val="0"/>
          <w:kern w:val="2"/>
        </w:rPr>
      </w:pPr>
      <w:r>
        <w:rPr>
          <w:rFonts w:ascii="Times New Roman"/>
          <w:snapToGrid w:val="0"/>
          <w:kern w:val="2"/>
        </w:rPr>
        <w:t>b</w:t>
      </w:r>
      <w:r>
        <w:rPr>
          <w:rFonts w:ascii="Times New Roman"/>
          <w:snapToGrid w:val="0"/>
          <w:kern w:val="2"/>
        </w:rPr>
        <w:t>）一条硬组织带的宽度在</w:t>
      </w:r>
      <w:r>
        <w:rPr>
          <w:rFonts w:ascii="Times New Roman"/>
          <w:snapToGrid w:val="0"/>
          <w:kern w:val="2"/>
        </w:rPr>
        <w:t>200</w:t>
      </w:r>
      <w:r>
        <w:rPr>
          <w:rFonts w:ascii="Times New Roman"/>
          <w:snapToGrid w:val="0"/>
          <w:kern w:val="2"/>
        </w:rPr>
        <w:t>倍下超过</w:t>
      </w:r>
      <w:r>
        <w:rPr>
          <w:rFonts w:ascii="Times New Roman"/>
          <w:snapToGrid w:val="0"/>
          <w:kern w:val="2"/>
        </w:rPr>
        <w:t>4 mm</w:t>
      </w:r>
      <w:r>
        <w:rPr>
          <w:rFonts w:ascii="Times New Roman"/>
          <w:snapToGrid w:val="0"/>
          <w:kern w:val="2"/>
        </w:rPr>
        <w:t>，且组织带完整连续。</w:t>
      </w:r>
    </w:p>
    <w:p w:rsidR="00B34003" w:rsidRDefault="002F622E">
      <w:pPr>
        <w:pStyle w:val="affff"/>
        <w:widowControl w:val="0"/>
        <w:adjustRightInd w:val="0"/>
        <w:ind w:leftChars="0" w:left="0" w:firstLineChars="200" w:firstLine="360"/>
        <w:rPr>
          <w:rFonts w:ascii="Times New Roman"/>
          <w:snapToGrid w:val="0"/>
          <w:kern w:val="2"/>
          <w:sz w:val="18"/>
        </w:rPr>
      </w:pPr>
      <w:r>
        <w:rPr>
          <w:rFonts w:ascii="Times New Roman"/>
          <w:snapToGrid w:val="0"/>
          <w:kern w:val="2"/>
          <w:sz w:val="18"/>
        </w:rPr>
        <w:t>注：图</w:t>
      </w:r>
      <w:r>
        <w:rPr>
          <w:rFonts w:ascii="Times New Roman"/>
          <w:snapToGrid w:val="0"/>
          <w:kern w:val="2"/>
          <w:sz w:val="18"/>
        </w:rPr>
        <w:t>F1</w:t>
      </w:r>
      <w:r>
        <w:rPr>
          <w:rFonts w:ascii="Times New Roman"/>
          <w:snapToGrid w:val="0"/>
          <w:kern w:val="2"/>
          <w:sz w:val="18"/>
        </w:rPr>
        <w:t>、</w:t>
      </w:r>
      <w:r>
        <w:rPr>
          <w:rFonts w:ascii="Times New Roman"/>
          <w:snapToGrid w:val="0"/>
          <w:kern w:val="2"/>
          <w:sz w:val="18"/>
        </w:rPr>
        <w:t>F2</w:t>
      </w:r>
      <w:r>
        <w:rPr>
          <w:rFonts w:ascii="Times New Roman"/>
          <w:snapToGrid w:val="0"/>
          <w:kern w:val="2"/>
          <w:sz w:val="18"/>
        </w:rPr>
        <w:t>、</w:t>
      </w:r>
      <w:r>
        <w:rPr>
          <w:rFonts w:ascii="Times New Roman"/>
          <w:snapToGrid w:val="0"/>
          <w:kern w:val="2"/>
          <w:sz w:val="18"/>
        </w:rPr>
        <w:t>F3</w:t>
      </w:r>
      <w:r>
        <w:rPr>
          <w:rFonts w:ascii="Times New Roman"/>
          <w:snapToGrid w:val="0"/>
          <w:kern w:val="2"/>
          <w:sz w:val="18"/>
        </w:rPr>
        <w:t>、</w:t>
      </w:r>
      <w:r>
        <w:rPr>
          <w:rFonts w:ascii="Times New Roman"/>
          <w:snapToGrid w:val="0"/>
          <w:kern w:val="2"/>
          <w:sz w:val="18"/>
        </w:rPr>
        <w:t>F4</w:t>
      </w:r>
      <w:r>
        <w:rPr>
          <w:rFonts w:ascii="Times New Roman"/>
          <w:snapToGrid w:val="0"/>
          <w:kern w:val="2"/>
          <w:sz w:val="18"/>
        </w:rPr>
        <w:t>仅作为带状组织评定的依据，不能作为金相组织的评定依据。</w:t>
      </w:r>
    </w:p>
    <w:p w:rsidR="00B34003" w:rsidRDefault="002F622E">
      <w:pPr>
        <w:pStyle w:val="aff3"/>
        <w:pBdr>
          <w:bottom w:val="none" w:sz="0" w:space="0" w:color="auto"/>
        </w:pBdr>
        <w:tabs>
          <w:tab w:val="clear" w:pos="4153"/>
          <w:tab w:val="clear" w:pos="8306"/>
        </w:tabs>
        <w:adjustRightInd w:val="0"/>
        <w:snapToGrid/>
        <w:spacing w:beforeLines="150" w:before="468"/>
        <w:rPr>
          <w:snapToGrid w:val="0"/>
          <w:szCs w:val="24"/>
        </w:rPr>
      </w:pPr>
      <w:r>
        <w:rPr>
          <w:noProof/>
          <w:snapToGrid w:val="0"/>
          <w:szCs w:val="24"/>
        </w:rPr>
        <w:drawing>
          <wp:inline distT="0" distB="0" distL="0" distR="0">
            <wp:extent cx="3381375" cy="2733675"/>
            <wp:effectExtent l="0" t="0" r="0" b="0"/>
            <wp:docPr id="17" name="图片 17" descr="xqds1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xqds1级"/>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381375" cy="2733675"/>
                    </a:xfrm>
                    <a:prstGeom prst="rect">
                      <a:avLst/>
                    </a:prstGeom>
                    <a:noFill/>
                    <a:ln>
                      <a:noFill/>
                    </a:ln>
                  </pic:spPr>
                </pic:pic>
              </a:graphicData>
            </a:graphic>
          </wp:inline>
        </w:drawing>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hint="eastAsia"/>
          <w:snapToGrid w:val="0"/>
          <w:kern w:val="2"/>
        </w:rPr>
        <w:lastRenderedPageBreak/>
        <w:t>图</w:t>
      </w:r>
      <w:r>
        <w:rPr>
          <w:rFonts w:ascii="Times New Roman" w:hint="eastAsia"/>
          <w:snapToGrid w:val="0"/>
          <w:kern w:val="2"/>
        </w:rPr>
        <w:t xml:space="preserve">F1  </w:t>
      </w:r>
      <w:r>
        <w:rPr>
          <w:rFonts w:ascii="Times New Roman"/>
          <w:snapToGrid w:val="0"/>
          <w:kern w:val="2"/>
        </w:rPr>
        <w:t>1</w:t>
      </w:r>
      <w:r>
        <w:rPr>
          <w:rFonts w:ascii="Times New Roman"/>
          <w:snapToGrid w:val="0"/>
          <w:kern w:val="2"/>
        </w:rPr>
        <w:t>级带状组织评级对比图（</w:t>
      </w:r>
      <w:r>
        <w:rPr>
          <w:rFonts w:ascii="Times New Roman"/>
          <w:snapToGrid w:val="0"/>
          <w:kern w:val="2"/>
        </w:rPr>
        <w:t>200×</w:t>
      </w:r>
      <w:r>
        <w:rPr>
          <w:rFonts w:ascii="Times New Roman"/>
          <w:snapToGrid w:val="0"/>
          <w:kern w:val="2"/>
        </w:rPr>
        <w:t>）</w:t>
      </w:r>
    </w:p>
    <w:p w:rsidR="00B34003" w:rsidRDefault="002F622E">
      <w:pPr>
        <w:pStyle w:val="aff3"/>
        <w:pBdr>
          <w:bottom w:val="none" w:sz="0" w:space="0" w:color="auto"/>
        </w:pBdr>
        <w:tabs>
          <w:tab w:val="clear" w:pos="4153"/>
          <w:tab w:val="clear" w:pos="8306"/>
        </w:tabs>
        <w:adjustRightInd w:val="0"/>
        <w:snapToGrid/>
        <w:rPr>
          <w:snapToGrid w:val="0"/>
        </w:rPr>
      </w:pPr>
      <w:r>
        <w:rPr>
          <w:noProof/>
          <w:snapToGrid w:val="0"/>
        </w:rPr>
        <w:drawing>
          <wp:inline distT="0" distB="0" distL="0" distR="0">
            <wp:extent cx="3086100" cy="2533650"/>
            <wp:effectExtent l="0" t="0" r="0" b="0"/>
            <wp:docPr id="18" name="图片 18" descr="xqds2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xqds2级"/>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86100" cy="2533650"/>
                    </a:xfrm>
                    <a:prstGeom prst="rect">
                      <a:avLst/>
                    </a:prstGeom>
                    <a:noFill/>
                    <a:ln>
                      <a:noFill/>
                    </a:ln>
                  </pic:spPr>
                </pic:pic>
              </a:graphicData>
            </a:graphic>
          </wp:inline>
        </w:drawing>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hint="eastAsia"/>
          <w:snapToGrid w:val="0"/>
          <w:kern w:val="2"/>
        </w:rPr>
        <w:t>图</w:t>
      </w:r>
      <w:r>
        <w:rPr>
          <w:rFonts w:ascii="Times New Roman" w:hint="eastAsia"/>
          <w:snapToGrid w:val="0"/>
          <w:kern w:val="2"/>
        </w:rPr>
        <w:t xml:space="preserve">F2  </w:t>
      </w:r>
      <w:r>
        <w:rPr>
          <w:rFonts w:ascii="Times New Roman"/>
          <w:snapToGrid w:val="0"/>
          <w:kern w:val="2"/>
        </w:rPr>
        <w:t>2</w:t>
      </w:r>
      <w:r>
        <w:rPr>
          <w:rFonts w:ascii="Times New Roman"/>
          <w:snapToGrid w:val="0"/>
          <w:kern w:val="2"/>
        </w:rPr>
        <w:t>级带状组织评级对比图（</w:t>
      </w:r>
      <w:r>
        <w:rPr>
          <w:rFonts w:ascii="Times New Roman"/>
          <w:snapToGrid w:val="0"/>
          <w:kern w:val="2"/>
        </w:rPr>
        <w:t>200×</w:t>
      </w:r>
      <w:r>
        <w:rPr>
          <w:rFonts w:ascii="Times New Roman"/>
          <w:snapToGrid w:val="0"/>
          <w:kern w:val="2"/>
        </w:rPr>
        <w:t>）</w:t>
      </w:r>
    </w:p>
    <w:p w:rsidR="00B34003" w:rsidRDefault="002F622E">
      <w:pPr>
        <w:pStyle w:val="aff3"/>
        <w:pBdr>
          <w:bottom w:val="none" w:sz="0" w:space="0" w:color="auto"/>
        </w:pBdr>
        <w:tabs>
          <w:tab w:val="clear" w:pos="4153"/>
          <w:tab w:val="clear" w:pos="8306"/>
        </w:tabs>
        <w:adjustRightInd w:val="0"/>
        <w:snapToGrid/>
        <w:rPr>
          <w:snapToGrid w:val="0"/>
        </w:rPr>
      </w:pPr>
      <w:r>
        <w:rPr>
          <w:noProof/>
          <w:snapToGrid w:val="0"/>
        </w:rPr>
        <w:drawing>
          <wp:inline distT="0" distB="0" distL="0" distR="0">
            <wp:extent cx="3086100" cy="2543175"/>
            <wp:effectExtent l="0" t="0" r="0" b="0"/>
            <wp:docPr id="19" name="图片 19" descr="xqds3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xqds3级"/>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86100" cy="2543175"/>
                    </a:xfrm>
                    <a:prstGeom prst="rect">
                      <a:avLst/>
                    </a:prstGeom>
                    <a:noFill/>
                    <a:ln>
                      <a:noFill/>
                    </a:ln>
                  </pic:spPr>
                </pic:pic>
              </a:graphicData>
            </a:graphic>
          </wp:inline>
        </w:drawing>
      </w:r>
    </w:p>
    <w:p w:rsidR="00B34003" w:rsidRDefault="002F622E">
      <w:pPr>
        <w:pStyle w:val="affff0"/>
        <w:widowControl w:val="0"/>
        <w:adjustRightInd w:val="0"/>
        <w:spacing w:beforeLines="50" w:before="156" w:afterLines="50" w:after="156"/>
        <w:rPr>
          <w:rFonts w:ascii="Times New Roman"/>
          <w:snapToGrid w:val="0"/>
          <w:kern w:val="2"/>
        </w:rPr>
      </w:pPr>
      <w:r>
        <w:rPr>
          <w:rFonts w:ascii="Times New Roman" w:hint="eastAsia"/>
          <w:snapToGrid w:val="0"/>
          <w:kern w:val="2"/>
        </w:rPr>
        <w:t>图</w:t>
      </w:r>
      <w:r>
        <w:rPr>
          <w:rFonts w:ascii="Times New Roman" w:hint="eastAsia"/>
          <w:snapToGrid w:val="0"/>
          <w:kern w:val="2"/>
        </w:rPr>
        <w:t xml:space="preserve">F3  </w:t>
      </w:r>
      <w:r>
        <w:rPr>
          <w:rFonts w:ascii="Times New Roman"/>
          <w:snapToGrid w:val="0"/>
          <w:kern w:val="2"/>
        </w:rPr>
        <w:t>3</w:t>
      </w:r>
      <w:r>
        <w:rPr>
          <w:rFonts w:ascii="Times New Roman"/>
          <w:snapToGrid w:val="0"/>
          <w:kern w:val="2"/>
        </w:rPr>
        <w:t>级带状组织评级对比图（</w:t>
      </w:r>
      <w:r>
        <w:rPr>
          <w:rFonts w:ascii="Times New Roman"/>
          <w:snapToGrid w:val="0"/>
          <w:kern w:val="2"/>
        </w:rPr>
        <w:t>200×</w:t>
      </w:r>
      <w:r>
        <w:rPr>
          <w:rFonts w:ascii="Times New Roman"/>
          <w:snapToGrid w:val="0"/>
          <w:kern w:val="2"/>
        </w:rPr>
        <w:t>）</w:t>
      </w:r>
    </w:p>
    <w:p w:rsidR="00B34003" w:rsidRDefault="002F622E">
      <w:pPr>
        <w:pStyle w:val="aff3"/>
        <w:pBdr>
          <w:bottom w:val="none" w:sz="0" w:space="0" w:color="auto"/>
        </w:pBdr>
        <w:tabs>
          <w:tab w:val="clear" w:pos="4153"/>
          <w:tab w:val="clear" w:pos="8306"/>
        </w:tabs>
        <w:adjustRightInd w:val="0"/>
        <w:snapToGrid/>
        <w:rPr>
          <w:snapToGrid w:val="0"/>
        </w:rPr>
      </w:pPr>
      <w:r>
        <w:rPr>
          <w:noProof/>
          <w:snapToGrid w:val="0"/>
        </w:rPr>
        <w:lastRenderedPageBreak/>
        <w:drawing>
          <wp:inline distT="0" distB="0" distL="0" distR="0">
            <wp:extent cx="3124200" cy="2524125"/>
            <wp:effectExtent l="0" t="0" r="0" b="0"/>
            <wp:docPr id="20" name="图片 20" descr="xqds4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xqds4级"/>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124200" cy="2524125"/>
                    </a:xfrm>
                    <a:prstGeom prst="rect">
                      <a:avLst/>
                    </a:prstGeom>
                    <a:noFill/>
                    <a:ln>
                      <a:noFill/>
                    </a:ln>
                  </pic:spPr>
                </pic:pic>
              </a:graphicData>
            </a:graphic>
          </wp:inline>
        </w:drawing>
      </w:r>
    </w:p>
    <w:p w:rsidR="00B34003" w:rsidRDefault="002F622E">
      <w:pPr>
        <w:pStyle w:val="affffc"/>
        <w:widowControl w:val="0"/>
        <w:tabs>
          <w:tab w:val="clear" w:pos="360"/>
        </w:tabs>
        <w:adjustRightInd w:val="0"/>
        <w:spacing w:beforeLines="50" w:before="156" w:afterLines="50" w:after="156"/>
        <w:rPr>
          <w:rFonts w:ascii="Times New Roman"/>
          <w:snapToGrid w:val="0"/>
          <w:kern w:val="2"/>
        </w:rPr>
      </w:pPr>
      <w:r>
        <w:rPr>
          <w:rFonts w:ascii="Times New Roman" w:hint="eastAsia"/>
          <w:snapToGrid w:val="0"/>
          <w:kern w:val="2"/>
        </w:rPr>
        <w:t>图</w:t>
      </w:r>
      <w:r>
        <w:rPr>
          <w:rFonts w:ascii="Times New Roman" w:hint="eastAsia"/>
          <w:snapToGrid w:val="0"/>
          <w:kern w:val="2"/>
        </w:rPr>
        <w:t xml:space="preserve">F4   </w:t>
      </w:r>
      <w:r>
        <w:rPr>
          <w:rFonts w:ascii="Times New Roman"/>
          <w:snapToGrid w:val="0"/>
          <w:kern w:val="2"/>
        </w:rPr>
        <w:t>4</w:t>
      </w:r>
      <w:r>
        <w:rPr>
          <w:rFonts w:ascii="Times New Roman"/>
          <w:snapToGrid w:val="0"/>
          <w:kern w:val="2"/>
        </w:rPr>
        <w:t>级带状组织评级对比图（</w:t>
      </w:r>
      <w:r>
        <w:rPr>
          <w:rFonts w:ascii="Times New Roman"/>
          <w:snapToGrid w:val="0"/>
          <w:kern w:val="2"/>
        </w:rPr>
        <w:t>200×</w:t>
      </w:r>
      <w:r>
        <w:rPr>
          <w:rFonts w:ascii="Times New Roman"/>
          <w:snapToGrid w:val="0"/>
          <w:kern w:val="2"/>
        </w:rPr>
        <w:t>）</w:t>
      </w:r>
    </w:p>
    <w:p w:rsidR="00B34003" w:rsidRDefault="002F622E">
      <w:pPr>
        <w:pStyle w:val="affffc"/>
        <w:widowControl w:val="0"/>
        <w:tabs>
          <w:tab w:val="clear" w:pos="360"/>
        </w:tabs>
        <w:adjustRightInd w:val="0"/>
        <w:spacing w:beforeLines="50" w:before="156" w:afterLines="50" w:after="156"/>
        <w:outlineLvl w:val="0"/>
        <w:rPr>
          <w:rFonts w:ascii="Times New Roman"/>
          <w:bCs/>
          <w:kern w:val="44"/>
          <w:szCs w:val="21"/>
        </w:rPr>
      </w:pPr>
      <w:r>
        <w:rPr>
          <w:rFonts w:ascii="Times New Roman"/>
          <w:snapToGrid w:val="0"/>
          <w:kern w:val="2"/>
        </w:rPr>
        <w:br w:type="page"/>
      </w:r>
      <w:bookmarkStart w:id="1188" w:name="_Toc498680423"/>
      <w:bookmarkStart w:id="1189" w:name="_Toc382297815"/>
      <w:r>
        <w:rPr>
          <w:rFonts w:ascii="Times New Roman" w:eastAsia="宋体" w:hint="eastAsia"/>
          <w:b/>
          <w:kern w:val="2"/>
          <w:sz w:val="28"/>
          <w:szCs w:val="22"/>
          <w:lang w:val="zh-CN"/>
        </w:rPr>
        <w:lastRenderedPageBreak/>
        <w:t>附</w:t>
      </w:r>
      <w:r>
        <w:rPr>
          <w:rFonts w:ascii="Times New Roman" w:eastAsia="宋体" w:hint="eastAsia"/>
          <w:b/>
          <w:kern w:val="2"/>
          <w:sz w:val="28"/>
          <w:szCs w:val="22"/>
          <w:lang w:val="zh-CN"/>
        </w:rPr>
        <w:t xml:space="preserve"> </w:t>
      </w:r>
      <w:r>
        <w:rPr>
          <w:rFonts w:ascii="Times New Roman" w:eastAsia="宋体"/>
          <w:b/>
          <w:kern w:val="2"/>
          <w:sz w:val="28"/>
          <w:szCs w:val="22"/>
          <w:lang w:val="zh-CN"/>
        </w:rPr>
        <w:t xml:space="preserve"> </w:t>
      </w:r>
      <w:r>
        <w:rPr>
          <w:rFonts w:ascii="Times New Roman" w:eastAsia="宋体" w:hint="eastAsia"/>
          <w:b/>
          <w:kern w:val="2"/>
          <w:sz w:val="28"/>
          <w:szCs w:val="22"/>
          <w:lang w:val="zh-CN"/>
        </w:rPr>
        <w:t>录</w:t>
      </w:r>
      <w:r>
        <w:rPr>
          <w:rFonts w:ascii="Times New Roman" w:eastAsia="宋体" w:hint="eastAsia"/>
          <w:b/>
          <w:kern w:val="2"/>
          <w:sz w:val="28"/>
          <w:szCs w:val="22"/>
          <w:lang w:val="zh-CN"/>
        </w:rPr>
        <w:t xml:space="preserve"> </w:t>
      </w:r>
      <w:r>
        <w:rPr>
          <w:rFonts w:ascii="Times New Roman" w:eastAsia="宋体"/>
          <w:b/>
          <w:kern w:val="2"/>
          <w:sz w:val="28"/>
          <w:szCs w:val="22"/>
          <w:lang w:val="zh-CN"/>
        </w:rPr>
        <w:t xml:space="preserve"> G</w:t>
      </w:r>
      <w:r>
        <w:rPr>
          <w:rFonts w:ascii="Times New Roman" w:eastAsia="宋体"/>
          <w:b/>
          <w:kern w:val="2"/>
          <w:sz w:val="28"/>
          <w:szCs w:val="22"/>
          <w:lang w:val="zh-CN"/>
        </w:rPr>
        <w:br/>
      </w:r>
      <w:r>
        <w:rPr>
          <w:rFonts w:ascii="Times New Roman"/>
          <w:bCs/>
          <w:kern w:val="44"/>
          <w:szCs w:val="21"/>
        </w:rPr>
        <w:t>（规范性附录）</w:t>
      </w:r>
      <w:r>
        <w:rPr>
          <w:rFonts w:ascii="Times New Roman"/>
          <w:bCs/>
          <w:kern w:val="44"/>
          <w:szCs w:val="21"/>
        </w:rPr>
        <w:br/>
      </w:r>
      <w:r>
        <w:rPr>
          <w:rFonts w:ascii="Times New Roman"/>
          <w:bCs/>
          <w:kern w:val="44"/>
          <w:szCs w:val="21"/>
        </w:rPr>
        <w:t>针状铁素体型管线钢铁素体晶粒度测定法</w:t>
      </w:r>
      <w:bookmarkEnd w:id="1188"/>
      <w:bookmarkEnd w:id="1189"/>
    </w:p>
    <w:p w:rsidR="00B34003" w:rsidRDefault="002F622E">
      <w:pPr>
        <w:adjustRightInd w:val="0"/>
        <w:spacing w:beforeLines="50" w:before="156" w:afterLines="50" w:after="156"/>
        <w:rPr>
          <w:rFonts w:ascii="黑体" w:eastAsia="黑体" w:hAnsi="黑体"/>
        </w:rPr>
      </w:pPr>
      <w:r>
        <w:rPr>
          <w:rFonts w:ascii="黑体" w:eastAsia="黑体" w:hAnsi="黑体"/>
        </w:rPr>
        <w:t>G.1  范围</w:t>
      </w:r>
    </w:p>
    <w:p w:rsidR="00B34003" w:rsidRDefault="002F622E">
      <w:pPr>
        <w:pStyle w:val="affd"/>
        <w:widowControl w:val="0"/>
        <w:overflowPunct w:val="0"/>
        <w:autoSpaceDE/>
        <w:autoSpaceDN/>
        <w:adjustRightInd w:val="0"/>
        <w:ind w:firstLine="420"/>
        <w:rPr>
          <w:rFonts w:ascii="Times New Roman"/>
        </w:rPr>
      </w:pPr>
      <w:r>
        <w:rPr>
          <w:rFonts w:ascii="Times New Roman"/>
        </w:rPr>
        <w:t>本方法仅适用于</w:t>
      </w:r>
      <w:r>
        <w:rPr>
          <w:rFonts w:ascii="Times New Roman"/>
        </w:rPr>
        <w:t>X70</w:t>
      </w:r>
      <w:r>
        <w:rPr>
          <w:rFonts w:ascii="Times New Roman"/>
        </w:rPr>
        <w:t>、</w:t>
      </w:r>
      <w:r>
        <w:rPr>
          <w:rFonts w:ascii="Times New Roman"/>
        </w:rPr>
        <w:t>X80</w:t>
      </w:r>
      <w:r>
        <w:rPr>
          <w:rFonts w:ascii="Times New Roman"/>
        </w:rPr>
        <w:t>钢级具有针状铁素体型组织的管线钢在显微镜下测定其针状铁素体组织的晶粒度。</w:t>
      </w:r>
    </w:p>
    <w:p w:rsidR="00B34003" w:rsidRDefault="002F622E">
      <w:pPr>
        <w:adjustRightInd w:val="0"/>
        <w:spacing w:beforeLines="50" w:before="156" w:afterLines="50" w:after="156"/>
        <w:rPr>
          <w:rFonts w:ascii="黑体" w:eastAsia="黑体" w:hAnsi="黑体"/>
        </w:rPr>
      </w:pPr>
      <w:r>
        <w:rPr>
          <w:rFonts w:ascii="黑体" w:eastAsia="黑体" w:hAnsi="黑体"/>
        </w:rPr>
        <w:t>G.2　试样制备</w:t>
      </w:r>
    </w:p>
    <w:p w:rsidR="00B34003" w:rsidRDefault="002F622E">
      <w:pPr>
        <w:adjustRightInd w:val="0"/>
        <w:spacing w:beforeLines="50" w:before="156" w:afterLines="50" w:after="156"/>
        <w:rPr>
          <w:rFonts w:ascii="黑体" w:eastAsia="黑体" w:hAnsi="黑体"/>
        </w:rPr>
      </w:pPr>
      <w:r>
        <w:rPr>
          <w:rFonts w:ascii="黑体" w:eastAsia="黑体" w:hAnsi="黑体"/>
        </w:rPr>
        <w:t>G.2.1　取样</w:t>
      </w:r>
    </w:p>
    <w:p w:rsidR="00B34003" w:rsidRDefault="002F622E">
      <w:pPr>
        <w:adjustRightInd w:val="0"/>
      </w:pPr>
      <w:r>
        <w:rPr>
          <w:rFonts w:ascii="黑体" w:eastAsia="黑体" w:hAnsi="黑体"/>
        </w:rPr>
        <w:t>G.2.1.1</w:t>
      </w:r>
      <w:r>
        <w:t xml:space="preserve">　取样部位：在距焊缝</w:t>
      </w:r>
      <w:r>
        <w:t>180°</w:t>
      </w:r>
      <w:r>
        <w:t>处取样。</w:t>
      </w:r>
    </w:p>
    <w:p w:rsidR="00B34003" w:rsidRDefault="002F622E">
      <w:pPr>
        <w:adjustRightInd w:val="0"/>
      </w:pPr>
      <w:r>
        <w:rPr>
          <w:rFonts w:ascii="黑体" w:eastAsia="黑体" w:hAnsi="黑体"/>
        </w:rPr>
        <w:t>G.2.1.2</w:t>
      </w:r>
      <w:r>
        <w:t xml:space="preserve">　取样方法：试样一般用锯、切割等冷加工方法切取。</w:t>
      </w:r>
    </w:p>
    <w:p w:rsidR="00B34003" w:rsidRDefault="002F622E">
      <w:pPr>
        <w:adjustRightInd w:val="0"/>
      </w:pPr>
      <w:r>
        <w:rPr>
          <w:rFonts w:ascii="黑体" w:eastAsia="黑体" w:hAnsi="黑体"/>
        </w:rPr>
        <w:t>G.2.1.3</w:t>
      </w:r>
      <w:r>
        <w:t xml:space="preserve">　试样尺寸：试样的宽度为钢管的壁厚，长度约为</w:t>
      </w:r>
      <w:r>
        <w:t>20mm</w:t>
      </w:r>
      <w:r>
        <w:t>。</w:t>
      </w:r>
    </w:p>
    <w:p w:rsidR="00B34003" w:rsidRDefault="002F622E">
      <w:pPr>
        <w:adjustRightInd w:val="0"/>
      </w:pPr>
      <w:r>
        <w:rPr>
          <w:rFonts w:ascii="黑体" w:eastAsia="黑体" w:hAnsi="黑体"/>
        </w:rPr>
        <w:t>G.2.1.4</w:t>
      </w:r>
      <w:r>
        <w:t xml:space="preserve">　磨面方向：无特殊规定时，试样的磨面取与钢管的轧制方向垂直。</w:t>
      </w:r>
    </w:p>
    <w:p w:rsidR="00B34003" w:rsidRDefault="002F622E">
      <w:pPr>
        <w:adjustRightInd w:val="0"/>
      </w:pPr>
      <w:r>
        <w:rPr>
          <w:rFonts w:ascii="黑体" w:eastAsia="黑体" w:hAnsi="黑体"/>
        </w:rPr>
        <w:t>G.2.1.5</w:t>
      </w:r>
      <w:r>
        <w:t xml:space="preserve">　观察部位：试样厚度的</w:t>
      </w:r>
      <w:r>
        <w:t>1/4</w:t>
      </w:r>
      <w:r>
        <w:t>处。</w:t>
      </w:r>
    </w:p>
    <w:p w:rsidR="00B34003" w:rsidRDefault="002F622E">
      <w:pPr>
        <w:adjustRightInd w:val="0"/>
        <w:spacing w:beforeLines="50" w:before="156" w:afterLines="50" w:after="156"/>
        <w:rPr>
          <w:rFonts w:ascii="黑体" w:eastAsia="黑体" w:hAnsi="黑体"/>
        </w:rPr>
      </w:pPr>
      <w:r>
        <w:rPr>
          <w:rFonts w:ascii="黑体" w:eastAsia="黑体" w:hAnsi="黑体"/>
        </w:rPr>
        <w:t>G.2.2　晶粒显示方法</w:t>
      </w:r>
    </w:p>
    <w:p w:rsidR="00B34003" w:rsidRDefault="002F622E">
      <w:pPr>
        <w:adjustRightInd w:val="0"/>
      </w:pPr>
      <w:r>
        <w:rPr>
          <w:rFonts w:ascii="黑体" w:eastAsia="黑体" w:hAnsi="黑体"/>
        </w:rPr>
        <w:t>G.2.2.1</w:t>
      </w:r>
      <w:r>
        <w:t xml:space="preserve">　浸蚀法：采用常规方法制样，建议浸蚀剂选用</w:t>
      </w:r>
      <w:r>
        <w:t>2%</w:t>
      </w:r>
      <w:r>
        <w:t>～</w:t>
      </w:r>
      <w:r>
        <w:t>3%</w:t>
      </w:r>
      <w:r>
        <w:t>硝酸酒精。</w:t>
      </w:r>
    </w:p>
    <w:p w:rsidR="00B34003" w:rsidRDefault="002F622E">
      <w:pPr>
        <w:adjustRightInd w:val="0"/>
      </w:pPr>
      <w:r>
        <w:rPr>
          <w:rFonts w:ascii="黑体" w:eastAsia="黑体" w:hAnsi="黑体"/>
        </w:rPr>
        <w:t>G.2.2.2</w:t>
      </w:r>
      <w:r>
        <w:t xml:space="preserve">　热染法：将采用浸蚀法制备的试样，抛光面向上置于加热炉中，在</w:t>
      </w:r>
      <w:r>
        <w:t>250</w:t>
      </w:r>
      <w:r>
        <w:rPr>
          <w:rFonts w:ascii="宋体" w:hAnsi="宋体" w:cs="宋体" w:hint="eastAsia"/>
        </w:rPr>
        <w:t>℃</w:t>
      </w:r>
      <w:r>
        <w:t>～</w:t>
      </w:r>
      <w:r>
        <w:t>260</w:t>
      </w:r>
      <w:r>
        <w:rPr>
          <w:rFonts w:ascii="宋体" w:hAnsi="宋体" w:cs="宋体" w:hint="eastAsia"/>
        </w:rPr>
        <w:t>℃</w:t>
      </w:r>
      <w:r>
        <w:t>下保温</w:t>
      </w:r>
      <w:r>
        <w:t>1h</w:t>
      </w:r>
      <w:r>
        <w:t>，随炉冷却至室温，在显微镜下观察晶粒度。</w:t>
      </w:r>
    </w:p>
    <w:p w:rsidR="00B34003" w:rsidRDefault="002F622E">
      <w:pPr>
        <w:adjustRightInd w:val="0"/>
        <w:spacing w:beforeLines="50" w:before="156" w:afterLines="50" w:after="156"/>
        <w:rPr>
          <w:rFonts w:ascii="黑体" w:eastAsia="黑体" w:hAnsi="黑体"/>
        </w:rPr>
      </w:pPr>
      <w:r>
        <w:rPr>
          <w:rFonts w:ascii="黑体" w:eastAsia="黑体" w:hAnsi="黑体"/>
        </w:rPr>
        <w:t>G.3　铁素体晶粒的判定</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晶粒度指晶粒的大小，用晶粒度级别指数表示。在针状铁素体型管线钢显微组织中，铁素体晶粒有三种形态：针状铁素体晶粒、块状铁素体晶粒和粒状贝氏体晶粒。针状铁素体晶粒内部含有的板条束属亚结构，不应视为晶界；粒状贝氏体晶粒和它内部的小岛应视为为一个晶粒；分布于相邻铁素体晶界处的小岛不做为单独的晶粒计入。</w:t>
      </w:r>
    </w:p>
    <w:p w:rsidR="00B34003" w:rsidRDefault="002F622E">
      <w:pPr>
        <w:adjustRightInd w:val="0"/>
        <w:spacing w:beforeLines="50" w:before="156" w:afterLines="50" w:after="156"/>
        <w:rPr>
          <w:rFonts w:ascii="黑体" w:eastAsia="黑体" w:hAnsi="黑体"/>
        </w:rPr>
      </w:pPr>
      <w:r>
        <w:rPr>
          <w:rFonts w:ascii="黑体" w:eastAsia="黑体" w:hAnsi="黑体"/>
        </w:rPr>
        <w:t>G.4　测定方法</w:t>
      </w:r>
    </w:p>
    <w:p w:rsidR="00B34003" w:rsidRDefault="002F622E">
      <w:pPr>
        <w:pStyle w:val="affd"/>
        <w:widowControl w:val="0"/>
        <w:autoSpaceDE/>
        <w:autoSpaceDN/>
        <w:adjustRightInd w:val="0"/>
        <w:ind w:firstLine="436"/>
        <w:rPr>
          <w:rFonts w:ascii="Times New Roman"/>
          <w:snapToGrid w:val="0"/>
          <w:spacing w:val="4"/>
          <w:kern w:val="2"/>
        </w:rPr>
      </w:pPr>
      <w:r>
        <w:rPr>
          <w:rFonts w:ascii="Times New Roman"/>
          <w:snapToGrid w:val="0"/>
          <w:spacing w:val="4"/>
          <w:kern w:val="2"/>
        </w:rPr>
        <w:t>本方法选用比较法、截点法测定铁素体晶粒度。比较法用于生产检验，如有争议，截点法是仲裁方法。</w:t>
      </w:r>
    </w:p>
    <w:p w:rsidR="00B34003" w:rsidRDefault="002F622E">
      <w:pPr>
        <w:adjustRightInd w:val="0"/>
        <w:spacing w:beforeLines="50" w:before="156" w:afterLines="50" w:after="156"/>
        <w:rPr>
          <w:rFonts w:ascii="黑体" w:eastAsia="黑体" w:hAnsi="黑体"/>
        </w:rPr>
      </w:pPr>
      <w:r>
        <w:rPr>
          <w:rFonts w:ascii="黑体" w:eastAsia="黑体" w:hAnsi="黑体"/>
        </w:rPr>
        <w:t>G.4.1　比较法</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通过与标准评级图对比来评定晶粒度级别。</w:t>
      </w:r>
    </w:p>
    <w:p w:rsidR="00B34003" w:rsidRDefault="002F622E">
      <w:pPr>
        <w:adjustRightInd w:val="0"/>
      </w:pPr>
      <w:r>
        <w:rPr>
          <w:rFonts w:ascii="黑体" w:eastAsia="黑体" w:hAnsi="黑体"/>
        </w:rPr>
        <w:t>G.4.1.1</w:t>
      </w:r>
      <w:r>
        <w:t xml:space="preserve">　鉴于针状铁素体型管线钢铁素体晶粒与低碳钢冷轧薄板铁素体晶粒度评级图第二标准级别图中晶粒形貌相近，本方法选用</w:t>
      </w:r>
      <w:r>
        <w:t>GB/T 4335</w:t>
      </w:r>
      <w:r>
        <w:t>中第二标准级别图（放大</w:t>
      </w:r>
      <w:r>
        <w:t>100</w:t>
      </w:r>
      <w:r>
        <w:t>倍）作为标准评级图。</w:t>
      </w:r>
    </w:p>
    <w:p w:rsidR="00B34003" w:rsidRDefault="002F622E">
      <w:pPr>
        <w:adjustRightInd w:val="0"/>
      </w:pPr>
      <w:r>
        <w:rPr>
          <w:rFonts w:ascii="黑体" w:eastAsia="黑体" w:hAnsi="黑体"/>
        </w:rPr>
        <w:t>G.4.1.2</w:t>
      </w:r>
      <w:r>
        <w:t xml:space="preserve">　试样制好后，在</w:t>
      </w:r>
      <w:r>
        <w:t>400</w:t>
      </w:r>
      <w:r>
        <w:t>倍的显微镜下测定晶粒度。如果用</w:t>
      </w:r>
      <w:r>
        <w:t>400</w:t>
      </w:r>
      <w:r>
        <w:t>倍评定有困难，可采用表</w:t>
      </w:r>
      <w:r>
        <w:t>G1</w:t>
      </w:r>
      <w:r>
        <w:t>所列其它放大倍数评定。首先对试样进行全面观察，然后选择代表性视场，与标准评级图片直接比较进行评级，最后按照表</w:t>
      </w:r>
      <w:r>
        <w:t>G1</w:t>
      </w:r>
      <w:r>
        <w:t>或式（</w:t>
      </w:r>
      <w:r>
        <w:t>G.1</w:t>
      </w:r>
      <w:r>
        <w:t>）换算成基准放大倍数（</w:t>
      </w:r>
      <w:r>
        <w:t>100</w:t>
      </w:r>
      <w:r>
        <w:t>倍）下被测试样的晶粒度。为提高评级精度可将待测的晶粒图像和标准评级图投到同一投影屏上比较。</w:t>
      </w:r>
    </w:p>
    <w:p w:rsidR="00B34003" w:rsidRDefault="002F622E">
      <w:pPr>
        <w:adjustRightInd w:val="0"/>
      </w:pPr>
      <w:r>
        <w:rPr>
          <w:rFonts w:ascii="黑体" w:eastAsia="黑体" w:hAnsi="黑体"/>
        </w:rPr>
        <w:t>G.4.1.3</w:t>
      </w:r>
      <w:r>
        <w:t xml:space="preserve">　放大倍数为</w:t>
      </w:r>
      <w:r>
        <w:t>M</w:t>
      </w:r>
      <w:r>
        <w:t>下评定的显微晶粒度级别指数</w:t>
      </w:r>
      <w:r>
        <w:t>G</w:t>
      </w:r>
      <w:r>
        <w:t>为：</w:t>
      </w:r>
    </w:p>
    <w:p w:rsidR="00B34003" w:rsidRDefault="002F622E">
      <w:pPr>
        <w:pStyle w:val="affd"/>
        <w:widowControl w:val="0"/>
        <w:autoSpaceDE/>
        <w:autoSpaceDN/>
        <w:adjustRightInd w:val="0"/>
        <w:ind w:firstLine="420"/>
        <w:jc w:val="right"/>
        <w:rPr>
          <w:rFonts w:ascii="Times New Roman"/>
        </w:rPr>
      </w:pPr>
      <w:r>
        <w:rPr>
          <w:rFonts w:ascii="Times New Roman"/>
          <w:position w:val="-30"/>
        </w:rPr>
        <w:object w:dxaOrig="2051" w:dyaOrig="638">
          <v:shape id="_x0000_i1033" type="#_x0000_t75" style="width:103.05pt;height:32.3pt" o:ole="">
            <v:imagedata r:id="rId51" o:title=""/>
          </v:shape>
          <o:OLEObject Type="Embed" ProgID="Equation.3" ShapeID="_x0000_i1033" DrawAspect="Content" ObjectID="_1765137303" r:id="rId52"/>
        </w:object>
      </w:r>
      <w:r>
        <w:rPr>
          <w:rFonts w:ascii="Times New Roman"/>
        </w:rPr>
        <w:t xml:space="preserve">            ……………………</w:t>
      </w:r>
      <w:r>
        <w:rPr>
          <w:rFonts w:ascii="Times New Roman"/>
        </w:rPr>
        <w:t>（</w:t>
      </w:r>
      <w:r>
        <w:rPr>
          <w:rFonts w:ascii="Times New Roman"/>
        </w:rPr>
        <w:t>G.1</w:t>
      </w:r>
      <w:r>
        <w:rPr>
          <w:rFonts w:ascii="Times New Roman"/>
        </w:rPr>
        <w:t>）</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式中：</w:t>
      </w:r>
    </w:p>
    <w:p w:rsidR="00B34003" w:rsidRDefault="002F622E">
      <w:pPr>
        <w:pStyle w:val="affff"/>
        <w:widowControl w:val="0"/>
        <w:adjustRightInd w:val="0"/>
        <w:rPr>
          <w:rFonts w:ascii="Times New Roman"/>
          <w:snapToGrid w:val="0"/>
          <w:kern w:val="2"/>
        </w:rPr>
      </w:pPr>
      <w:r>
        <w:rPr>
          <w:rFonts w:ascii="Times New Roman"/>
          <w:snapToGrid w:val="0"/>
          <w:kern w:val="2"/>
          <w:position w:val="-6"/>
        </w:rPr>
        <w:object w:dxaOrig="285" w:dyaOrig="258">
          <v:shape id="_x0000_i1034" type="#_x0000_t75" style="width:13.65pt;height:12.4pt" o:ole="">
            <v:imagedata r:id="rId53" o:title=""/>
          </v:shape>
          <o:OLEObject Type="Embed" ProgID="Equation.3" ShapeID="_x0000_i1034" DrawAspect="Content" ObjectID="_1765137304" r:id="rId54"/>
        </w:object>
      </w:r>
      <w:r>
        <w:rPr>
          <w:rFonts w:ascii="Times New Roman"/>
          <w:snapToGrid w:val="0"/>
          <w:kern w:val="2"/>
        </w:rPr>
        <w:t>——</w:t>
      </w:r>
      <w:r>
        <w:rPr>
          <w:rFonts w:ascii="Times New Roman"/>
          <w:snapToGrid w:val="0"/>
          <w:kern w:val="2"/>
        </w:rPr>
        <w:t>放大倍数为</w:t>
      </w:r>
      <w:r>
        <w:rPr>
          <w:rFonts w:ascii="Times New Roman"/>
          <w:i/>
          <w:snapToGrid w:val="0"/>
          <w:kern w:val="2"/>
        </w:rPr>
        <w:t>M</w:t>
      </w:r>
      <w:r>
        <w:rPr>
          <w:rFonts w:ascii="Times New Roman"/>
          <w:snapToGrid w:val="0"/>
          <w:kern w:val="2"/>
        </w:rPr>
        <w:t>下与标准评级图编号进行比较，评出的晶粒度级别指数；</w:t>
      </w:r>
    </w:p>
    <w:p w:rsidR="00B34003" w:rsidRDefault="002F622E">
      <w:pPr>
        <w:pStyle w:val="affff"/>
        <w:widowControl w:val="0"/>
        <w:adjustRightInd w:val="0"/>
        <w:rPr>
          <w:rFonts w:ascii="Times New Roman"/>
          <w:snapToGrid w:val="0"/>
          <w:kern w:val="2"/>
        </w:rPr>
      </w:pPr>
      <w:r>
        <w:rPr>
          <w:rFonts w:ascii="Times New Roman"/>
          <w:i/>
          <w:snapToGrid w:val="0"/>
          <w:kern w:val="2"/>
        </w:rPr>
        <w:t>M</w:t>
      </w:r>
      <w:r>
        <w:rPr>
          <w:rFonts w:ascii="Times New Roman"/>
          <w:snapToGrid w:val="0"/>
          <w:kern w:val="2"/>
          <w:vertAlign w:val="subscript"/>
        </w:rPr>
        <w:t>b</w:t>
      </w:r>
      <w:r>
        <w:rPr>
          <w:rFonts w:ascii="Times New Roman"/>
          <w:snapToGrid w:val="0"/>
          <w:kern w:val="2"/>
        </w:rPr>
        <w:t>——</w:t>
      </w:r>
      <w:r>
        <w:rPr>
          <w:rFonts w:ascii="Times New Roman"/>
          <w:snapToGrid w:val="0"/>
          <w:kern w:val="2"/>
        </w:rPr>
        <w:t>标准评级图片的基准放大倍数，本技术条件中</w:t>
      </w:r>
      <w:r>
        <w:rPr>
          <w:rFonts w:ascii="Times New Roman"/>
          <w:i/>
          <w:snapToGrid w:val="0"/>
          <w:kern w:val="2"/>
        </w:rPr>
        <w:t>M</w:t>
      </w:r>
      <w:r>
        <w:rPr>
          <w:rFonts w:ascii="Times New Roman"/>
          <w:snapToGrid w:val="0"/>
          <w:kern w:val="2"/>
          <w:vertAlign w:val="subscript"/>
        </w:rPr>
        <w:t>b</w:t>
      </w:r>
      <w:r>
        <w:rPr>
          <w:rFonts w:ascii="Times New Roman"/>
          <w:snapToGrid w:val="0"/>
          <w:kern w:val="2"/>
        </w:rPr>
        <w:t>=100</w:t>
      </w:r>
      <w:r>
        <w:rPr>
          <w:rFonts w:ascii="Times New Roman"/>
          <w:snapToGrid w:val="0"/>
          <w:kern w:val="2"/>
        </w:rPr>
        <w:t>；</w:t>
      </w:r>
    </w:p>
    <w:p w:rsidR="00B34003" w:rsidRDefault="002F622E">
      <w:pPr>
        <w:pStyle w:val="affff"/>
        <w:widowControl w:val="0"/>
        <w:adjustRightInd w:val="0"/>
        <w:rPr>
          <w:rFonts w:ascii="Times New Roman"/>
          <w:snapToGrid w:val="0"/>
          <w:kern w:val="2"/>
        </w:rPr>
      </w:pPr>
      <w:r>
        <w:rPr>
          <w:rFonts w:ascii="Times New Roman"/>
          <w:i/>
          <w:snapToGrid w:val="0"/>
          <w:kern w:val="2"/>
        </w:rPr>
        <w:t>M</w:t>
      </w:r>
      <w:r>
        <w:rPr>
          <w:rFonts w:ascii="Times New Roman"/>
          <w:snapToGrid w:val="0"/>
          <w:kern w:val="2"/>
        </w:rPr>
        <w:t>——</w:t>
      </w:r>
      <w:r>
        <w:rPr>
          <w:rFonts w:ascii="Times New Roman"/>
          <w:snapToGrid w:val="0"/>
          <w:kern w:val="2"/>
        </w:rPr>
        <w:t>评定晶粒度级别使用的放大倍数。</w:t>
      </w:r>
    </w:p>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snapToGrid w:val="0"/>
          <w:kern w:val="2"/>
        </w:rPr>
        <w:t>表</w:t>
      </w:r>
      <w:r>
        <w:rPr>
          <w:rFonts w:ascii="Times New Roman" w:hint="eastAsia"/>
          <w:snapToGrid w:val="0"/>
          <w:kern w:val="2"/>
        </w:rPr>
        <w:t xml:space="preserve">G1  </w:t>
      </w:r>
      <w:r>
        <w:rPr>
          <w:rFonts w:ascii="Times New Roman"/>
        </w:rPr>
        <w:t>放大倍数为</w:t>
      </w:r>
      <w:r>
        <w:rPr>
          <w:rFonts w:ascii="Times New Roman"/>
        </w:rPr>
        <w:t>M</w:t>
      </w:r>
      <w:r>
        <w:rPr>
          <w:rFonts w:ascii="Times New Roman"/>
        </w:rPr>
        <w:t>下评定的晶粒度级别与相应的显微晶粒度级别指数对照表</w:t>
      </w:r>
    </w:p>
    <w:tbl>
      <w:tblPr>
        <w:tblW w:w="95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83"/>
        <w:gridCol w:w="837"/>
        <w:gridCol w:w="837"/>
        <w:gridCol w:w="837"/>
        <w:gridCol w:w="838"/>
        <w:gridCol w:w="838"/>
        <w:gridCol w:w="838"/>
        <w:gridCol w:w="838"/>
        <w:gridCol w:w="838"/>
        <w:gridCol w:w="838"/>
        <w:gridCol w:w="840"/>
      </w:tblGrid>
      <w:tr w:rsidR="00B34003">
        <w:trPr>
          <w:cantSplit/>
          <w:trHeight w:val="384"/>
        </w:trPr>
        <w:tc>
          <w:tcPr>
            <w:tcW w:w="1183" w:type="dxa"/>
            <w:vMerge w:val="restart"/>
            <w:vAlign w:val="center"/>
          </w:tcPr>
          <w:p w:rsidR="00B34003" w:rsidRDefault="002F622E">
            <w:pPr>
              <w:adjustRightInd w:val="0"/>
              <w:spacing w:line="240" w:lineRule="exact"/>
              <w:jc w:val="center"/>
              <w:rPr>
                <w:snapToGrid w:val="0"/>
                <w:sz w:val="18"/>
              </w:rPr>
            </w:pPr>
            <w:r>
              <w:rPr>
                <w:snapToGrid w:val="0"/>
                <w:sz w:val="18"/>
              </w:rPr>
              <w:t>图像的</w:t>
            </w:r>
          </w:p>
          <w:p w:rsidR="00B34003" w:rsidRDefault="002F622E">
            <w:pPr>
              <w:adjustRightInd w:val="0"/>
              <w:spacing w:line="240" w:lineRule="exact"/>
              <w:jc w:val="center"/>
              <w:rPr>
                <w:snapToGrid w:val="0"/>
                <w:sz w:val="18"/>
              </w:rPr>
            </w:pPr>
            <w:r>
              <w:rPr>
                <w:snapToGrid w:val="0"/>
                <w:sz w:val="18"/>
              </w:rPr>
              <w:t>放大倍数</w:t>
            </w:r>
          </w:p>
        </w:tc>
        <w:tc>
          <w:tcPr>
            <w:tcW w:w="8379" w:type="dxa"/>
            <w:gridSpan w:val="10"/>
            <w:vAlign w:val="center"/>
          </w:tcPr>
          <w:p w:rsidR="00B34003" w:rsidRDefault="002F622E">
            <w:pPr>
              <w:pStyle w:val="aff3"/>
              <w:pBdr>
                <w:bottom w:val="none" w:sz="0" w:space="0" w:color="auto"/>
              </w:pBdr>
              <w:tabs>
                <w:tab w:val="clear" w:pos="4153"/>
                <w:tab w:val="clear" w:pos="8306"/>
              </w:tabs>
              <w:adjustRightInd w:val="0"/>
              <w:snapToGrid/>
              <w:spacing w:line="240" w:lineRule="exact"/>
              <w:rPr>
                <w:snapToGrid w:val="0"/>
                <w:szCs w:val="24"/>
              </w:rPr>
            </w:pPr>
            <w:r>
              <w:rPr>
                <w:snapToGrid w:val="0"/>
                <w:szCs w:val="24"/>
              </w:rPr>
              <w:t>与标准评级图编号等同图像的晶粒度级别</w:t>
            </w:r>
          </w:p>
        </w:tc>
      </w:tr>
      <w:tr w:rsidR="00B34003">
        <w:trPr>
          <w:cantSplit/>
          <w:trHeight w:val="402"/>
        </w:trPr>
        <w:tc>
          <w:tcPr>
            <w:tcW w:w="1183" w:type="dxa"/>
            <w:vMerge/>
            <w:vAlign w:val="center"/>
          </w:tcPr>
          <w:p w:rsidR="00B34003" w:rsidRDefault="00B34003">
            <w:pPr>
              <w:adjustRightInd w:val="0"/>
              <w:spacing w:line="240" w:lineRule="exact"/>
              <w:jc w:val="center"/>
              <w:rPr>
                <w:snapToGrid w:val="0"/>
                <w:sz w:val="18"/>
              </w:rPr>
            </w:pPr>
          </w:p>
        </w:tc>
        <w:tc>
          <w:tcPr>
            <w:tcW w:w="837" w:type="dxa"/>
            <w:vAlign w:val="center"/>
          </w:tcPr>
          <w:p w:rsidR="00B34003" w:rsidRDefault="002F622E">
            <w:pPr>
              <w:adjustRightInd w:val="0"/>
              <w:spacing w:line="240" w:lineRule="exact"/>
              <w:jc w:val="center"/>
              <w:rPr>
                <w:snapToGrid w:val="0"/>
                <w:sz w:val="18"/>
              </w:rPr>
            </w:pPr>
            <w:r>
              <w:rPr>
                <w:snapToGrid w:val="0"/>
                <w:sz w:val="18"/>
              </w:rPr>
              <w:t>No.1</w:t>
            </w:r>
          </w:p>
        </w:tc>
        <w:tc>
          <w:tcPr>
            <w:tcW w:w="837" w:type="dxa"/>
            <w:vAlign w:val="center"/>
          </w:tcPr>
          <w:p w:rsidR="00B34003" w:rsidRDefault="002F622E">
            <w:pPr>
              <w:adjustRightInd w:val="0"/>
              <w:spacing w:line="240" w:lineRule="exact"/>
              <w:jc w:val="center"/>
              <w:rPr>
                <w:snapToGrid w:val="0"/>
                <w:sz w:val="18"/>
              </w:rPr>
            </w:pPr>
            <w:r>
              <w:rPr>
                <w:snapToGrid w:val="0"/>
                <w:sz w:val="18"/>
              </w:rPr>
              <w:t>No.2</w:t>
            </w:r>
          </w:p>
        </w:tc>
        <w:tc>
          <w:tcPr>
            <w:tcW w:w="837" w:type="dxa"/>
            <w:vAlign w:val="center"/>
          </w:tcPr>
          <w:p w:rsidR="00B34003" w:rsidRDefault="002F622E">
            <w:pPr>
              <w:adjustRightInd w:val="0"/>
              <w:spacing w:line="240" w:lineRule="exact"/>
              <w:jc w:val="center"/>
              <w:rPr>
                <w:snapToGrid w:val="0"/>
                <w:sz w:val="18"/>
              </w:rPr>
            </w:pPr>
            <w:r>
              <w:rPr>
                <w:snapToGrid w:val="0"/>
                <w:sz w:val="18"/>
              </w:rPr>
              <w:t>No.3</w:t>
            </w:r>
          </w:p>
        </w:tc>
        <w:tc>
          <w:tcPr>
            <w:tcW w:w="838" w:type="dxa"/>
            <w:vAlign w:val="center"/>
          </w:tcPr>
          <w:p w:rsidR="00B34003" w:rsidRDefault="002F622E">
            <w:pPr>
              <w:adjustRightInd w:val="0"/>
              <w:spacing w:line="240" w:lineRule="exact"/>
              <w:jc w:val="center"/>
              <w:rPr>
                <w:snapToGrid w:val="0"/>
                <w:sz w:val="18"/>
              </w:rPr>
            </w:pPr>
            <w:r>
              <w:rPr>
                <w:snapToGrid w:val="0"/>
                <w:sz w:val="18"/>
              </w:rPr>
              <w:t>No.4</w:t>
            </w:r>
          </w:p>
        </w:tc>
        <w:tc>
          <w:tcPr>
            <w:tcW w:w="838" w:type="dxa"/>
            <w:vAlign w:val="center"/>
          </w:tcPr>
          <w:p w:rsidR="00B34003" w:rsidRDefault="002F622E">
            <w:pPr>
              <w:adjustRightInd w:val="0"/>
              <w:spacing w:line="240" w:lineRule="exact"/>
              <w:jc w:val="center"/>
              <w:rPr>
                <w:snapToGrid w:val="0"/>
                <w:sz w:val="18"/>
              </w:rPr>
            </w:pPr>
            <w:r>
              <w:rPr>
                <w:snapToGrid w:val="0"/>
                <w:sz w:val="18"/>
              </w:rPr>
              <w:t>No.5</w:t>
            </w:r>
          </w:p>
        </w:tc>
        <w:tc>
          <w:tcPr>
            <w:tcW w:w="838" w:type="dxa"/>
            <w:vAlign w:val="center"/>
          </w:tcPr>
          <w:p w:rsidR="00B34003" w:rsidRDefault="002F622E">
            <w:pPr>
              <w:adjustRightInd w:val="0"/>
              <w:spacing w:line="240" w:lineRule="exact"/>
              <w:jc w:val="center"/>
              <w:rPr>
                <w:snapToGrid w:val="0"/>
                <w:sz w:val="18"/>
              </w:rPr>
            </w:pPr>
            <w:r>
              <w:rPr>
                <w:snapToGrid w:val="0"/>
                <w:sz w:val="18"/>
              </w:rPr>
              <w:t>No.6</w:t>
            </w:r>
          </w:p>
        </w:tc>
        <w:tc>
          <w:tcPr>
            <w:tcW w:w="838" w:type="dxa"/>
            <w:vAlign w:val="center"/>
          </w:tcPr>
          <w:p w:rsidR="00B34003" w:rsidRDefault="002F622E">
            <w:pPr>
              <w:adjustRightInd w:val="0"/>
              <w:spacing w:line="240" w:lineRule="exact"/>
              <w:jc w:val="center"/>
              <w:rPr>
                <w:snapToGrid w:val="0"/>
                <w:sz w:val="18"/>
              </w:rPr>
            </w:pPr>
            <w:r>
              <w:rPr>
                <w:snapToGrid w:val="0"/>
                <w:sz w:val="18"/>
              </w:rPr>
              <w:t>No.7</w:t>
            </w:r>
          </w:p>
        </w:tc>
        <w:tc>
          <w:tcPr>
            <w:tcW w:w="838" w:type="dxa"/>
            <w:vAlign w:val="center"/>
          </w:tcPr>
          <w:p w:rsidR="00B34003" w:rsidRDefault="002F622E">
            <w:pPr>
              <w:adjustRightInd w:val="0"/>
              <w:spacing w:line="240" w:lineRule="exact"/>
              <w:jc w:val="center"/>
              <w:rPr>
                <w:snapToGrid w:val="0"/>
                <w:sz w:val="18"/>
              </w:rPr>
            </w:pPr>
            <w:r>
              <w:rPr>
                <w:snapToGrid w:val="0"/>
                <w:sz w:val="18"/>
              </w:rPr>
              <w:t>No.8</w:t>
            </w:r>
          </w:p>
        </w:tc>
        <w:tc>
          <w:tcPr>
            <w:tcW w:w="838" w:type="dxa"/>
            <w:vAlign w:val="center"/>
          </w:tcPr>
          <w:p w:rsidR="00B34003" w:rsidRDefault="002F622E">
            <w:pPr>
              <w:adjustRightInd w:val="0"/>
              <w:spacing w:line="240" w:lineRule="exact"/>
              <w:jc w:val="center"/>
              <w:rPr>
                <w:snapToGrid w:val="0"/>
                <w:sz w:val="18"/>
              </w:rPr>
            </w:pPr>
            <w:r>
              <w:rPr>
                <w:snapToGrid w:val="0"/>
                <w:sz w:val="18"/>
              </w:rPr>
              <w:t>No.9</w:t>
            </w:r>
          </w:p>
        </w:tc>
        <w:tc>
          <w:tcPr>
            <w:tcW w:w="840" w:type="dxa"/>
            <w:vAlign w:val="center"/>
          </w:tcPr>
          <w:p w:rsidR="00B34003" w:rsidRDefault="002F622E">
            <w:pPr>
              <w:adjustRightInd w:val="0"/>
              <w:spacing w:line="240" w:lineRule="exact"/>
              <w:jc w:val="center"/>
              <w:rPr>
                <w:snapToGrid w:val="0"/>
                <w:sz w:val="18"/>
              </w:rPr>
            </w:pPr>
            <w:r>
              <w:rPr>
                <w:snapToGrid w:val="0"/>
                <w:sz w:val="18"/>
              </w:rPr>
              <w:t>No.10</w:t>
            </w:r>
          </w:p>
        </w:tc>
      </w:tr>
      <w:tr w:rsidR="00B34003">
        <w:trPr>
          <w:cantSplit/>
          <w:trHeight w:val="384"/>
        </w:trPr>
        <w:tc>
          <w:tcPr>
            <w:tcW w:w="1183" w:type="dxa"/>
            <w:vAlign w:val="center"/>
          </w:tcPr>
          <w:p w:rsidR="00B34003" w:rsidRDefault="002F622E">
            <w:pPr>
              <w:adjustRightInd w:val="0"/>
              <w:spacing w:line="240" w:lineRule="exact"/>
              <w:jc w:val="center"/>
              <w:rPr>
                <w:snapToGrid w:val="0"/>
                <w:sz w:val="18"/>
              </w:rPr>
            </w:pPr>
            <w:r>
              <w:rPr>
                <w:snapToGrid w:val="0"/>
                <w:sz w:val="18"/>
              </w:rPr>
              <w:t>100</w:t>
            </w:r>
          </w:p>
        </w:tc>
        <w:tc>
          <w:tcPr>
            <w:tcW w:w="837" w:type="dxa"/>
            <w:vAlign w:val="center"/>
          </w:tcPr>
          <w:p w:rsidR="00B34003" w:rsidRDefault="002F622E">
            <w:pPr>
              <w:adjustRightInd w:val="0"/>
              <w:spacing w:line="240" w:lineRule="exact"/>
              <w:jc w:val="center"/>
              <w:rPr>
                <w:snapToGrid w:val="0"/>
                <w:sz w:val="18"/>
              </w:rPr>
            </w:pPr>
            <w:r>
              <w:rPr>
                <w:snapToGrid w:val="0"/>
                <w:sz w:val="18"/>
              </w:rPr>
              <w:t>1</w:t>
            </w:r>
          </w:p>
        </w:tc>
        <w:tc>
          <w:tcPr>
            <w:tcW w:w="837" w:type="dxa"/>
            <w:vAlign w:val="center"/>
          </w:tcPr>
          <w:p w:rsidR="00B34003" w:rsidRDefault="002F622E">
            <w:pPr>
              <w:adjustRightInd w:val="0"/>
              <w:spacing w:line="240" w:lineRule="exact"/>
              <w:jc w:val="center"/>
              <w:rPr>
                <w:snapToGrid w:val="0"/>
                <w:sz w:val="18"/>
              </w:rPr>
            </w:pPr>
            <w:r>
              <w:rPr>
                <w:snapToGrid w:val="0"/>
                <w:sz w:val="18"/>
              </w:rPr>
              <w:t>2</w:t>
            </w:r>
          </w:p>
        </w:tc>
        <w:tc>
          <w:tcPr>
            <w:tcW w:w="837" w:type="dxa"/>
            <w:vAlign w:val="center"/>
          </w:tcPr>
          <w:p w:rsidR="00B34003" w:rsidRDefault="002F622E">
            <w:pPr>
              <w:adjustRightInd w:val="0"/>
              <w:spacing w:line="240" w:lineRule="exact"/>
              <w:jc w:val="center"/>
              <w:rPr>
                <w:snapToGrid w:val="0"/>
                <w:sz w:val="18"/>
              </w:rPr>
            </w:pPr>
            <w:r>
              <w:rPr>
                <w:snapToGrid w:val="0"/>
                <w:sz w:val="18"/>
              </w:rPr>
              <w:t>3</w:t>
            </w:r>
          </w:p>
        </w:tc>
        <w:tc>
          <w:tcPr>
            <w:tcW w:w="838" w:type="dxa"/>
            <w:vAlign w:val="center"/>
          </w:tcPr>
          <w:p w:rsidR="00B34003" w:rsidRDefault="002F622E">
            <w:pPr>
              <w:adjustRightInd w:val="0"/>
              <w:spacing w:line="240" w:lineRule="exact"/>
              <w:jc w:val="center"/>
              <w:rPr>
                <w:snapToGrid w:val="0"/>
                <w:sz w:val="18"/>
              </w:rPr>
            </w:pPr>
            <w:r>
              <w:rPr>
                <w:snapToGrid w:val="0"/>
                <w:sz w:val="18"/>
              </w:rPr>
              <w:t>4</w:t>
            </w:r>
          </w:p>
        </w:tc>
        <w:tc>
          <w:tcPr>
            <w:tcW w:w="838" w:type="dxa"/>
            <w:vAlign w:val="center"/>
          </w:tcPr>
          <w:p w:rsidR="00B34003" w:rsidRDefault="002F622E">
            <w:pPr>
              <w:adjustRightInd w:val="0"/>
              <w:spacing w:line="240" w:lineRule="exact"/>
              <w:jc w:val="center"/>
              <w:rPr>
                <w:snapToGrid w:val="0"/>
                <w:sz w:val="18"/>
              </w:rPr>
            </w:pPr>
            <w:r>
              <w:rPr>
                <w:snapToGrid w:val="0"/>
                <w:sz w:val="18"/>
              </w:rPr>
              <w:t>5</w:t>
            </w:r>
          </w:p>
        </w:tc>
        <w:tc>
          <w:tcPr>
            <w:tcW w:w="838" w:type="dxa"/>
            <w:vAlign w:val="center"/>
          </w:tcPr>
          <w:p w:rsidR="00B34003" w:rsidRDefault="002F622E">
            <w:pPr>
              <w:adjustRightInd w:val="0"/>
              <w:spacing w:line="240" w:lineRule="exact"/>
              <w:jc w:val="center"/>
              <w:rPr>
                <w:snapToGrid w:val="0"/>
                <w:sz w:val="18"/>
              </w:rPr>
            </w:pPr>
            <w:r>
              <w:rPr>
                <w:snapToGrid w:val="0"/>
                <w:sz w:val="18"/>
              </w:rPr>
              <w:t>6</w:t>
            </w:r>
          </w:p>
        </w:tc>
        <w:tc>
          <w:tcPr>
            <w:tcW w:w="838" w:type="dxa"/>
            <w:vAlign w:val="center"/>
          </w:tcPr>
          <w:p w:rsidR="00B34003" w:rsidRDefault="002F622E">
            <w:pPr>
              <w:adjustRightInd w:val="0"/>
              <w:spacing w:line="240" w:lineRule="exact"/>
              <w:jc w:val="center"/>
              <w:rPr>
                <w:snapToGrid w:val="0"/>
                <w:sz w:val="18"/>
              </w:rPr>
            </w:pPr>
            <w:r>
              <w:rPr>
                <w:snapToGrid w:val="0"/>
                <w:sz w:val="18"/>
              </w:rPr>
              <w:t>7</w:t>
            </w:r>
          </w:p>
        </w:tc>
        <w:tc>
          <w:tcPr>
            <w:tcW w:w="838" w:type="dxa"/>
            <w:vAlign w:val="center"/>
          </w:tcPr>
          <w:p w:rsidR="00B34003" w:rsidRDefault="002F622E">
            <w:pPr>
              <w:adjustRightInd w:val="0"/>
              <w:spacing w:line="240" w:lineRule="exact"/>
              <w:jc w:val="center"/>
              <w:rPr>
                <w:snapToGrid w:val="0"/>
                <w:sz w:val="18"/>
              </w:rPr>
            </w:pPr>
            <w:r>
              <w:rPr>
                <w:snapToGrid w:val="0"/>
                <w:sz w:val="18"/>
              </w:rPr>
              <w:t>8</w:t>
            </w:r>
          </w:p>
        </w:tc>
        <w:tc>
          <w:tcPr>
            <w:tcW w:w="838" w:type="dxa"/>
            <w:vAlign w:val="center"/>
          </w:tcPr>
          <w:p w:rsidR="00B34003" w:rsidRDefault="002F622E">
            <w:pPr>
              <w:adjustRightInd w:val="0"/>
              <w:spacing w:line="240" w:lineRule="exact"/>
              <w:jc w:val="center"/>
              <w:rPr>
                <w:snapToGrid w:val="0"/>
                <w:sz w:val="18"/>
              </w:rPr>
            </w:pPr>
            <w:r>
              <w:rPr>
                <w:snapToGrid w:val="0"/>
                <w:sz w:val="18"/>
              </w:rPr>
              <w:t>9</w:t>
            </w:r>
          </w:p>
        </w:tc>
        <w:tc>
          <w:tcPr>
            <w:tcW w:w="840" w:type="dxa"/>
            <w:vAlign w:val="center"/>
          </w:tcPr>
          <w:p w:rsidR="00B34003" w:rsidRDefault="002F622E">
            <w:pPr>
              <w:adjustRightInd w:val="0"/>
              <w:spacing w:line="240" w:lineRule="exact"/>
              <w:jc w:val="center"/>
              <w:rPr>
                <w:snapToGrid w:val="0"/>
                <w:sz w:val="18"/>
              </w:rPr>
            </w:pPr>
            <w:r>
              <w:rPr>
                <w:snapToGrid w:val="0"/>
                <w:sz w:val="18"/>
              </w:rPr>
              <w:t>10</w:t>
            </w:r>
          </w:p>
        </w:tc>
      </w:tr>
      <w:tr w:rsidR="00B34003">
        <w:trPr>
          <w:cantSplit/>
          <w:trHeight w:val="384"/>
        </w:trPr>
        <w:tc>
          <w:tcPr>
            <w:tcW w:w="1183" w:type="dxa"/>
            <w:vAlign w:val="center"/>
          </w:tcPr>
          <w:p w:rsidR="00B34003" w:rsidRDefault="002F622E">
            <w:pPr>
              <w:adjustRightInd w:val="0"/>
              <w:spacing w:line="240" w:lineRule="exact"/>
              <w:jc w:val="center"/>
              <w:rPr>
                <w:snapToGrid w:val="0"/>
                <w:sz w:val="18"/>
              </w:rPr>
            </w:pPr>
            <w:r>
              <w:rPr>
                <w:snapToGrid w:val="0"/>
                <w:sz w:val="18"/>
              </w:rPr>
              <w:t>200</w:t>
            </w:r>
          </w:p>
        </w:tc>
        <w:tc>
          <w:tcPr>
            <w:tcW w:w="837" w:type="dxa"/>
            <w:vAlign w:val="center"/>
          </w:tcPr>
          <w:p w:rsidR="00B34003" w:rsidRDefault="002F622E">
            <w:pPr>
              <w:adjustRightInd w:val="0"/>
              <w:spacing w:line="240" w:lineRule="exact"/>
              <w:jc w:val="center"/>
              <w:rPr>
                <w:snapToGrid w:val="0"/>
                <w:sz w:val="18"/>
              </w:rPr>
            </w:pPr>
            <w:r>
              <w:rPr>
                <w:snapToGrid w:val="0"/>
                <w:sz w:val="18"/>
              </w:rPr>
              <w:t>3</w:t>
            </w:r>
          </w:p>
        </w:tc>
        <w:tc>
          <w:tcPr>
            <w:tcW w:w="837" w:type="dxa"/>
            <w:vAlign w:val="center"/>
          </w:tcPr>
          <w:p w:rsidR="00B34003" w:rsidRDefault="002F622E">
            <w:pPr>
              <w:adjustRightInd w:val="0"/>
              <w:spacing w:line="240" w:lineRule="exact"/>
              <w:jc w:val="center"/>
              <w:rPr>
                <w:snapToGrid w:val="0"/>
                <w:sz w:val="18"/>
              </w:rPr>
            </w:pPr>
            <w:r>
              <w:rPr>
                <w:snapToGrid w:val="0"/>
                <w:sz w:val="18"/>
              </w:rPr>
              <w:t>4</w:t>
            </w:r>
          </w:p>
        </w:tc>
        <w:tc>
          <w:tcPr>
            <w:tcW w:w="837" w:type="dxa"/>
            <w:vAlign w:val="center"/>
          </w:tcPr>
          <w:p w:rsidR="00B34003" w:rsidRDefault="002F622E">
            <w:pPr>
              <w:adjustRightInd w:val="0"/>
              <w:spacing w:line="240" w:lineRule="exact"/>
              <w:jc w:val="center"/>
              <w:rPr>
                <w:snapToGrid w:val="0"/>
                <w:sz w:val="18"/>
              </w:rPr>
            </w:pPr>
            <w:r>
              <w:rPr>
                <w:snapToGrid w:val="0"/>
                <w:sz w:val="18"/>
              </w:rPr>
              <w:t>5</w:t>
            </w:r>
          </w:p>
        </w:tc>
        <w:tc>
          <w:tcPr>
            <w:tcW w:w="838" w:type="dxa"/>
            <w:vAlign w:val="center"/>
          </w:tcPr>
          <w:p w:rsidR="00B34003" w:rsidRDefault="002F622E">
            <w:pPr>
              <w:adjustRightInd w:val="0"/>
              <w:spacing w:line="240" w:lineRule="exact"/>
              <w:jc w:val="center"/>
              <w:rPr>
                <w:snapToGrid w:val="0"/>
                <w:sz w:val="18"/>
              </w:rPr>
            </w:pPr>
            <w:r>
              <w:rPr>
                <w:snapToGrid w:val="0"/>
                <w:sz w:val="18"/>
              </w:rPr>
              <w:t>6</w:t>
            </w:r>
          </w:p>
        </w:tc>
        <w:tc>
          <w:tcPr>
            <w:tcW w:w="838" w:type="dxa"/>
            <w:vAlign w:val="center"/>
          </w:tcPr>
          <w:p w:rsidR="00B34003" w:rsidRDefault="002F622E">
            <w:pPr>
              <w:adjustRightInd w:val="0"/>
              <w:spacing w:line="240" w:lineRule="exact"/>
              <w:jc w:val="center"/>
              <w:rPr>
                <w:snapToGrid w:val="0"/>
                <w:sz w:val="18"/>
              </w:rPr>
            </w:pPr>
            <w:r>
              <w:rPr>
                <w:snapToGrid w:val="0"/>
                <w:sz w:val="18"/>
              </w:rPr>
              <w:t>7</w:t>
            </w:r>
          </w:p>
        </w:tc>
        <w:tc>
          <w:tcPr>
            <w:tcW w:w="838" w:type="dxa"/>
            <w:vAlign w:val="center"/>
          </w:tcPr>
          <w:p w:rsidR="00B34003" w:rsidRDefault="002F622E">
            <w:pPr>
              <w:adjustRightInd w:val="0"/>
              <w:spacing w:line="240" w:lineRule="exact"/>
              <w:jc w:val="center"/>
              <w:rPr>
                <w:snapToGrid w:val="0"/>
                <w:sz w:val="18"/>
              </w:rPr>
            </w:pPr>
            <w:r>
              <w:rPr>
                <w:snapToGrid w:val="0"/>
                <w:sz w:val="18"/>
              </w:rPr>
              <w:t>8</w:t>
            </w:r>
          </w:p>
        </w:tc>
        <w:tc>
          <w:tcPr>
            <w:tcW w:w="838" w:type="dxa"/>
            <w:vAlign w:val="center"/>
          </w:tcPr>
          <w:p w:rsidR="00B34003" w:rsidRDefault="002F622E">
            <w:pPr>
              <w:adjustRightInd w:val="0"/>
              <w:spacing w:line="240" w:lineRule="exact"/>
              <w:jc w:val="center"/>
              <w:rPr>
                <w:snapToGrid w:val="0"/>
                <w:sz w:val="18"/>
              </w:rPr>
            </w:pPr>
            <w:r>
              <w:rPr>
                <w:snapToGrid w:val="0"/>
                <w:sz w:val="18"/>
              </w:rPr>
              <w:t>9</w:t>
            </w:r>
          </w:p>
        </w:tc>
        <w:tc>
          <w:tcPr>
            <w:tcW w:w="838" w:type="dxa"/>
            <w:vAlign w:val="center"/>
          </w:tcPr>
          <w:p w:rsidR="00B34003" w:rsidRDefault="002F622E">
            <w:pPr>
              <w:adjustRightInd w:val="0"/>
              <w:spacing w:line="240" w:lineRule="exact"/>
              <w:jc w:val="center"/>
              <w:rPr>
                <w:snapToGrid w:val="0"/>
                <w:sz w:val="18"/>
              </w:rPr>
            </w:pPr>
            <w:r>
              <w:rPr>
                <w:snapToGrid w:val="0"/>
                <w:sz w:val="18"/>
              </w:rPr>
              <w:t>10</w:t>
            </w:r>
          </w:p>
        </w:tc>
        <w:tc>
          <w:tcPr>
            <w:tcW w:w="838" w:type="dxa"/>
            <w:vAlign w:val="center"/>
          </w:tcPr>
          <w:p w:rsidR="00B34003" w:rsidRDefault="002F622E">
            <w:pPr>
              <w:adjustRightInd w:val="0"/>
              <w:spacing w:line="240" w:lineRule="exact"/>
              <w:jc w:val="center"/>
              <w:rPr>
                <w:snapToGrid w:val="0"/>
                <w:sz w:val="18"/>
              </w:rPr>
            </w:pPr>
            <w:r>
              <w:rPr>
                <w:snapToGrid w:val="0"/>
                <w:sz w:val="18"/>
              </w:rPr>
              <w:t>11</w:t>
            </w:r>
          </w:p>
        </w:tc>
        <w:tc>
          <w:tcPr>
            <w:tcW w:w="840" w:type="dxa"/>
            <w:vAlign w:val="center"/>
          </w:tcPr>
          <w:p w:rsidR="00B34003" w:rsidRDefault="002F622E">
            <w:pPr>
              <w:adjustRightInd w:val="0"/>
              <w:spacing w:line="240" w:lineRule="exact"/>
              <w:jc w:val="center"/>
              <w:rPr>
                <w:snapToGrid w:val="0"/>
                <w:sz w:val="18"/>
              </w:rPr>
            </w:pPr>
            <w:r>
              <w:rPr>
                <w:snapToGrid w:val="0"/>
                <w:sz w:val="18"/>
              </w:rPr>
              <w:t>12</w:t>
            </w:r>
          </w:p>
        </w:tc>
      </w:tr>
      <w:tr w:rsidR="00B34003">
        <w:trPr>
          <w:cantSplit/>
          <w:trHeight w:val="384"/>
        </w:trPr>
        <w:tc>
          <w:tcPr>
            <w:tcW w:w="1183" w:type="dxa"/>
            <w:vAlign w:val="center"/>
          </w:tcPr>
          <w:p w:rsidR="00B34003" w:rsidRDefault="002F622E">
            <w:pPr>
              <w:adjustRightInd w:val="0"/>
              <w:spacing w:line="240" w:lineRule="exact"/>
              <w:jc w:val="center"/>
              <w:rPr>
                <w:snapToGrid w:val="0"/>
                <w:sz w:val="18"/>
              </w:rPr>
            </w:pPr>
            <w:r>
              <w:rPr>
                <w:snapToGrid w:val="0"/>
                <w:sz w:val="18"/>
              </w:rPr>
              <w:t>300</w:t>
            </w:r>
          </w:p>
        </w:tc>
        <w:tc>
          <w:tcPr>
            <w:tcW w:w="837" w:type="dxa"/>
            <w:vAlign w:val="center"/>
          </w:tcPr>
          <w:p w:rsidR="00B34003" w:rsidRDefault="002F622E">
            <w:pPr>
              <w:adjustRightInd w:val="0"/>
              <w:spacing w:line="240" w:lineRule="exact"/>
              <w:jc w:val="center"/>
              <w:rPr>
                <w:snapToGrid w:val="0"/>
                <w:sz w:val="18"/>
              </w:rPr>
            </w:pPr>
            <w:r>
              <w:rPr>
                <w:snapToGrid w:val="0"/>
                <w:sz w:val="18"/>
              </w:rPr>
              <w:t>4</w:t>
            </w:r>
          </w:p>
        </w:tc>
        <w:tc>
          <w:tcPr>
            <w:tcW w:w="837" w:type="dxa"/>
            <w:vAlign w:val="center"/>
          </w:tcPr>
          <w:p w:rsidR="00B34003" w:rsidRDefault="002F622E">
            <w:pPr>
              <w:adjustRightInd w:val="0"/>
              <w:spacing w:line="240" w:lineRule="exact"/>
              <w:jc w:val="center"/>
              <w:rPr>
                <w:snapToGrid w:val="0"/>
                <w:sz w:val="18"/>
              </w:rPr>
            </w:pPr>
            <w:r>
              <w:rPr>
                <w:snapToGrid w:val="0"/>
                <w:sz w:val="18"/>
              </w:rPr>
              <w:t>5</w:t>
            </w:r>
          </w:p>
        </w:tc>
        <w:tc>
          <w:tcPr>
            <w:tcW w:w="837" w:type="dxa"/>
            <w:vAlign w:val="center"/>
          </w:tcPr>
          <w:p w:rsidR="00B34003" w:rsidRDefault="002F622E">
            <w:pPr>
              <w:adjustRightInd w:val="0"/>
              <w:spacing w:line="240" w:lineRule="exact"/>
              <w:jc w:val="center"/>
              <w:rPr>
                <w:snapToGrid w:val="0"/>
                <w:sz w:val="18"/>
              </w:rPr>
            </w:pPr>
            <w:r>
              <w:rPr>
                <w:snapToGrid w:val="0"/>
                <w:sz w:val="18"/>
              </w:rPr>
              <w:t>6</w:t>
            </w:r>
          </w:p>
        </w:tc>
        <w:tc>
          <w:tcPr>
            <w:tcW w:w="838" w:type="dxa"/>
            <w:vAlign w:val="center"/>
          </w:tcPr>
          <w:p w:rsidR="00B34003" w:rsidRDefault="002F622E">
            <w:pPr>
              <w:adjustRightInd w:val="0"/>
              <w:spacing w:line="240" w:lineRule="exact"/>
              <w:jc w:val="center"/>
              <w:rPr>
                <w:snapToGrid w:val="0"/>
                <w:sz w:val="18"/>
              </w:rPr>
            </w:pPr>
            <w:r>
              <w:rPr>
                <w:snapToGrid w:val="0"/>
                <w:sz w:val="18"/>
              </w:rPr>
              <w:t>7</w:t>
            </w:r>
          </w:p>
        </w:tc>
        <w:tc>
          <w:tcPr>
            <w:tcW w:w="838" w:type="dxa"/>
            <w:vAlign w:val="center"/>
          </w:tcPr>
          <w:p w:rsidR="00B34003" w:rsidRDefault="002F622E">
            <w:pPr>
              <w:adjustRightInd w:val="0"/>
              <w:spacing w:line="240" w:lineRule="exact"/>
              <w:jc w:val="center"/>
              <w:rPr>
                <w:snapToGrid w:val="0"/>
                <w:sz w:val="18"/>
              </w:rPr>
            </w:pPr>
            <w:r>
              <w:rPr>
                <w:snapToGrid w:val="0"/>
                <w:sz w:val="18"/>
              </w:rPr>
              <w:t>8</w:t>
            </w:r>
          </w:p>
        </w:tc>
        <w:tc>
          <w:tcPr>
            <w:tcW w:w="838" w:type="dxa"/>
            <w:vAlign w:val="center"/>
          </w:tcPr>
          <w:p w:rsidR="00B34003" w:rsidRDefault="002F622E">
            <w:pPr>
              <w:adjustRightInd w:val="0"/>
              <w:spacing w:line="240" w:lineRule="exact"/>
              <w:jc w:val="center"/>
              <w:rPr>
                <w:snapToGrid w:val="0"/>
                <w:sz w:val="18"/>
              </w:rPr>
            </w:pPr>
            <w:r>
              <w:rPr>
                <w:snapToGrid w:val="0"/>
                <w:sz w:val="18"/>
              </w:rPr>
              <w:t>9</w:t>
            </w:r>
          </w:p>
        </w:tc>
        <w:tc>
          <w:tcPr>
            <w:tcW w:w="838" w:type="dxa"/>
            <w:vAlign w:val="center"/>
          </w:tcPr>
          <w:p w:rsidR="00B34003" w:rsidRDefault="002F622E">
            <w:pPr>
              <w:adjustRightInd w:val="0"/>
              <w:spacing w:line="240" w:lineRule="exact"/>
              <w:jc w:val="center"/>
              <w:rPr>
                <w:snapToGrid w:val="0"/>
                <w:sz w:val="18"/>
              </w:rPr>
            </w:pPr>
            <w:r>
              <w:rPr>
                <w:snapToGrid w:val="0"/>
                <w:sz w:val="18"/>
              </w:rPr>
              <w:t>10</w:t>
            </w:r>
          </w:p>
        </w:tc>
        <w:tc>
          <w:tcPr>
            <w:tcW w:w="838" w:type="dxa"/>
            <w:vAlign w:val="center"/>
          </w:tcPr>
          <w:p w:rsidR="00B34003" w:rsidRDefault="002F622E">
            <w:pPr>
              <w:adjustRightInd w:val="0"/>
              <w:spacing w:line="240" w:lineRule="exact"/>
              <w:jc w:val="center"/>
              <w:rPr>
                <w:snapToGrid w:val="0"/>
                <w:sz w:val="18"/>
              </w:rPr>
            </w:pPr>
            <w:r>
              <w:rPr>
                <w:snapToGrid w:val="0"/>
                <w:sz w:val="18"/>
              </w:rPr>
              <w:t>11</w:t>
            </w:r>
          </w:p>
        </w:tc>
        <w:tc>
          <w:tcPr>
            <w:tcW w:w="838" w:type="dxa"/>
            <w:vAlign w:val="center"/>
          </w:tcPr>
          <w:p w:rsidR="00B34003" w:rsidRDefault="002F622E">
            <w:pPr>
              <w:adjustRightInd w:val="0"/>
              <w:spacing w:line="240" w:lineRule="exact"/>
              <w:jc w:val="center"/>
              <w:rPr>
                <w:snapToGrid w:val="0"/>
                <w:sz w:val="18"/>
              </w:rPr>
            </w:pPr>
            <w:r>
              <w:rPr>
                <w:snapToGrid w:val="0"/>
                <w:sz w:val="18"/>
              </w:rPr>
              <w:t>12</w:t>
            </w:r>
          </w:p>
        </w:tc>
        <w:tc>
          <w:tcPr>
            <w:tcW w:w="840" w:type="dxa"/>
            <w:vAlign w:val="center"/>
          </w:tcPr>
          <w:p w:rsidR="00B34003" w:rsidRDefault="002F622E">
            <w:pPr>
              <w:adjustRightInd w:val="0"/>
              <w:spacing w:line="240" w:lineRule="exact"/>
              <w:jc w:val="center"/>
              <w:rPr>
                <w:snapToGrid w:val="0"/>
                <w:sz w:val="18"/>
              </w:rPr>
            </w:pPr>
            <w:r>
              <w:rPr>
                <w:snapToGrid w:val="0"/>
                <w:sz w:val="18"/>
              </w:rPr>
              <w:t>13</w:t>
            </w:r>
          </w:p>
        </w:tc>
      </w:tr>
      <w:tr w:rsidR="00B34003">
        <w:trPr>
          <w:cantSplit/>
          <w:trHeight w:val="384"/>
        </w:trPr>
        <w:tc>
          <w:tcPr>
            <w:tcW w:w="1183" w:type="dxa"/>
            <w:vAlign w:val="center"/>
          </w:tcPr>
          <w:p w:rsidR="00B34003" w:rsidRDefault="002F622E">
            <w:pPr>
              <w:adjustRightInd w:val="0"/>
              <w:spacing w:line="240" w:lineRule="exact"/>
              <w:jc w:val="center"/>
              <w:rPr>
                <w:snapToGrid w:val="0"/>
                <w:sz w:val="18"/>
              </w:rPr>
            </w:pPr>
            <w:r>
              <w:rPr>
                <w:snapToGrid w:val="0"/>
                <w:sz w:val="18"/>
              </w:rPr>
              <w:t>400</w:t>
            </w:r>
          </w:p>
        </w:tc>
        <w:tc>
          <w:tcPr>
            <w:tcW w:w="837" w:type="dxa"/>
            <w:vAlign w:val="center"/>
          </w:tcPr>
          <w:p w:rsidR="00B34003" w:rsidRDefault="002F622E">
            <w:pPr>
              <w:adjustRightInd w:val="0"/>
              <w:spacing w:line="240" w:lineRule="exact"/>
              <w:jc w:val="center"/>
              <w:rPr>
                <w:snapToGrid w:val="0"/>
                <w:sz w:val="18"/>
              </w:rPr>
            </w:pPr>
            <w:r>
              <w:rPr>
                <w:snapToGrid w:val="0"/>
                <w:sz w:val="18"/>
              </w:rPr>
              <w:t>5</w:t>
            </w:r>
          </w:p>
        </w:tc>
        <w:tc>
          <w:tcPr>
            <w:tcW w:w="837" w:type="dxa"/>
            <w:vAlign w:val="center"/>
          </w:tcPr>
          <w:p w:rsidR="00B34003" w:rsidRDefault="002F622E">
            <w:pPr>
              <w:adjustRightInd w:val="0"/>
              <w:spacing w:line="240" w:lineRule="exact"/>
              <w:jc w:val="center"/>
              <w:rPr>
                <w:snapToGrid w:val="0"/>
                <w:sz w:val="18"/>
              </w:rPr>
            </w:pPr>
            <w:r>
              <w:rPr>
                <w:snapToGrid w:val="0"/>
                <w:sz w:val="18"/>
              </w:rPr>
              <w:t>6</w:t>
            </w:r>
          </w:p>
        </w:tc>
        <w:tc>
          <w:tcPr>
            <w:tcW w:w="837" w:type="dxa"/>
            <w:vAlign w:val="center"/>
          </w:tcPr>
          <w:p w:rsidR="00B34003" w:rsidRDefault="002F622E">
            <w:pPr>
              <w:adjustRightInd w:val="0"/>
              <w:spacing w:line="240" w:lineRule="exact"/>
              <w:jc w:val="center"/>
              <w:rPr>
                <w:snapToGrid w:val="0"/>
                <w:sz w:val="18"/>
              </w:rPr>
            </w:pPr>
            <w:r>
              <w:rPr>
                <w:snapToGrid w:val="0"/>
                <w:sz w:val="18"/>
              </w:rPr>
              <w:t>7</w:t>
            </w:r>
          </w:p>
        </w:tc>
        <w:tc>
          <w:tcPr>
            <w:tcW w:w="838" w:type="dxa"/>
            <w:vAlign w:val="center"/>
          </w:tcPr>
          <w:p w:rsidR="00B34003" w:rsidRDefault="002F622E">
            <w:pPr>
              <w:adjustRightInd w:val="0"/>
              <w:spacing w:line="240" w:lineRule="exact"/>
              <w:jc w:val="center"/>
              <w:rPr>
                <w:snapToGrid w:val="0"/>
                <w:sz w:val="18"/>
              </w:rPr>
            </w:pPr>
            <w:r>
              <w:rPr>
                <w:snapToGrid w:val="0"/>
                <w:sz w:val="18"/>
              </w:rPr>
              <w:t>8</w:t>
            </w:r>
          </w:p>
        </w:tc>
        <w:tc>
          <w:tcPr>
            <w:tcW w:w="838" w:type="dxa"/>
            <w:vAlign w:val="center"/>
          </w:tcPr>
          <w:p w:rsidR="00B34003" w:rsidRDefault="002F622E">
            <w:pPr>
              <w:adjustRightInd w:val="0"/>
              <w:spacing w:line="240" w:lineRule="exact"/>
              <w:jc w:val="center"/>
              <w:rPr>
                <w:snapToGrid w:val="0"/>
                <w:sz w:val="18"/>
              </w:rPr>
            </w:pPr>
            <w:r>
              <w:rPr>
                <w:snapToGrid w:val="0"/>
                <w:sz w:val="18"/>
              </w:rPr>
              <w:t>9</w:t>
            </w:r>
          </w:p>
        </w:tc>
        <w:tc>
          <w:tcPr>
            <w:tcW w:w="838" w:type="dxa"/>
            <w:vAlign w:val="center"/>
          </w:tcPr>
          <w:p w:rsidR="00B34003" w:rsidRDefault="002F622E">
            <w:pPr>
              <w:adjustRightInd w:val="0"/>
              <w:spacing w:line="240" w:lineRule="exact"/>
              <w:jc w:val="center"/>
              <w:rPr>
                <w:snapToGrid w:val="0"/>
                <w:sz w:val="18"/>
              </w:rPr>
            </w:pPr>
            <w:r>
              <w:rPr>
                <w:snapToGrid w:val="0"/>
                <w:sz w:val="18"/>
              </w:rPr>
              <w:t>10</w:t>
            </w:r>
          </w:p>
        </w:tc>
        <w:tc>
          <w:tcPr>
            <w:tcW w:w="838" w:type="dxa"/>
            <w:vAlign w:val="center"/>
          </w:tcPr>
          <w:p w:rsidR="00B34003" w:rsidRDefault="002F622E">
            <w:pPr>
              <w:adjustRightInd w:val="0"/>
              <w:spacing w:line="240" w:lineRule="exact"/>
              <w:jc w:val="center"/>
              <w:rPr>
                <w:snapToGrid w:val="0"/>
                <w:sz w:val="18"/>
              </w:rPr>
            </w:pPr>
            <w:r>
              <w:rPr>
                <w:snapToGrid w:val="0"/>
                <w:sz w:val="18"/>
              </w:rPr>
              <w:t>11</w:t>
            </w:r>
          </w:p>
        </w:tc>
        <w:tc>
          <w:tcPr>
            <w:tcW w:w="838" w:type="dxa"/>
            <w:vAlign w:val="center"/>
          </w:tcPr>
          <w:p w:rsidR="00B34003" w:rsidRDefault="002F622E">
            <w:pPr>
              <w:adjustRightInd w:val="0"/>
              <w:spacing w:line="240" w:lineRule="exact"/>
              <w:jc w:val="center"/>
              <w:rPr>
                <w:snapToGrid w:val="0"/>
                <w:sz w:val="18"/>
              </w:rPr>
            </w:pPr>
            <w:r>
              <w:rPr>
                <w:snapToGrid w:val="0"/>
                <w:sz w:val="18"/>
              </w:rPr>
              <w:t>12</w:t>
            </w:r>
          </w:p>
        </w:tc>
        <w:tc>
          <w:tcPr>
            <w:tcW w:w="838" w:type="dxa"/>
            <w:vAlign w:val="center"/>
          </w:tcPr>
          <w:p w:rsidR="00B34003" w:rsidRDefault="002F622E">
            <w:pPr>
              <w:adjustRightInd w:val="0"/>
              <w:spacing w:line="240" w:lineRule="exact"/>
              <w:jc w:val="center"/>
              <w:rPr>
                <w:snapToGrid w:val="0"/>
                <w:sz w:val="18"/>
              </w:rPr>
            </w:pPr>
            <w:r>
              <w:rPr>
                <w:snapToGrid w:val="0"/>
                <w:sz w:val="18"/>
              </w:rPr>
              <w:t>13</w:t>
            </w:r>
          </w:p>
        </w:tc>
        <w:tc>
          <w:tcPr>
            <w:tcW w:w="840" w:type="dxa"/>
            <w:vAlign w:val="center"/>
          </w:tcPr>
          <w:p w:rsidR="00B34003" w:rsidRDefault="002F622E">
            <w:pPr>
              <w:adjustRightInd w:val="0"/>
              <w:spacing w:line="240" w:lineRule="exact"/>
              <w:jc w:val="center"/>
              <w:rPr>
                <w:snapToGrid w:val="0"/>
                <w:sz w:val="18"/>
              </w:rPr>
            </w:pPr>
            <w:r>
              <w:rPr>
                <w:snapToGrid w:val="0"/>
                <w:sz w:val="18"/>
              </w:rPr>
              <w:t>14</w:t>
            </w:r>
          </w:p>
        </w:tc>
      </w:tr>
      <w:tr w:rsidR="00B34003">
        <w:trPr>
          <w:cantSplit/>
          <w:trHeight w:val="402"/>
        </w:trPr>
        <w:tc>
          <w:tcPr>
            <w:tcW w:w="1183" w:type="dxa"/>
            <w:vAlign w:val="center"/>
          </w:tcPr>
          <w:p w:rsidR="00B34003" w:rsidRDefault="002F622E">
            <w:pPr>
              <w:adjustRightInd w:val="0"/>
              <w:spacing w:line="240" w:lineRule="exact"/>
              <w:jc w:val="center"/>
              <w:rPr>
                <w:snapToGrid w:val="0"/>
                <w:sz w:val="18"/>
              </w:rPr>
            </w:pPr>
            <w:r>
              <w:rPr>
                <w:snapToGrid w:val="0"/>
                <w:sz w:val="18"/>
              </w:rPr>
              <w:t>500</w:t>
            </w:r>
          </w:p>
        </w:tc>
        <w:tc>
          <w:tcPr>
            <w:tcW w:w="837" w:type="dxa"/>
            <w:vAlign w:val="center"/>
          </w:tcPr>
          <w:p w:rsidR="00B34003" w:rsidRDefault="002F622E">
            <w:pPr>
              <w:adjustRightInd w:val="0"/>
              <w:spacing w:line="240" w:lineRule="exact"/>
              <w:jc w:val="center"/>
              <w:rPr>
                <w:snapToGrid w:val="0"/>
                <w:sz w:val="18"/>
              </w:rPr>
            </w:pPr>
            <w:r>
              <w:rPr>
                <w:snapToGrid w:val="0"/>
                <w:sz w:val="18"/>
              </w:rPr>
              <w:t>5.6</w:t>
            </w:r>
          </w:p>
        </w:tc>
        <w:tc>
          <w:tcPr>
            <w:tcW w:w="837" w:type="dxa"/>
            <w:vAlign w:val="center"/>
          </w:tcPr>
          <w:p w:rsidR="00B34003" w:rsidRDefault="002F622E">
            <w:pPr>
              <w:adjustRightInd w:val="0"/>
              <w:spacing w:line="240" w:lineRule="exact"/>
              <w:jc w:val="center"/>
              <w:rPr>
                <w:snapToGrid w:val="0"/>
                <w:sz w:val="18"/>
              </w:rPr>
            </w:pPr>
            <w:r>
              <w:rPr>
                <w:snapToGrid w:val="0"/>
                <w:sz w:val="18"/>
              </w:rPr>
              <w:t>6.6</w:t>
            </w:r>
          </w:p>
        </w:tc>
        <w:tc>
          <w:tcPr>
            <w:tcW w:w="837" w:type="dxa"/>
            <w:vAlign w:val="center"/>
          </w:tcPr>
          <w:p w:rsidR="00B34003" w:rsidRDefault="002F622E">
            <w:pPr>
              <w:adjustRightInd w:val="0"/>
              <w:spacing w:line="240" w:lineRule="exact"/>
              <w:jc w:val="center"/>
              <w:rPr>
                <w:snapToGrid w:val="0"/>
                <w:sz w:val="18"/>
              </w:rPr>
            </w:pPr>
            <w:r>
              <w:rPr>
                <w:snapToGrid w:val="0"/>
                <w:sz w:val="18"/>
              </w:rPr>
              <w:t>7.6</w:t>
            </w:r>
          </w:p>
        </w:tc>
        <w:tc>
          <w:tcPr>
            <w:tcW w:w="838" w:type="dxa"/>
            <w:vAlign w:val="center"/>
          </w:tcPr>
          <w:p w:rsidR="00B34003" w:rsidRDefault="002F622E">
            <w:pPr>
              <w:adjustRightInd w:val="0"/>
              <w:spacing w:line="240" w:lineRule="exact"/>
              <w:jc w:val="center"/>
              <w:rPr>
                <w:snapToGrid w:val="0"/>
                <w:sz w:val="18"/>
              </w:rPr>
            </w:pPr>
            <w:r>
              <w:rPr>
                <w:snapToGrid w:val="0"/>
                <w:sz w:val="18"/>
              </w:rPr>
              <w:t>8.6</w:t>
            </w:r>
          </w:p>
        </w:tc>
        <w:tc>
          <w:tcPr>
            <w:tcW w:w="838" w:type="dxa"/>
            <w:vAlign w:val="center"/>
          </w:tcPr>
          <w:p w:rsidR="00B34003" w:rsidRDefault="002F622E">
            <w:pPr>
              <w:adjustRightInd w:val="0"/>
              <w:spacing w:line="240" w:lineRule="exact"/>
              <w:jc w:val="center"/>
              <w:rPr>
                <w:snapToGrid w:val="0"/>
                <w:sz w:val="18"/>
              </w:rPr>
            </w:pPr>
            <w:r>
              <w:rPr>
                <w:snapToGrid w:val="0"/>
                <w:sz w:val="18"/>
              </w:rPr>
              <w:t>9.6</w:t>
            </w:r>
          </w:p>
        </w:tc>
        <w:tc>
          <w:tcPr>
            <w:tcW w:w="838" w:type="dxa"/>
            <w:vAlign w:val="center"/>
          </w:tcPr>
          <w:p w:rsidR="00B34003" w:rsidRDefault="002F622E">
            <w:pPr>
              <w:adjustRightInd w:val="0"/>
              <w:spacing w:line="240" w:lineRule="exact"/>
              <w:jc w:val="center"/>
              <w:rPr>
                <w:snapToGrid w:val="0"/>
                <w:sz w:val="18"/>
              </w:rPr>
            </w:pPr>
            <w:r>
              <w:rPr>
                <w:snapToGrid w:val="0"/>
                <w:sz w:val="18"/>
              </w:rPr>
              <w:t>10.6</w:t>
            </w:r>
          </w:p>
        </w:tc>
        <w:tc>
          <w:tcPr>
            <w:tcW w:w="838" w:type="dxa"/>
            <w:vAlign w:val="center"/>
          </w:tcPr>
          <w:p w:rsidR="00B34003" w:rsidRDefault="002F622E">
            <w:pPr>
              <w:adjustRightInd w:val="0"/>
              <w:spacing w:line="240" w:lineRule="exact"/>
              <w:jc w:val="center"/>
              <w:rPr>
                <w:snapToGrid w:val="0"/>
                <w:sz w:val="18"/>
              </w:rPr>
            </w:pPr>
            <w:r>
              <w:rPr>
                <w:snapToGrid w:val="0"/>
                <w:sz w:val="18"/>
              </w:rPr>
              <w:t>11.6</w:t>
            </w:r>
          </w:p>
        </w:tc>
        <w:tc>
          <w:tcPr>
            <w:tcW w:w="838" w:type="dxa"/>
            <w:vAlign w:val="center"/>
          </w:tcPr>
          <w:p w:rsidR="00B34003" w:rsidRDefault="002F622E">
            <w:pPr>
              <w:adjustRightInd w:val="0"/>
              <w:spacing w:line="240" w:lineRule="exact"/>
              <w:jc w:val="center"/>
              <w:rPr>
                <w:snapToGrid w:val="0"/>
                <w:sz w:val="18"/>
              </w:rPr>
            </w:pPr>
            <w:r>
              <w:rPr>
                <w:snapToGrid w:val="0"/>
                <w:sz w:val="18"/>
              </w:rPr>
              <w:t>12.6</w:t>
            </w:r>
          </w:p>
        </w:tc>
        <w:tc>
          <w:tcPr>
            <w:tcW w:w="838" w:type="dxa"/>
            <w:vAlign w:val="center"/>
          </w:tcPr>
          <w:p w:rsidR="00B34003" w:rsidRDefault="002F622E">
            <w:pPr>
              <w:adjustRightInd w:val="0"/>
              <w:spacing w:line="240" w:lineRule="exact"/>
              <w:jc w:val="center"/>
              <w:rPr>
                <w:snapToGrid w:val="0"/>
                <w:sz w:val="18"/>
              </w:rPr>
            </w:pPr>
            <w:r>
              <w:rPr>
                <w:snapToGrid w:val="0"/>
                <w:sz w:val="18"/>
              </w:rPr>
              <w:t>13.6</w:t>
            </w:r>
          </w:p>
        </w:tc>
        <w:tc>
          <w:tcPr>
            <w:tcW w:w="840" w:type="dxa"/>
            <w:vAlign w:val="center"/>
          </w:tcPr>
          <w:p w:rsidR="00B34003" w:rsidRDefault="002F622E">
            <w:pPr>
              <w:adjustRightInd w:val="0"/>
              <w:spacing w:line="240" w:lineRule="exact"/>
              <w:jc w:val="center"/>
              <w:rPr>
                <w:snapToGrid w:val="0"/>
                <w:sz w:val="18"/>
              </w:rPr>
            </w:pPr>
            <w:r>
              <w:rPr>
                <w:snapToGrid w:val="0"/>
                <w:sz w:val="18"/>
              </w:rPr>
              <w:t>14.6</w:t>
            </w:r>
          </w:p>
        </w:tc>
      </w:tr>
      <w:tr w:rsidR="00B34003">
        <w:trPr>
          <w:cantSplit/>
          <w:trHeight w:val="384"/>
        </w:trPr>
        <w:tc>
          <w:tcPr>
            <w:tcW w:w="1183" w:type="dxa"/>
            <w:vAlign w:val="center"/>
          </w:tcPr>
          <w:p w:rsidR="00B34003" w:rsidRDefault="002F622E">
            <w:pPr>
              <w:adjustRightInd w:val="0"/>
              <w:spacing w:line="240" w:lineRule="exact"/>
              <w:jc w:val="center"/>
              <w:rPr>
                <w:snapToGrid w:val="0"/>
                <w:sz w:val="18"/>
              </w:rPr>
            </w:pPr>
            <w:r>
              <w:rPr>
                <w:snapToGrid w:val="0"/>
                <w:sz w:val="18"/>
              </w:rPr>
              <w:t>800</w:t>
            </w:r>
          </w:p>
        </w:tc>
        <w:tc>
          <w:tcPr>
            <w:tcW w:w="837" w:type="dxa"/>
            <w:vAlign w:val="center"/>
          </w:tcPr>
          <w:p w:rsidR="00B34003" w:rsidRDefault="002F622E">
            <w:pPr>
              <w:adjustRightInd w:val="0"/>
              <w:spacing w:line="240" w:lineRule="exact"/>
              <w:jc w:val="center"/>
              <w:rPr>
                <w:snapToGrid w:val="0"/>
                <w:sz w:val="18"/>
              </w:rPr>
            </w:pPr>
            <w:r>
              <w:rPr>
                <w:snapToGrid w:val="0"/>
                <w:sz w:val="18"/>
              </w:rPr>
              <w:t>7</w:t>
            </w:r>
          </w:p>
        </w:tc>
        <w:tc>
          <w:tcPr>
            <w:tcW w:w="837" w:type="dxa"/>
            <w:vAlign w:val="center"/>
          </w:tcPr>
          <w:p w:rsidR="00B34003" w:rsidRDefault="002F622E">
            <w:pPr>
              <w:adjustRightInd w:val="0"/>
              <w:spacing w:line="240" w:lineRule="exact"/>
              <w:jc w:val="center"/>
              <w:rPr>
                <w:snapToGrid w:val="0"/>
                <w:sz w:val="18"/>
              </w:rPr>
            </w:pPr>
            <w:r>
              <w:rPr>
                <w:snapToGrid w:val="0"/>
                <w:sz w:val="18"/>
              </w:rPr>
              <w:t>8</w:t>
            </w:r>
          </w:p>
        </w:tc>
        <w:tc>
          <w:tcPr>
            <w:tcW w:w="837" w:type="dxa"/>
            <w:vAlign w:val="center"/>
          </w:tcPr>
          <w:p w:rsidR="00B34003" w:rsidRDefault="002F622E">
            <w:pPr>
              <w:adjustRightInd w:val="0"/>
              <w:spacing w:line="240" w:lineRule="exact"/>
              <w:jc w:val="center"/>
              <w:rPr>
                <w:snapToGrid w:val="0"/>
                <w:sz w:val="18"/>
              </w:rPr>
            </w:pPr>
            <w:r>
              <w:rPr>
                <w:snapToGrid w:val="0"/>
                <w:sz w:val="18"/>
              </w:rPr>
              <w:t>9</w:t>
            </w:r>
          </w:p>
        </w:tc>
        <w:tc>
          <w:tcPr>
            <w:tcW w:w="838" w:type="dxa"/>
            <w:vAlign w:val="center"/>
          </w:tcPr>
          <w:p w:rsidR="00B34003" w:rsidRDefault="002F622E">
            <w:pPr>
              <w:adjustRightInd w:val="0"/>
              <w:spacing w:line="240" w:lineRule="exact"/>
              <w:jc w:val="center"/>
              <w:rPr>
                <w:snapToGrid w:val="0"/>
                <w:sz w:val="18"/>
              </w:rPr>
            </w:pPr>
            <w:r>
              <w:rPr>
                <w:snapToGrid w:val="0"/>
                <w:sz w:val="18"/>
              </w:rPr>
              <w:t>10</w:t>
            </w:r>
          </w:p>
        </w:tc>
        <w:tc>
          <w:tcPr>
            <w:tcW w:w="838" w:type="dxa"/>
            <w:vAlign w:val="center"/>
          </w:tcPr>
          <w:p w:rsidR="00B34003" w:rsidRDefault="002F622E">
            <w:pPr>
              <w:adjustRightInd w:val="0"/>
              <w:spacing w:line="240" w:lineRule="exact"/>
              <w:jc w:val="center"/>
              <w:rPr>
                <w:snapToGrid w:val="0"/>
                <w:sz w:val="18"/>
              </w:rPr>
            </w:pPr>
            <w:r>
              <w:rPr>
                <w:snapToGrid w:val="0"/>
                <w:sz w:val="18"/>
              </w:rPr>
              <w:t>11</w:t>
            </w:r>
          </w:p>
        </w:tc>
        <w:tc>
          <w:tcPr>
            <w:tcW w:w="838" w:type="dxa"/>
            <w:vAlign w:val="center"/>
          </w:tcPr>
          <w:p w:rsidR="00B34003" w:rsidRDefault="002F622E">
            <w:pPr>
              <w:adjustRightInd w:val="0"/>
              <w:spacing w:line="240" w:lineRule="exact"/>
              <w:jc w:val="center"/>
              <w:rPr>
                <w:snapToGrid w:val="0"/>
                <w:sz w:val="18"/>
              </w:rPr>
            </w:pPr>
            <w:r>
              <w:rPr>
                <w:snapToGrid w:val="0"/>
                <w:sz w:val="18"/>
              </w:rPr>
              <w:t>12</w:t>
            </w:r>
          </w:p>
        </w:tc>
        <w:tc>
          <w:tcPr>
            <w:tcW w:w="838" w:type="dxa"/>
            <w:vAlign w:val="center"/>
          </w:tcPr>
          <w:p w:rsidR="00B34003" w:rsidRDefault="002F622E">
            <w:pPr>
              <w:adjustRightInd w:val="0"/>
              <w:spacing w:line="240" w:lineRule="exact"/>
              <w:jc w:val="center"/>
              <w:rPr>
                <w:snapToGrid w:val="0"/>
                <w:sz w:val="18"/>
              </w:rPr>
            </w:pPr>
            <w:r>
              <w:rPr>
                <w:snapToGrid w:val="0"/>
                <w:sz w:val="18"/>
              </w:rPr>
              <w:t>13</w:t>
            </w:r>
          </w:p>
        </w:tc>
        <w:tc>
          <w:tcPr>
            <w:tcW w:w="838" w:type="dxa"/>
            <w:vAlign w:val="center"/>
          </w:tcPr>
          <w:p w:rsidR="00B34003" w:rsidRDefault="002F622E">
            <w:pPr>
              <w:adjustRightInd w:val="0"/>
              <w:spacing w:line="240" w:lineRule="exact"/>
              <w:jc w:val="center"/>
              <w:rPr>
                <w:snapToGrid w:val="0"/>
                <w:sz w:val="18"/>
              </w:rPr>
            </w:pPr>
            <w:r>
              <w:rPr>
                <w:snapToGrid w:val="0"/>
                <w:sz w:val="18"/>
              </w:rPr>
              <w:t>14</w:t>
            </w:r>
          </w:p>
        </w:tc>
        <w:tc>
          <w:tcPr>
            <w:tcW w:w="838" w:type="dxa"/>
            <w:vAlign w:val="center"/>
          </w:tcPr>
          <w:p w:rsidR="00B34003" w:rsidRDefault="002F622E">
            <w:pPr>
              <w:adjustRightInd w:val="0"/>
              <w:spacing w:line="240" w:lineRule="exact"/>
              <w:jc w:val="center"/>
              <w:rPr>
                <w:snapToGrid w:val="0"/>
                <w:sz w:val="18"/>
              </w:rPr>
            </w:pPr>
            <w:r>
              <w:rPr>
                <w:snapToGrid w:val="0"/>
                <w:sz w:val="18"/>
              </w:rPr>
              <w:t>15</w:t>
            </w:r>
          </w:p>
        </w:tc>
        <w:tc>
          <w:tcPr>
            <w:tcW w:w="840" w:type="dxa"/>
            <w:vAlign w:val="center"/>
          </w:tcPr>
          <w:p w:rsidR="00B34003" w:rsidRDefault="002F622E">
            <w:pPr>
              <w:adjustRightInd w:val="0"/>
              <w:spacing w:line="240" w:lineRule="exact"/>
              <w:jc w:val="center"/>
              <w:rPr>
                <w:snapToGrid w:val="0"/>
                <w:sz w:val="18"/>
              </w:rPr>
            </w:pPr>
            <w:r>
              <w:rPr>
                <w:snapToGrid w:val="0"/>
                <w:sz w:val="18"/>
              </w:rPr>
              <w:t>16</w:t>
            </w:r>
          </w:p>
        </w:tc>
      </w:tr>
    </w:tbl>
    <w:p w:rsidR="00B34003" w:rsidRDefault="002F622E">
      <w:pPr>
        <w:adjustRightInd w:val="0"/>
        <w:spacing w:beforeLines="50" w:before="156"/>
      </w:pPr>
      <w:r>
        <w:rPr>
          <w:rFonts w:ascii="黑体" w:eastAsia="黑体" w:hAnsi="黑体"/>
          <w:snapToGrid w:val="0"/>
        </w:rPr>
        <w:t>G</w:t>
      </w:r>
      <w:r>
        <w:rPr>
          <w:rFonts w:ascii="黑体" w:eastAsia="黑体" w:hAnsi="黑体"/>
        </w:rPr>
        <w:t>.4.1.4</w:t>
      </w:r>
      <w:r>
        <w:t xml:space="preserve">　若观察到的晶粒度介于两个晶粒度级别指数的中间，可用半级表示。</w:t>
      </w:r>
    </w:p>
    <w:p w:rsidR="00B34003" w:rsidRDefault="002F622E">
      <w:pPr>
        <w:adjustRightInd w:val="0"/>
      </w:pPr>
      <w:r>
        <w:rPr>
          <w:rFonts w:ascii="黑体" w:eastAsia="黑体" w:hAnsi="黑体"/>
          <w:snapToGrid w:val="0"/>
        </w:rPr>
        <w:t>G.4.1.5</w:t>
      </w:r>
      <w:r>
        <w:t xml:space="preserve">　若试样中大多数细晶粒的晶粒度为</w:t>
      </w:r>
      <w:r>
        <w:t>11</w:t>
      </w:r>
      <w:r>
        <w:t>级，但出现个别晶粒度为</w:t>
      </w:r>
      <w:r>
        <w:t>9</w:t>
      </w:r>
      <w:r>
        <w:t>级的粗大块状铁素体晶粒或粒状贝氏体晶粒，并呈分散分布时，则应当计算不同级别晶粒在视场中各占面积的百分比。当粗大块状铁素体晶粒或粒状贝氏体晶粒的面积不大于视场面积</w:t>
      </w:r>
      <w:r>
        <w:t>5%</w:t>
      </w:r>
      <w:r>
        <w:t>时，则只记录占优势晶粒的级别指数即</w:t>
      </w:r>
      <w:r>
        <w:t>11</w:t>
      </w:r>
      <w:r>
        <w:t>级；当其面积介于</w:t>
      </w:r>
      <w:r>
        <w:t>5%</w:t>
      </w:r>
      <w:r>
        <w:t>～</w:t>
      </w:r>
      <w:r>
        <w:t>10%</w:t>
      </w:r>
      <w:r>
        <w:t>时，记为</w:t>
      </w:r>
      <w:r>
        <w:t>11</w:t>
      </w:r>
      <w:r>
        <w:t>（</w:t>
      </w:r>
      <w:r>
        <w:t>9</w:t>
      </w:r>
      <w:r>
        <w:t>）级；其面积大于</w:t>
      </w:r>
      <w:r>
        <w:t>10%</w:t>
      </w:r>
      <w:r>
        <w:t>时，记为</w:t>
      </w:r>
      <w:r>
        <w:t>11</w:t>
      </w:r>
      <w:r>
        <w:t>级</w:t>
      </w:r>
      <w:r>
        <w:t>90%</w:t>
      </w:r>
      <w:r>
        <w:t>～</w:t>
      </w:r>
      <w:r>
        <w:t>9</w:t>
      </w:r>
      <w:r>
        <w:t>级</w:t>
      </w:r>
      <w:r>
        <w:t>10%</w:t>
      </w:r>
      <w:r>
        <w:t>。可用截点法计算该试样的平均晶粒度级别指数。</w:t>
      </w:r>
    </w:p>
    <w:p w:rsidR="00B34003" w:rsidRDefault="002F622E">
      <w:pPr>
        <w:adjustRightInd w:val="0"/>
      </w:pPr>
      <w:r>
        <w:rPr>
          <w:rFonts w:ascii="黑体" w:eastAsia="黑体" w:hAnsi="黑体"/>
          <w:snapToGrid w:val="0"/>
        </w:rPr>
        <w:t>G.4.1.6</w:t>
      </w:r>
      <w:r>
        <w:t xml:space="preserve">　若试样中大多数细晶粒的晶粒度为</w:t>
      </w:r>
      <w:r>
        <w:t>11</w:t>
      </w:r>
      <w:r>
        <w:t>级，但出现个别晶粒度为</w:t>
      </w:r>
      <w:r>
        <w:t>9</w:t>
      </w:r>
      <w:r>
        <w:t>级的粗大块状铁素体晶粒或粒状贝氏体晶粒，并呈条带状分布，则应当计算不同级别晶粒在视场中各占面积的百分比。若粗大块状铁素体晶粒或粒状贝氏体晶粒的面积为</w:t>
      </w:r>
      <w:r>
        <w:t>15%</w:t>
      </w:r>
      <w:r>
        <w:t>时，则记为：带</w:t>
      </w:r>
      <w:r>
        <w:t>11</w:t>
      </w:r>
      <w:r>
        <w:t>级</w:t>
      </w:r>
      <w:r>
        <w:t>85%</w:t>
      </w:r>
      <w:r>
        <w:t>～</w:t>
      </w:r>
      <w:r>
        <w:t>9</w:t>
      </w:r>
      <w:r>
        <w:t>级</w:t>
      </w:r>
      <w:r>
        <w:t>15%</w:t>
      </w:r>
      <w:r>
        <w:t>，可用截点法计算该试样的平均晶粒度级别指数。</w:t>
      </w:r>
    </w:p>
    <w:p w:rsidR="00B34003" w:rsidRDefault="002F622E">
      <w:pPr>
        <w:adjustRightInd w:val="0"/>
      </w:pPr>
      <w:r>
        <w:rPr>
          <w:rFonts w:ascii="黑体" w:eastAsia="黑体" w:hAnsi="黑体"/>
          <w:snapToGrid w:val="0"/>
        </w:rPr>
        <w:t>G.4.1.7</w:t>
      </w:r>
      <w:r>
        <w:t xml:space="preserve">　使用比较法时，如需复验，应改变观察的放大倍数，以克服初验结果可能带有的主观偏见。</w:t>
      </w:r>
    </w:p>
    <w:p w:rsidR="00B34003" w:rsidRDefault="002F622E">
      <w:pPr>
        <w:adjustRightInd w:val="0"/>
        <w:spacing w:beforeLines="50" w:before="156" w:afterLines="50" w:after="156"/>
        <w:rPr>
          <w:rFonts w:ascii="黑体" w:eastAsia="黑体" w:hAnsi="黑体"/>
          <w:snapToGrid w:val="0"/>
        </w:rPr>
      </w:pPr>
      <w:r>
        <w:rPr>
          <w:rFonts w:ascii="黑体" w:eastAsia="黑体" w:hAnsi="黑体"/>
          <w:snapToGrid w:val="0"/>
        </w:rPr>
        <w:t>G.4.2　截点法</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通过统计给定长度的测量线段与晶界截点数来评定晶粒度级别。</w:t>
      </w:r>
    </w:p>
    <w:p w:rsidR="00B34003" w:rsidRDefault="002F622E">
      <w:pPr>
        <w:adjustRightInd w:val="0"/>
      </w:pPr>
      <w:r>
        <w:rPr>
          <w:rFonts w:ascii="黑体" w:eastAsia="黑体" w:hAnsi="黑体"/>
          <w:snapToGrid w:val="0"/>
        </w:rPr>
        <w:t>G.4.2.1</w:t>
      </w:r>
      <w:r>
        <w:t xml:space="preserve">　对于晶界较难识别的针状铁素体，为了避免计数差错，可采用人工计数法进行截点统计。</w:t>
      </w:r>
    </w:p>
    <w:p w:rsidR="00B34003" w:rsidRDefault="002F622E">
      <w:pPr>
        <w:adjustRightInd w:val="0"/>
      </w:pPr>
      <w:r>
        <w:rPr>
          <w:rFonts w:ascii="黑体" w:eastAsia="黑体" w:hAnsi="黑体"/>
          <w:snapToGrid w:val="0"/>
        </w:rPr>
        <w:t>G.4.2.2</w:t>
      </w:r>
      <w:r>
        <w:t xml:space="preserve">　对于晶粒细小针状铁素体管线钢，本方法采用单圆周截点法。测量圆周可选</w:t>
      </w:r>
      <w:r>
        <w:t>200mm</w:t>
      </w:r>
      <w:r>
        <w:t>、</w:t>
      </w:r>
      <w:r>
        <w:t>250mm</w:t>
      </w:r>
      <w:r>
        <w:t>和</w:t>
      </w:r>
      <w:r>
        <w:t>300mm</w:t>
      </w:r>
      <w:r>
        <w:t>中任一周长，圆周线宽选</w:t>
      </w:r>
      <w:r>
        <w:t>0.1mm</w:t>
      </w:r>
      <w:r>
        <w:t>。</w:t>
      </w:r>
    </w:p>
    <w:p w:rsidR="00B34003" w:rsidRDefault="002F622E">
      <w:pPr>
        <w:adjustRightInd w:val="0"/>
      </w:pPr>
      <w:r>
        <w:rPr>
          <w:rFonts w:ascii="黑体" w:eastAsia="黑体" w:hAnsi="黑体"/>
          <w:snapToGrid w:val="0"/>
        </w:rPr>
        <w:t>G.4.2.3</w:t>
      </w:r>
      <w:r>
        <w:t xml:space="preserve">　选择</w:t>
      </w:r>
      <w:r>
        <w:t>400</w:t>
      </w:r>
      <w:r>
        <w:t>或</w:t>
      </w:r>
      <w:r>
        <w:t>500</w:t>
      </w:r>
      <w:r>
        <w:t>倍的放大倍数，以满足测量圆周线与晶界截点数大于</w:t>
      </w:r>
      <w:r>
        <w:t>70</w:t>
      </w:r>
      <w:r>
        <w:t>。</w:t>
      </w:r>
    </w:p>
    <w:p w:rsidR="00B34003" w:rsidRDefault="002F622E">
      <w:pPr>
        <w:adjustRightInd w:val="0"/>
      </w:pPr>
      <w:r>
        <w:rPr>
          <w:rFonts w:ascii="黑体" w:eastAsia="黑体" w:hAnsi="黑体"/>
          <w:snapToGrid w:val="0"/>
        </w:rPr>
        <w:t>G.4.2.4</w:t>
      </w:r>
      <w:r>
        <w:t xml:space="preserve">　选择</w:t>
      </w:r>
      <w:r>
        <w:t>3</w:t>
      </w:r>
      <w:r>
        <w:t>～</w:t>
      </w:r>
      <w:r>
        <w:t>5</w:t>
      </w:r>
      <w:r>
        <w:t>个具有代表性的视场，分别测量圆周与晶粒的截点数，若测量圆周通过三个晶粒汇合点时，计为</w:t>
      </w:r>
      <w:r>
        <w:t>2/3</w:t>
      </w:r>
      <w:r>
        <w:t>个截点，测量圆周与一个晶界相切，计为</w:t>
      </w:r>
      <w:r>
        <w:t>1/2</w:t>
      </w:r>
      <w:r>
        <w:t>个截点。</w:t>
      </w:r>
    </w:p>
    <w:p w:rsidR="00B34003" w:rsidRDefault="002F622E">
      <w:pPr>
        <w:adjustRightInd w:val="0"/>
      </w:pPr>
      <w:r>
        <w:rPr>
          <w:rFonts w:ascii="黑体" w:eastAsia="黑体" w:hAnsi="黑体"/>
          <w:snapToGrid w:val="0"/>
        </w:rPr>
        <w:t>G.4.2.5</w:t>
      </w:r>
      <w:r>
        <w:t xml:space="preserve">　计算平均晶粒尺寸，评定晶粒度级别指数。若经过计算后，置信度或误差值不能满足要求，则需增加视场数量，再进行测量，直至置信度和误差都满足要求为止。</w:t>
      </w:r>
    </w:p>
    <w:p w:rsidR="00B34003" w:rsidRDefault="002F622E">
      <w:pPr>
        <w:adjustRightInd w:val="0"/>
      </w:pPr>
      <w:r>
        <w:rPr>
          <w:rFonts w:ascii="黑体" w:eastAsia="黑体" w:hAnsi="黑体"/>
          <w:snapToGrid w:val="0"/>
        </w:rPr>
        <w:t>G.4.2.6</w:t>
      </w:r>
      <w:r>
        <w:t xml:space="preserve">　晶粒度按式（</w:t>
      </w:r>
      <w:r>
        <w:t>G.2</w:t>
      </w:r>
      <w:r>
        <w:t>）和（</w:t>
      </w:r>
      <w:r>
        <w:t>G.3</w:t>
      </w:r>
      <w:r>
        <w:t>）计算：</w:t>
      </w:r>
    </w:p>
    <w:p w:rsidR="00B34003" w:rsidRDefault="002F622E">
      <w:pPr>
        <w:adjustRightInd w:val="0"/>
        <w:jc w:val="right"/>
        <w:rPr>
          <w:snapToGrid w:val="0"/>
        </w:rPr>
      </w:pPr>
      <w:r>
        <w:rPr>
          <w:snapToGrid w:val="0"/>
          <w:position w:val="-24"/>
        </w:rPr>
        <w:object w:dxaOrig="2771" w:dyaOrig="571">
          <v:shape id="_x0000_i1035" type="#_x0000_t75" style="width:139.1pt;height:28.55pt" o:ole="">
            <v:imagedata r:id="rId55" o:title=""/>
          </v:shape>
          <o:OLEObject Type="Embed" ProgID="Equation.3" ShapeID="_x0000_i1035" DrawAspect="Content" ObjectID="_1765137305" r:id="rId56"/>
        </w:object>
      </w:r>
      <w:r>
        <w:rPr>
          <w:snapToGrid w:val="0"/>
        </w:rPr>
        <w:t>…………………………………</w:t>
      </w:r>
      <w:r>
        <w:rPr>
          <w:snapToGrid w:val="0"/>
        </w:rPr>
        <w:t>（</w:t>
      </w:r>
      <w:r>
        <w:rPr>
          <w:snapToGrid w:val="0"/>
        </w:rPr>
        <w:t>G.2</w:t>
      </w:r>
      <w:r>
        <w:rPr>
          <w:snapToGrid w:val="0"/>
        </w:rPr>
        <w:t>）</w:t>
      </w:r>
    </w:p>
    <w:p w:rsidR="00B34003" w:rsidRDefault="002F622E">
      <w:pPr>
        <w:adjustRightInd w:val="0"/>
        <w:jc w:val="right"/>
        <w:rPr>
          <w:snapToGrid w:val="0"/>
        </w:rPr>
      </w:pPr>
      <w:r>
        <w:rPr>
          <w:snapToGrid w:val="0"/>
          <w:position w:val="-24"/>
        </w:rPr>
        <w:object w:dxaOrig="802" w:dyaOrig="530">
          <v:shape id="_x0000_i1036" type="#_x0000_t75" style="width:39.7pt;height:26.05pt" o:ole="">
            <v:imagedata r:id="rId57" o:title=""/>
          </v:shape>
          <o:OLEObject Type="Embed" ProgID="Equation.3" ShapeID="_x0000_i1036" DrawAspect="Content" ObjectID="_1765137306" r:id="rId58"/>
        </w:object>
      </w:r>
      <w:r>
        <w:rPr>
          <w:snapToGrid w:val="0"/>
        </w:rPr>
        <w:t xml:space="preserve"> ……………………………………………</w:t>
      </w:r>
      <w:r>
        <w:rPr>
          <w:snapToGrid w:val="0"/>
        </w:rPr>
        <w:t>（</w:t>
      </w:r>
      <w:r>
        <w:rPr>
          <w:snapToGrid w:val="0"/>
        </w:rPr>
        <w:t>G.3</w:t>
      </w:r>
      <w:r>
        <w:rPr>
          <w:snapToGrid w:val="0"/>
        </w:rPr>
        <w:t>）</w:t>
      </w:r>
    </w:p>
    <w:p w:rsidR="00B34003" w:rsidRDefault="002F622E">
      <w:pPr>
        <w:pStyle w:val="affd"/>
        <w:widowControl w:val="0"/>
        <w:autoSpaceDE/>
        <w:autoSpaceDN/>
        <w:adjustRightInd w:val="0"/>
        <w:ind w:firstLine="420"/>
        <w:rPr>
          <w:rFonts w:ascii="Times New Roman"/>
          <w:snapToGrid w:val="0"/>
          <w:kern w:val="2"/>
        </w:rPr>
      </w:pPr>
      <w:r>
        <w:rPr>
          <w:rFonts w:ascii="Times New Roman"/>
          <w:snapToGrid w:val="0"/>
          <w:kern w:val="2"/>
        </w:rPr>
        <w:t>式中：</w:t>
      </w:r>
    </w:p>
    <w:p w:rsidR="00B34003" w:rsidRDefault="002F622E">
      <w:pPr>
        <w:pStyle w:val="affff"/>
        <w:widowControl w:val="0"/>
        <w:adjustRightInd w:val="0"/>
        <w:rPr>
          <w:rFonts w:ascii="Times New Roman"/>
          <w:snapToGrid w:val="0"/>
          <w:kern w:val="2"/>
        </w:rPr>
      </w:pPr>
      <w:r>
        <w:rPr>
          <w:rFonts w:ascii="Times New Roman"/>
          <w:i/>
          <w:snapToGrid w:val="0"/>
          <w:kern w:val="2"/>
        </w:rPr>
        <w:t>G</w:t>
      </w:r>
      <w:r>
        <w:rPr>
          <w:rFonts w:ascii="Times New Roman"/>
          <w:snapToGrid w:val="0"/>
          <w:kern w:val="2"/>
        </w:rPr>
        <w:t>——</w:t>
      </w:r>
      <w:r>
        <w:rPr>
          <w:rFonts w:ascii="Times New Roman"/>
          <w:snapToGrid w:val="0"/>
          <w:kern w:val="2"/>
        </w:rPr>
        <w:t>试样显微晶粒度级别指数；</w:t>
      </w:r>
    </w:p>
    <w:p w:rsidR="00B34003" w:rsidRDefault="002F622E">
      <w:pPr>
        <w:pStyle w:val="affff"/>
        <w:widowControl w:val="0"/>
        <w:adjustRightInd w:val="0"/>
        <w:rPr>
          <w:rFonts w:ascii="Times New Roman"/>
          <w:snapToGrid w:val="0"/>
          <w:kern w:val="2"/>
        </w:rPr>
      </w:pPr>
      <w:r>
        <w:rPr>
          <w:rFonts w:ascii="Times New Roman"/>
          <w:snapToGrid w:val="0"/>
          <w:kern w:val="2"/>
          <w:position w:val="-4"/>
        </w:rPr>
        <w:object w:dxaOrig="231" w:dyaOrig="312">
          <v:shape id="_x0000_i1037" type="#_x0000_t75" style="width:11.15pt;height:16.15pt" o:ole="">
            <v:imagedata r:id="rId59" o:title=""/>
          </v:shape>
          <o:OLEObject Type="Embed" ProgID="Equation.3" ShapeID="_x0000_i1037" DrawAspect="Content" ObjectID="_1765137307" r:id="rId60"/>
        </w:object>
      </w:r>
      <w:r>
        <w:rPr>
          <w:rFonts w:ascii="Times New Roman"/>
          <w:snapToGrid w:val="0"/>
          <w:kern w:val="2"/>
        </w:rPr>
        <w:t>——</w:t>
      </w:r>
      <w:r>
        <w:rPr>
          <w:rFonts w:ascii="Times New Roman"/>
          <w:snapToGrid w:val="0"/>
          <w:kern w:val="2"/>
        </w:rPr>
        <w:t>试样显微磨面上晶粒的平均截线长度，即磨面上晶粒的平均直径；</w:t>
      </w:r>
    </w:p>
    <w:p w:rsidR="00B34003" w:rsidRDefault="002F622E">
      <w:pPr>
        <w:pStyle w:val="affff"/>
        <w:widowControl w:val="0"/>
        <w:adjustRightInd w:val="0"/>
        <w:rPr>
          <w:rFonts w:ascii="Times New Roman"/>
          <w:snapToGrid w:val="0"/>
          <w:kern w:val="2"/>
        </w:rPr>
      </w:pPr>
      <w:r>
        <w:rPr>
          <w:rFonts w:ascii="Times New Roman"/>
          <w:i/>
          <w:snapToGrid w:val="0"/>
          <w:kern w:val="2"/>
        </w:rPr>
        <w:t>L</w:t>
      </w:r>
      <w:r>
        <w:rPr>
          <w:rFonts w:ascii="Times New Roman"/>
          <w:snapToGrid w:val="0"/>
          <w:kern w:val="2"/>
        </w:rPr>
        <w:t>——</w:t>
      </w:r>
      <w:r>
        <w:rPr>
          <w:rFonts w:ascii="Times New Roman"/>
          <w:snapToGrid w:val="0"/>
          <w:kern w:val="2"/>
        </w:rPr>
        <w:t>测量圆周的长度；</w:t>
      </w:r>
    </w:p>
    <w:p w:rsidR="00B34003" w:rsidRDefault="002F622E">
      <w:pPr>
        <w:pStyle w:val="affff"/>
        <w:widowControl w:val="0"/>
        <w:adjustRightInd w:val="0"/>
        <w:rPr>
          <w:rFonts w:ascii="Times New Roman"/>
          <w:snapToGrid w:val="0"/>
          <w:kern w:val="2"/>
        </w:rPr>
      </w:pPr>
      <w:r>
        <w:rPr>
          <w:rFonts w:ascii="Times New Roman"/>
          <w:i/>
          <w:snapToGrid w:val="0"/>
          <w:kern w:val="2"/>
        </w:rPr>
        <w:t>N</w:t>
      </w:r>
      <w:r>
        <w:rPr>
          <w:rFonts w:ascii="Times New Roman"/>
          <w:snapToGrid w:val="0"/>
          <w:kern w:val="2"/>
        </w:rPr>
        <w:t>——</w:t>
      </w:r>
      <w:r>
        <w:rPr>
          <w:rFonts w:ascii="Times New Roman"/>
          <w:snapToGrid w:val="0"/>
          <w:kern w:val="2"/>
        </w:rPr>
        <w:t>测量圆周上的晶界截点数；</w:t>
      </w:r>
    </w:p>
    <w:p w:rsidR="00B34003" w:rsidRDefault="002F622E">
      <w:pPr>
        <w:pStyle w:val="affff"/>
        <w:widowControl w:val="0"/>
        <w:adjustRightInd w:val="0"/>
        <w:rPr>
          <w:rFonts w:ascii="Times New Roman"/>
          <w:snapToGrid w:val="0"/>
          <w:kern w:val="2"/>
        </w:rPr>
      </w:pPr>
      <w:r>
        <w:rPr>
          <w:rFonts w:ascii="Times New Roman"/>
          <w:i/>
          <w:snapToGrid w:val="0"/>
          <w:kern w:val="2"/>
        </w:rPr>
        <w:t>M</w:t>
      </w:r>
      <w:r>
        <w:rPr>
          <w:rFonts w:ascii="Times New Roman"/>
          <w:snapToGrid w:val="0"/>
          <w:kern w:val="2"/>
        </w:rPr>
        <w:t>——</w:t>
      </w:r>
      <w:r>
        <w:rPr>
          <w:rFonts w:ascii="Times New Roman"/>
          <w:snapToGrid w:val="0"/>
          <w:kern w:val="2"/>
        </w:rPr>
        <w:t>观测用的放大倍数。</w:t>
      </w:r>
    </w:p>
    <w:p w:rsidR="00B34003" w:rsidRDefault="002F622E">
      <w:pPr>
        <w:pStyle w:val="ad"/>
        <w:widowControl w:val="0"/>
        <w:numPr>
          <w:ilvl w:val="0"/>
          <w:numId w:val="0"/>
        </w:numPr>
        <w:adjustRightInd w:val="0"/>
        <w:spacing w:beforeLines="100" w:before="312" w:afterLines="100" w:after="312"/>
        <w:rPr>
          <w:rFonts w:ascii="Times New Roman"/>
          <w:bCs/>
          <w:kern w:val="44"/>
          <w:szCs w:val="21"/>
        </w:rPr>
      </w:pPr>
      <w:r>
        <w:rPr>
          <w:rFonts w:ascii="Times New Roman"/>
        </w:rPr>
        <w:br w:type="page"/>
      </w:r>
      <w:bookmarkStart w:id="1190" w:name="_Toc382297816"/>
      <w:bookmarkStart w:id="1191" w:name="_Toc498680424"/>
      <w:bookmarkStart w:id="1192" w:name="_Toc384133850"/>
      <w:r>
        <w:rPr>
          <w:rFonts w:ascii="Times New Roman" w:eastAsia="宋体" w:hint="eastAsia"/>
          <w:b/>
          <w:sz w:val="28"/>
          <w:szCs w:val="22"/>
        </w:rPr>
        <w:lastRenderedPageBreak/>
        <w:t>附</w:t>
      </w:r>
      <w:r>
        <w:rPr>
          <w:rFonts w:ascii="Times New Roman" w:eastAsia="宋体"/>
          <w:b/>
          <w:sz w:val="28"/>
          <w:szCs w:val="22"/>
        </w:rPr>
        <w:t xml:space="preserve">  </w:t>
      </w:r>
      <w:r>
        <w:rPr>
          <w:rFonts w:ascii="Times New Roman" w:eastAsia="宋体" w:hint="eastAsia"/>
          <w:b/>
          <w:sz w:val="28"/>
          <w:szCs w:val="22"/>
        </w:rPr>
        <w:t>录</w:t>
      </w:r>
      <w:r>
        <w:rPr>
          <w:rFonts w:ascii="Times New Roman" w:eastAsia="宋体" w:hint="eastAsia"/>
          <w:b/>
          <w:sz w:val="28"/>
          <w:szCs w:val="22"/>
        </w:rPr>
        <w:t xml:space="preserve"> </w:t>
      </w:r>
      <w:r>
        <w:rPr>
          <w:rFonts w:ascii="Times New Roman" w:eastAsia="宋体"/>
          <w:b/>
          <w:sz w:val="28"/>
          <w:szCs w:val="22"/>
        </w:rPr>
        <w:t xml:space="preserve"> H</w:t>
      </w:r>
      <w:r>
        <w:rPr>
          <w:rFonts w:ascii="Times New Roman" w:eastAsia="宋体"/>
          <w:b/>
          <w:sz w:val="28"/>
          <w:szCs w:val="22"/>
        </w:rPr>
        <w:br/>
      </w:r>
      <w:r>
        <w:rPr>
          <w:rFonts w:ascii="Times New Roman"/>
          <w:bCs/>
          <w:kern w:val="44"/>
          <w:szCs w:val="21"/>
        </w:rPr>
        <w:t>（规范性附录）</w:t>
      </w:r>
      <w:r>
        <w:rPr>
          <w:rFonts w:ascii="Times New Roman"/>
          <w:bCs/>
          <w:kern w:val="44"/>
          <w:szCs w:val="21"/>
        </w:rPr>
        <w:br/>
      </w:r>
      <w:r>
        <w:rPr>
          <w:rFonts w:ascii="Times New Roman"/>
          <w:bCs/>
          <w:kern w:val="44"/>
          <w:szCs w:val="21"/>
        </w:rPr>
        <w:t>夏比冲击试样断口分离程度分级方法</w:t>
      </w:r>
      <w:bookmarkEnd w:id="1190"/>
      <w:bookmarkEnd w:id="1191"/>
      <w:bookmarkEnd w:id="1192"/>
    </w:p>
    <w:p w:rsidR="00B34003" w:rsidRDefault="002F622E">
      <w:pPr>
        <w:ind w:firstLineChars="200" w:firstLine="420"/>
        <w:rPr>
          <w:szCs w:val="21"/>
        </w:rPr>
      </w:pPr>
      <w:r>
        <w:rPr>
          <w:szCs w:val="21"/>
        </w:rPr>
        <w:t>在对大量的冲击试样断口分析的基础上，根据分离裂纹的长度和数量提出了夏比冲击试样断口分离程度分级方法。鉴于深度难以测量，因此，一般不考虑分离裂纹深度的影响。分级方法及步骤如下：</w:t>
      </w:r>
    </w:p>
    <w:p w:rsidR="00B34003" w:rsidRDefault="002F622E">
      <w:pPr>
        <w:numPr>
          <w:ilvl w:val="1"/>
          <w:numId w:val="13"/>
        </w:numPr>
        <w:rPr>
          <w:szCs w:val="21"/>
        </w:rPr>
      </w:pPr>
      <w:r>
        <w:rPr>
          <w:szCs w:val="21"/>
        </w:rPr>
        <w:t>首先进行试样断口上分离裂纹长度的测量。并根据分离裂纹的长度，赋予其不同的分值</w:t>
      </w:r>
      <w:r>
        <w:rPr>
          <w:szCs w:val="21"/>
        </w:rPr>
        <w:t>m</w:t>
      </w:r>
      <w:r>
        <w:rPr>
          <w:szCs w:val="21"/>
        </w:rPr>
        <w:t>，见表</w:t>
      </w:r>
      <w:r>
        <w:rPr>
          <w:szCs w:val="21"/>
        </w:rPr>
        <w:t>H1</w:t>
      </w:r>
      <w:r>
        <w:rPr>
          <w:szCs w:val="21"/>
        </w:rPr>
        <w:t>；</w:t>
      </w:r>
    </w:p>
    <w:p w:rsidR="00B34003" w:rsidRDefault="002F622E">
      <w:pPr>
        <w:numPr>
          <w:ilvl w:val="1"/>
          <w:numId w:val="13"/>
        </w:numPr>
        <w:rPr>
          <w:szCs w:val="21"/>
        </w:rPr>
      </w:pPr>
      <w:r>
        <w:rPr>
          <w:szCs w:val="21"/>
        </w:rPr>
        <w:t>根据每个断口上裂纹的长度由大到小进行排序（</w:t>
      </w:r>
      <w:r>
        <w:rPr>
          <w:szCs w:val="21"/>
        </w:rPr>
        <w:t>No.1</w:t>
      </w:r>
      <w:r>
        <w:rPr>
          <w:szCs w:val="21"/>
        </w:rPr>
        <w:t>、</w:t>
      </w:r>
      <w:r>
        <w:rPr>
          <w:szCs w:val="21"/>
        </w:rPr>
        <w:t>No.2</w:t>
      </w:r>
      <w:r>
        <w:rPr>
          <w:szCs w:val="21"/>
        </w:rPr>
        <w:t>、</w:t>
      </w:r>
      <w:r>
        <w:rPr>
          <w:szCs w:val="21"/>
        </w:rPr>
        <w:t>No.3……</w:t>
      </w:r>
      <w:r>
        <w:rPr>
          <w:szCs w:val="21"/>
        </w:rPr>
        <w:t>），并赋予不同的系数</w:t>
      </w:r>
      <w:r>
        <w:rPr>
          <w:szCs w:val="21"/>
        </w:rPr>
        <w:t>k</w:t>
      </w:r>
      <w:r>
        <w:rPr>
          <w:szCs w:val="21"/>
        </w:rPr>
        <w:t>，见表</w:t>
      </w:r>
      <w:r>
        <w:rPr>
          <w:szCs w:val="21"/>
        </w:rPr>
        <w:t>H2</w:t>
      </w:r>
      <w:r>
        <w:rPr>
          <w:szCs w:val="21"/>
        </w:rPr>
        <w:t>。系数</w:t>
      </w:r>
      <w:r>
        <w:rPr>
          <w:szCs w:val="21"/>
        </w:rPr>
        <w:t>k</w:t>
      </w:r>
      <w:r>
        <w:rPr>
          <w:szCs w:val="21"/>
        </w:rPr>
        <w:t>从</w:t>
      </w:r>
      <w:r>
        <w:rPr>
          <w:szCs w:val="21"/>
        </w:rPr>
        <w:t>No.1</w:t>
      </w:r>
      <w:r>
        <w:rPr>
          <w:szCs w:val="21"/>
        </w:rPr>
        <w:t>开始赋值，相同长度的裂纹多次出现时，系数</w:t>
      </w:r>
      <w:r>
        <w:rPr>
          <w:szCs w:val="21"/>
        </w:rPr>
        <w:t>k</w:t>
      </w:r>
      <w:r>
        <w:rPr>
          <w:szCs w:val="21"/>
        </w:rPr>
        <w:t>依次递减；</w:t>
      </w:r>
    </w:p>
    <w:p w:rsidR="00B34003" w:rsidRDefault="002F622E">
      <w:pPr>
        <w:numPr>
          <w:ilvl w:val="1"/>
          <w:numId w:val="13"/>
        </w:numPr>
        <w:rPr>
          <w:szCs w:val="21"/>
        </w:rPr>
      </w:pPr>
      <w:r>
        <w:rPr>
          <w:szCs w:val="21"/>
        </w:rPr>
        <w:t>依据排列的次序，用不同长度分离裂纹的分值</w:t>
      </w:r>
      <w:r>
        <w:rPr>
          <w:szCs w:val="21"/>
        </w:rPr>
        <w:t>m</w:t>
      </w:r>
      <w:r>
        <w:rPr>
          <w:szCs w:val="21"/>
        </w:rPr>
        <w:t>乘以系数</w:t>
      </w:r>
      <w:r>
        <w:rPr>
          <w:szCs w:val="21"/>
        </w:rPr>
        <w:t>k</w:t>
      </w:r>
      <w:r>
        <w:rPr>
          <w:szCs w:val="21"/>
        </w:rPr>
        <w:t>，得到不同长度分离裂纹的计算分值</w:t>
      </w:r>
      <w:r>
        <w:rPr>
          <w:i/>
          <w:szCs w:val="21"/>
        </w:rPr>
        <w:t>k</w:t>
      </w:r>
      <w:r>
        <w:rPr>
          <w:szCs w:val="21"/>
          <w:vertAlign w:val="subscript"/>
        </w:rPr>
        <w:t>n</w:t>
      </w:r>
      <w:r>
        <w:rPr>
          <w:szCs w:val="21"/>
        </w:rPr>
        <w:t>m</w:t>
      </w:r>
      <w:r>
        <w:rPr>
          <w:szCs w:val="21"/>
          <w:vertAlign w:val="subscript"/>
        </w:rPr>
        <w:t>n</w:t>
      </w:r>
      <w:r>
        <w:rPr>
          <w:szCs w:val="21"/>
        </w:rPr>
        <w:t>，见表</w:t>
      </w:r>
      <w:r>
        <w:rPr>
          <w:szCs w:val="21"/>
        </w:rPr>
        <w:t>H3</w:t>
      </w:r>
      <w:r>
        <w:rPr>
          <w:szCs w:val="21"/>
        </w:rPr>
        <w:t>；</w:t>
      </w:r>
    </w:p>
    <w:p w:rsidR="00B34003" w:rsidRDefault="002F622E">
      <w:pPr>
        <w:numPr>
          <w:ilvl w:val="1"/>
          <w:numId w:val="13"/>
        </w:numPr>
        <w:rPr>
          <w:szCs w:val="21"/>
        </w:rPr>
      </w:pPr>
      <w:r>
        <w:rPr>
          <w:szCs w:val="21"/>
        </w:rPr>
        <w:t>将试样断口上每个分离裂纹依据表</w:t>
      </w:r>
      <w:r>
        <w:rPr>
          <w:szCs w:val="21"/>
        </w:rPr>
        <w:t>H3</w:t>
      </w:r>
      <w:r>
        <w:rPr>
          <w:szCs w:val="21"/>
        </w:rPr>
        <w:t>计算的分值进行相加，即得到该试样断口分离的总分值</w:t>
      </w:r>
      <w:r>
        <w:rPr>
          <w:szCs w:val="21"/>
        </w:rPr>
        <w:t>M</w:t>
      </w:r>
      <w:r>
        <w:rPr>
          <w:szCs w:val="21"/>
        </w:rPr>
        <w:t>，即：</w:t>
      </w:r>
      <w:r>
        <w:rPr>
          <w:szCs w:val="21"/>
        </w:rPr>
        <w:t xml:space="preserve"> M</w:t>
      </w:r>
      <w:r>
        <w:rPr>
          <w:szCs w:val="21"/>
        </w:rPr>
        <w:t>＝</w:t>
      </w:r>
      <w:r>
        <w:rPr>
          <w:szCs w:val="21"/>
        </w:rPr>
        <w:t>∑</w:t>
      </w:r>
      <w:r>
        <w:rPr>
          <w:i/>
          <w:szCs w:val="21"/>
        </w:rPr>
        <w:t>k</w:t>
      </w:r>
      <w:r>
        <w:rPr>
          <w:szCs w:val="21"/>
          <w:vertAlign w:val="subscript"/>
        </w:rPr>
        <w:t>n</w:t>
      </w:r>
      <w:r>
        <w:rPr>
          <w:szCs w:val="21"/>
        </w:rPr>
        <w:t>m</w:t>
      </w:r>
      <w:r>
        <w:rPr>
          <w:szCs w:val="21"/>
          <w:vertAlign w:val="subscript"/>
        </w:rPr>
        <w:t>n</w:t>
      </w:r>
    </w:p>
    <w:p w:rsidR="00B34003" w:rsidRDefault="002F622E">
      <w:pPr>
        <w:numPr>
          <w:ilvl w:val="1"/>
          <w:numId w:val="13"/>
        </w:numPr>
        <w:rPr>
          <w:szCs w:val="21"/>
        </w:rPr>
      </w:pPr>
      <w:r>
        <w:rPr>
          <w:szCs w:val="21"/>
        </w:rPr>
        <w:t>根据总分值将断口分离程度分为</w:t>
      </w:r>
      <w:r>
        <w:rPr>
          <w:rFonts w:ascii="宋体" w:hAnsi="宋体" w:cs="宋体" w:hint="eastAsia"/>
          <w:szCs w:val="21"/>
        </w:rPr>
        <w:t>Ⅰ</w:t>
      </w:r>
      <w:r>
        <w:rPr>
          <w:szCs w:val="21"/>
        </w:rPr>
        <w:t>、</w:t>
      </w:r>
      <w:r>
        <w:rPr>
          <w:rFonts w:ascii="宋体" w:hAnsi="宋体" w:cs="宋体" w:hint="eastAsia"/>
          <w:szCs w:val="21"/>
        </w:rPr>
        <w:t>Ⅱ</w:t>
      </w:r>
      <w:r>
        <w:rPr>
          <w:szCs w:val="21"/>
        </w:rPr>
        <w:t>、</w:t>
      </w:r>
      <w:r>
        <w:rPr>
          <w:rFonts w:ascii="宋体" w:hAnsi="宋体" w:cs="宋体" w:hint="eastAsia"/>
          <w:szCs w:val="21"/>
        </w:rPr>
        <w:t>Ⅲ</w:t>
      </w:r>
      <w:r>
        <w:rPr>
          <w:szCs w:val="21"/>
        </w:rPr>
        <w:t>、</w:t>
      </w:r>
      <w:r>
        <w:rPr>
          <w:rFonts w:ascii="宋体" w:hAnsi="宋体" w:cs="宋体" w:hint="eastAsia"/>
          <w:szCs w:val="21"/>
        </w:rPr>
        <w:t>Ⅳ</w:t>
      </w:r>
      <w:r>
        <w:rPr>
          <w:szCs w:val="21"/>
        </w:rPr>
        <w:t xml:space="preserve"> 4</w:t>
      </w:r>
      <w:r>
        <w:rPr>
          <w:szCs w:val="21"/>
        </w:rPr>
        <w:t>个级别，详见表</w:t>
      </w:r>
      <w:r>
        <w:rPr>
          <w:szCs w:val="21"/>
        </w:rPr>
        <w:t>H4</w:t>
      </w:r>
      <w:r>
        <w:rPr>
          <w:szCs w:val="21"/>
        </w:rPr>
        <w:t>。</w:t>
      </w:r>
    </w:p>
    <w:p w:rsidR="00B34003" w:rsidRDefault="002F622E">
      <w:pPr>
        <w:numPr>
          <w:ilvl w:val="1"/>
          <w:numId w:val="13"/>
        </w:numPr>
        <w:spacing w:beforeLines="50" w:before="156"/>
        <w:rPr>
          <w:szCs w:val="21"/>
        </w:rPr>
      </w:pPr>
      <w:r>
        <w:rPr>
          <w:szCs w:val="21"/>
        </w:rPr>
        <w:t>根据该分级方法，不同级别冲击试样的断口分离的示例见表</w:t>
      </w:r>
      <w:r>
        <w:rPr>
          <w:szCs w:val="21"/>
        </w:rPr>
        <w:t>H</w:t>
      </w:r>
      <w:r>
        <w:rPr>
          <w:rFonts w:eastAsia="黑体"/>
          <w:szCs w:val="21"/>
        </w:rPr>
        <w:t>5</w:t>
      </w:r>
      <w:r>
        <w:rPr>
          <w:szCs w:val="21"/>
        </w:rPr>
        <w:t>。</w:t>
      </w:r>
    </w:p>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rPr>
        <w:t>表</w:t>
      </w:r>
      <w:r>
        <w:rPr>
          <w:rFonts w:ascii="Times New Roman" w:hint="eastAsia"/>
        </w:rPr>
        <w:t xml:space="preserve">H1  </w:t>
      </w:r>
      <w:r>
        <w:rPr>
          <w:rFonts w:ascii="Times New Roman"/>
        </w:rPr>
        <w:t>不同长度分离裂纹的分值</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1214"/>
        <w:gridCol w:w="1214"/>
        <w:gridCol w:w="1214"/>
        <w:gridCol w:w="1214"/>
        <w:gridCol w:w="1214"/>
        <w:gridCol w:w="1214"/>
      </w:tblGrid>
      <w:tr w:rsidR="00B34003">
        <w:trPr>
          <w:trHeight w:val="397"/>
          <w:jc w:val="center"/>
        </w:trPr>
        <w:tc>
          <w:tcPr>
            <w:tcW w:w="2349" w:type="dxa"/>
            <w:vAlign w:val="center"/>
          </w:tcPr>
          <w:p w:rsidR="00B34003" w:rsidRDefault="002F622E">
            <w:pPr>
              <w:spacing w:line="240" w:lineRule="exact"/>
              <w:jc w:val="center"/>
              <w:rPr>
                <w:sz w:val="18"/>
                <w:szCs w:val="18"/>
              </w:rPr>
            </w:pPr>
            <w:r>
              <w:rPr>
                <w:sz w:val="18"/>
                <w:szCs w:val="18"/>
              </w:rPr>
              <w:t>长度</w:t>
            </w:r>
          </w:p>
          <w:p w:rsidR="00B34003" w:rsidRDefault="002F622E">
            <w:pPr>
              <w:spacing w:line="240" w:lineRule="exact"/>
              <w:jc w:val="center"/>
              <w:rPr>
                <w:sz w:val="18"/>
                <w:szCs w:val="18"/>
              </w:rPr>
            </w:pPr>
            <w:r>
              <w:rPr>
                <w:sz w:val="18"/>
                <w:szCs w:val="18"/>
              </w:rPr>
              <w:t>L</w:t>
            </w:r>
          </w:p>
          <w:p w:rsidR="00B34003" w:rsidRDefault="002F622E">
            <w:pPr>
              <w:spacing w:line="240" w:lineRule="exact"/>
              <w:jc w:val="center"/>
              <w:rPr>
                <w:sz w:val="18"/>
                <w:szCs w:val="18"/>
              </w:rPr>
            </w:pPr>
            <w:r>
              <w:rPr>
                <w:sz w:val="18"/>
                <w:szCs w:val="18"/>
              </w:rPr>
              <w:t>mm</w:t>
            </w:r>
          </w:p>
        </w:tc>
        <w:tc>
          <w:tcPr>
            <w:tcW w:w="1214" w:type="dxa"/>
            <w:vAlign w:val="center"/>
          </w:tcPr>
          <w:p w:rsidR="00B34003" w:rsidRDefault="002F622E">
            <w:pPr>
              <w:spacing w:line="240" w:lineRule="exact"/>
              <w:jc w:val="center"/>
              <w:rPr>
                <w:sz w:val="18"/>
                <w:szCs w:val="18"/>
              </w:rPr>
            </w:pPr>
            <w:r>
              <w:rPr>
                <w:sz w:val="18"/>
                <w:szCs w:val="18"/>
              </w:rPr>
              <w:t>＜</w:t>
            </w:r>
            <w:r>
              <w:rPr>
                <w:sz w:val="18"/>
                <w:szCs w:val="18"/>
              </w:rPr>
              <w:t>1</w:t>
            </w:r>
          </w:p>
        </w:tc>
        <w:tc>
          <w:tcPr>
            <w:tcW w:w="1214" w:type="dxa"/>
            <w:vAlign w:val="center"/>
          </w:tcPr>
          <w:p w:rsidR="00B34003" w:rsidRDefault="002F622E">
            <w:pPr>
              <w:spacing w:line="240" w:lineRule="exact"/>
              <w:jc w:val="center"/>
              <w:rPr>
                <w:sz w:val="18"/>
                <w:szCs w:val="18"/>
              </w:rPr>
            </w:pPr>
            <w:r>
              <w:rPr>
                <w:sz w:val="18"/>
                <w:szCs w:val="18"/>
              </w:rPr>
              <w:t>1.0~1.9</w:t>
            </w:r>
          </w:p>
        </w:tc>
        <w:tc>
          <w:tcPr>
            <w:tcW w:w="1214" w:type="dxa"/>
            <w:vAlign w:val="center"/>
          </w:tcPr>
          <w:p w:rsidR="00B34003" w:rsidRDefault="002F622E">
            <w:pPr>
              <w:spacing w:line="240" w:lineRule="exact"/>
              <w:jc w:val="center"/>
              <w:rPr>
                <w:sz w:val="18"/>
                <w:szCs w:val="18"/>
              </w:rPr>
            </w:pPr>
            <w:r>
              <w:rPr>
                <w:sz w:val="18"/>
                <w:szCs w:val="18"/>
              </w:rPr>
              <w:t>2.0~2.9</w:t>
            </w:r>
          </w:p>
        </w:tc>
        <w:tc>
          <w:tcPr>
            <w:tcW w:w="1214" w:type="dxa"/>
            <w:vAlign w:val="center"/>
          </w:tcPr>
          <w:p w:rsidR="00B34003" w:rsidRDefault="002F622E">
            <w:pPr>
              <w:spacing w:line="240" w:lineRule="exact"/>
              <w:jc w:val="center"/>
              <w:rPr>
                <w:sz w:val="18"/>
                <w:szCs w:val="18"/>
              </w:rPr>
            </w:pPr>
            <w:r>
              <w:rPr>
                <w:sz w:val="18"/>
                <w:szCs w:val="18"/>
              </w:rPr>
              <w:t>3.0~3.9</w:t>
            </w:r>
          </w:p>
        </w:tc>
        <w:tc>
          <w:tcPr>
            <w:tcW w:w="1214" w:type="dxa"/>
            <w:vAlign w:val="center"/>
          </w:tcPr>
          <w:p w:rsidR="00B34003" w:rsidRDefault="002F622E">
            <w:pPr>
              <w:spacing w:line="240" w:lineRule="exact"/>
              <w:jc w:val="center"/>
              <w:rPr>
                <w:sz w:val="18"/>
                <w:szCs w:val="18"/>
              </w:rPr>
            </w:pPr>
            <w:r>
              <w:rPr>
                <w:sz w:val="18"/>
                <w:szCs w:val="18"/>
              </w:rPr>
              <w:t>4.0~4.9</w:t>
            </w:r>
          </w:p>
        </w:tc>
        <w:tc>
          <w:tcPr>
            <w:tcW w:w="1214" w:type="dxa"/>
            <w:vAlign w:val="center"/>
          </w:tcPr>
          <w:p w:rsidR="00B34003" w:rsidRDefault="002F622E">
            <w:pPr>
              <w:spacing w:line="240" w:lineRule="exact"/>
              <w:jc w:val="center"/>
              <w:rPr>
                <w:sz w:val="18"/>
                <w:szCs w:val="18"/>
              </w:rPr>
            </w:pPr>
            <w:r>
              <w:rPr>
                <w:sz w:val="18"/>
                <w:szCs w:val="18"/>
              </w:rPr>
              <w:t>≥5</w:t>
            </w:r>
          </w:p>
        </w:tc>
      </w:tr>
      <w:tr w:rsidR="00B34003">
        <w:trPr>
          <w:trHeight w:val="397"/>
          <w:jc w:val="center"/>
        </w:trPr>
        <w:tc>
          <w:tcPr>
            <w:tcW w:w="2349" w:type="dxa"/>
            <w:vAlign w:val="center"/>
          </w:tcPr>
          <w:p w:rsidR="00B34003" w:rsidRDefault="002F622E">
            <w:pPr>
              <w:spacing w:line="240" w:lineRule="exact"/>
              <w:jc w:val="center"/>
              <w:rPr>
                <w:sz w:val="18"/>
                <w:szCs w:val="18"/>
              </w:rPr>
            </w:pPr>
            <w:r>
              <w:rPr>
                <w:sz w:val="18"/>
                <w:szCs w:val="18"/>
              </w:rPr>
              <w:t>分值</w:t>
            </w:r>
          </w:p>
          <w:p w:rsidR="00B34003" w:rsidRDefault="002F622E">
            <w:pPr>
              <w:spacing w:line="240" w:lineRule="exact"/>
              <w:jc w:val="center"/>
              <w:rPr>
                <w:sz w:val="18"/>
                <w:szCs w:val="18"/>
              </w:rPr>
            </w:pPr>
            <w:r>
              <w:rPr>
                <w:sz w:val="18"/>
                <w:szCs w:val="18"/>
              </w:rPr>
              <w:t>m</w:t>
            </w:r>
          </w:p>
        </w:tc>
        <w:tc>
          <w:tcPr>
            <w:tcW w:w="1214" w:type="dxa"/>
            <w:vAlign w:val="center"/>
          </w:tcPr>
          <w:p w:rsidR="00B34003" w:rsidRDefault="002F622E">
            <w:pPr>
              <w:spacing w:line="240" w:lineRule="exact"/>
              <w:jc w:val="center"/>
              <w:rPr>
                <w:sz w:val="18"/>
                <w:szCs w:val="18"/>
              </w:rPr>
            </w:pPr>
            <w:r>
              <w:rPr>
                <w:sz w:val="18"/>
                <w:szCs w:val="18"/>
              </w:rPr>
              <w:t>1</w:t>
            </w:r>
          </w:p>
        </w:tc>
        <w:tc>
          <w:tcPr>
            <w:tcW w:w="1214" w:type="dxa"/>
            <w:vAlign w:val="center"/>
          </w:tcPr>
          <w:p w:rsidR="00B34003" w:rsidRDefault="002F622E">
            <w:pPr>
              <w:spacing w:line="240" w:lineRule="exact"/>
              <w:jc w:val="center"/>
              <w:rPr>
                <w:sz w:val="18"/>
                <w:szCs w:val="18"/>
              </w:rPr>
            </w:pPr>
            <w:r>
              <w:rPr>
                <w:sz w:val="18"/>
                <w:szCs w:val="18"/>
              </w:rPr>
              <w:t>2</w:t>
            </w:r>
          </w:p>
        </w:tc>
        <w:tc>
          <w:tcPr>
            <w:tcW w:w="1214" w:type="dxa"/>
            <w:vAlign w:val="center"/>
          </w:tcPr>
          <w:p w:rsidR="00B34003" w:rsidRDefault="002F622E">
            <w:pPr>
              <w:spacing w:line="240" w:lineRule="exact"/>
              <w:jc w:val="center"/>
              <w:rPr>
                <w:sz w:val="18"/>
                <w:szCs w:val="18"/>
              </w:rPr>
            </w:pPr>
            <w:r>
              <w:rPr>
                <w:sz w:val="18"/>
                <w:szCs w:val="18"/>
              </w:rPr>
              <w:t>4</w:t>
            </w:r>
          </w:p>
        </w:tc>
        <w:tc>
          <w:tcPr>
            <w:tcW w:w="1214" w:type="dxa"/>
            <w:vAlign w:val="center"/>
          </w:tcPr>
          <w:p w:rsidR="00B34003" w:rsidRDefault="002F622E">
            <w:pPr>
              <w:spacing w:line="240" w:lineRule="exact"/>
              <w:jc w:val="center"/>
              <w:rPr>
                <w:sz w:val="18"/>
                <w:szCs w:val="18"/>
              </w:rPr>
            </w:pPr>
            <w:r>
              <w:rPr>
                <w:sz w:val="18"/>
                <w:szCs w:val="18"/>
              </w:rPr>
              <w:t>6</w:t>
            </w:r>
          </w:p>
        </w:tc>
        <w:tc>
          <w:tcPr>
            <w:tcW w:w="1214" w:type="dxa"/>
            <w:vAlign w:val="center"/>
          </w:tcPr>
          <w:p w:rsidR="00B34003" w:rsidRDefault="002F622E">
            <w:pPr>
              <w:spacing w:line="240" w:lineRule="exact"/>
              <w:jc w:val="center"/>
              <w:rPr>
                <w:sz w:val="18"/>
                <w:szCs w:val="18"/>
              </w:rPr>
            </w:pPr>
            <w:r>
              <w:rPr>
                <w:sz w:val="18"/>
                <w:szCs w:val="18"/>
              </w:rPr>
              <w:t>8</w:t>
            </w:r>
          </w:p>
        </w:tc>
        <w:tc>
          <w:tcPr>
            <w:tcW w:w="1214" w:type="dxa"/>
            <w:vAlign w:val="center"/>
          </w:tcPr>
          <w:p w:rsidR="00B34003" w:rsidRDefault="002F622E">
            <w:pPr>
              <w:spacing w:line="240" w:lineRule="exact"/>
              <w:jc w:val="center"/>
              <w:rPr>
                <w:sz w:val="18"/>
                <w:szCs w:val="18"/>
              </w:rPr>
            </w:pPr>
            <w:r>
              <w:rPr>
                <w:sz w:val="18"/>
                <w:szCs w:val="18"/>
              </w:rPr>
              <w:t>10</w:t>
            </w:r>
          </w:p>
        </w:tc>
      </w:tr>
    </w:tbl>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rPr>
        <w:t>表</w:t>
      </w:r>
      <w:r>
        <w:rPr>
          <w:rFonts w:ascii="Times New Roman" w:hint="eastAsia"/>
        </w:rPr>
        <w:t xml:space="preserve">H2  </w:t>
      </w:r>
      <w:r>
        <w:rPr>
          <w:rFonts w:ascii="Times New Roman"/>
        </w:rPr>
        <w:t>不同排序的分离裂纹的系数</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9"/>
        <w:gridCol w:w="1223"/>
        <w:gridCol w:w="1696"/>
        <w:gridCol w:w="1460"/>
        <w:gridCol w:w="1460"/>
        <w:gridCol w:w="1458"/>
      </w:tblGrid>
      <w:tr w:rsidR="00B34003">
        <w:trPr>
          <w:trHeight w:val="397"/>
          <w:jc w:val="center"/>
        </w:trPr>
        <w:tc>
          <w:tcPr>
            <w:tcW w:w="2319" w:type="dxa"/>
            <w:vAlign w:val="center"/>
          </w:tcPr>
          <w:p w:rsidR="00B34003" w:rsidRDefault="002F622E">
            <w:pPr>
              <w:spacing w:line="240" w:lineRule="exact"/>
              <w:jc w:val="center"/>
              <w:rPr>
                <w:sz w:val="18"/>
                <w:szCs w:val="18"/>
              </w:rPr>
            </w:pPr>
            <w:r>
              <w:rPr>
                <w:sz w:val="18"/>
                <w:szCs w:val="18"/>
              </w:rPr>
              <w:t>裂纹次序</w:t>
            </w:r>
          </w:p>
        </w:tc>
        <w:tc>
          <w:tcPr>
            <w:tcW w:w="1223" w:type="dxa"/>
            <w:vAlign w:val="center"/>
          </w:tcPr>
          <w:p w:rsidR="00B34003" w:rsidRDefault="002F622E">
            <w:pPr>
              <w:spacing w:line="240" w:lineRule="exact"/>
              <w:jc w:val="center"/>
              <w:rPr>
                <w:sz w:val="18"/>
                <w:szCs w:val="18"/>
              </w:rPr>
            </w:pPr>
            <w:r>
              <w:rPr>
                <w:sz w:val="18"/>
                <w:szCs w:val="18"/>
              </w:rPr>
              <w:t>No.1</w:t>
            </w:r>
          </w:p>
        </w:tc>
        <w:tc>
          <w:tcPr>
            <w:tcW w:w="1696" w:type="dxa"/>
            <w:vAlign w:val="center"/>
          </w:tcPr>
          <w:p w:rsidR="00B34003" w:rsidRDefault="002F622E">
            <w:pPr>
              <w:spacing w:line="240" w:lineRule="exact"/>
              <w:jc w:val="center"/>
              <w:rPr>
                <w:sz w:val="18"/>
                <w:szCs w:val="18"/>
              </w:rPr>
            </w:pPr>
            <w:r>
              <w:rPr>
                <w:sz w:val="18"/>
                <w:szCs w:val="18"/>
              </w:rPr>
              <w:t>No.2</w:t>
            </w:r>
          </w:p>
        </w:tc>
        <w:tc>
          <w:tcPr>
            <w:tcW w:w="1460" w:type="dxa"/>
            <w:vAlign w:val="center"/>
          </w:tcPr>
          <w:p w:rsidR="00B34003" w:rsidRDefault="002F622E">
            <w:pPr>
              <w:spacing w:line="240" w:lineRule="exact"/>
              <w:jc w:val="center"/>
              <w:rPr>
                <w:sz w:val="18"/>
                <w:szCs w:val="18"/>
              </w:rPr>
            </w:pPr>
            <w:r>
              <w:rPr>
                <w:sz w:val="18"/>
                <w:szCs w:val="18"/>
              </w:rPr>
              <w:t>No.3</w:t>
            </w:r>
          </w:p>
        </w:tc>
        <w:tc>
          <w:tcPr>
            <w:tcW w:w="1460" w:type="dxa"/>
            <w:vAlign w:val="center"/>
          </w:tcPr>
          <w:p w:rsidR="00B34003" w:rsidRDefault="002F622E">
            <w:pPr>
              <w:spacing w:line="240" w:lineRule="exact"/>
              <w:jc w:val="center"/>
              <w:rPr>
                <w:sz w:val="18"/>
                <w:szCs w:val="18"/>
              </w:rPr>
            </w:pPr>
            <w:r>
              <w:rPr>
                <w:sz w:val="18"/>
                <w:szCs w:val="18"/>
              </w:rPr>
              <w:t>No.4</w:t>
            </w:r>
          </w:p>
        </w:tc>
        <w:tc>
          <w:tcPr>
            <w:tcW w:w="1458" w:type="dxa"/>
            <w:vAlign w:val="center"/>
          </w:tcPr>
          <w:p w:rsidR="00B34003" w:rsidRDefault="002F622E">
            <w:pPr>
              <w:spacing w:line="240" w:lineRule="exact"/>
              <w:jc w:val="center"/>
              <w:rPr>
                <w:sz w:val="18"/>
                <w:szCs w:val="18"/>
              </w:rPr>
            </w:pPr>
            <w:r>
              <w:rPr>
                <w:sz w:val="18"/>
                <w:szCs w:val="18"/>
              </w:rPr>
              <w:t>No.5</w:t>
            </w:r>
          </w:p>
        </w:tc>
      </w:tr>
      <w:tr w:rsidR="00B34003">
        <w:trPr>
          <w:trHeight w:val="397"/>
          <w:jc w:val="center"/>
        </w:trPr>
        <w:tc>
          <w:tcPr>
            <w:tcW w:w="2319" w:type="dxa"/>
            <w:vAlign w:val="center"/>
          </w:tcPr>
          <w:p w:rsidR="00B34003" w:rsidRDefault="002F622E">
            <w:pPr>
              <w:spacing w:line="240" w:lineRule="exact"/>
              <w:jc w:val="center"/>
              <w:rPr>
                <w:sz w:val="18"/>
                <w:szCs w:val="18"/>
              </w:rPr>
            </w:pPr>
            <w:r>
              <w:rPr>
                <w:sz w:val="18"/>
                <w:szCs w:val="18"/>
              </w:rPr>
              <w:t>系数</w:t>
            </w:r>
          </w:p>
          <w:p w:rsidR="00B34003" w:rsidRDefault="002F622E">
            <w:pPr>
              <w:spacing w:line="240" w:lineRule="exact"/>
              <w:jc w:val="center"/>
              <w:rPr>
                <w:sz w:val="18"/>
                <w:szCs w:val="18"/>
              </w:rPr>
            </w:pPr>
            <w:r>
              <w:rPr>
                <w:sz w:val="18"/>
                <w:szCs w:val="18"/>
              </w:rPr>
              <w:t>k</w:t>
            </w:r>
          </w:p>
        </w:tc>
        <w:tc>
          <w:tcPr>
            <w:tcW w:w="1223" w:type="dxa"/>
            <w:vAlign w:val="center"/>
          </w:tcPr>
          <w:p w:rsidR="00B34003" w:rsidRDefault="002F622E">
            <w:pPr>
              <w:spacing w:line="240" w:lineRule="exact"/>
              <w:jc w:val="center"/>
              <w:rPr>
                <w:sz w:val="18"/>
                <w:szCs w:val="18"/>
              </w:rPr>
            </w:pPr>
            <w:r>
              <w:rPr>
                <w:sz w:val="18"/>
                <w:szCs w:val="18"/>
              </w:rPr>
              <w:t>1</w:t>
            </w:r>
          </w:p>
        </w:tc>
        <w:tc>
          <w:tcPr>
            <w:tcW w:w="1696" w:type="dxa"/>
            <w:vAlign w:val="center"/>
          </w:tcPr>
          <w:p w:rsidR="00B34003" w:rsidRDefault="002F622E">
            <w:pPr>
              <w:spacing w:line="240" w:lineRule="exact"/>
              <w:jc w:val="center"/>
              <w:rPr>
                <w:sz w:val="18"/>
                <w:szCs w:val="18"/>
              </w:rPr>
            </w:pPr>
            <w:r>
              <w:rPr>
                <w:sz w:val="18"/>
                <w:szCs w:val="18"/>
              </w:rPr>
              <w:t>0.6</w:t>
            </w:r>
          </w:p>
        </w:tc>
        <w:tc>
          <w:tcPr>
            <w:tcW w:w="1460" w:type="dxa"/>
            <w:vAlign w:val="center"/>
          </w:tcPr>
          <w:p w:rsidR="00B34003" w:rsidRDefault="002F622E">
            <w:pPr>
              <w:spacing w:line="240" w:lineRule="exact"/>
              <w:jc w:val="center"/>
              <w:rPr>
                <w:sz w:val="18"/>
                <w:szCs w:val="18"/>
              </w:rPr>
            </w:pPr>
            <w:r>
              <w:rPr>
                <w:sz w:val="18"/>
                <w:szCs w:val="18"/>
              </w:rPr>
              <w:t>0.3</w:t>
            </w:r>
          </w:p>
        </w:tc>
        <w:tc>
          <w:tcPr>
            <w:tcW w:w="1460" w:type="dxa"/>
            <w:vAlign w:val="center"/>
          </w:tcPr>
          <w:p w:rsidR="00B34003" w:rsidRDefault="002F622E">
            <w:pPr>
              <w:spacing w:line="240" w:lineRule="exact"/>
              <w:jc w:val="center"/>
              <w:rPr>
                <w:sz w:val="18"/>
                <w:szCs w:val="18"/>
              </w:rPr>
            </w:pPr>
            <w:r>
              <w:rPr>
                <w:sz w:val="18"/>
                <w:szCs w:val="18"/>
              </w:rPr>
              <w:t>0.2</w:t>
            </w:r>
          </w:p>
        </w:tc>
        <w:tc>
          <w:tcPr>
            <w:tcW w:w="1458" w:type="dxa"/>
            <w:vAlign w:val="center"/>
          </w:tcPr>
          <w:p w:rsidR="00B34003" w:rsidRDefault="002F622E">
            <w:pPr>
              <w:spacing w:line="240" w:lineRule="exact"/>
              <w:jc w:val="center"/>
              <w:rPr>
                <w:sz w:val="18"/>
                <w:szCs w:val="18"/>
              </w:rPr>
            </w:pPr>
            <w:r>
              <w:rPr>
                <w:sz w:val="18"/>
                <w:szCs w:val="18"/>
              </w:rPr>
              <w:t>0.1</w:t>
            </w:r>
          </w:p>
        </w:tc>
      </w:tr>
    </w:tbl>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rPr>
        <w:t>表</w:t>
      </w:r>
      <w:r>
        <w:rPr>
          <w:rFonts w:ascii="Times New Roman" w:hint="eastAsia"/>
        </w:rPr>
        <w:t xml:space="preserve">H3  </w:t>
      </w:r>
      <w:r>
        <w:rPr>
          <w:rFonts w:ascii="Times New Roman"/>
        </w:rPr>
        <w:t>不同长度和排序的分离裂纹的计算分值</w:t>
      </w:r>
      <w:r>
        <w:rPr>
          <w:rFonts w:ascii="Times New Roman"/>
        </w:rPr>
        <w:t>k</w:t>
      </w:r>
      <w:r>
        <w:rPr>
          <w:rFonts w:ascii="Times New Roman"/>
          <w:szCs w:val="21"/>
          <w:vertAlign w:val="subscript"/>
        </w:rPr>
        <w:t>n</w:t>
      </w:r>
      <w:r>
        <w:rPr>
          <w:rFonts w:ascii="Times New Roman"/>
        </w:rPr>
        <w:t>m</w:t>
      </w:r>
      <w:r>
        <w:rPr>
          <w:rFonts w:ascii="Times New Roman"/>
          <w:szCs w:val="21"/>
          <w:vertAlign w:val="subscript"/>
        </w:rPr>
        <w:t>n</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8"/>
        <w:gridCol w:w="1512"/>
        <w:gridCol w:w="1512"/>
        <w:gridCol w:w="1512"/>
        <w:gridCol w:w="1512"/>
        <w:gridCol w:w="1504"/>
      </w:tblGrid>
      <w:tr w:rsidR="00B34003">
        <w:trPr>
          <w:trHeight w:val="397"/>
          <w:jc w:val="center"/>
        </w:trPr>
        <w:tc>
          <w:tcPr>
            <w:tcW w:w="2018" w:type="dxa"/>
            <w:vMerge w:val="restart"/>
            <w:vAlign w:val="center"/>
          </w:tcPr>
          <w:p w:rsidR="00B34003" w:rsidRDefault="002F622E">
            <w:pPr>
              <w:spacing w:line="240" w:lineRule="exact"/>
              <w:jc w:val="center"/>
              <w:rPr>
                <w:sz w:val="18"/>
                <w:szCs w:val="18"/>
              </w:rPr>
            </w:pPr>
            <w:r>
              <w:rPr>
                <w:sz w:val="18"/>
                <w:szCs w:val="18"/>
              </w:rPr>
              <w:t>裂纹长度</w:t>
            </w:r>
          </w:p>
          <w:p w:rsidR="00B34003" w:rsidRDefault="002F622E">
            <w:pPr>
              <w:spacing w:line="240" w:lineRule="exact"/>
              <w:jc w:val="center"/>
              <w:rPr>
                <w:sz w:val="18"/>
                <w:szCs w:val="18"/>
              </w:rPr>
            </w:pPr>
            <w:r>
              <w:rPr>
                <w:sz w:val="18"/>
                <w:szCs w:val="18"/>
              </w:rPr>
              <w:t>L</w:t>
            </w:r>
          </w:p>
          <w:p w:rsidR="00B34003" w:rsidRDefault="002F622E">
            <w:pPr>
              <w:spacing w:line="240" w:lineRule="exact"/>
              <w:jc w:val="center"/>
              <w:rPr>
                <w:sz w:val="18"/>
                <w:szCs w:val="18"/>
              </w:rPr>
            </w:pPr>
            <w:r>
              <w:rPr>
                <w:sz w:val="18"/>
                <w:szCs w:val="18"/>
              </w:rPr>
              <w:t>mm</w:t>
            </w:r>
          </w:p>
        </w:tc>
        <w:tc>
          <w:tcPr>
            <w:tcW w:w="7552" w:type="dxa"/>
            <w:gridSpan w:val="5"/>
            <w:vAlign w:val="center"/>
          </w:tcPr>
          <w:p w:rsidR="00B34003" w:rsidRDefault="002F622E">
            <w:pPr>
              <w:spacing w:line="240" w:lineRule="exact"/>
              <w:jc w:val="center"/>
              <w:rPr>
                <w:sz w:val="18"/>
                <w:szCs w:val="18"/>
              </w:rPr>
            </w:pPr>
            <w:r>
              <w:rPr>
                <w:sz w:val="18"/>
                <w:szCs w:val="18"/>
              </w:rPr>
              <w:t>与裂纹次序对应的分离裂纹的计算分值</w:t>
            </w:r>
            <w:r>
              <w:rPr>
                <w:i/>
                <w:szCs w:val="21"/>
              </w:rPr>
              <w:t>k</w:t>
            </w:r>
            <w:r>
              <w:rPr>
                <w:szCs w:val="21"/>
                <w:vertAlign w:val="subscript"/>
              </w:rPr>
              <w:t>n</w:t>
            </w:r>
            <w:r>
              <w:rPr>
                <w:szCs w:val="21"/>
              </w:rPr>
              <w:t>m</w:t>
            </w:r>
            <w:r>
              <w:rPr>
                <w:szCs w:val="21"/>
                <w:vertAlign w:val="subscript"/>
              </w:rPr>
              <w:t>n</w:t>
            </w:r>
          </w:p>
        </w:tc>
      </w:tr>
      <w:tr w:rsidR="00B34003">
        <w:trPr>
          <w:trHeight w:val="397"/>
          <w:jc w:val="center"/>
        </w:trPr>
        <w:tc>
          <w:tcPr>
            <w:tcW w:w="2018" w:type="dxa"/>
            <w:vMerge/>
            <w:vAlign w:val="center"/>
          </w:tcPr>
          <w:p w:rsidR="00B34003" w:rsidRDefault="00B34003">
            <w:pPr>
              <w:spacing w:line="240" w:lineRule="exact"/>
              <w:jc w:val="center"/>
              <w:rPr>
                <w:sz w:val="18"/>
                <w:szCs w:val="18"/>
              </w:rPr>
            </w:pPr>
          </w:p>
        </w:tc>
        <w:tc>
          <w:tcPr>
            <w:tcW w:w="1512" w:type="dxa"/>
            <w:vAlign w:val="center"/>
          </w:tcPr>
          <w:p w:rsidR="00B34003" w:rsidRDefault="002F622E">
            <w:pPr>
              <w:spacing w:line="240" w:lineRule="exact"/>
              <w:jc w:val="center"/>
              <w:rPr>
                <w:sz w:val="18"/>
                <w:szCs w:val="18"/>
              </w:rPr>
            </w:pPr>
            <w:r>
              <w:rPr>
                <w:sz w:val="18"/>
                <w:szCs w:val="18"/>
              </w:rPr>
              <w:t>No.1</w:t>
            </w:r>
          </w:p>
        </w:tc>
        <w:tc>
          <w:tcPr>
            <w:tcW w:w="1512" w:type="dxa"/>
            <w:vAlign w:val="center"/>
          </w:tcPr>
          <w:p w:rsidR="00B34003" w:rsidRDefault="002F622E">
            <w:pPr>
              <w:spacing w:line="240" w:lineRule="exact"/>
              <w:jc w:val="center"/>
              <w:rPr>
                <w:sz w:val="18"/>
                <w:szCs w:val="18"/>
              </w:rPr>
            </w:pPr>
            <w:r>
              <w:rPr>
                <w:sz w:val="18"/>
                <w:szCs w:val="18"/>
              </w:rPr>
              <w:t>No.2</w:t>
            </w:r>
          </w:p>
        </w:tc>
        <w:tc>
          <w:tcPr>
            <w:tcW w:w="1512" w:type="dxa"/>
            <w:vAlign w:val="center"/>
          </w:tcPr>
          <w:p w:rsidR="00B34003" w:rsidRDefault="002F622E">
            <w:pPr>
              <w:spacing w:line="240" w:lineRule="exact"/>
              <w:jc w:val="center"/>
              <w:rPr>
                <w:sz w:val="18"/>
                <w:szCs w:val="18"/>
              </w:rPr>
            </w:pPr>
            <w:r>
              <w:rPr>
                <w:sz w:val="18"/>
                <w:szCs w:val="18"/>
              </w:rPr>
              <w:t>No.3</w:t>
            </w:r>
          </w:p>
        </w:tc>
        <w:tc>
          <w:tcPr>
            <w:tcW w:w="1512" w:type="dxa"/>
            <w:vAlign w:val="center"/>
          </w:tcPr>
          <w:p w:rsidR="00B34003" w:rsidRDefault="002F622E">
            <w:pPr>
              <w:spacing w:line="240" w:lineRule="exact"/>
              <w:jc w:val="center"/>
              <w:rPr>
                <w:sz w:val="18"/>
                <w:szCs w:val="18"/>
              </w:rPr>
            </w:pPr>
            <w:r>
              <w:rPr>
                <w:sz w:val="18"/>
                <w:szCs w:val="18"/>
              </w:rPr>
              <w:t>No.4</w:t>
            </w:r>
          </w:p>
        </w:tc>
        <w:tc>
          <w:tcPr>
            <w:tcW w:w="1504" w:type="dxa"/>
            <w:vAlign w:val="center"/>
          </w:tcPr>
          <w:p w:rsidR="00B34003" w:rsidRDefault="002F622E">
            <w:pPr>
              <w:spacing w:line="240" w:lineRule="exact"/>
              <w:jc w:val="center"/>
              <w:rPr>
                <w:sz w:val="18"/>
                <w:szCs w:val="18"/>
              </w:rPr>
            </w:pPr>
            <w:r>
              <w:rPr>
                <w:sz w:val="18"/>
                <w:szCs w:val="18"/>
              </w:rPr>
              <w:t>No.5</w:t>
            </w:r>
          </w:p>
        </w:tc>
      </w:tr>
      <w:tr w:rsidR="00B34003">
        <w:trPr>
          <w:trHeight w:val="397"/>
          <w:jc w:val="center"/>
        </w:trPr>
        <w:tc>
          <w:tcPr>
            <w:tcW w:w="2018" w:type="dxa"/>
            <w:vAlign w:val="center"/>
          </w:tcPr>
          <w:p w:rsidR="00B34003" w:rsidRDefault="002F622E">
            <w:pPr>
              <w:spacing w:line="240" w:lineRule="exact"/>
              <w:jc w:val="center"/>
              <w:rPr>
                <w:sz w:val="18"/>
                <w:szCs w:val="18"/>
              </w:rPr>
            </w:pPr>
            <w:r>
              <w:rPr>
                <w:sz w:val="18"/>
                <w:szCs w:val="18"/>
              </w:rPr>
              <w:t>＜</w:t>
            </w:r>
            <w:r>
              <w:rPr>
                <w:sz w:val="18"/>
                <w:szCs w:val="18"/>
              </w:rPr>
              <w:t>1</w:t>
            </w:r>
          </w:p>
        </w:tc>
        <w:tc>
          <w:tcPr>
            <w:tcW w:w="1512" w:type="dxa"/>
            <w:vAlign w:val="center"/>
          </w:tcPr>
          <w:p w:rsidR="00B34003" w:rsidRDefault="002F622E">
            <w:pPr>
              <w:spacing w:line="240" w:lineRule="exact"/>
              <w:jc w:val="center"/>
              <w:rPr>
                <w:sz w:val="18"/>
                <w:szCs w:val="18"/>
              </w:rPr>
            </w:pPr>
            <w:r>
              <w:rPr>
                <w:sz w:val="18"/>
                <w:szCs w:val="18"/>
              </w:rPr>
              <w:t>1</w:t>
            </w:r>
          </w:p>
        </w:tc>
        <w:tc>
          <w:tcPr>
            <w:tcW w:w="1512" w:type="dxa"/>
            <w:vAlign w:val="center"/>
          </w:tcPr>
          <w:p w:rsidR="00B34003" w:rsidRDefault="002F622E">
            <w:pPr>
              <w:spacing w:line="240" w:lineRule="exact"/>
              <w:jc w:val="center"/>
              <w:rPr>
                <w:sz w:val="18"/>
                <w:szCs w:val="18"/>
              </w:rPr>
            </w:pPr>
            <w:r>
              <w:rPr>
                <w:sz w:val="18"/>
                <w:szCs w:val="18"/>
              </w:rPr>
              <w:t>0.6</w:t>
            </w:r>
          </w:p>
        </w:tc>
        <w:tc>
          <w:tcPr>
            <w:tcW w:w="1512" w:type="dxa"/>
            <w:vAlign w:val="center"/>
          </w:tcPr>
          <w:p w:rsidR="00B34003" w:rsidRDefault="002F622E">
            <w:pPr>
              <w:spacing w:line="240" w:lineRule="exact"/>
              <w:jc w:val="center"/>
              <w:rPr>
                <w:sz w:val="18"/>
                <w:szCs w:val="18"/>
              </w:rPr>
            </w:pPr>
            <w:r>
              <w:rPr>
                <w:sz w:val="18"/>
                <w:szCs w:val="18"/>
              </w:rPr>
              <w:t>0.3</w:t>
            </w:r>
          </w:p>
        </w:tc>
        <w:tc>
          <w:tcPr>
            <w:tcW w:w="1512" w:type="dxa"/>
            <w:vAlign w:val="center"/>
          </w:tcPr>
          <w:p w:rsidR="00B34003" w:rsidRDefault="002F622E">
            <w:pPr>
              <w:spacing w:line="240" w:lineRule="exact"/>
              <w:jc w:val="center"/>
              <w:rPr>
                <w:sz w:val="18"/>
                <w:szCs w:val="18"/>
              </w:rPr>
            </w:pPr>
            <w:r>
              <w:rPr>
                <w:sz w:val="18"/>
                <w:szCs w:val="18"/>
              </w:rPr>
              <w:t>0.2</w:t>
            </w:r>
          </w:p>
        </w:tc>
        <w:tc>
          <w:tcPr>
            <w:tcW w:w="1504" w:type="dxa"/>
            <w:vAlign w:val="center"/>
          </w:tcPr>
          <w:p w:rsidR="00B34003" w:rsidRDefault="002F622E">
            <w:pPr>
              <w:spacing w:line="240" w:lineRule="exact"/>
              <w:jc w:val="center"/>
              <w:rPr>
                <w:sz w:val="18"/>
                <w:szCs w:val="18"/>
              </w:rPr>
            </w:pPr>
            <w:r>
              <w:rPr>
                <w:sz w:val="18"/>
                <w:szCs w:val="18"/>
              </w:rPr>
              <w:t>0.1</w:t>
            </w:r>
          </w:p>
        </w:tc>
      </w:tr>
      <w:tr w:rsidR="00B34003">
        <w:trPr>
          <w:trHeight w:val="397"/>
          <w:jc w:val="center"/>
        </w:trPr>
        <w:tc>
          <w:tcPr>
            <w:tcW w:w="2018" w:type="dxa"/>
            <w:vAlign w:val="center"/>
          </w:tcPr>
          <w:p w:rsidR="00B34003" w:rsidRDefault="002F622E">
            <w:pPr>
              <w:spacing w:line="240" w:lineRule="exact"/>
              <w:jc w:val="center"/>
              <w:rPr>
                <w:sz w:val="18"/>
                <w:szCs w:val="18"/>
              </w:rPr>
            </w:pPr>
            <w:r>
              <w:rPr>
                <w:sz w:val="18"/>
                <w:szCs w:val="18"/>
              </w:rPr>
              <w:t>1.0~1.9</w:t>
            </w:r>
          </w:p>
        </w:tc>
        <w:tc>
          <w:tcPr>
            <w:tcW w:w="1512" w:type="dxa"/>
            <w:vAlign w:val="center"/>
          </w:tcPr>
          <w:p w:rsidR="00B34003" w:rsidRDefault="002F622E">
            <w:pPr>
              <w:spacing w:line="240" w:lineRule="exact"/>
              <w:jc w:val="center"/>
              <w:rPr>
                <w:sz w:val="18"/>
                <w:szCs w:val="18"/>
              </w:rPr>
            </w:pPr>
            <w:r>
              <w:rPr>
                <w:sz w:val="18"/>
                <w:szCs w:val="18"/>
              </w:rPr>
              <w:t>2</w:t>
            </w:r>
          </w:p>
        </w:tc>
        <w:tc>
          <w:tcPr>
            <w:tcW w:w="1512" w:type="dxa"/>
            <w:vAlign w:val="center"/>
          </w:tcPr>
          <w:p w:rsidR="00B34003" w:rsidRDefault="002F622E">
            <w:pPr>
              <w:spacing w:line="240" w:lineRule="exact"/>
              <w:jc w:val="center"/>
              <w:rPr>
                <w:sz w:val="18"/>
                <w:szCs w:val="18"/>
              </w:rPr>
            </w:pPr>
            <w:r>
              <w:rPr>
                <w:sz w:val="18"/>
                <w:szCs w:val="18"/>
              </w:rPr>
              <w:t>1.2</w:t>
            </w:r>
          </w:p>
        </w:tc>
        <w:tc>
          <w:tcPr>
            <w:tcW w:w="1512" w:type="dxa"/>
            <w:vAlign w:val="center"/>
          </w:tcPr>
          <w:p w:rsidR="00B34003" w:rsidRDefault="002F622E">
            <w:pPr>
              <w:spacing w:line="240" w:lineRule="exact"/>
              <w:jc w:val="center"/>
              <w:rPr>
                <w:sz w:val="18"/>
                <w:szCs w:val="18"/>
              </w:rPr>
            </w:pPr>
            <w:r>
              <w:rPr>
                <w:sz w:val="18"/>
                <w:szCs w:val="18"/>
              </w:rPr>
              <w:t>0.6</w:t>
            </w:r>
          </w:p>
        </w:tc>
        <w:tc>
          <w:tcPr>
            <w:tcW w:w="1512" w:type="dxa"/>
            <w:vAlign w:val="center"/>
          </w:tcPr>
          <w:p w:rsidR="00B34003" w:rsidRDefault="002F622E">
            <w:pPr>
              <w:spacing w:line="240" w:lineRule="exact"/>
              <w:jc w:val="center"/>
              <w:rPr>
                <w:sz w:val="18"/>
                <w:szCs w:val="18"/>
              </w:rPr>
            </w:pPr>
            <w:r>
              <w:rPr>
                <w:sz w:val="18"/>
                <w:szCs w:val="18"/>
              </w:rPr>
              <w:t>0.4</w:t>
            </w:r>
          </w:p>
        </w:tc>
        <w:tc>
          <w:tcPr>
            <w:tcW w:w="1504" w:type="dxa"/>
            <w:vAlign w:val="center"/>
          </w:tcPr>
          <w:p w:rsidR="00B34003" w:rsidRDefault="002F622E">
            <w:pPr>
              <w:spacing w:line="240" w:lineRule="exact"/>
              <w:jc w:val="center"/>
              <w:rPr>
                <w:sz w:val="18"/>
                <w:szCs w:val="18"/>
              </w:rPr>
            </w:pPr>
            <w:r>
              <w:rPr>
                <w:sz w:val="18"/>
                <w:szCs w:val="18"/>
              </w:rPr>
              <w:t>0.2</w:t>
            </w:r>
          </w:p>
        </w:tc>
      </w:tr>
      <w:tr w:rsidR="00B34003">
        <w:trPr>
          <w:trHeight w:val="397"/>
          <w:jc w:val="center"/>
        </w:trPr>
        <w:tc>
          <w:tcPr>
            <w:tcW w:w="2018" w:type="dxa"/>
            <w:vAlign w:val="center"/>
          </w:tcPr>
          <w:p w:rsidR="00B34003" w:rsidRDefault="002F622E">
            <w:pPr>
              <w:spacing w:line="240" w:lineRule="exact"/>
              <w:jc w:val="center"/>
              <w:rPr>
                <w:sz w:val="18"/>
                <w:szCs w:val="18"/>
              </w:rPr>
            </w:pPr>
            <w:r>
              <w:rPr>
                <w:sz w:val="18"/>
                <w:szCs w:val="18"/>
              </w:rPr>
              <w:t>2.0~2.9</w:t>
            </w:r>
          </w:p>
        </w:tc>
        <w:tc>
          <w:tcPr>
            <w:tcW w:w="1512" w:type="dxa"/>
            <w:vAlign w:val="center"/>
          </w:tcPr>
          <w:p w:rsidR="00B34003" w:rsidRDefault="002F622E">
            <w:pPr>
              <w:spacing w:line="240" w:lineRule="exact"/>
              <w:jc w:val="center"/>
              <w:rPr>
                <w:sz w:val="18"/>
                <w:szCs w:val="18"/>
              </w:rPr>
            </w:pPr>
            <w:r>
              <w:rPr>
                <w:sz w:val="18"/>
                <w:szCs w:val="18"/>
              </w:rPr>
              <w:t>4</w:t>
            </w:r>
          </w:p>
        </w:tc>
        <w:tc>
          <w:tcPr>
            <w:tcW w:w="1512" w:type="dxa"/>
            <w:vAlign w:val="center"/>
          </w:tcPr>
          <w:p w:rsidR="00B34003" w:rsidRDefault="002F622E">
            <w:pPr>
              <w:spacing w:line="240" w:lineRule="exact"/>
              <w:jc w:val="center"/>
              <w:rPr>
                <w:sz w:val="18"/>
                <w:szCs w:val="18"/>
              </w:rPr>
            </w:pPr>
            <w:r>
              <w:rPr>
                <w:sz w:val="18"/>
                <w:szCs w:val="18"/>
              </w:rPr>
              <w:t>2.4</w:t>
            </w:r>
          </w:p>
        </w:tc>
        <w:tc>
          <w:tcPr>
            <w:tcW w:w="1512" w:type="dxa"/>
            <w:vAlign w:val="center"/>
          </w:tcPr>
          <w:p w:rsidR="00B34003" w:rsidRDefault="002F622E">
            <w:pPr>
              <w:spacing w:line="240" w:lineRule="exact"/>
              <w:jc w:val="center"/>
              <w:rPr>
                <w:sz w:val="18"/>
                <w:szCs w:val="18"/>
              </w:rPr>
            </w:pPr>
            <w:r>
              <w:rPr>
                <w:sz w:val="18"/>
                <w:szCs w:val="18"/>
              </w:rPr>
              <w:t>1.2</w:t>
            </w:r>
          </w:p>
        </w:tc>
        <w:tc>
          <w:tcPr>
            <w:tcW w:w="1512" w:type="dxa"/>
            <w:vAlign w:val="center"/>
          </w:tcPr>
          <w:p w:rsidR="00B34003" w:rsidRDefault="002F622E">
            <w:pPr>
              <w:spacing w:line="240" w:lineRule="exact"/>
              <w:jc w:val="center"/>
              <w:rPr>
                <w:sz w:val="18"/>
                <w:szCs w:val="18"/>
              </w:rPr>
            </w:pPr>
            <w:r>
              <w:rPr>
                <w:sz w:val="18"/>
                <w:szCs w:val="18"/>
              </w:rPr>
              <w:t>0.8</w:t>
            </w:r>
          </w:p>
        </w:tc>
        <w:tc>
          <w:tcPr>
            <w:tcW w:w="1504" w:type="dxa"/>
            <w:vAlign w:val="center"/>
          </w:tcPr>
          <w:p w:rsidR="00B34003" w:rsidRDefault="002F622E">
            <w:pPr>
              <w:spacing w:line="240" w:lineRule="exact"/>
              <w:jc w:val="center"/>
              <w:rPr>
                <w:sz w:val="18"/>
                <w:szCs w:val="18"/>
              </w:rPr>
            </w:pPr>
            <w:r>
              <w:rPr>
                <w:sz w:val="18"/>
                <w:szCs w:val="18"/>
              </w:rPr>
              <w:t>0.4</w:t>
            </w:r>
          </w:p>
        </w:tc>
      </w:tr>
      <w:tr w:rsidR="00B34003">
        <w:trPr>
          <w:trHeight w:val="397"/>
          <w:jc w:val="center"/>
        </w:trPr>
        <w:tc>
          <w:tcPr>
            <w:tcW w:w="2018" w:type="dxa"/>
            <w:vAlign w:val="center"/>
          </w:tcPr>
          <w:p w:rsidR="00B34003" w:rsidRDefault="002F622E">
            <w:pPr>
              <w:spacing w:line="240" w:lineRule="exact"/>
              <w:jc w:val="center"/>
              <w:rPr>
                <w:sz w:val="18"/>
                <w:szCs w:val="18"/>
              </w:rPr>
            </w:pPr>
            <w:r>
              <w:rPr>
                <w:sz w:val="18"/>
                <w:szCs w:val="18"/>
              </w:rPr>
              <w:t>3.0~3.9</w:t>
            </w:r>
          </w:p>
        </w:tc>
        <w:tc>
          <w:tcPr>
            <w:tcW w:w="1512" w:type="dxa"/>
            <w:vAlign w:val="center"/>
          </w:tcPr>
          <w:p w:rsidR="00B34003" w:rsidRDefault="002F622E">
            <w:pPr>
              <w:spacing w:line="240" w:lineRule="exact"/>
              <w:jc w:val="center"/>
              <w:rPr>
                <w:sz w:val="18"/>
                <w:szCs w:val="18"/>
              </w:rPr>
            </w:pPr>
            <w:r>
              <w:rPr>
                <w:sz w:val="18"/>
                <w:szCs w:val="18"/>
              </w:rPr>
              <w:t>6</w:t>
            </w:r>
          </w:p>
        </w:tc>
        <w:tc>
          <w:tcPr>
            <w:tcW w:w="1512" w:type="dxa"/>
            <w:vAlign w:val="center"/>
          </w:tcPr>
          <w:p w:rsidR="00B34003" w:rsidRDefault="002F622E">
            <w:pPr>
              <w:spacing w:line="240" w:lineRule="exact"/>
              <w:jc w:val="center"/>
              <w:rPr>
                <w:sz w:val="18"/>
                <w:szCs w:val="18"/>
              </w:rPr>
            </w:pPr>
            <w:r>
              <w:rPr>
                <w:sz w:val="18"/>
                <w:szCs w:val="18"/>
              </w:rPr>
              <w:t>3.6</w:t>
            </w:r>
          </w:p>
        </w:tc>
        <w:tc>
          <w:tcPr>
            <w:tcW w:w="1512" w:type="dxa"/>
            <w:vAlign w:val="center"/>
          </w:tcPr>
          <w:p w:rsidR="00B34003" w:rsidRDefault="002F622E">
            <w:pPr>
              <w:spacing w:line="240" w:lineRule="exact"/>
              <w:jc w:val="center"/>
              <w:rPr>
                <w:sz w:val="18"/>
                <w:szCs w:val="18"/>
              </w:rPr>
            </w:pPr>
            <w:r>
              <w:rPr>
                <w:sz w:val="18"/>
                <w:szCs w:val="18"/>
              </w:rPr>
              <w:t>1.8</w:t>
            </w:r>
          </w:p>
        </w:tc>
        <w:tc>
          <w:tcPr>
            <w:tcW w:w="1512" w:type="dxa"/>
            <w:vAlign w:val="center"/>
          </w:tcPr>
          <w:p w:rsidR="00B34003" w:rsidRDefault="002F622E">
            <w:pPr>
              <w:spacing w:line="240" w:lineRule="exact"/>
              <w:jc w:val="center"/>
              <w:rPr>
                <w:sz w:val="18"/>
                <w:szCs w:val="18"/>
              </w:rPr>
            </w:pPr>
            <w:r>
              <w:rPr>
                <w:sz w:val="18"/>
                <w:szCs w:val="18"/>
              </w:rPr>
              <w:t>1.2</w:t>
            </w:r>
          </w:p>
        </w:tc>
        <w:tc>
          <w:tcPr>
            <w:tcW w:w="1504" w:type="dxa"/>
            <w:vAlign w:val="center"/>
          </w:tcPr>
          <w:p w:rsidR="00B34003" w:rsidRDefault="002F622E">
            <w:pPr>
              <w:spacing w:line="240" w:lineRule="exact"/>
              <w:jc w:val="center"/>
              <w:rPr>
                <w:sz w:val="18"/>
                <w:szCs w:val="18"/>
              </w:rPr>
            </w:pPr>
            <w:r>
              <w:rPr>
                <w:sz w:val="18"/>
                <w:szCs w:val="18"/>
              </w:rPr>
              <w:t>0.6</w:t>
            </w:r>
          </w:p>
        </w:tc>
      </w:tr>
      <w:tr w:rsidR="00B34003">
        <w:trPr>
          <w:trHeight w:val="397"/>
          <w:jc w:val="center"/>
        </w:trPr>
        <w:tc>
          <w:tcPr>
            <w:tcW w:w="2018" w:type="dxa"/>
            <w:vAlign w:val="center"/>
          </w:tcPr>
          <w:p w:rsidR="00B34003" w:rsidRDefault="002F622E">
            <w:pPr>
              <w:spacing w:line="240" w:lineRule="exact"/>
              <w:jc w:val="center"/>
              <w:rPr>
                <w:sz w:val="18"/>
                <w:szCs w:val="18"/>
              </w:rPr>
            </w:pPr>
            <w:r>
              <w:rPr>
                <w:sz w:val="18"/>
                <w:szCs w:val="18"/>
              </w:rPr>
              <w:t>4.0~4.9</w:t>
            </w:r>
          </w:p>
        </w:tc>
        <w:tc>
          <w:tcPr>
            <w:tcW w:w="1512" w:type="dxa"/>
            <w:vAlign w:val="center"/>
          </w:tcPr>
          <w:p w:rsidR="00B34003" w:rsidRDefault="002F622E">
            <w:pPr>
              <w:spacing w:line="240" w:lineRule="exact"/>
              <w:jc w:val="center"/>
              <w:rPr>
                <w:sz w:val="18"/>
                <w:szCs w:val="18"/>
              </w:rPr>
            </w:pPr>
            <w:r>
              <w:rPr>
                <w:sz w:val="18"/>
                <w:szCs w:val="18"/>
              </w:rPr>
              <w:t>8</w:t>
            </w:r>
          </w:p>
        </w:tc>
        <w:tc>
          <w:tcPr>
            <w:tcW w:w="1512" w:type="dxa"/>
            <w:vAlign w:val="center"/>
          </w:tcPr>
          <w:p w:rsidR="00B34003" w:rsidRDefault="002F622E">
            <w:pPr>
              <w:spacing w:line="240" w:lineRule="exact"/>
              <w:jc w:val="center"/>
              <w:rPr>
                <w:sz w:val="18"/>
                <w:szCs w:val="18"/>
              </w:rPr>
            </w:pPr>
            <w:r>
              <w:rPr>
                <w:sz w:val="18"/>
                <w:szCs w:val="18"/>
              </w:rPr>
              <w:t>4.8</w:t>
            </w:r>
          </w:p>
        </w:tc>
        <w:tc>
          <w:tcPr>
            <w:tcW w:w="1512" w:type="dxa"/>
            <w:vAlign w:val="center"/>
          </w:tcPr>
          <w:p w:rsidR="00B34003" w:rsidRDefault="002F622E">
            <w:pPr>
              <w:spacing w:line="240" w:lineRule="exact"/>
              <w:jc w:val="center"/>
              <w:rPr>
                <w:sz w:val="18"/>
                <w:szCs w:val="18"/>
              </w:rPr>
            </w:pPr>
            <w:r>
              <w:rPr>
                <w:sz w:val="18"/>
                <w:szCs w:val="18"/>
              </w:rPr>
              <w:t>2.4</w:t>
            </w:r>
          </w:p>
        </w:tc>
        <w:tc>
          <w:tcPr>
            <w:tcW w:w="1512" w:type="dxa"/>
            <w:vAlign w:val="center"/>
          </w:tcPr>
          <w:p w:rsidR="00B34003" w:rsidRDefault="002F622E">
            <w:pPr>
              <w:spacing w:line="240" w:lineRule="exact"/>
              <w:jc w:val="center"/>
              <w:rPr>
                <w:sz w:val="18"/>
                <w:szCs w:val="18"/>
              </w:rPr>
            </w:pPr>
            <w:r>
              <w:rPr>
                <w:sz w:val="18"/>
                <w:szCs w:val="18"/>
              </w:rPr>
              <w:t>1.6</w:t>
            </w:r>
          </w:p>
        </w:tc>
        <w:tc>
          <w:tcPr>
            <w:tcW w:w="1504" w:type="dxa"/>
            <w:vAlign w:val="center"/>
          </w:tcPr>
          <w:p w:rsidR="00B34003" w:rsidRDefault="002F622E">
            <w:pPr>
              <w:spacing w:line="240" w:lineRule="exact"/>
              <w:jc w:val="center"/>
              <w:rPr>
                <w:sz w:val="18"/>
                <w:szCs w:val="18"/>
              </w:rPr>
            </w:pPr>
            <w:r>
              <w:rPr>
                <w:sz w:val="18"/>
                <w:szCs w:val="18"/>
              </w:rPr>
              <w:t>0.8</w:t>
            </w:r>
          </w:p>
        </w:tc>
      </w:tr>
      <w:tr w:rsidR="00B34003">
        <w:trPr>
          <w:trHeight w:val="397"/>
          <w:jc w:val="center"/>
        </w:trPr>
        <w:tc>
          <w:tcPr>
            <w:tcW w:w="2018" w:type="dxa"/>
            <w:vAlign w:val="center"/>
          </w:tcPr>
          <w:p w:rsidR="00B34003" w:rsidRDefault="002F622E">
            <w:pPr>
              <w:spacing w:line="240" w:lineRule="exact"/>
              <w:jc w:val="center"/>
              <w:rPr>
                <w:sz w:val="18"/>
                <w:szCs w:val="18"/>
              </w:rPr>
            </w:pPr>
            <w:r>
              <w:rPr>
                <w:sz w:val="18"/>
                <w:szCs w:val="18"/>
              </w:rPr>
              <w:t>≥5</w:t>
            </w:r>
          </w:p>
        </w:tc>
        <w:tc>
          <w:tcPr>
            <w:tcW w:w="1512" w:type="dxa"/>
            <w:vAlign w:val="center"/>
          </w:tcPr>
          <w:p w:rsidR="00B34003" w:rsidRDefault="002F622E">
            <w:pPr>
              <w:spacing w:line="240" w:lineRule="exact"/>
              <w:jc w:val="center"/>
              <w:rPr>
                <w:sz w:val="18"/>
                <w:szCs w:val="18"/>
              </w:rPr>
            </w:pPr>
            <w:r>
              <w:rPr>
                <w:sz w:val="18"/>
                <w:szCs w:val="18"/>
              </w:rPr>
              <w:t>10</w:t>
            </w:r>
          </w:p>
        </w:tc>
        <w:tc>
          <w:tcPr>
            <w:tcW w:w="1512" w:type="dxa"/>
            <w:vAlign w:val="center"/>
          </w:tcPr>
          <w:p w:rsidR="00B34003" w:rsidRDefault="002F622E">
            <w:pPr>
              <w:spacing w:line="240" w:lineRule="exact"/>
              <w:jc w:val="center"/>
              <w:rPr>
                <w:sz w:val="18"/>
                <w:szCs w:val="18"/>
              </w:rPr>
            </w:pPr>
            <w:r>
              <w:rPr>
                <w:sz w:val="18"/>
                <w:szCs w:val="18"/>
              </w:rPr>
              <w:t>6</w:t>
            </w:r>
          </w:p>
        </w:tc>
        <w:tc>
          <w:tcPr>
            <w:tcW w:w="1512" w:type="dxa"/>
            <w:vAlign w:val="center"/>
          </w:tcPr>
          <w:p w:rsidR="00B34003" w:rsidRDefault="002F622E">
            <w:pPr>
              <w:spacing w:line="240" w:lineRule="exact"/>
              <w:jc w:val="center"/>
              <w:rPr>
                <w:sz w:val="18"/>
                <w:szCs w:val="18"/>
              </w:rPr>
            </w:pPr>
            <w:r>
              <w:rPr>
                <w:sz w:val="18"/>
                <w:szCs w:val="18"/>
              </w:rPr>
              <w:t>3</w:t>
            </w:r>
          </w:p>
        </w:tc>
        <w:tc>
          <w:tcPr>
            <w:tcW w:w="1512" w:type="dxa"/>
            <w:vAlign w:val="center"/>
          </w:tcPr>
          <w:p w:rsidR="00B34003" w:rsidRDefault="002F622E">
            <w:pPr>
              <w:spacing w:line="240" w:lineRule="exact"/>
              <w:jc w:val="center"/>
              <w:rPr>
                <w:sz w:val="18"/>
                <w:szCs w:val="18"/>
              </w:rPr>
            </w:pPr>
            <w:r>
              <w:rPr>
                <w:sz w:val="18"/>
                <w:szCs w:val="18"/>
              </w:rPr>
              <w:t>2</w:t>
            </w:r>
          </w:p>
        </w:tc>
        <w:tc>
          <w:tcPr>
            <w:tcW w:w="1504" w:type="dxa"/>
            <w:vAlign w:val="center"/>
          </w:tcPr>
          <w:p w:rsidR="00B34003" w:rsidRDefault="002F622E">
            <w:pPr>
              <w:spacing w:line="240" w:lineRule="exact"/>
              <w:jc w:val="center"/>
              <w:rPr>
                <w:sz w:val="18"/>
                <w:szCs w:val="18"/>
              </w:rPr>
            </w:pPr>
            <w:r>
              <w:rPr>
                <w:sz w:val="18"/>
                <w:szCs w:val="18"/>
              </w:rPr>
              <w:t>1</w:t>
            </w:r>
          </w:p>
        </w:tc>
      </w:tr>
    </w:tbl>
    <w:p w:rsidR="00B34003" w:rsidRDefault="00B34003">
      <w:pPr>
        <w:pStyle w:val="affff0"/>
        <w:widowControl w:val="0"/>
        <w:adjustRightInd w:val="0"/>
        <w:snapToGrid w:val="0"/>
        <w:spacing w:beforeLines="50" w:before="156" w:afterLines="50" w:after="156"/>
        <w:rPr>
          <w:rFonts w:ascii="Times New Roman"/>
        </w:rPr>
      </w:pPr>
    </w:p>
    <w:p w:rsidR="00B34003" w:rsidRDefault="00B34003">
      <w:pPr>
        <w:pStyle w:val="affff0"/>
        <w:widowControl w:val="0"/>
        <w:adjustRightInd w:val="0"/>
        <w:snapToGrid w:val="0"/>
        <w:spacing w:beforeLines="50" w:before="156" w:afterLines="50" w:after="156"/>
        <w:rPr>
          <w:rFonts w:ascii="Times New Roman"/>
        </w:rPr>
      </w:pPr>
    </w:p>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rPr>
        <w:t>表</w:t>
      </w:r>
      <w:r>
        <w:rPr>
          <w:rFonts w:ascii="Times New Roman" w:hint="eastAsia"/>
        </w:rPr>
        <w:t xml:space="preserve">H4  </w:t>
      </w:r>
      <w:r>
        <w:rPr>
          <w:rFonts w:ascii="Times New Roman"/>
        </w:rPr>
        <w:t>试样断口分离程度分级</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911"/>
        <w:gridCol w:w="1911"/>
        <w:gridCol w:w="1911"/>
        <w:gridCol w:w="1911"/>
      </w:tblGrid>
      <w:tr w:rsidR="00B34003">
        <w:trPr>
          <w:trHeight w:val="397"/>
          <w:jc w:val="center"/>
        </w:trPr>
        <w:tc>
          <w:tcPr>
            <w:tcW w:w="1911" w:type="dxa"/>
            <w:vAlign w:val="center"/>
          </w:tcPr>
          <w:p w:rsidR="00B34003" w:rsidRDefault="002F622E">
            <w:pPr>
              <w:spacing w:line="240" w:lineRule="exact"/>
              <w:jc w:val="center"/>
              <w:rPr>
                <w:sz w:val="18"/>
                <w:szCs w:val="18"/>
              </w:rPr>
            </w:pPr>
            <w:r>
              <w:rPr>
                <w:sz w:val="18"/>
                <w:szCs w:val="18"/>
              </w:rPr>
              <w:t>总分值</w:t>
            </w:r>
            <w:r>
              <w:rPr>
                <w:sz w:val="18"/>
                <w:szCs w:val="18"/>
              </w:rPr>
              <w:t>M</w:t>
            </w:r>
          </w:p>
        </w:tc>
        <w:tc>
          <w:tcPr>
            <w:tcW w:w="1911" w:type="dxa"/>
            <w:vAlign w:val="center"/>
          </w:tcPr>
          <w:p w:rsidR="00B34003" w:rsidRDefault="002F622E">
            <w:pPr>
              <w:spacing w:line="240" w:lineRule="exact"/>
              <w:jc w:val="center"/>
              <w:rPr>
                <w:sz w:val="18"/>
                <w:szCs w:val="18"/>
              </w:rPr>
            </w:pPr>
            <w:r>
              <w:rPr>
                <w:sz w:val="18"/>
                <w:szCs w:val="18"/>
              </w:rPr>
              <w:t>≤4</w:t>
            </w:r>
          </w:p>
        </w:tc>
        <w:tc>
          <w:tcPr>
            <w:tcW w:w="1911" w:type="dxa"/>
            <w:vAlign w:val="center"/>
          </w:tcPr>
          <w:p w:rsidR="00B34003" w:rsidRDefault="002F622E">
            <w:pPr>
              <w:spacing w:line="240" w:lineRule="exact"/>
              <w:jc w:val="center"/>
              <w:rPr>
                <w:sz w:val="18"/>
                <w:szCs w:val="18"/>
              </w:rPr>
            </w:pPr>
            <w:r>
              <w:rPr>
                <w:sz w:val="18"/>
                <w:szCs w:val="18"/>
              </w:rPr>
              <w:t>4.1-6.9</w:t>
            </w:r>
          </w:p>
        </w:tc>
        <w:tc>
          <w:tcPr>
            <w:tcW w:w="1911" w:type="dxa"/>
            <w:vAlign w:val="center"/>
          </w:tcPr>
          <w:p w:rsidR="00B34003" w:rsidRDefault="002F622E">
            <w:pPr>
              <w:spacing w:line="240" w:lineRule="exact"/>
              <w:jc w:val="center"/>
              <w:rPr>
                <w:sz w:val="18"/>
                <w:szCs w:val="18"/>
              </w:rPr>
            </w:pPr>
            <w:r>
              <w:rPr>
                <w:sz w:val="18"/>
                <w:szCs w:val="18"/>
              </w:rPr>
              <w:t>7.0-9.9</w:t>
            </w:r>
          </w:p>
        </w:tc>
        <w:tc>
          <w:tcPr>
            <w:tcW w:w="1911" w:type="dxa"/>
            <w:vAlign w:val="center"/>
          </w:tcPr>
          <w:p w:rsidR="00B34003" w:rsidRDefault="002F622E">
            <w:pPr>
              <w:spacing w:line="240" w:lineRule="exact"/>
              <w:jc w:val="center"/>
              <w:rPr>
                <w:sz w:val="18"/>
                <w:szCs w:val="18"/>
              </w:rPr>
            </w:pPr>
            <w:r>
              <w:rPr>
                <w:sz w:val="18"/>
                <w:szCs w:val="18"/>
              </w:rPr>
              <w:t>≥10</w:t>
            </w:r>
          </w:p>
        </w:tc>
      </w:tr>
      <w:tr w:rsidR="00B34003">
        <w:trPr>
          <w:trHeight w:val="397"/>
          <w:jc w:val="center"/>
        </w:trPr>
        <w:tc>
          <w:tcPr>
            <w:tcW w:w="1911" w:type="dxa"/>
            <w:vAlign w:val="center"/>
          </w:tcPr>
          <w:p w:rsidR="00B34003" w:rsidRDefault="002F622E">
            <w:pPr>
              <w:spacing w:line="240" w:lineRule="exact"/>
              <w:jc w:val="center"/>
              <w:rPr>
                <w:sz w:val="18"/>
                <w:szCs w:val="18"/>
              </w:rPr>
            </w:pPr>
            <w:r>
              <w:rPr>
                <w:sz w:val="18"/>
                <w:szCs w:val="18"/>
              </w:rPr>
              <w:t>分级</w:t>
            </w:r>
          </w:p>
        </w:tc>
        <w:tc>
          <w:tcPr>
            <w:tcW w:w="1911" w:type="dxa"/>
            <w:vAlign w:val="center"/>
          </w:tcPr>
          <w:p w:rsidR="00B34003" w:rsidRDefault="002F622E">
            <w:pPr>
              <w:spacing w:line="240" w:lineRule="exact"/>
              <w:jc w:val="center"/>
              <w:rPr>
                <w:sz w:val="18"/>
                <w:szCs w:val="18"/>
              </w:rPr>
            </w:pPr>
            <w:r>
              <w:rPr>
                <w:rFonts w:ascii="宋体" w:hAnsi="宋体" w:cs="宋体" w:hint="eastAsia"/>
                <w:sz w:val="18"/>
                <w:szCs w:val="18"/>
              </w:rPr>
              <w:t>Ⅰ</w:t>
            </w:r>
          </w:p>
        </w:tc>
        <w:tc>
          <w:tcPr>
            <w:tcW w:w="1911" w:type="dxa"/>
            <w:vAlign w:val="center"/>
          </w:tcPr>
          <w:p w:rsidR="00B34003" w:rsidRDefault="002F622E">
            <w:pPr>
              <w:spacing w:line="240" w:lineRule="exact"/>
              <w:jc w:val="center"/>
              <w:rPr>
                <w:sz w:val="18"/>
                <w:szCs w:val="18"/>
              </w:rPr>
            </w:pPr>
            <w:r>
              <w:rPr>
                <w:rFonts w:ascii="宋体" w:hAnsi="宋体" w:cs="宋体" w:hint="eastAsia"/>
                <w:sz w:val="18"/>
                <w:szCs w:val="18"/>
              </w:rPr>
              <w:t>Ⅱ</w:t>
            </w:r>
          </w:p>
        </w:tc>
        <w:tc>
          <w:tcPr>
            <w:tcW w:w="1911" w:type="dxa"/>
            <w:vAlign w:val="center"/>
          </w:tcPr>
          <w:p w:rsidR="00B34003" w:rsidRDefault="002F622E">
            <w:pPr>
              <w:spacing w:line="240" w:lineRule="exact"/>
              <w:jc w:val="center"/>
              <w:rPr>
                <w:sz w:val="18"/>
                <w:szCs w:val="18"/>
              </w:rPr>
            </w:pPr>
            <w:r>
              <w:rPr>
                <w:rFonts w:ascii="宋体" w:hAnsi="宋体" w:cs="宋体" w:hint="eastAsia"/>
                <w:sz w:val="18"/>
                <w:szCs w:val="18"/>
              </w:rPr>
              <w:t>Ⅲ</w:t>
            </w:r>
          </w:p>
        </w:tc>
        <w:tc>
          <w:tcPr>
            <w:tcW w:w="1911" w:type="dxa"/>
            <w:vAlign w:val="center"/>
          </w:tcPr>
          <w:p w:rsidR="00B34003" w:rsidRDefault="002F622E">
            <w:pPr>
              <w:spacing w:line="240" w:lineRule="exact"/>
              <w:jc w:val="center"/>
              <w:rPr>
                <w:sz w:val="18"/>
                <w:szCs w:val="18"/>
              </w:rPr>
            </w:pPr>
            <w:r>
              <w:rPr>
                <w:rFonts w:ascii="宋体" w:hAnsi="宋体" w:cs="宋体" w:hint="eastAsia"/>
                <w:sz w:val="18"/>
                <w:szCs w:val="18"/>
              </w:rPr>
              <w:t>Ⅳ</w:t>
            </w:r>
          </w:p>
        </w:tc>
      </w:tr>
    </w:tbl>
    <w:p w:rsidR="00B34003" w:rsidRDefault="00B34003">
      <w:pPr>
        <w:pStyle w:val="affff0"/>
        <w:widowControl w:val="0"/>
        <w:adjustRightInd w:val="0"/>
        <w:snapToGrid w:val="0"/>
        <w:spacing w:beforeLines="50" w:before="156" w:afterLines="50" w:after="156"/>
        <w:rPr>
          <w:rFonts w:ascii="Times New Roman"/>
        </w:rPr>
      </w:pPr>
    </w:p>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rPr>
        <w:t>表</w:t>
      </w:r>
      <w:r>
        <w:rPr>
          <w:rFonts w:ascii="Times New Roman" w:hint="eastAsia"/>
        </w:rPr>
        <w:t xml:space="preserve">H5  </w:t>
      </w:r>
      <w:r>
        <w:rPr>
          <w:rFonts w:ascii="Times New Roman"/>
        </w:rPr>
        <w:t>不同级别的断口分离的示例</w:t>
      </w:r>
    </w:p>
    <w:tbl>
      <w:tblPr>
        <w:tblW w:w="9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3"/>
        <w:gridCol w:w="2480"/>
        <w:gridCol w:w="2497"/>
        <w:gridCol w:w="2484"/>
      </w:tblGrid>
      <w:tr w:rsidR="00B34003">
        <w:trPr>
          <w:trHeight w:val="479"/>
          <w:jc w:val="center"/>
        </w:trPr>
        <w:tc>
          <w:tcPr>
            <w:tcW w:w="2303"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rFonts w:ascii="宋体" w:hAnsi="宋体" w:cs="宋体" w:hint="eastAsia"/>
              </w:rPr>
              <w:t>Ⅰ</w:t>
            </w:r>
            <w:r>
              <w:t>级断口分离对比图</w:t>
            </w:r>
          </w:p>
        </w:tc>
        <w:tc>
          <w:tcPr>
            <w:tcW w:w="2480"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rFonts w:ascii="宋体" w:hAnsi="宋体" w:cs="宋体" w:hint="eastAsia"/>
              </w:rPr>
              <w:t>Ⅱ</w:t>
            </w:r>
            <w:r>
              <w:t>级断口分离对比图</w:t>
            </w:r>
          </w:p>
        </w:tc>
        <w:tc>
          <w:tcPr>
            <w:tcW w:w="2497"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rFonts w:ascii="宋体" w:hAnsi="宋体" w:cs="宋体" w:hint="eastAsia"/>
              </w:rPr>
              <w:t>Ⅲ</w:t>
            </w:r>
            <w:r>
              <w:t>级断口分离对比图</w:t>
            </w:r>
          </w:p>
        </w:tc>
        <w:tc>
          <w:tcPr>
            <w:tcW w:w="2484"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rFonts w:ascii="宋体" w:hAnsi="宋体" w:cs="宋体" w:hint="eastAsia"/>
              </w:rPr>
              <w:t>Ⅳ</w:t>
            </w:r>
            <w:r>
              <w:t>级断口分离对比图</w:t>
            </w:r>
          </w:p>
        </w:tc>
      </w:tr>
      <w:tr w:rsidR="00B34003">
        <w:trPr>
          <w:trHeight w:val="3428"/>
          <w:jc w:val="center"/>
        </w:trPr>
        <w:tc>
          <w:tcPr>
            <w:tcW w:w="2303"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219200" cy="181927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61">
                            <a:grayscl/>
                            <a:lum bright="12000" contrast="18000"/>
                            <a:extLst>
                              <a:ext uri="{28A0092B-C50C-407E-A947-70E740481C1C}">
                                <a14:useLocalDpi xmlns:a14="http://schemas.microsoft.com/office/drawing/2010/main" val="0"/>
                              </a:ext>
                            </a:extLst>
                          </a:blip>
                          <a:srcRect/>
                          <a:stretch>
                            <a:fillRect/>
                          </a:stretch>
                        </pic:blipFill>
                        <pic:spPr>
                          <a:xfrm>
                            <a:off x="0" y="0"/>
                            <a:ext cx="1219200" cy="1819275"/>
                          </a:xfrm>
                          <a:prstGeom prst="rect">
                            <a:avLst/>
                          </a:prstGeom>
                          <a:noFill/>
                          <a:ln>
                            <a:noFill/>
                          </a:ln>
                        </pic:spPr>
                      </pic:pic>
                    </a:graphicData>
                  </a:graphic>
                </wp:inline>
              </w:drawing>
            </w:r>
          </w:p>
        </w:tc>
        <w:tc>
          <w:tcPr>
            <w:tcW w:w="2480"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085850" cy="191452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085850" cy="1914525"/>
                          </a:xfrm>
                          <a:prstGeom prst="rect">
                            <a:avLst/>
                          </a:prstGeom>
                          <a:noFill/>
                          <a:ln>
                            <a:noFill/>
                          </a:ln>
                        </pic:spPr>
                      </pic:pic>
                    </a:graphicData>
                  </a:graphic>
                </wp:inline>
              </w:drawing>
            </w:r>
          </w:p>
        </w:tc>
        <w:tc>
          <w:tcPr>
            <w:tcW w:w="2497"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304925" cy="18478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3">
                            <a:grayscl/>
                            <a:lum bright="12000" contrast="60000"/>
                            <a:extLst>
                              <a:ext uri="{28A0092B-C50C-407E-A947-70E740481C1C}">
                                <a14:useLocalDpi xmlns:a14="http://schemas.microsoft.com/office/drawing/2010/main" val="0"/>
                              </a:ext>
                            </a:extLst>
                          </a:blip>
                          <a:srcRect/>
                          <a:stretch>
                            <a:fillRect/>
                          </a:stretch>
                        </pic:blipFill>
                        <pic:spPr>
                          <a:xfrm>
                            <a:off x="0" y="0"/>
                            <a:ext cx="1304925" cy="1847850"/>
                          </a:xfrm>
                          <a:prstGeom prst="rect">
                            <a:avLst/>
                          </a:prstGeom>
                          <a:noFill/>
                          <a:ln>
                            <a:noFill/>
                          </a:ln>
                        </pic:spPr>
                      </pic:pic>
                    </a:graphicData>
                  </a:graphic>
                </wp:inline>
              </w:drawing>
            </w:r>
          </w:p>
        </w:tc>
        <w:tc>
          <w:tcPr>
            <w:tcW w:w="2484"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114425" cy="19431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4">
                            <a:lum bright="18000" contrast="48000"/>
                            <a:extLst>
                              <a:ext uri="{28A0092B-C50C-407E-A947-70E740481C1C}">
                                <a14:useLocalDpi xmlns:a14="http://schemas.microsoft.com/office/drawing/2010/main" val="0"/>
                              </a:ext>
                            </a:extLst>
                          </a:blip>
                          <a:srcRect l="8374"/>
                          <a:stretch>
                            <a:fillRect/>
                          </a:stretch>
                        </pic:blipFill>
                        <pic:spPr>
                          <a:xfrm>
                            <a:off x="0" y="0"/>
                            <a:ext cx="1114425" cy="1943100"/>
                          </a:xfrm>
                          <a:prstGeom prst="rect">
                            <a:avLst/>
                          </a:prstGeom>
                          <a:noFill/>
                          <a:ln>
                            <a:noFill/>
                          </a:ln>
                        </pic:spPr>
                      </pic:pic>
                    </a:graphicData>
                  </a:graphic>
                </wp:inline>
              </w:drawing>
            </w:r>
          </w:p>
        </w:tc>
      </w:tr>
      <w:tr w:rsidR="00B34003">
        <w:trPr>
          <w:trHeight w:val="3567"/>
          <w:jc w:val="center"/>
        </w:trPr>
        <w:tc>
          <w:tcPr>
            <w:tcW w:w="2303"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323975" cy="20669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5">
                            <a:lum bright="6000" contrast="30000"/>
                            <a:extLst>
                              <a:ext uri="{28A0092B-C50C-407E-A947-70E740481C1C}">
                                <a14:useLocalDpi xmlns:a14="http://schemas.microsoft.com/office/drawing/2010/main" val="0"/>
                              </a:ext>
                            </a:extLst>
                          </a:blip>
                          <a:srcRect/>
                          <a:stretch>
                            <a:fillRect/>
                          </a:stretch>
                        </pic:blipFill>
                        <pic:spPr>
                          <a:xfrm>
                            <a:off x="0" y="0"/>
                            <a:ext cx="1323975" cy="2066925"/>
                          </a:xfrm>
                          <a:prstGeom prst="rect">
                            <a:avLst/>
                          </a:prstGeom>
                          <a:noFill/>
                          <a:ln>
                            <a:noFill/>
                          </a:ln>
                        </pic:spPr>
                      </pic:pic>
                    </a:graphicData>
                  </a:graphic>
                </wp:inline>
              </w:drawing>
            </w:r>
          </w:p>
        </w:tc>
        <w:tc>
          <w:tcPr>
            <w:tcW w:w="2480"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123950" cy="20383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66">
                            <a:grayscl/>
                            <a:lum bright="18000" contrast="60000"/>
                            <a:extLst>
                              <a:ext uri="{28A0092B-C50C-407E-A947-70E740481C1C}">
                                <a14:useLocalDpi xmlns:a14="http://schemas.microsoft.com/office/drawing/2010/main" val="0"/>
                              </a:ext>
                            </a:extLst>
                          </a:blip>
                          <a:srcRect/>
                          <a:stretch>
                            <a:fillRect/>
                          </a:stretch>
                        </pic:blipFill>
                        <pic:spPr>
                          <a:xfrm>
                            <a:off x="0" y="0"/>
                            <a:ext cx="1123950" cy="2038350"/>
                          </a:xfrm>
                          <a:prstGeom prst="rect">
                            <a:avLst/>
                          </a:prstGeom>
                          <a:noFill/>
                          <a:ln>
                            <a:noFill/>
                          </a:ln>
                        </pic:spPr>
                      </pic:pic>
                    </a:graphicData>
                  </a:graphic>
                </wp:inline>
              </w:drawing>
            </w:r>
          </w:p>
        </w:tc>
        <w:tc>
          <w:tcPr>
            <w:tcW w:w="2497"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152525" cy="2095500"/>
                  <wp:effectExtent l="0" t="0" r="0" b="0"/>
                  <wp:docPr id="32" name="图片 32" descr="未标题-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未标题-1 拷贝"/>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152525" cy="2095500"/>
                          </a:xfrm>
                          <a:prstGeom prst="rect">
                            <a:avLst/>
                          </a:prstGeom>
                          <a:noFill/>
                          <a:ln>
                            <a:noFill/>
                          </a:ln>
                        </pic:spPr>
                      </pic:pic>
                    </a:graphicData>
                  </a:graphic>
                </wp:inline>
              </w:drawing>
            </w:r>
          </w:p>
        </w:tc>
        <w:tc>
          <w:tcPr>
            <w:tcW w:w="2484"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438275" cy="21050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68">
                            <a:lum bright="12000" contrast="60000"/>
                            <a:extLst>
                              <a:ext uri="{28A0092B-C50C-407E-A947-70E740481C1C}">
                                <a14:useLocalDpi xmlns:a14="http://schemas.microsoft.com/office/drawing/2010/main" val="0"/>
                              </a:ext>
                            </a:extLst>
                          </a:blip>
                          <a:srcRect/>
                          <a:stretch>
                            <a:fillRect/>
                          </a:stretch>
                        </pic:blipFill>
                        <pic:spPr>
                          <a:xfrm>
                            <a:off x="0" y="0"/>
                            <a:ext cx="1438275" cy="2105025"/>
                          </a:xfrm>
                          <a:prstGeom prst="rect">
                            <a:avLst/>
                          </a:prstGeom>
                          <a:noFill/>
                          <a:ln>
                            <a:noFill/>
                          </a:ln>
                        </pic:spPr>
                      </pic:pic>
                    </a:graphicData>
                  </a:graphic>
                </wp:inline>
              </w:drawing>
            </w:r>
          </w:p>
        </w:tc>
      </w:tr>
      <w:tr w:rsidR="00B34003">
        <w:trPr>
          <w:trHeight w:val="3749"/>
          <w:jc w:val="center"/>
        </w:trPr>
        <w:tc>
          <w:tcPr>
            <w:tcW w:w="2303"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lastRenderedPageBreak/>
              <w:drawing>
                <wp:inline distT="0" distB="0" distL="0" distR="0">
                  <wp:extent cx="1114425" cy="2133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69">
                            <a:lum bright="12000" contrast="36000"/>
                            <a:extLst>
                              <a:ext uri="{28A0092B-C50C-407E-A947-70E740481C1C}">
                                <a14:useLocalDpi xmlns:a14="http://schemas.microsoft.com/office/drawing/2010/main" val="0"/>
                              </a:ext>
                            </a:extLst>
                          </a:blip>
                          <a:srcRect/>
                          <a:stretch>
                            <a:fillRect/>
                          </a:stretch>
                        </pic:blipFill>
                        <pic:spPr>
                          <a:xfrm>
                            <a:off x="0" y="0"/>
                            <a:ext cx="1114425" cy="2133600"/>
                          </a:xfrm>
                          <a:prstGeom prst="rect">
                            <a:avLst/>
                          </a:prstGeom>
                          <a:noFill/>
                          <a:ln>
                            <a:noFill/>
                          </a:ln>
                        </pic:spPr>
                      </pic:pic>
                    </a:graphicData>
                  </a:graphic>
                </wp:inline>
              </w:drawing>
            </w:r>
          </w:p>
        </w:tc>
        <w:tc>
          <w:tcPr>
            <w:tcW w:w="2480"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438275" cy="21621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70">
                            <a:lum bright="24000" contrast="54000"/>
                            <a:extLst>
                              <a:ext uri="{28A0092B-C50C-407E-A947-70E740481C1C}">
                                <a14:useLocalDpi xmlns:a14="http://schemas.microsoft.com/office/drawing/2010/main" val="0"/>
                              </a:ext>
                            </a:extLst>
                          </a:blip>
                          <a:srcRect/>
                          <a:stretch>
                            <a:fillRect/>
                          </a:stretch>
                        </pic:blipFill>
                        <pic:spPr>
                          <a:xfrm>
                            <a:off x="0" y="0"/>
                            <a:ext cx="1438275" cy="2162175"/>
                          </a:xfrm>
                          <a:prstGeom prst="rect">
                            <a:avLst/>
                          </a:prstGeom>
                          <a:noFill/>
                          <a:ln>
                            <a:noFill/>
                          </a:ln>
                        </pic:spPr>
                      </pic:pic>
                    </a:graphicData>
                  </a:graphic>
                </wp:inline>
              </w:drawing>
            </w:r>
          </w:p>
        </w:tc>
        <w:tc>
          <w:tcPr>
            <w:tcW w:w="2497"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438275" cy="2057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71">
                            <a:lum bright="6000" contrast="36000"/>
                            <a:extLst>
                              <a:ext uri="{28A0092B-C50C-407E-A947-70E740481C1C}">
                                <a14:useLocalDpi xmlns:a14="http://schemas.microsoft.com/office/drawing/2010/main" val="0"/>
                              </a:ext>
                            </a:extLst>
                          </a:blip>
                          <a:srcRect/>
                          <a:stretch>
                            <a:fillRect/>
                          </a:stretch>
                        </pic:blipFill>
                        <pic:spPr>
                          <a:xfrm>
                            <a:off x="0" y="0"/>
                            <a:ext cx="1438275" cy="2057400"/>
                          </a:xfrm>
                          <a:prstGeom prst="rect">
                            <a:avLst/>
                          </a:prstGeom>
                          <a:noFill/>
                          <a:ln>
                            <a:noFill/>
                          </a:ln>
                        </pic:spPr>
                      </pic:pic>
                    </a:graphicData>
                  </a:graphic>
                </wp:inline>
              </w:drawing>
            </w:r>
          </w:p>
        </w:tc>
        <w:tc>
          <w:tcPr>
            <w:tcW w:w="2484" w:type="dxa"/>
            <w:tcBorders>
              <w:top w:val="single" w:sz="4" w:space="0" w:color="auto"/>
              <w:left w:val="single" w:sz="4" w:space="0" w:color="auto"/>
              <w:bottom w:val="single" w:sz="4" w:space="0" w:color="auto"/>
              <w:right w:val="single" w:sz="4" w:space="0" w:color="auto"/>
            </w:tcBorders>
            <w:vAlign w:val="center"/>
          </w:tcPr>
          <w:p w:rsidR="00B34003" w:rsidRDefault="002F622E">
            <w:pPr>
              <w:jc w:val="center"/>
            </w:pPr>
            <w:r>
              <w:rPr>
                <w:noProof/>
              </w:rPr>
              <w:drawing>
                <wp:inline distT="0" distB="0" distL="0" distR="0">
                  <wp:extent cx="1438275" cy="2124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2">
                            <a:lum bright="12000" contrast="54000"/>
                            <a:extLst>
                              <a:ext uri="{28A0092B-C50C-407E-A947-70E740481C1C}">
                                <a14:useLocalDpi xmlns:a14="http://schemas.microsoft.com/office/drawing/2010/main" val="0"/>
                              </a:ext>
                            </a:extLst>
                          </a:blip>
                          <a:srcRect/>
                          <a:stretch>
                            <a:fillRect/>
                          </a:stretch>
                        </pic:blipFill>
                        <pic:spPr>
                          <a:xfrm>
                            <a:off x="0" y="0"/>
                            <a:ext cx="1438275" cy="2124075"/>
                          </a:xfrm>
                          <a:prstGeom prst="rect">
                            <a:avLst/>
                          </a:prstGeom>
                          <a:noFill/>
                          <a:ln>
                            <a:noFill/>
                          </a:ln>
                        </pic:spPr>
                      </pic:pic>
                    </a:graphicData>
                  </a:graphic>
                </wp:inline>
              </w:drawing>
            </w:r>
          </w:p>
        </w:tc>
      </w:tr>
    </w:tbl>
    <w:p w:rsidR="00B34003" w:rsidRDefault="002F622E">
      <w:pPr>
        <w:pStyle w:val="ad"/>
        <w:widowControl w:val="0"/>
        <w:numPr>
          <w:ilvl w:val="0"/>
          <w:numId w:val="0"/>
        </w:numPr>
        <w:adjustRightInd w:val="0"/>
        <w:rPr>
          <w:rFonts w:ascii="Times New Roman"/>
          <w:snapToGrid w:val="0"/>
        </w:rPr>
      </w:pPr>
      <w:bookmarkStart w:id="1193" w:name="_Toc384133851"/>
      <w:bookmarkStart w:id="1194" w:name="_Toc382297817"/>
      <w:bookmarkStart w:id="1195" w:name="_Toc498680425"/>
      <w:r>
        <w:rPr>
          <w:rFonts w:ascii="Times New Roman" w:eastAsia="宋体" w:hint="eastAsia"/>
          <w:b/>
          <w:sz w:val="28"/>
          <w:szCs w:val="22"/>
        </w:rPr>
        <w:t>附</w:t>
      </w:r>
      <w:r>
        <w:rPr>
          <w:rFonts w:ascii="Times New Roman" w:eastAsia="宋体"/>
          <w:b/>
          <w:sz w:val="28"/>
          <w:szCs w:val="22"/>
        </w:rPr>
        <w:t xml:space="preserve">  </w:t>
      </w:r>
      <w:r>
        <w:rPr>
          <w:rFonts w:ascii="Times New Roman" w:eastAsia="宋体" w:hint="eastAsia"/>
          <w:b/>
          <w:sz w:val="28"/>
          <w:szCs w:val="22"/>
        </w:rPr>
        <w:t>录</w:t>
      </w:r>
      <w:r>
        <w:rPr>
          <w:rFonts w:ascii="Times New Roman" w:eastAsia="宋体"/>
          <w:b/>
          <w:sz w:val="28"/>
          <w:szCs w:val="22"/>
        </w:rPr>
        <w:t xml:space="preserve">  I</w:t>
      </w:r>
      <w:r>
        <w:rPr>
          <w:rFonts w:ascii="Times New Roman" w:eastAsia="宋体"/>
          <w:b/>
          <w:sz w:val="28"/>
          <w:szCs w:val="22"/>
        </w:rPr>
        <w:br/>
      </w:r>
      <w:r>
        <w:rPr>
          <w:rFonts w:ascii="Times New Roman"/>
          <w:snapToGrid w:val="0"/>
        </w:rPr>
        <w:t>（规范性附录）</w:t>
      </w:r>
      <w:r>
        <w:rPr>
          <w:rFonts w:ascii="Times New Roman"/>
          <w:snapToGrid w:val="0"/>
        </w:rPr>
        <w:br/>
      </w:r>
      <w:r>
        <w:rPr>
          <w:rFonts w:ascii="Times New Roman"/>
          <w:snapToGrid w:val="0"/>
        </w:rPr>
        <w:t>业主检验</w:t>
      </w:r>
      <w:bookmarkEnd w:id="1193"/>
      <w:bookmarkEnd w:id="1194"/>
      <w:bookmarkEnd w:id="1195"/>
    </w:p>
    <w:p w:rsidR="00B34003" w:rsidRDefault="002F622E">
      <w:pPr>
        <w:adjustRightInd w:val="0"/>
        <w:spacing w:beforeLines="50" w:before="156" w:afterLines="50" w:after="156"/>
        <w:rPr>
          <w:rFonts w:ascii="黑体" w:eastAsia="黑体" w:hAnsi="黑体"/>
        </w:rPr>
      </w:pPr>
      <w:r>
        <w:rPr>
          <w:rFonts w:ascii="黑体" w:eastAsia="黑体" w:hAnsi="黑体"/>
        </w:rPr>
        <w:t>I.1  检验的通知</w:t>
      </w:r>
    </w:p>
    <w:p w:rsidR="00B34003" w:rsidRDefault="002F622E">
      <w:pPr>
        <w:adjustRightInd w:val="0"/>
        <w:ind w:firstLineChars="200" w:firstLine="420"/>
      </w:pPr>
      <w:r>
        <w:t>代表业主的检验人员要求进厂检验钢管或见证试验时，制造厂应合理地通知作业时间。</w:t>
      </w:r>
    </w:p>
    <w:p w:rsidR="00B34003" w:rsidRDefault="002F622E">
      <w:pPr>
        <w:adjustRightInd w:val="0"/>
        <w:spacing w:beforeLines="50" w:before="156" w:afterLines="50" w:after="156"/>
        <w:rPr>
          <w:rFonts w:ascii="黑体" w:eastAsia="黑体" w:hAnsi="黑体"/>
        </w:rPr>
      </w:pPr>
      <w:r>
        <w:rPr>
          <w:rFonts w:ascii="黑体" w:eastAsia="黑体" w:hAnsi="黑体"/>
        </w:rPr>
        <w:t>I.2  工厂进出</w:t>
      </w:r>
    </w:p>
    <w:p w:rsidR="00B34003" w:rsidRDefault="002F622E">
      <w:pPr>
        <w:adjustRightInd w:val="0"/>
        <w:ind w:firstLineChars="200" w:firstLine="420"/>
      </w:pPr>
      <w:r>
        <w:t>在履行业主合同期间，代表业主的检验人员有权在用户合同生产正在进行的整个期间自由出入制造厂与订购钢管生产有关的所有部门。制造厂应向检验人员提供尽可能适当的便利条件，使业主检验人员确信合同钢管是按照本技术规格书制造的。所有检验应在发运前在制造厂内进行（订货合同另有规定时除外），而且所有检验的进行对工厂的作业应无不必要的干扰。</w:t>
      </w:r>
    </w:p>
    <w:p w:rsidR="00B34003" w:rsidRDefault="002F622E">
      <w:pPr>
        <w:adjustRightInd w:val="0"/>
        <w:spacing w:beforeLines="50" w:before="156" w:afterLines="50" w:after="156"/>
        <w:rPr>
          <w:rFonts w:ascii="黑体" w:eastAsia="黑体" w:hAnsi="黑体"/>
        </w:rPr>
      </w:pPr>
      <w:r>
        <w:rPr>
          <w:rFonts w:ascii="黑体" w:eastAsia="黑体" w:hAnsi="黑体"/>
        </w:rPr>
        <w:t>I.3  符合性</w:t>
      </w:r>
    </w:p>
    <w:p w:rsidR="00B34003" w:rsidRDefault="002F622E">
      <w:pPr>
        <w:adjustRightInd w:val="0"/>
        <w:ind w:firstLineChars="200" w:firstLine="420"/>
      </w:pPr>
      <w:r>
        <w:t>制造厂有责任遵守本技术规格书上述所有条款。业主可进行任何必要的调查，以确信制造厂满足本技术规格书的所有要求，并可以拒收任何不符合本技术规格书的任何材料。</w:t>
      </w:r>
    </w:p>
    <w:p w:rsidR="00B34003" w:rsidRDefault="002F622E">
      <w:pPr>
        <w:adjustRightInd w:val="0"/>
        <w:spacing w:beforeLines="50" w:before="156" w:afterLines="50" w:after="156"/>
        <w:rPr>
          <w:rFonts w:ascii="黑体" w:eastAsia="黑体" w:hAnsi="黑体"/>
        </w:rPr>
      </w:pPr>
      <w:r>
        <w:rPr>
          <w:rFonts w:ascii="黑体" w:eastAsia="黑体" w:hAnsi="黑体"/>
        </w:rPr>
        <w:t>I.4  拒收</w:t>
      </w:r>
    </w:p>
    <w:p w:rsidR="00B34003" w:rsidRDefault="002F622E">
      <w:r>
        <w:t>除另有规定外，在制造厂所属工厂的检验中或在随后的验收中发现有缺陷的材料，或在正常使用过程中证明有缺陷的材料，业主可拒收并通知制造厂。如果需要对材料进行破坏性试验，则被检明不符合本技术规格书要求的任何产品应拒收。</w:t>
      </w:r>
    </w:p>
    <w:p w:rsidR="00B34003" w:rsidRDefault="00B34003"/>
    <w:p w:rsidR="00B34003" w:rsidRDefault="00B34003"/>
    <w:p w:rsidR="00B34003" w:rsidRDefault="00B34003"/>
    <w:p w:rsidR="00B34003" w:rsidRDefault="00B34003"/>
    <w:p w:rsidR="00B34003" w:rsidRDefault="00B34003"/>
    <w:p w:rsidR="00B34003" w:rsidRDefault="00B34003"/>
    <w:p w:rsidR="00B34003" w:rsidRDefault="00B34003"/>
    <w:p w:rsidR="00B34003" w:rsidRDefault="00B34003"/>
    <w:p w:rsidR="00B34003" w:rsidRDefault="00B34003"/>
    <w:p w:rsidR="00B34003" w:rsidRDefault="002F622E">
      <w:pPr>
        <w:pStyle w:val="ad"/>
        <w:widowControl w:val="0"/>
        <w:numPr>
          <w:ilvl w:val="0"/>
          <w:numId w:val="0"/>
        </w:numPr>
        <w:adjustRightInd w:val="0"/>
        <w:rPr>
          <w:rFonts w:ascii="Times New Roman"/>
          <w:snapToGrid w:val="0"/>
        </w:rPr>
      </w:pPr>
      <w:bookmarkStart w:id="1196" w:name="_Toc498680426"/>
      <w:bookmarkStart w:id="1197" w:name="_Toc382297818"/>
      <w:bookmarkStart w:id="1198" w:name="_Toc384133852"/>
      <w:r>
        <w:rPr>
          <w:rFonts w:ascii="Times New Roman" w:eastAsia="宋体" w:hint="eastAsia"/>
          <w:b/>
          <w:sz w:val="28"/>
          <w:szCs w:val="22"/>
        </w:rPr>
        <w:t>附</w:t>
      </w:r>
      <w:r>
        <w:rPr>
          <w:rFonts w:ascii="Times New Roman" w:eastAsia="宋体"/>
          <w:b/>
          <w:sz w:val="28"/>
          <w:szCs w:val="22"/>
        </w:rPr>
        <w:t xml:space="preserve">  </w:t>
      </w:r>
      <w:r>
        <w:rPr>
          <w:rFonts w:ascii="Times New Roman" w:eastAsia="宋体" w:hint="eastAsia"/>
          <w:b/>
          <w:sz w:val="28"/>
          <w:szCs w:val="22"/>
        </w:rPr>
        <w:t>录</w:t>
      </w:r>
      <w:r>
        <w:rPr>
          <w:rFonts w:ascii="Times New Roman" w:eastAsia="宋体"/>
          <w:b/>
          <w:sz w:val="28"/>
          <w:szCs w:val="22"/>
        </w:rPr>
        <w:t xml:space="preserve">  J</w:t>
      </w:r>
      <w:r>
        <w:rPr>
          <w:rFonts w:ascii="Times New Roman" w:eastAsia="宋体"/>
          <w:b/>
          <w:sz w:val="28"/>
          <w:szCs w:val="22"/>
        </w:rPr>
        <w:br/>
      </w:r>
      <w:r>
        <w:rPr>
          <w:rFonts w:ascii="Times New Roman"/>
          <w:snapToGrid w:val="0"/>
        </w:rPr>
        <w:t>（规范性附录）</w:t>
      </w:r>
      <w:r>
        <w:rPr>
          <w:rFonts w:ascii="Times New Roman"/>
          <w:snapToGrid w:val="0"/>
        </w:rPr>
        <w:br/>
      </w:r>
      <w:r>
        <w:rPr>
          <w:rFonts w:ascii="Times New Roman"/>
          <w:snapToGrid w:val="0"/>
        </w:rPr>
        <w:t>缺陷的补焊</w:t>
      </w:r>
      <w:bookmarkEnd w:id="1196"/>
      <w:bookmarkEnd w:id="1197"/>
      <w:bookmarkEnd w:id="1198"/>
    </w:p>
    <w:p w:rsidR="00B34003" w:rsidRDefault="002F622E">
      <w:pPr>
        <w:adjustRightInd w:val="0"/>
        <w:spacing w:beforeLines="50" w:before="156" w:afterLines="50" w:after="156"/>
        <w:rPr>
          <w:rFonts w:ascii="黑体" w:eastAsia="黑体" w:hAnsi="黑体"/>
        </w:rPr>
      </w:pPr>
      <w:r>
        <w:rPr>
          <w:rFonts w:ascii="黑体" w:eastAsia="黑体" w:hAnsi="黑体"/>
        </w:rPr>
        <w:t>J.1  补焊类型</w:t>
      </w:r>
    </w:p>
    <w:p w:rsidR="00B34003" w:rsidRDefault="002F622E">
      <w:pPr>
        <w:adjustRightInd w:val="0"/>
      </w:pPr>
      <w:r>
        <w:rPr>
          <w:rFonts w:ascii="黑体" w:eastAsia="黑体" w:hAnsi="黑体"/>
        </w:rPr>
        <w:t>J.1.1</w:t>
      </w:r>
      <w:r>
        <w:rPr>
          <w:rFonts w:eastAsia="黑体"/>
        </w:rPr>
        <w:t xml:space="preserve">  </w:t>
      </w:r>
      <w:r>
        <w:t>埋弧焊钢管焊缝上的缺陷，制造厂可选择补焊、切除或判废，补焊应符合</w:t>
      </w:r>
      <w:r>
        <w:t>J.2</w:t>
      </w:r>
      <w:r>
        <w:t>规定。</w:t>
      </w:r>
    </w:p>
    <w:p w:rsidR="00B34003" w:rsidRDefault="002F622E">
      <w:pPr>
        <w:adjustRightInd w:val="0"/>
      </w:pPr>
      <w:r>
        <w:rPr>
          <w:rFonts w:ascii="黑体" w:eastAsia="黑体" w:hAnsi="黑体"/>
        </w:rPr>
        <w:t>J.1.2</w:t>
      </w:r>
      <w:r>
        <w:rPr>
          <w:rFonts w:eastAsia="黑体"/>
        </w:rPr>
        <w:t xml:space="preserve"> </w:t>
      </w:r>
      <w:r>
        <w:t xml:space="preserve"> HFW</w:t>
      </w:r>
      <w:r>
        <w:t>钢管焊缝上的缺陷不允许补焊。</w:t>
      </w:r>
    </w:p>
    <w:p w:rsidR="00B34003" w:rsidRDefault="002F622E">
      <w:pPr>
        <w:adjustRightInd w:val="0"/>
        <w:spacing w:beforeLines="50" w:before="156" w:afterLines="50" w:after="156"/>
        <w:rPr>
          <w:rFonts w:ascii="黑体" w:eastAsia="黑体" w:hAnsi="黑体"/>
        </w:rPr>
      </w:pPr>
      <w:r>
        <w:rPr>
          <w:rFonts w:ascii="黑体" w:eastAsia="黑体" w:hAnsi="黑体"/>
        </w:rPr>
        <w:t>J.2  埋弧焊焊缝的补焊程序</w:t>
      </w:r>
    </w:p>
    <w:p w:rsidR="00B34003" w:rsidRDefault="002F622E">
      <w:pPr>
        <w:adjustRightInd w:val="0"/>
        <w:ind w:firstLineChars="200" w:firstLine="420"/>
      </w:pPr>
      <w:r>
        <w:t>埋弧焊和熔化极气体保护电弧焊焊缝的补焊应符合</w:t>
      </w:r>
      <w:r>
        <w:t>J.2.1</w:t>
      </w:r>
      <w:r>
        <w:t>～</w:t>
      </w:r>
      <w:r>
        <w:t>J.2.3</w:t>
      </w:r>
      <w:r>
        <w:t>的规定。补焊程序须提交业主检查人员认可。</w:t>
      </w:r>
    </w:p>
    <w:p w:rsidR="00B34003" w:rsidRDefault="002F622E">
      <w:pPr>
        <w:adjustRightInd w:val="0"/>
      </w:pPr>
      <w:r>
        <w:rPr>
          <w:rFonts w:ascii="黑体" w:eastAsia="黑体" w:hAnsi="黑体"/>
        </w:rPr>
        <w:t>J.2.1</w:t>
      </w:r>
      <w:r>
        <w:rPr>
          <w:rFonts w:eastAsia="黑体"/>
        </w:rPr>
        <w:t xml:space="preserve">  </w:t>
      </w:r>
      <w:r>
        <w:t>缺陷应完全清除，清理坑应彻底清净。当沿钢管表面，垂直于焊缝测量时（见图</w:t>
      </w:r>
      <w:r>
        <w:t>J1</w:t>
      </w:r>
      <w:r>
        <w:t>），清理坑的边缘延伸到母材的距离不得超过</w:t>
      </w:r>
      <w:r>
        <w:t>3.2 mm</w:t>
      </w:r>
      <w:r>
        <w:t>。当补焊采用多道焊时，清除坑的尺寸要足够大</w:t>
      </w:r>
      <w:r>
        <w:t>(</w:t>
      </w:r>
      <w:r>
        <w:t>长度至少为</w:t>
      </w:r>
      <w:r>
        <w:t>50mm)</w:t>
      </w:r>
      <w:r>
        <w:t>，以避免各道焊起弧和熄弧点重合。</w:t>
      </w:r>
    </w:p>
    <w:p w:rsidR="00B34003" w:rsidRDefault="002F622E">
      <w:pPr>
        <w:adjustRightInd w:val="0"/>
      </w:pPr>
      <w:r>
        <w:rPr>
          <w:rFonts w:ascii="黑体" w:eastAsia="黑体" w:hAnsi="黑体"/>
        </w:rPr>
        <w:t>J.2.2</w:t>
      </w:r>
      <w:r>
        <w:rPr>
          <w:rFonts w:eastAsia="黑体"/>
        </w:rPr>
        <w:t xml:space="preserve">  </w:t>
      </w:r>
      <w:r>
        <w:t>补焊焊缝的最小长度应为</w:t>
      </w:r>
      <w:r>
        <w:t>50 mm</w:t>
      </w:r>
      <w:r>
        <w:t>。补焊可采用自动埋弧焊、熔化极气体保护电弧焊或使用低氢焊条的手工熔化极电弧焊。焊接工艺及补焊操作应按</w:t>
      </w:r>
      <w:r>
        <w:t>API Spec 5L:2012</w:t>
      </w:r>
      <w:r>
        <w:t>附录</w:t>
      </w:r>
      <w:r>
        <w:t>D</w:t>
      </w:r>
      <w:r>
        <w:t>的规定进行评定。</w:t>
      </w:r>
    </w:p>
    <w:p w:rsidR="00B34003" w:rsidRDefault="002F622E">
      <w:pPr>
        <w:adjustRightInd w:val="0"/>
      </w:pPr>
      <w:r>
        <w:rPr>
          <w:rFonts w:ascii="黑体" w:eastAsia="黑体" w:hAnsi="黑体"/>
        </w:rPr>
        <w:t>J.2.3</w:t>
      </w:r>
      <w:r>
        <w:t xml:space="preserve">  </w:t>
      </w:r>
      <w:r>
        <w:t>除非另有协议外，对冷扩径钢管，焊缝补焊应在扩径前进行。</w:t>
      </w:r>
    </w:p>
    <w:p w:rsidR="00B34003" w:rsidRDefault="002F622E">
      <w:pPr>
        <w:adjustRightInd w:val="0"/>
      </w:pPr>
      <w:r>
        <w:rPr>
          <w:rFonts w:ascii="黑体" w:eastAsia="黑体" w:hAnsi="黑体"/>
        </w:rPr>
        <w:t>J.2.4</w:t>
      </w:r>
      <w:r>
        <w:rPr>
          <w:rFonts w:eastAsia="黑体"/>
        </w:rPr>
        <w:t xml:space="preserve"> </w:t>
      </w:r>
      <w:r>
        <w:t xml:space="preserve"> </w:t>
      </w:r>
      <w:r>
        <w:t>每根补焊钢管应在补焊后按</w:t>
      </w:r>
      <w:r>
        <w:t>7.4</w:t>
      </w:r>
      <w:r>
        <w:t>的规定进行静水压试验。</w:t>
      </w:r>
    </w:p>
    <w:p w:rsidR="00B34003" w:rsidRDefault="002F622E">
      <w:pPr>
        <w:adjustRightInd w:val="0"/>
      </w:pPr>
      <w:r>
        <w:rPr>
          <w:rFonts w:ascii="黑体" w:eastAsia="黑体" w:hAnsi="黑体"/>
        </w:rPr>
        <w:t>J.2.5</w:t>
      </w:r>
      <w:r>
        <w:rPr>
          <w:rFonts w:eastAsia="黑体"/>
        </w:rPr>
        <w:t xml:space="preserve"> </w:t>
      </w:r>
      <w:r>
        <w:t xml:space="preserve"> </w:t>
      </w:r>
      <w:r>
        <w:t>所有补焊焊缝的外观尺寸测量方法应符合</w:t>
      </w:r>
      <w:r>
        <w:t>8.4.2</w:t>
      </w:r>
      <w:r>
        <w:t>的规定，修磨处的钢管壁厚偏差应符合表</w:t>
      </w:r>
      <w:r>
        <w:t>27</w:t>
      </w:r>
      <w:r>
        <w:t>要求。焊趾部位修磨后应圆滑过渡，并应进行壁厚测量和记录。</w:t>
      </w:r>
    </w:p>
    <w:p w:rsidR="00B34003" w:rsidRDefault="002F622E">
      <w:pPr>
        <w:adjustRightInd w:val="0"/>
      </w:pPr>
      <w:r>
        <w:rPr>
          <w:rFonts w:ascii="黑体" w:eastAsia="黑体" w:hAnsi="黑体"/>
          <w:noProof/>
        </w:rPr>
        <mc:AlternateContent>
          <mc:Choice Requires="wpg">
            <w:drawing>
              <wp:anchor distT="0" distB="0" distL="114300" distR="114300" simplePos="0" relativeHeight="251661312" behindDoc="0" locked="0" layoutInCell="1" allowOverlap="1">
                <wp:simplePos x="0" y="0"/>
                <wp:positionH relativeFrom="column">
                  <wp:posOffset>866775</wp:posOffset>
                </wp:positionH>
                <wp:positionV relativeFrom="paragraph">
                  <wp:posOffset>556260</wp:posOffset>
                </wp:positionV>
                <wp:extent cx="4664075" cy="2034540"/>
                <wp:effectExtent l="0" t="3810" r="3175" b="0"/>
                <wp:wrapTopAndBottom/>
                <wp:docPr id="22" name="Group 66"/>
                <wp:cNvGraphicFramePr/>
                <a:graphic xmlns:a="http://schemas.openxmlformats.org/drawingml/2006/main">
                  <a:graphicData uri="http://schemas.microsoft.com/office/word/2010/wordprocessingGroup">
                    <wpg:wgp>
                      <wpg:cNvGrpSpPr/>
                      <wpg:grpSpPr>
                        <a:xfrm>
                          <a:off x="0" y="0"/>
                          <a:ext cx="4664075" cy="2034540"/>
                          <a:chOff x="0" y="0"/>
                          <a:chExt cx="7345" cy="3204"/>
                        </a:xfrm>
                      </wpg:grpSpPr>
                      <pic:pic xmlns:pic="http://schemas.openxmlformats.org/drawingml/2006/picture">
                        <pic:nvPicPr>
                          <pic:cNvPr id="23" name="Picture 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7345" cy="3204"/>
                          </a:xfrm>
                          <a:prstGeom prst="rect">
                            <a:avLst/>
                          </a:prstGeom>
                          <a:noFill/>
                          <a:ln>
                            <a:noFill/>
                          </a:ln>
                        </pic:spPr>
                      </pic:pic>
                      <wps:wsp>
                        <wps:cNvPr id="24" name="Text Box 68"/>
                        <wps:cNvSpPr txBox="1">
                          <a:spLocks noChangeArrowheads="1"/>
                        </wps:cNvSpPr>
                        <wps:spPr bwMode="auto">
                          <a:xfrm>
                            <a:off x="3960" y="1724"/>
                            <a:ext cx="1980" cy="468"/>
                          </a:xfrm>
                          <a:prstGeom prst="rect">
                            <a:avLst/>
                          </a:prstGeom>
                          <a:solidFill>
                            <a:srgbClr val="FFFFFF"/>
                          </a:solidFill>
                          <a:ln>
                            <a:noFill/>
                          </a:ln>
                        </wps:spPr>
                        <wps:txbx>
                          <w:txbxContent>
                            <w:p w:rsidR="00B34003" w:rsidRDefault="002F622E">
                              <w:pPr>
                                <w:rPr>
                                  <w:sz w:val="18"/>
                                </w:rPr>
                              </w:pPr>
                              <w:r>
                                <w:rPr>
                                  <w:rFonts w:hint="eastAsia"/>
                                  <w:sz w:val="18"/>
                                </w:rPr>
                                <w:t>最大</w:t>
                              </w:r>
                              <w:r>
                                <w:rPr>
                                  <w:rFonts w:hint="eastAsia"/>
                                  <w:sz w:val="18"/>
                                </w:rPr>
                                <w:t>3.2mm</w:t>
                              </w:r>
                            </w:p>
                          </w:txbxContent>
                        </wps:txbx>
                        <wps:bodyPr rot="0" vert="horz" wrap="square" lIns="91440" tIns="0" rIns="91440" bIns="45720" anchor="t" anchorCtr="0" upright="1">
                          <a:noAutofit/>
                        </wps:bodyPr>
                      </wps:wsp>
                    </wpg:wgp>
                  </a:graphicData>
                </a:graphic>
              </wp:anchor>
            </w:drawing>
          </mc:Choice>
          <mc:Fallback>
            <w:pict>
              <v:group id="Group 66" o:spid="_x0000_s1083" style="position:absolute;left:0;text-align:left;margin-left:68.25pt;margin-top:43.8pt;width:367.25pt;height:160.2pt;z-index:251661312" coordsize="7345,320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">
                <v:shape id="Picture 67" o:spid="_x0000_s1084" type="#_x0000_t75" style="position:absolute;width:7345;height:3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">
                  <v:imagedata r:id="rId74" o:title=""/>
                </v:shape>
                <v:shape id="Text Box 68" o:spid="_x0000_s1085" type="#_x0000_t202" style="position:absolute;left:3960;top:1724;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" stroked="f">
                  <v:textbox inset=",0">
                    <w:txbxContent>
                      <w:p w:rsidR="00B34003" w:rsidRDefault="002F622E">
                        <w:pPr>
                          <w:rPr>
                            <w:sz w:val="18"/>
                          </w:rPr>
                        </w:pPr>
                        <w:r>
                          <w:rPr>
                            <w:rFonts w:hint="eastAsia"/>
                            <w:sz w:val="18"/>
                          </w:rPr>
                          <w:t>最大</w:t>
                        </w:r>
                        <w:r>
                          <w:rPr>
                            <w:rFonts w:hint="eastAsia"/>
                            <w:sz w:val="18"/>
                          </w:rPr>
                          <w:t>3.2mm</w:t>
                        </w:r>
                      </w:p>
                    </w:txbxContent>
                  </v:textbox>
                </v:shape>
                <w10:wrap type="topAndBottom"/>
              </v:group>
            </w:pict>
          </mc:Fallback>
        </mc:AlternateContent>
      </w:r>
      <w:r>
        <w:rPr>
          <w:rFonts w:ascii="黑体" w:eastAsia="黑体" w:hAnsi="黑体"/>
        </w:rPr>
        <w:t>J.2.6</w:t>
      </w:r>
      <w:r>
        <w:rPr>
          <w:rFonts w:eastAsia="黑体"/>
        </w:rPr>
        <w:t xml:space="preserve"> </w:t>
      </w:r>
      <w:r>
        <w:t xml:space="preserve"> </w:t>
      </w:r>
      <w:r>
        <w:rPr>
          <w:kern w:val="0"/>
        </w:rPr>
        <w:t>所有补焊焊缝应采用按</w:t>
      </w:r>
      <w:r>
        <w:t>10.3.3.3</w:t>
      </w:r>
      <w:r>
        <w:rPr>
          <w:kern w:val="0"/>
        </w:rPr>
        <w:t>规定的超声波方法和</w:t>
      </w:r>
      <w:r>
        <w:t>10.3.3.1</w:t>
      </w:r>
      <w:r>
        <w:t>、</w:t>
      </w:r>
      <w:r>
        <w:t>10.3.3.2</w:t>
      </w:r>
      <w:r>
        <w:rPr>
          <w:kern w:val="0"/>
        </w:rPr>
        <w:t>规定的射线检验方法进行无损检验。扩径或水压试验后</w:t>
      </w:r>
      <w:r>
        <w:t>应对补焊焊缝进行手动超声波探伤。</w:t>
      </w:r>
    </w:p>
    <w:p w:rsidR="00B34003" w:rsidRDefault="00B34003">
      <w:pPr>
        <w:autoSpaceDE w:val="0"/>
        <w:autoSpaceDN w:val="0"/>
        <w:adjustRightInd w:val="0"/>
        <w:jc w:val="left"/>
        <w:rPr>
          <w:kern w:val="0"/>
          <w:sz w:val="24"/>
        </w:rPr>
      </w:pPr>
    </w:p>
    <w:p w:rsidR="00B34003" w:rsidRDefault="002F622E">
      <w:pPr>
        <w:spacing w:beforeLines="50" w:before="156" w:afterLines="50" w:after="156"/>
        <w:jc w:val="center"/>
        <w:rPr>
          <w:rFonts w:eastAsia="黑体"/>
          <w:snapToGrid w:val="0"/>
          <w:szCs w:val="20"/>
        </w:rPr>
      </w:pPr>
      <w:r>
        <w:rPr>
          <w:rFonts w:eastAsia="黑体" w:hint="eastAsia"/>
          <w:snapToGrid w:val="0"/>
          <w:szCs w:val="20"/>
        </w:rPr>
        <w:t>图</w:t>
      </w:r>
      <w:r>
        <w:rPr>
          <w:rFonts w:eastAsia="黑体" w:hint="eastAsia"/>
          <w:snapToGrid w:val="0"/>
          <w:szCs w:val="20"/>
        </w:rPr>
        <w:t xml:space="preserve">J1  </w:t>
      </w:r>
      <w:r>
        <w:rPr>
          <w:rFonts w:eastAsia="黑体"/>
          <w:snapToGrid w:val="0"/>
          <w:szCs w:val="20"/>
        </w:rPr>
        <w:t>咬边修补清理坑</w:t>
      </w:r>
    </w:p>
    <w:p w:rsidR="00B34003" w:rsidRDefault="002F622E">
      <w:pPr>
        <w:pStyle w:val="ad"/>
        <w:widowControl w:val="0"/>
        <w:numPr>
          <w:ilvl w:val="0"/>
          <w:numId w:val="0"/>
        </w:numPr>
        <w:adjustRightInd w:val="0"/>
        <w:rPr>
          <w:rFonts w:ascii="Times New Roman"/>
          <w:snapToGrid w:val="0"/>
        </w:rPr>
      </w:pPr>
      <w:r>
        <w:rPr>
          <w:rFonts w:ascii="Times New Roman"/>
        </w:rPr>
        <w:br w:type="page"/>
      </w:r>
      <w:bookmarkStart w:id="1199" w:name="_Toc286172676"/>
      <w:bookmarkStart w:id="1200" w:name="_Toc382297819"/>
      <w:bookmarkStart w:id="1201" w:name="_Toc498680427"/>
      <w:bookmarkStart w:id="1202" w:name="_Toc286172679"/>
      <w:bookmarkStart w:id="1203" w:name="_Toc384133853"/>
      <w:bookmarkEnd w:id="1199"/>
      <w:r>
        <w:rPr>
          <w:rFonts w:ascii="Times New Roman" w:eastAsia="宋体" w:hint="eastAsia"/>
          <w:b/>
          <w:sz w:val="28"/>
          <w:szCs w:val="22"/>
        </w:rPr>
        <w:lastRenderedPageBreak/>
        <w:t>附</w:t>
      </w:r>
      <w:r>
        <w:rPr>
          <w:rFonts w:ascii="Times New Roman" w:eastAsia="宋体"/>
          <w:b/>
          <w:sz w:val="28"/>
          <w:szCs w:val="22"/>
        </w:rPr>
        <w:t xml:space="preserve">  </w:t>
      </w:r>
      <w:r>
        <w:rPr>
          <w:rFonts w:ascii="Times New Roman" w:eastAsia="宋体" w:hint="eastAsia"/>
          <w:b/>
          <w:sz w:val="28"/>
          <w:szCs w:val="22"/>
        </w:rPr>
        <w:t>录</w:t>
      </w:r>
      <w:r>
        <w:rPr>
          <w:rFonts w:ascii="Times New Roman" w:eastAsia="宋体"/>
          <w:b/>
          <w:sz w:val="28"/>
          <w:szCs w:val="22"/>
        </w:rPr>
        <w:t xml:space="preserve">  K</w:t>
      </w:r>
      <w:r>
        <w:rPr>
          <w:rFonts w:ascii="Times New Roman" w:eastAsia="宋体"/>
          <w:b/>
          <w:sz w:val="28"/>
          <w:szCs w:val="22"/>
        </w:rPr>
        <w:br/>
      </w:r>
      <w:r>
        <w:rPr>
          <w:rFonts w:ascii="Times New Roman"/>
          <w:snapToGrid w:val="0"/>
        </w:rPr>
        <w:t>（规范性附录）</w:t>
      </w:r>
      <w:r>
        <w:rPr>
          <w:rFonts w:ascii="Times New Roman"/>
          <w:snapToGrid w:val="0"/>
        </w:rPr>
        <w:br/>
      </w:r>
      <w:r>
        <w:rPr>
          <w:rFonts w:ascii="Times New Roman"/>
          <w:snapToGrid w:val="0"/>
        </w:rPr>
        <w:t>焊接工艺评定</w:t>
      </w:r>
      <w:bookmarkEnd w:id="1200"/>
      <w:bookmarkEnd w:id="1201"/>
      <w:bookmarkEnd w:id="1202"/>
      <w:bookmarkEnd w:id="1203"/>
    </w:p>
    <w:p w:rsidR="00B34003" w:rsidRDefault="002F622E">
      <w:pPr>
        <w:adjustRightInd w:val="0"/>
      </w:pPr>
      <w:r>
        <w:rPr>
          <w:rFonts w:ascii="黑体" w:eastAsia="黑体" w:hAnsi="黑体"/>
          <w:spacing w:val="4"/>
        </w:rPr>
        <w:t>K.1</w:t>
      </w:r>
      <w:r>
        <w:rPr>
          <w:spacing w:val="4"/>
        </w:rPr>
        <w:t xml:space="preserve">  </w:t>
      </w:r>
      <w:r>
        <w:rPr>
          <w:spacing w:val="4"/>
        </w:rPr>
        <w:t>制管开始之前，应完成制管焊接工艺的评定。制管的焊接工艺评定应在制管用钢板或钢管上进行试验，也可采用厚度相同、钢级相同、碳当量与用于制管的钢板的碳当量相同或更高的钢板或钢管上进行。</w:t>
      </w:r>
      <w:r>
        <w:cr/>
      </w:r>
      <w:r>
        <w:rPr>
          <w:rFonts w:ascii="黑体" w:eastAsia="黑体" w:hAnsi="黑体"/>
          <w:spacing w:val="4"/>
        </w:rPr>
        <w:t>K.2</w:t>
      </w:r>
      <w:r>
        <w:t xml:space="preserve">  </w:t>
      </w:r>
      <w:r>
        <w:t>焊接工艺由供货商制定，所有工艺参数评定结果应提交业主认可。</w:t>
      </w:r>
    </w:p>
    <w:p w:rsidR="00B34003" w:rsidRDefault="002F622E">
      <w:pPr>
        <w:adjustRightInd w:val="0"/>
      </w:pPr>
      <w:r>
        <w:rPr>
          <w:rFonts w:ascii="黑体" w:eastAsia="黑体" w:hAnsi="黑体"/>
          <w:spacing w:val="4"/>
        </w:rPr>
        <w:t>K.3</w:t>
      </w:r>
      <w:r>
        <w:t xml:space="preserve">  </w:t>
      </w:r>
      <w:r>
        <w:t>焊缝检验至少应满足表</w:t>
      </w:r>
      <w:r>
        <w:rPr>
          <w:iCs/>
        </w:rPr>
        <w:t>K</w:t>
      </w:r>
      <w:r>
        <w:t>1</w:t>
      </w:r>
      <w:r>
        <w:t>的要求。</w:t>
      </w:r>
    </w:p>
    <w:p w:rsidR="00B34003" w:rsidRDefault="002F622E">
      <w:pPr>
        <w:pStyle w:val="affff0"/>
        <w:widowControl w:val="0"/>
        <w:adjustRightInd w:val="0"/>
        <w:snapToGrid w:val="0"/>
        <w:spacing w:beforeLines="50" w:before="156" w:afterLines="50" w:after="156"/>
        <w:rPr>
          <w:rFonts w:ascii="Times New Roman"/>
        </w:rPr>
      </w:pPr>
      <w:r>
        <w:rPr>
          <w:rFonts w:ascii="Times New Roman" w:hint="eastAsia"/>
        </w:rPr>
        <w:t>表</w:t>
      </w:r>
      <w:r>
        <w:rPr>
          <w:rFonts w:ascii="Times New Roman" w:hint="eastAsia"/>
        </w:rPr>
        <w:t xml:space="preserve">K1  </w:t>
      </w:r>
      <w:r>
        <w:rPr>
          <w:rFonts w:ascii="Times New Roman"/>
        </w:rPr>
        <w:t>试验项目和试样数量</w:t>
      </w:r>
    </w:p>
    <w:tbl>
      <w:tblPr>
        <w:tblW w:w="936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68"/>
        <w:gridCol w:w="1337"/>
        <w:gridCol w:w="1050"/>
        <w:gridCol w:w="1155"/>
        <w:gridCol w:w="4950"/>
      </w:tblGrid>
      <w:tr w:rsidR="00B34003">
        <w:trPr>
          <w:trHeight w:val="397"/>
        </w:trPr>
        <w:tc>
          <w:tcPr>
            <w:tcW w:w="2205" w:type="dxa"/>
            <w:gridSpan w:val="2"/>
            <w:vAlign w:val="center"/>
          </w:tcPr>
          <w:p w:rsidR="00B34003" w:rsidRDefault="002F622E">
            <w:pPr>
              <w:adjustRightInd w:val="0"/>
              <w:spacing w:line="240" w:lineRule="exact"/>
              <w:jc w:val="center"/>
              <w:rPr>
                <w:sz w:val="18"/>
                <w:szCs w:val="18"/>
              </w:rPr>
            </w:pPr>
            <w:r>
              <w:rPr>
                <w:sz w:val="18"/>
                <w:szCs w:val="18"/>
              </w:rPr>
              <w:t>试验</w:t>
            </w:r>
          </w:p>
        </w:tc>
        <w:tc>
          <w:tcPr>
            <w:tcW w:w="1050" w:type="dxa"/>
            <w:vAlign w:val="center"/>
          </w:tcPr>
          <w:p w:rsidR="00B34003" w:rsidRDefault="002F622E">
            <w:pPr>
              <w:adjustRightInd w:val="0"/>
              <w:spacing w:line="240" w:lineRule="exact"/>
              <w:jc w:val="center"/>
              <w:rPr>
                <w:sz w:val="18"/>
                <w:szCs w:val="18"/>
              </w:rPr>
            </w:pPr>
            <w:r>
              <w:rPr>
                <w:sz w:val="18"/>
                <w:szCs w:val="18"/>
              </w:rPr>
              <w:t>参见</w:t>
            </w:r>
          </w:p>
        </w:tc>
        <w:tc>
          <w:tcPr>
            <w:tcW w:w="1155" w:type="dxa"/>
            <w:vAlign w:val="center"/>
          </w:tcPr>
          <w:p w:rsidR="00B34003" w:rsidRDefault="002F622E">
            <w:pPr>
              <w:adjustRightInd w:val="0"/>
              <w:spacing w:line="240" w:lineRule="exact"/>
              <w:jc w:val="center"/>
              <w:rPr>
                <w:sz w:val="18"/>
                <w:szCs w:val="18"/>
              </w:rPr>
            </w:pPr>
            <w:r>
              <w:rPr>
                <w:sz w:val="18"/>
                <w:szCs w:val="18"/>
              </w:rPr>
              <w:t>试样数量</w:t>
            </w:r>
          </w:p>
        </w:tc>
        <w:tc>
          <w:tcPr>
            <w:tcW w:w="4950" w:type="dxa"/>
            <w:vAlign w:val="center"/>
          </w:tcPr>
          <w:p w:rsidR="00B34003" w:rsidRDefault="002F622E">
            <w:pPr>
              <w:adjustRightInd w:val="0"/>
              <w:spacing w:line="240" w:lineRule="exact"/>
              <w:jc w:val="center"/>
              <w:rPr>
                <w:sz w:val="18"/>
                <w:szCs w:val="18"/>
              </w:rPr>
            </w:pPr>
            <w:r>
              <w:rPr>
                <w:sz w:val="18"/>
                <w:szCs w:val="18"/>
              </w:rPr>
              <w:t>附加要求</w:t>
            </w:r>
          </w:p>
        </w:tc>
      </w:tr>
      <w:tr w:rsidR="00B34003">
        <w:trPr>
          <w:trHeight w:val="397"/>
        </w:trPr>
        <w:tc>
          <w:tcPr>
            <w:tcW w:w="2205" w:type="dxa"/>
            <w:gridSpan w:val="2"/>
            <w:vAlign w:val="center"/>
          </w:tcPr>
          <w:p w:rsidR="00B34003" w:rsidRDefault="002F622E">
            <w:pPr>
              <w:adjustRightInd w:val="0"/>
              <w:spacing w:line="240" w:lineRule="exact"/>
              <w:rPr>
                <w:sz w:val="18"/>
                <w:szCs w:val="18"/>
              </w:rPr>
            </w:pPr>
            <w:r>
              <w:rPr>
                <w:sz w:val="18"/>
                <w:szCs w:val="18"/>
              </w:rPr>
              <w:t>拉伸</w:t>
            </w:r>
          </w:p>
        </w:tc>
        <w:tc>
          <w:tcPr>
            <w:tcW w:w="1050" w:type="dxa"/>
            <w:vAlign w:val="center"/>
          </w:tcPr>
          <w:p w:rsidR="00B34003" w:rsidRDefault="002F622E">
            <w:pPr>
              <w:adjustRightInd w:val="0"/>
              <w:spacing w:line="240" w:lineRule="exact"/>
              <w:jc w:val="center"/>
              <w:rPr>
                <w:sz w:val="18"/>
                <w:szCs w:val="18"/>
              </w:rPr>
            </w:pPr>
            <w:r>
              <w:rPr>
                <w:sz w:val="18"/>
                <w:szCs w:val="18"/>
              </w:rPr>
              <w:t>7.3.2</w:t>
            </w:r>
          </w:p>
        </w:tc>
        <w:tc>
          <w:tcPr>
            <w:tcW w:w="1155" w:type="dxa"/>
            <w:vAlign w:val="center"/>
          </w:tcPr>
          <w:p w:rsidR="00B34003" w:rsidRDefault="002F622E">
            <w:pPr>
              <w:adjustRightInd w:val="0"/>
              <w:spacing w:line="240" w:lineRule="exact"/>
              <w:jc w:val="center"/>
              <w:rPr>
                <w:sz w:val="18"/>
                <w:szCs w:val="18"/>
              </w:rPr>
            </w:pPr>
            <w:r>
              <w:rPr>
                <w:sz w:val="18"/>
                <w:szCs w:val="18"/>
              </w:rPr>
              <w:t>4</w:t>
            </w:r>
          </w:p>
        </w:tc>
        <w:tc>
          <w:tcPr>
            <w:tcW w:w="4950" w:type="dxa"/>
            <w:vAlign w:val="center"/>
          </w:tcPr>
          <w:p w:rsidR="00B34003" w:rsidRDefault="002F622E">
            <w:pPr>
              <w:adjustRightInd w:val="0"/>
              <w:spacing w:line="240" w:lineRule="exact"/>
              <w:rPr>
                <w:sz w:val="18"/>
                <w:szCs w:val="18"/>
              </w:rPr>
            </w:pPr>
            <w:r>
              <w:rPr>
                <w:sz w:val="18"/>
                <w:szCs w:val="18"/>
              </w:rPr>
              <w:t>应报告拉伸强度和断裂位置</w:t>
            </w:r>
          </w:p>
        </w:tc>
      </w:tr>
      <w:tr w:rsidR="00B34003">
        <w:trPr>
          <w:trHeight w:val="397"/>
        </w:trPr>
        <w:tc>
          <w:tcPr>
            <w:tcW w:w="2205" w:type="dxa"/>
            <w:gridSpan w:val="2"/>
            <w:vAlign w:val="center"/>
          </w:tcPr>
          <w:p w:rsidR="00B34003" w:rsidRDefault="002F622E">
            <w:pPr>
              <w:adjustRightInd w:val="0"/>
              <w:spacing w:line="240" w:lineRule="exact"/>
              <w:rPr>
                <w:sz w:val="18"/>
                <w:szCs w:val="18"/>
              </w:rPr>
            </w:pPr>
            <w:r>
              <w:rPr>
                <w:sz w:val="18"/>
                <w:szCs w:val="18"/>
              </w:rPr>
              <w:t>导向背弯</w:t>
            </w:r>
          </w:p>
        </w:tc>
        <w:tc>
          <w:tcPr>
            <w:tcW w:w="1050" w:type="dxa"/>
            <w:vAlign w:val="center"/>
          </w:tcPr>
          <w:p w:rsidR="00B34003" w:rsidRDefault="002F622E">
            <w:pPr>
              <w:adjustRightInd w:val="0"/>
              <w:spacing w:line="240" w:lineRule="exact"/>
              <w:jc w:val="center"/>
              <w:rPr>
                <w:sz w:val="18"/>
                <w:szCs w:val="18"/>
              </w:rPr>
            </w:pPr>
            <w:r>
              <w:rPr>
                <w:sz w:val="18"/>
                <w:szCs w:val="18"/>
              </w:rPr>
              <w:t>7.3.6</w:t>
            </w:r>
          </w:p>
        </w:tc>
        <w:tc>
          <w:tcPr>
            <w:tcW w:w="1155" w:type="dxa"/>
            <w:vAlign w:val="center"/>
          </w:tcPr>
          <w:p w:rsidR="00B34003" w:rsidRDefault="002F622E">
            <w:pPr>
              <w:adjustRightInd w:val="0"/>
              <w:spacing w:line="240" w:lineRule="exact"/>
              <w:jc w:val="center"/>
              <w:rPr>
                <w:sz w:val="18"/>
                <w:szCs w:val="18"/>
              </w:rPr>
            </w:pPr>
            <w:r>
              <w:rPr>
                <w:sz w:val="18"/>
                <w:szCs w:val="18"/>
              </w:rPr>
              <w:t>4</w:t>
            </w:r>
          </w:p>
        </w:tc>
        <w:tc>
          <w:tcPr>
            <w:tcW w:w="4950" w:type="dxa"/>
            <w:vAlign w:val="center"/>
          </w:tcPr>
          <w:p w:rsidR="00B34003" w:rsidRDefault="002F622E">
            <w:pPr>
              <w:adjustRightInd w:val="0"/>
              <w:spacing w:line="240" w:lineRule="exact"/>
              <w:rPr>
                <w:sz w:val="18"/>
                <w:szCs w:val="18"/>
              </w:rPr>
            </w:pPr>
            <w:r>
              <w:rPr>
                <w:sz w:val="18"/>
                <w:szCs w:val="18"/>
              </w:rPr>
              <w:t>背弯应在全壁厚上进行或拉伸面应保留钢管原表面</w:t>
            </w:r>
          </w:p>
        </w:tc>
      </w:tr>
      <w:tr w:rsidR="00B34003">
        <w:trPr>
          <w:trHeight w:val="397"/>
        </w:trPr>
        <w:tc>
          <w:tcPr>
            <w:tcW w:w="2205" w:type="dxa"/>
            <w:gridSpan w:val="2"/>
            <w:vAlign w:val="center"/>
          </w:tcPr>
          <w:p w:rsidR="00B34003" w:rsidRDefault="002F622E">
            <w:pPr>
              <w:adjustRightInd w:val="0"/>
              <w:spacing w:line="240" w:lineRule="exact"/>
              <w:rPr>
                <w:sz w:val="18"/>
                <w:szCs w:val="18"/>
              </w:rPr>
            </w:pPr>
            <w:r>
              <w:rPr>
                <w:sz w:val="18"/>
                <w:szCs w:val="18"/>
              </w:rPr>
              <w:t>导向面弯</w:t>
            </w:r>
          </w:p>
        </w:tc>
        <w:tc>
          <w:tcPr>
            <w:tcW w:w="1050" w:type="dxa"/>
            <w:vAlign w:val="center"/>
          </w:tcPr>
          <w:p w:rsidR="00B34003" w:rsidRDefault="002F622E">
            <w:pPr>
              <w:adjustRightInd w:val="0"/>
              <w:spacing w:line="240" w:lineRule="exact"/>
              <w:jc w:val="center"/>
              <w:rPr>
                <w:sz w:val="18"/>
                <w:szCs w:val="18"/>
              </w:rPr>
            </w:pPr>
            <w:r>
              <w:rPr>
                <w:sz w:val="18"/>
                <w:szCs w:val="18"/>
              </w:rPr>
              <w:t>7.3.6</w:t>
            </w:r>
          </w:p>
        </w:tc>
        <w:tc>
          <w:tcPr>
            <w:tcW w:w="1155" w:type="dxa"/>
            <w:vAlign w:val="center"/>
          </w:tcPr>
          <w:p w:rsidR="00B34003" w:rsidRDefault="002F622E">
            <w:pPr>
              <w:adjustRightInd w:val="0"/>
              <w:spacing w:line="240" w:lineRule="exact"/>
              <w:jc w:val="center"/>
              <w:rPr>
                <w:sz w:val="18"/>
                <w:szCs w:val="18"/>
              </w:rPr>
            </w:pPr>
            <w:r>
              <w:rPr>
                <w:sz w:val="18"/>
                <w:szCs w:val="18"/>
              </w:rPr>
              <w:t>4</w:t>
            </w:r>
          </w:p>
        </w:tc>
        <w:tc>
          <w:tcPr>
            <w:tcW w:w="4950" w:type="dxa"/>
            <w:vAlign w:val="center"/>
          </w:tcPr>
          <w:p w:rsidR="00B34003" w:rsidRDefault="002F622E">
            <w:pPr>
              <w:adjustRightInd w:val="0"/>
              <w:spacing w:line="240" w:lineRule="exact"/>
              <w:rPr>
                <w:sz w:val="18"/>
                <w:szCs w:val="18"/>
              </w:rPr>
            </w:pPr>
            <w:r>
              <w:rPr>
                <w:sz w:val="18"/>
                <w:szCs w:val="18"/>
              </w:rPr>
              <w:t>面弯应在全壁厚上进行或拉伸面应保留钢管原表面</w:t>
            </w:r>
          </w:p>
        </w:tc>
      </w:tr>
      <w:tr w:rsidR="00B34003">
        <w:trPr>
          <w:trHeight w:val="397"/>
        </w:trPr>
        <w:tc>
          <w:tcPr>
            <w:tcW w:w="868" w:type="dxa"/>
            <w:vMerge w:val="restart"/>
            <w:vAlign w:val="center"/>
          </w:tcPr>
          <w:p w:rsidR="00B34003" w:rsidRDefault="002F622E">
            <w:pPr>
              <w:adjustRightInd w:val="0"/>
              <w:spacing w:line="240" w:lineRule="exact"/>
              <w:jc w:val="center"/>
              <w:rPr>
                <w:sz w:val="18"/>
                <w:szCs w:val="18"/>
              </w:rPr>
            </w:pPr>
            <w:r>
              <w:rPr>
                <w:sz w:val="18"/>
                <w:szCs w:val="18"/>
              </w:rPr>
              <w:t>夏比</w:t>
            </w:r>
          </w:p>
          <w:p w:rsidR="00B34003" w:rsidRDefault="002F622E">
            <w:pPr>
              <w:adjustRightInd w:val="0"/>
              <w:spacing w:line="240" w:lineRule="exact"/>
              <w:jc w:val="center"/>
              <w:rPr>
                <w:sz w:val="18"/>
                <w:szCs w:val="18"/>
              </w:rPr>
            </w:pPr>
            <w:r>
              <w:rPr>
                <w:sz w:val="18"/>
                <w:szCs w:val="18"/>
              </w:rPr>
              <w:t>冲击</w:t>
            </w:r>
          </w:p>
        </w:tc>
        <w:tc>
          <w:tcPr>
            <w:tcW w:w="1337" w:type="dxa"/>
            <w:vAlign w:val="center"/>
          </w:tcPr>
          <w:p w:rsidR="00B34003" w:rsidRDefault="002F622E">
            <w:pPr>
              <w:adjustRightInd w:val="0"/>
              <w:spacing w:line="240" w:lineRule="exact"/>
              <w:rPr>
                <w:sz w:val="18"/>
                <w:szCs w:val="18"/>
              </w:rPr>
            </w:pPr>
            <w:r>
              <w:rPr>
                <w:sz w:val="18"/>
                <w:szCs w:val="18"/>
              </w:rPr>
              <w:t>焊缝中心线</w:t>
            </w:r>
          </w:p>
        </w:tc>
        <w:tc>
          <w:tcPr>
            <w:tcW w:w="1050" w:type="dxa"/>
            <w:vAlign w:val="center"/>
          </w:tcPr>
          <w:p w:rsidR="00B34003" w:rsidRDefault="002F622E">
            <w:pPr>
              <w:adjustRightInd w:val="0"/>
              <w:spacing w:line="240" w:lineRule="exact"/>
              <w:jc w:val="center"/>
              <w:rPr>
                <w:sz w:val="18"/>
                <w:szCs w:val="18"/>
              </w:rPr>
            </w:pPr>
            <w:r>
              <w:rPr>
                <w:sz w:val="18"/>
                <w:szCs w:val="18"/>
              </w:rPr>
              <w:t>7.3.3</w:t>
            </w:r>
          </w:p>
        </w:tc>
        <w:tc>
          <w:tcPr>
            <w:tcW w:w="1155" w:type="dxa"/>
            <w:vAlign w:val="center"/>
          </w:tcPr>
          <w:p w:rsidR="00B34003" w:rsidRDefault="002F622E">
            <w:pPr>
              <w:adjustRightInd w:val="0"/>
              <w:spacing w:line="240" w:lineRule="exact"/>
              <w:jc w:val="center"/>
              <w:rPr>
                <w:sz w:val="18"/>
                <w:szCs w:val="18"/>
              </w:rPr>
            </w:pPr>
            <w:r>
              <w:rPr>
                <w:sz w:val="18"/>
                <w:szCs w:val="18"/>
              </w:rPr>
              <w:t>1</w:t>
            </w:r>
            <w:r>
              <w:rPr>
                <w:sz w:val="18"/>
                <w:szCs w:val="18"/>
              </w:rPr>
              <w:t>组</w:t>
            </w:r>
            <w:r>
              <w:rPr>
                <w:sz w:val="18"/>
                <w:szCs w:val="18"/>
              </w:rPr>
              <w:t>3</w:t>
            </w:r>
            <w:r>
              <w:rPr>
                <w:sz w:val="18"/>
                <w:szCs w:val="18"/>
              </w:rPr>
              <w:t>个</w:t>
            </w:r>
          </w:p>
        </w:tc>
        <w:tc>
          <w:tcPr>
            <w:tcW w:w="4950" w:type="dxa"/>
            <w:vMerge w:val="restart"/>
            <w:vAlign w:val="center"/>
          </w:tcPr>
          <w:p w:rsidR="00B34003" w:rsidRDefault="002F622E">
            <w:pPr>
              <w:adjustRightInd w:val="0"/>
              <w:spacing w:line="240" w:lineRule="exact"/>
              <w:rPr>
                <w:sz w:val="18"/>
                <w:szCs w:val="18"/>
              </w:rPr>
            </w:pPr>
            <w:r>
              <w:rPr>
                <w:sz w:val="18"/>
                <w:szCs w:val="18"/>
              </w:rPr>
              <w:t>试验温度、夏比冲击功与剪切面积应满足技术条件的规定；应报告试验结果。</w:t>
            </w:r>
          </w:p>
        </w:tc>
      </w:tr>
      <w:tr w:rsidR="00B34003">
        <w:trPr>
          <w:trHeight w:val="397"/>
        </w:trPr>
        <w:tc>
          <w:tcPr>
            <w:tcW w:w="868" w:type="dxa"/>
            <w:vMerge/>
            <w:vAlign w:val="center"/>
          </w:tcPr>
          <w:p w:rsidR="00B34003" w:rsidRDefault="00B34003">
            <w:pPr>
              <w:adjustRightInd w:val="0"/>
              <w:spacing w:line="240" w:lineRule="exact"/>
              <w:rPr>
                <w:sz w:val="18"/>
                <w:szCs w:val="18"/>
              </w:rPr>
            </w:pPr>
          </w:p>
        </w:tc>
        <w:tc>
          <w:tcPr>
            <w:tcW w:w="1337" w:type="dxa"/>
            <w:vAlign w:val="center"/>
          </w:tcPr>
          <w:p w:rsidR="00B34003" w:rsidRDefault="002F622E">
            <w:pPr>
              <w:adjustRightInd w:val="0"/>
              <w:spacing w:line="240" w:lineRule="exact"/>
              <w:rPr>
                <w:sz w:val="18"/>
                <w:szCs w:val="18"/>
              </w:rPr>
            </w:pPr>
            <w:r>
              <w:rPr>
                <w:sz w:val="18"/>
                <w:szCs w:val="18"/>
              </w:rPr>
              <w:t>热影响区</w:t>
            </w:r>
          </w:p>
        </w:tc>
        <w:tc>
          <w:tcPr>
            <w:tcW w:w="1050" w:type="dxa"/>
            <w:vAlign w:val="center"/>
          </w:tcPr>
          <w:p w:rsidR="00B34003" w:rsidRDefault="002F622E">
            <w:pPr>
              <w:adjustRightInd w:val="0"/>
              <w:spacing w:line="240" w:lineRule="exact"/>
              <w:jc w:val="center"/>
              <w:rPr>
                <w:sz w:val="18"/>
                <w:szCs w:val="18"/>
              </w:rPr>
            </w:pPr>
            <w:r>
              <w:rPr>
                <w:sz w:val="18"/>
                <w:szCs w:val="18"/>
              </w:rPr>
              <w:t>7.3.3</w:t>
            </w:r>
          </w:p>
        </w:tc>
        <w:tc>
          <w:tcPr>
            <w:tcW w:w="1155" w:type="dxa"/>
            <w:vAlign w:val="center"/>
          </w:tcPr>
          <w:p w:rsidR="00B34003" w:rsidRDefault="002F622E">
            <w:pPr>
              <w:adjustRightInd w:val="0"/>
              <w:spacing w:line="240" w:lineRule="exact"/>
              <w:jc w:val="center"/>
              <w:rPr>
                <w:sz w:val="18"/>
                <w:szCs w:val="18"/>
              </w:rPr>
            </w:pPr>
            <w:r>
              <w:rPr>
                <w:sz w:val="18"/>
                <w:szCs w:val="18"/>
              </w:rPr>
              <w:t>1</w:t>
            </w:r>
            <w:r>
              <w:rPr>
                <w:sz w:val="18"/>
                <w:szCs w:val="18"/>
              </w:rPr>
              <w:t>组</w:t>
            </w:r>
            <w:r>
              <w:rPr>
                <w:sz w:val="18"/>
                <w:szCs w:val="18"/>
              </w:rPr>
              <w:t>3</w:t>
            </w:r>
            <w:r>
              <w:rPr>
                <w:sz w:val="18"/>
                <w:szCs w:val="18"/>
              </w:rPr>
              <w:t>个</w:t>
            </w:r>
          </w:p>
        </w:tc>
        <w:tc>
          <w:tcPr>
            <w:tcW w:w="4950" w:type="dxa"/>
            <w:vMerge/>
            <w:vAlign w:val="center"/>
          </w:tcPr>
          <w:p w:rsidR="00B34003" w:rsidRDefault="00B34003">
            <w:pPr>
              <w:adjustRightInd w:val="0"/>
              <w:spacing w:line="240" w:lineRule="exact"/>
              <w:rPr>
                <w:sz w:val="18"/>
                <w:szCs w:val="18"/>
              </w:rPr>
            </w:pPr>
          </w:p>
        </w:tc>
      </w:tr>
      <w:tr w:rsidR="00B34003">
        <w:trPr>
          <w:trHeight w:val="397"/>
        </w:trPr>
        <w:tc>
          <w:tcPr>
            <w:tcW w:w="2205" w:type="dxa"/>
            <w:gridSpan w:val="2"/>
            <w:vAlign w:val="center"/>
          </w:tcPr>
          <w:p w:rsidR="00B34003" w:rsidRDefault="002F622E">
            <w:pPr>
              <w:adjustRightInd w:val="0"/>
              <w:spacing w:line="240" w:lineRule="exact"/>
              <w:rPr>
                <w:sz w:val="18"/>
                <w:szCs w:val="18"/>
              </w:rPr>
            </w:pPr>
            <w:r>
              <w:rPr>
                <w:sz w:val="18"/>
                <w:szCs w:val="18"/>
              </w:rPr>
              <w:t>宏观照片</w:t>
            </w:r>
          </w:p>
        </w:tc>
        <w:tc>
          <w:tcPr>
            <w:tcW w:w="1050" w:type="dxa"/>
            <w:vAlign w:val="center"/>
          </w:tcPr>
          <w:p w:rsidR="00B34003" w:rsidRDefault="002F622E">
            <w:pPr>
              <w:adjustRightInd w:val="0"/>
              <w:spacing w:line="240" w:lineRule="exact"/>
              <w:jc w:val="center"/>
              <w:rPr>
                <w:sz w:val="18"/>
                <w:szCs w:val="18"/>
              </w:rPr>
            </w:pPr>
            <w:r>
              <w:rPr>
                <w:sz w:val="18"/>
                <w:szCs w:val="18"/>
              </w:rPr>
              <w:t>见图</w:t>
            </w:r>
            <w:r>
              <w:rPr>
                <w:sz w:val="18"/>
                <w:szCs w:val="18"/>
              </w:rPr>
              <w:t>K1</w:t>
            </w:r>
          </w:p>
        </w:tc>
        <w:tc>
          <w:tcPr>
            <w:tcW w:w="1155" w:type="dxa"/>
            <w:vAlign w:val="center"/>
          </w:tcPr>
          <w:p w:rsidR="00B34003" w:rsidRDefault="002F622E">
            <w:pPr>
              <w:adjustRightInd w:val="0"/>
              <w:spacing w:line="240" w:lineRule="exact"/>
              <w:jc w:val="center"/>
              <w:rPr>
                <w:sz w:val="18"/>
                <w:szCs w:val="18"/>
              </w:rPr>
            </w:pPr>
            <w:r>
              <w:rPr>
                <w:sz w:val="18"/>
                <w:szCs w:val="18"/>
              </w:rPr>
              <w:t>1</w:t>
            </w:r>
          </w:p>
        </w:tc>
        <w:tc>
          <w:tcPr>
            <w:tcW w:w="4950" w:type="dxa"/>
            <w:vAlign w:val="center"/>
          </w:tcPr>
          <w:p w:rsidR="00B34003" w:rsidRDefault="002F622E">
            <w:pPr>
              <w:adjustRightInd w:val="0"/>
              <w:spacing w:line="240" w:lineRule="exact"/>
              <w:rPr>
                <w:sz w:val="18"/>
                <w:szCs w:val="18"/>
              </w:rPr>
            </w:pPr>
            <w:r>
              <w:rPr>
                <w:sz w:val="18"/>
                <w:szCs w:val="18"/>
              </w:rPr>
              <w:t>提供</w:t>
            </w:r>
            <w:r>
              <w:rPr>
                <w:sz w:val="18"/>
                <w:szCs w:val="18"/>
              </w:rPr>
              <w:t>4</w:t>
            </w:r>
            <w:r>
              <w:rPr>
                <w:sz w:val="18"/>
                <w:szCs w:val="18"/>
              </w:rPr>
              <w:t>倍或</w:t>
            </w:r>
            <w:r>
              <w:rPr>
                <w:sz w:val="18"/>
                <w:szCs w:val="18"/>
              </w:rPr>
              <w:t>2.5-5</w:t>
            </w:r>
            <w:r>
              <w:rPr>
                <w:sz w:val="18"/>
                <w:szCs w:val="18"/>
              </w:rPr>
              <w:t>倍放大的照片及评定结果</w:t>
            </w:r>
          </w:p>
        </w:tc>
      </w:tr>
      <w:tr w:rsidR="00B34003">
        <w:trPr>
          <w:trHeight w:val="397"/>
        </w:trPr>
        <w:tc>
          <w:tcPr>
            <w:tcW w:w="2205" w:type="dxa"/>
            <w:gridSpan w:val="2"/>
            <w:vAlign w:val="center"/>
          </w:tcPr>
          <w:p w:rsidR="00B34003" w:rsidRDefault="002F622E">
            <w:pPr>
              <w:adjustRightInd w:val="0"/>
              <w:spacing w:line="240" w:lineRule="exact"/>
              <w:rPr>
                <w:sz w:val="18"/>
                <w:szCs w:val="18"/>
              </w:rPr>
            </w:pPr>
            <w:r>
              <w:rPr>
                <w:sz w:val="18"/>
                <w:szCs w:val="18"/>
              </w:rPr>
              <w:t>显微照片</w:t>
            </w:r>
          </w:p>
        </w:tc>
        <w:tc>
          <w:tcPr>
            <w:tcW w:w="1050" w:type="dxa"/>
            <w:vAlign w:val="center"/>
          </w:tcPr>
          <w:p w:rsidR="00B34003" w:rsidRDefault="002F622E">
            <w:pPr>
              <w:adjustRightInd w:val="0"/>
              <w:spacing w:line="240" w:lineRule="exact"/>
              <w:jc w:val="center"/>
              <w:rPr>
                <w:sz w:val="18"/>
                <w:szCs w:val="18"/>
              </w:rPr>
            </w:pPr>
            <w:r>
              <w:rPr>
                <w:sz w:val="18"/>
                <w:szCs w:val="18"/>
              </w:rPr>
              <w:t>见图</w:t>
            </w:r>
            <w:r>
              <w:rPr>
                <w:sz w:val="18"/>
                <w:szCs w:val="18"/>
              </w:rPr>
              <w:t>K1</w:t>
            </w:r>
          </w:p>
        </w:tc>
        <w:tc>
          <w:tcPr>
            <w:tcW w:w="1155" w:type="dxa"/>
            <w:vAlign w:val="center"/>
          </w:tcPr>
          <w:p w:rsidR="00B34003" w:rsidRDefault="002F622E">
            <w:pPr>
              <w:adjustRightInd w:val="0"/>
              <w:spacing w:line="240" w:lineRule="exact"/>
              <w:jc w:val="center"/>
              <w:rPr>
                <w:sz w:val="18"/>
                <w:szCs w:val="18"/>
              </w:rPr>
            </w:pPr>
            <w:r>
              <w:rPr>
                <w:sz w:val="18"/>
                <w:szCs w:val="18"/>
              </w:rPr>
              <w:t>3</w:t>
            </w:r>
          </w:p>
        </w:tc>
        <w:tc>
          <w:tcPr>
            <w:tcW w:w="4950" w:type="dxa"/>
            <w:vAlign w:val="center"/>
          </w:tcPr>
          <w:p w:rsidR="00B34003" w:rsidRDefault="002F622E">
            <w:pPr>
              <w:adjustRightInd w:val="0"/>
              <w:spacing w:line="240" w:lineRule="exact"/>
              <w:rPr>
                <w:sz w:val="18"/>
                <w:szCs w:val="18"/>
              </w:rPr>
            </w:pPr>
            <w:r>
              <w:rPr>
                <w:sz w:val="18"/>
                <w:szCs w:val="18"/>
              </w:rPr>
              <w:t>焊缝、热影响区，按图</w:t>
            </w:r>
            <w:r>
              <w:rPr>
                <w:sz w:val="18"/>
                <w:szCs w:val="18"/>
              </w:rPr>
              <w:t>K1</w:t>
            </w:r>
            <w:r>
              <w:rPr>
                <w:sz w:val="18"/>
                <w:szCs w:val="18"/>
              </w:rPr>
              <w:t>位置提供</w:t>
            </w:r>
          </w:p>
        </w:tc>
      </w:tr>
      <w:tr w:rsidR="00B34003">
        <w:trPr>
          <w:trHeight w:val="397"/>
        </w:trPr>
        <w:tc>
          <w:tcPr>
            <w:tcW w:w="2205" w:type="dxa"/>
            <w:gridSpan w:val="2"/>
            <w:vAlign w:val="center"/>
          </w:tcPr>
          <w:p w:rsidR="00B34003" w:rsidRDefault="002F622E">
            <w:pPr>
              <w:adjustRightInd w:val="0"/>
              <w:spacing w:line="240" w:lineRule="exact"/>
              <w:rPr>
                <w:sz w:val="18"/>
                <w:szCs w:val="18"/>
              </w:rPr>
            </w:pPr>
            <w:r>
              <w:rPr>
                <w:sz w:val="18"/>
                <w:szCs w:val="18"/>
              </w:rPr>
              <w:t>维氏硬度</w:t>
            </w:r>
          </w:p>
        </w:tc>
        <w:tc>
          <w:tcPr>
            <w:tcW w:w="1050" w:type="dxa"/>
            <w:vAlign w:val="center"/>
          </w:tcPr>
          <w:p w:rsidR="00B34003" w:rsidRDefault="002F622E">
            <w:pPr>
              <w:adjustRightInd w:val="0"/>
              <w:spacing w:line="240" w:lineRule="exact"/>
              <w:jc w:val="center"/>
              <w:rPr>
                <w:sz w:val="18"/>
                <w:szCs w:val="18"/>
              </w:rPr>
            </w:pPr>
            <w:r>
              <w:rPr>
                <w:sz w:val="18"/>
                <w:szCs w:val="18"/>
              </w:rPr>
              <w:t>7.3.4</w:t>
            </w:r>
          </w:p>
        </w:tc>
        <w:tc>
          <w:tcPr>
            <w:tcW w:w="1155" w:type="dxa"/>
            <w:vAlign w:val="center"/>
          </w:tcPr>
          <w:p w:rsidR="00B34003" w:rsidRDefault="002F622E">
            <w:pPr>
              <w:adjustRightInd w:val="0"/>
              <w:spacing w:line="240" w:lineRule="exact"/>
              <w:jc w:val="center"/>
              <w:rPr>
                <w:sz w:val="18"/>
                <w:szCs w:val="18"/>
              </w:rPr>
            </w:pPr>
            <w:r>
              <w:rPr>
                <w:sz w:val="18"/>
                <w:szCs w:val="18"/>
              </w:rPr>
              <w:t>1</w:t>
            </w:r>
          </w:p>
        </w:tc>
        <w:tc>
          <w:tcPr>
            <w:tcW w:w="4950" w:type="dxa"/>
            <w:vAlign w:val="center"/>
          </w:tcPr>
          <w:p w:rsidR="00B34003" w:rsidRDefault="002F622E">
            <w:pPr>
              <w:adjustRightInd w:val="0"/>
              <w:spacing w:line="240" w:lineRule="exact"/>
              <w:rPr>
                <w:sz w:val="18"/>
                <w:szCs w:val="18"/>
              </w:rPr>
            </w:pPr>
            <w:r>
              <w:rPr>
                <w:sz w:val="18"/>
                <w:szCs w:val="18"/>
              </w:rPr>
              <w:t>应满足技术条件的规定</w:t>
            </w:r>
          </w:p>
        </w:tc>
      </w:tr>
    </w:tbl>
    <w:p w:rsidR="00B34003" w:rsidRDefault="00B34003"/>
    <w:p w:rsidR="00B34003" w:rsidRDefault="002F622E">
      <w:r>
        <w:rPr>
          <w:noProof/>
        </w:rPr>
        <mc:AlternateContent>
          <mc:Choice Requires="wpg">
            <w:drawing>
              <wp:anchor distT="0" distB="0" distL="114300" distR="114300" simplePos="0" relativeHeight="251659264" behindDoc="0" locked="0" layoutInCell="1" allowOverlap="1">
                <wp:simplePos x="0" y="0"/>
                <wp:positionH relativeFrom="column">
                  <wp:posOffset>662940</wp:posOffset>
                </wp:positionH>
                <wp:positionV relativeFrom="paragraph">
                  <wp:posOffset>32385</wp:posOffset>
                </wp:positionV>
                <wp:extent cx="4295775" cy="2175510"/>
                <wp:effectExtent l="0" t="0" r="3810" b="1905"/>
                <wp:wrapNone/>
                <wp:docPr id="4" name="Group 59"/>
                <wp:cNvGraphicFramePr/>
                <a:graphic xmlns:a="http://schemas.openxmlformats.org/drawingml/2006/main">
                  <a:graphicData uri="http://schemas.microsoft.com/office/word/2010/wordprocessingGroup">
                    <wpg:wgp>
                      <wpg:cNvGrpSpPr/>
                      <wpg:grpSpPr>
                        <a:xfrm>
                          <a:off x="0" y="0"/>
                          <a:ext cx="4295775" cy="2175510"/>
                          <a:chOff x="0" y="0"/>
                          <a:chExt cx="6765" cy="3426"/>
                        </a:xfrm>
                      </wpg:grpSpPr>
                      <pic:pic xmlns:pic="http://schemas.openxmlformats.org/drawingml/2006/picture">
                        <pic:nvPicPr>
                          <pic:cNvPr id="5" name="Picture 60" descr="焊缝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6765" cy="3426"/>
                          </a:xfrm>
                          <a:prstGeom prst="rect">
                            <a:avLst/>
                          </a:prstGeom>
                          <a:noFill/>
                          <a:ln>
                            <a:noFill/>
                          </a:ln>
                        </pic:spPr>
                      </pic:pic>
                      <wps:wsp>
                        <wps:cNvPr id="10" name="Text Box 61"/>
                        <wps:cNvSpPr txBox="1">
                          <a:spLocks noChangeArrowheads="1"/>
                        </wps:cNvSpPr>
                        <wps:spPr bwMode="auto">
                          <a:xfrm>
                            <a:off x="5841" y="156"/>
                            <a:ext cx="420" cy="373"/>
                          </a:xfrm>
                          <a:prstGeom prst="rect">
                            <a:avLst/>
                          </a:prstGeom>
                          <a:solidFill>
                            <a:srgbClr val="FFFFFF"/>
                          </a:solidFill>
                          <a:ln>
                            <a:noFill/>
                          </a:ln>
                        </wps:spPr>
                        <wps:txbx>
                          <w:txbxContent>
                            <w:p w:rsidR="00B34003" w:rsidRDefault="002F622E">
                              <w:pPr>
                                <w:rPr>
                                  <w:sz w:val="15"/>
                                  <w:szCs w:val="15"/>
                                </w:rPr>
                              </w:pPr>
                              <w:r>
                                <w:rPr>
                                  <w:rFonts w:hint="eastAsia"/>
                                  <w:sz w:val="15"/>
                                  <w:szCs w:val="15"/>
                                </w:rPr>
                                <w:t>×</w:t>
                              </w:r>
                              <w:r>
                                <w:rPr>
                                  <w:rFonts w:hint="eastAsia"/>
                                  <w:sz w:val="15"/>
                                  <w:szCs w:val="15"/>
                                </w:rPr>
                                <w:t>200</w:t>
                              </w:r>
                            </w:p>
                          </w:txbxContent>
                        </wps:txbx>
                        <wps:bodyPr rot="0" vert="horz" wrap="square" lIns="0" tIns="0" rIns="0" bIns="0" anchor="t" anchorCtr="0" upright="1">
                          <a:noAutofit/>
                        </wps:bodyPr>
                      </wps:wsp>
                      <wps:wsp>
                        <wps:cNvPr id="13" name="Text Box 62"/>
                        <wps:cNvSpPr txBox="1">
                          <a:spLocks noChangeArrowheads="1"/>
                        </wps:cNvSpPr>
                        <wps:spPr bwMode="auto">
                          <a:xfrm>
                            <a:off x="2181" y="142"/>
                            <a:ext cx="525" cy="312"/>
                          </a:xfrm>
                          <a:prstGeom prst="rect">
                            <a:avLst/>
                          </a:prstGeom>
                          <a:solidFill>
                            <a:srgbClr val="FFFFFF"/>
                          </a:solidFill>
                          <a:ln>
                            <a:noFill/>
                          </a:ln>
                        </wps:spPr>
                        <wps:txbx>
                          <w:txbxContent>
                            <w:p w:rsidR="00B34003" w:rsidRDefault="002F622E">
                              <w:pPr>
                                <w:jc w:val="center"/>
                                <w:rPr>
                                  <w:sz w:val="15"/>
                                  <w:szCs w:val="15"/>
                                </w:rPr>
                              </w:pPr>
                              <w:r>
                                <w:rPr>
                                  <w:rFonts w:hint="eastAsia"/>
                                  <w:sz w:val="15"/>
                                  <w:szCs w:val="15"/>
                                </w:rPr>
                                <w:t>×</w:t>
                              </w:r>
                              <w:r>
                                <w:rPr>
                                  <w:rFonts w:hint="eastAsia"/>
                                  <w:sz w:val="15"/>
                                  <w:szCs w:val="15"/>
                                </w:rPr>
                                <w:t>500</w:t>
                              </w:r>
                            </w:p>
                          </w:txbxContent>
                        </wps:txbx>
                        <wps:bodyPr rot="0" vert="horz" wrap="square" lIns="0" tIns="0" rIns="0" bIns="0" anchor="t" anchorCtr="0" upright="1">
                          <a:noAutofit/>
                        </wps:bodyPr>
                      </wps:wsp>
                      <wps:wsp>
                        <wps:cNvPr id="14" name="Text Box 63"/>
                        <wps:cNvSpPr txBox="1">
                          <a:spLocks noChangeArrowheads="1"/>
                        </wps:cNvSpPr>
                        <wps:spPr bwMode="auto">
                          <a:xfrm>
                            <a:off x="1103" y="189"/>
                            <a:ext cx="372" cy="241"/>
                          </a:xfrm>
                          <a:prstGeom prst="rect">
                            <a:avLst/>
                          </a:prstGeom>
                          <a:solidFill>
                            <a:srgbClr val="FFFFFF"/>
                          </a:solidFill>
                          <a:ln>
                            <a:noFill/>
                          </a:ln>
                        </wps:spPr>
                        <wps:txbx>
                          <w:txbxContent>
                            <w:p w:rsidR="00B34003" w:rsidRDefault="002F622E">
                              <w:pPr>
                                <w:adjustRightInd w:val="0"/>
                                <w:snapToGrid w:val="0"/>
                                <w:jc w:val="center"/>
                              </w:pPr>
                              <w:r>
                                <w:rPr>
                                  <w:rFonts w:hint="eastAsia"/>
                                  <w:sz w:val="15"/>
                                  <w:szCs w:val="15"/>
                                </w:rPr>
                                <w:t>×</w:t>
                              </w:r>
                              <w:r>
                                <w:rPr>
                                  <w:rFonts w:hint="eastAsia"/>
                                  <w:sz w:val="15"/>
                                  <w:szCs w:val="15"/>
                                </w:rPr>
                                <w:t>4</w:t>
                              </w:r>
                            </w:p>
                          </w:txbxContent>
                        </wps:txbx>
                        <wps:bodyPr rot="0" vert="horz" wrap="square" lIns="0" tIns="0" rIns="0" bIns="0" anchor="t" anchorCtr="0" upright="1">
                          <a:noAutofit/>
                        </wps:bodyPr>
                      </wps:wsp>
                      <wps:wsp>
                        <wps:cNvPr id="21" name="Text Box 64"/>
                        <wps:cNvSpPr txBox="1">
                          <a:spLocks noChangeArrowheads="1"/>
                        </wps:cNvSpPr>
                        <wps:spPr bwMode="auto">
                          <a:xfrm>
                            <a:off x="5117" y="169"/>
                            <a:ext cx="525" cy="283"/>
                          </a:xfrm>
                          <a:prstGeom prst="rect">
                            <a:avLst/>
                          </a:prstGeom>
                          <a:solidFill>
                            <a:srgbClr val="FFFFFF"/>
                          </a:solidFill>
                          <a:ln>
                            <a:noFill/>
                          </a:ln>
                        </wps:spPr>
                        <wps:txbx>
                          <w:txbxContent>
                            <w:p w:rsidR="00B34003" w:rsidRDefault="002F622E">
                              <w:r>
                                <w:rPr>
                                  <w:rFonts w:hint="eastAsia"/>
                                  <w:sz w:val="15"/>
                                  <w:szCs w:val="15"/>
                                </w:rPr>
                                <w:t>×</w:t>
                              </w:r>
                              <w:r>
                                <w:rPr>
                                  <w:rFonts w:hint="eastAsia"/>
                                  <w:sz w:val="15"/>
                                  <w:szCs w:val="15"/>
                                </w:rPr>
                                <w:t>500</w:t>
                              </w:r>
                            </w:p>
                          </w:txbxContent>
                        </wps:txbx>
                        <wps:bodyPr rot="0" vert="horz" wrap="square" lIns="0" tIns="0" rIns="0" bIns="0" anchor="t" anchorCtr="0" upright="1">
                          <a:noAutofit/>
                        </wps:bodyPr>
                      </wps:wsp>
                    </wpg:wgp>
                  </a:graphicData>
                </a:graphic>
              </wp:anchor>
            </w:drawing>
          </mc:Choice>
          <mc:Fallback>
            <w:pict>
              <v:group id="Group 59" o:spid="_x0000_s1086" style="position:absolute;left:0;text-align:left;margin-left:52.2pt;margin-top:2.55pt;width:338.25pt;height:171.3pt;z-index:251659264" coordsize="6765,34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f6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">
                <v:shape id="Picture 60" o:spid="_x0000_s1087" type="#_x0000_t75" alt="焊缝2" style="position:absolute;width:6765;height:3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">
                  <v:imagedata r:id="rId76" o:title="焊缝2"/>
                </v:shape>
                <v:shape id="Text Box 61" o:spid="_x0000_s1088" type="#_x0000_t202" style="position:absolute;left:5841;top:156;width:420;height: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" stroked="f">
                  <v:textbox inset="0,0,0,0">
                    <w:txbxContent>
                      <w:p w:rsidR="00B34003" w:rsidRDefault="002F622E">
                        <w:pPr>
                          <w:rPr>
                            <w:sz w:val="15"/>
                            <w:szCs w:val="15"/>
                          </w:rPr>
                        </w:pPr>
                        <w:r>
                          <w:rPr>
                            <w:rFonts w:hint="eastAsia"/>
                            <w:sz w:val="15"/>
                            <w:szCs w:val="15"/>
                          </w:rPr>
                          <w:t>×</w:t>
                        </w:r>
                        <w:r>
                          <w:rPr>
                            <w:rFonts w:hint="eastAsia"/>
                            <w:sz w:val="15"/>
                            <w:szCs w:val="15"/>
                          </w:rPr>
                          <w:t>200</w:t>
                        </w:r>
                      </w:p>
                    </w:txbxContent>
                  </v:textbox>
                </v:shape>
                <v:shape id="Text Box 62" o:spid="_x0000_s1089" type="#_x0000_t202" style="position:absolute;left:2181;top:142;width:525;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EopwgAAANsAAAAPAAAAZHJzL2Rvd25yZXYueG1sRE9La8JA&#10;EL4L/Q/LFHqRumkK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Bp8EopwgAAANsAAAAPAAAA&#10;AAAAAAAAAAAAAAcCAABkcnMvZG93bnJldi54bWxQSwUGAAAAAAMAAwC3AAAA9gIAAAAA&#10;" stroked="f">
                  <v:textbox inset="0,0,0,0">
                    <w:txbxContent>
                      <w:p w:rsidR="00B34003" w:rsidRDefault="002F622E">
                        <w:pPr>
                          <w:jc w:val="center"/>
                          <w:rPr>
                            <w:sz w:val="15"/>
                            <w:szCs w:val="15"/>
                          </w:rPr>
                        </w:pPr>
                        <w:r>
                          <w:rPr>
                            <w:rFonts w:hint="eastAsia"/>
                            <w:sz w:val="15"/>
                            <w:szCs w:val="15"/>
                          </w:rPr>
                          <w:t>×</w:t>
                        </w:r>
                        <w:r>
                          <w:rPr>
                            <w:rFonts w:hint="eastAsia"/>
                            <w:sz w:val="15"/>
                            <w:szCs w:val="15"/>
                          </w:rPr>
                          <w:t>500</w:t>
                        </w:r>
                      </w:p>
                    </w:txbxContent>
                  </v:textbox>
                </v:shape>
                <v:shape id="Text Box 63" o:spid="_x0000_s1090" type="#_x0000_t202" style="position:absolute;left:1103;top:189;width:372;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JdwgAAANsAAAAPAAAAZHJzL2Rvd25yZXYueG1sRE9La8JA&#10;EL4L/Q/LFHqRumko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DmGdJdwgAAANsAAAAPAAAA&#10;AAAAAAAAAAAAAAcCAABkcnMvZG93bnJldi54bWxQSwUGAAAAAAMAAwC3AAAA9gIAAAAA&#10;" stroked="f">
                  <v:textbox inset="0,0,0,0">
                    <w:txbxContent>
                      <w:p w:rsidR="00B34003" w:rsidRDefault="002F622E">
                        <w:pPr>
                          <w:adjustRightInd w:val="0"/>
                          <w:snapToGrid w:val="0"/>
                          <w:jc w:val="center"/>
                        </w:pPr>
                        <w:r>
                          <w:rPr>
                            <w:rFonts w:hint="eastAsia"/>
                            <w:sz w:val="15"/>
                            <w:szCs w:val="15"/>
                          </w:rPr>
                          <w:t>×</w:t>
                        </w:r>
                        <w:r>
                          <w:rPr>
                            <w:rFonts w:hint="eastAsia"/>
                            <w:sz w:val="15"/>
                            <w:szCs w:val="15"/>
                          </w:rPr>
                          <w:t>4</w:t>
                        </w:r>
                      </w:p>
                    </w:txbxContent>
                  </v:textbox>
                </v:shape>
                <v:shape id="Text Box 64" o:spid="_x0000_s1091" type="#_x0000_t202" style="position:absolute;left:5117;top:169;width:525;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" stroked="f">
                  <v:textbox inset="0,0,0,0">
                    <w:txbxContent>
                      <w:p w:rsidR="00B34003" w:rsidRDefault="002F622E">
                        <w:r>
                          <w:rPr>
                            <w:rFonts w:hint="eastAsia"/>
                            <w:sz w:val="15"/>
                            <w:szCs w:val="15"/>
                          </w:rPr>
                          <w:t>×</w:t>
                        </w:r>
                        <w:r>
                          <w:rPr>
                            <w:rFonts w:hint="eastAsia"/>
                            <w:sz w:val="15"/>
                            <w:szCs w:val="15"/>
                          </w:rPr>
                          <w:t>500</w:t>
                        </w:r>
                      </w:p>
                    </w:txbxContent>
                  </v:textbox>
                </v:shape>
              </v:group>
            </w:pict>
          </mc:Fallback>
        </mc:AlternateContent>
      </w:r>
    </w:p>
    <w:p w:rsidR="00B34003" w:rsidRDefault="002F622E">
      <w:r>
        <w:rPr>
          <w:noProof/>
        </w:rPr>
        <mc:AlternateContent>
          <mc:Choice Requires="wps">
            <w:drawing>
              <wp:anchor distT="0" distB="0" distL="114300" distR="114300" simplePos="0" relativeHeight="251660288" behindDoc="0" locked="0" layoutInCell="1" allowOverlap="1">
                <wp:simplePos x="0" y="0"/>
                <wp:positionH relativeFrom="column">
                  <wp:posOffset>66675</wp:posOffset>
                </wp:positionH>
                <wp:positionV relativeFrom="paragraph">
                  <wp:posOffset>1951990</wp:posOffset>
                </wp:positionV>
                <wp:extent cx="5801360" cy="497205"/>
                <wp:effectExtent l="0" t="0" r="0" b="0"/>
                <wp:wrapNone/>
                <wp:docPr id="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360" cy="497205"/>
                        </a:xfrm>
                        <a:prstGeom prst="rect">
                          <a:avLst/>
                        </a:prstGeom>
                        <a:solidFill>
                          <a:srgbClr val="FFFFFF"/>
                        </a:solidFill>
                        <a:ln>
                          <a:noFill/>
                        </a:ln>
                        <a:effectLst/>
                      </wps:spPr>
                      <wps:txbx>
                        <w:txbxContent>
                          <w:p w:rsidR="00B34003" w:rsidRDefault="002F622E">
                            <w:pPr>
                              <w:ind w:firstLineChars="150" w:firstLine="270"/>
                              <w:rPr>
                                <w:rFonts w:ascii="黑体" w:eastAsia="黑体" w:hAnsi="黑体"/>
                                <w:sz w:val="18"/>
                                <w:szCs w:val="18"/>
                              </w:rPr>
                            </w:pPr>
                            <w:r>
                              <w:rPr>
                                <w:rFonts w:ascii="黑体" w:eastAsia="黑体" w:hAnsi="黑体"/>
                                <w:sz w:val="18"/>
                                <w:szCs w:val="18"/>
                              </w:rPr>
                              <w:t>注：图中宏观与显微组织照相放大倍数供选用，可采用相近的适当倍数，在报告中说明或给出比例尺。</w:t>
                            </w:r>
                          </w:p>
                          <w:p w:rsidR="00B34003" w:rsidRDefault="002F622E">
                            <w:pPr>
                              <w:pStyle w:val="affff0"/>
                              <w:widowControl w:val="0"/>
                              <w:adjustRightInd w:val="0"/>
                              <w:spacing w:beforeLines="50" w:before="156" w:afterLines="50" w:after="156"/>
                              <w:rPr>
                                <w:rFonts w:hAnsi="黑体"/>
                                <w:iCs/>
                              </w:rPr>
                            </w:pPr>
                            <w:r>
                              <w:rPr>
                                <w:rFonts w:hAnsi="黑体"/>
                                <w:iCs/>
                              </w:rPr>
                              <w:t>图</w:t>
                            </w:r>
                            <w:r>
                              <w:rPr>
                                <w:rFonts w:hAnsi="黑体" w:cs="宋体" w:hint="eastAsia"/>
                                <w:iCs/>
                              </w:rPr>
                              <w:t>K1</w:t>
                            </w:r>
                            <w:r>
                              <w:rPr>
                                <w:rFonts w:hAnsi="黑体"/>
                                <w:iCs/>
                              </w:rPr>
                              <w:t xml:space="preserve">　宏观与显微组织照相位置</w:t>
                            </w:r>
                          </w:p>
                          <w:p w:rsidR="00B34003" w:rsidRDefault="00B34003"/>
                        </w:txbxContent>
                      </wps:txbx>
                      <wps:bodyPr rot="0" vert="horz" wrap="square" lIns="91440" tIns="45720" rIns="91440" bIns="45720" anchor="t" anchorCtr="0" upright="1">
                        <a:noAutofit/>
                      </wps:bodyPr>
                    </wps:wsp>
                  </a:graphicData>
                </a:graphic>
              </wp:anchor>
            </w:drawing>
          </mc:Choice>
          <mc:Fallback>
            <w:pict>
              <v:shape id="Text Box 65" o:spid="_x0000_s1092" type="#_x0000_t202" style="position:absolute;left:0;text-align:left;margin-left:5.25pt;margin-top:153.7pt;width:456.8pt;height:39.1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" stroked="f">
                <v:textbox>
                  <w:txbxContent>
                    <w:p w:rsidR="00B34003" w:rsidRDefault="002F622E">
                      <w:pPr>
                        <w:ind w:firstLineChars="150" w:firstLine="270"/>
                        <w:rPr>
                          <w:rFonts w:ascii="黑体" w:eastAsia="黑体" w:hAnsi="黑体"/>
                          <w:sz w:val="18"/>
                          <w:szCs w:val="18"/>
                        </w:rPr>
                      </w:pPr>
                      <w:r>
                        <w:rPr>
                          <w:rFonts w:ascii="黑体" w:eastAsia="黑体" w:hAnsi="黑体"/>
                          <w:sz w:val="18"/>
                          <w:szCs w:val="18"/>
                        </w:rPr>
                        <w:t>注：图中宏观与显微组织照相放大倍数供选用，可采用相近的适当倍数，在报告中说明或给出比例尺。</w:t>
                      </w:r>
                    </w:p>
                    <w:p w:rsidR="00B34003" w:rsidRDefault="002F622E">
                      <w:pPr>
                        <w:pStyle w:val="affff0"/>
                        <w:widowControl w:val="0"/>
                        <w:adjustRightInd w:val="0"/>
                        <w:spacing w:beforeLines="50" w:before="156" w:afterLines="50" w:after="156"/>
                        <w:rPr>
                          <w:rFonts w:hAnsi="黑体"/>
                          <w:iCs/>
                        </w:rPr>
                      </w:pPr>
                      <w:r>
                        <w:rPr>
                          <w:rFonts w:hAnsi="黑体"/>
                          <w:iCs/>
                        </w:rPr>
                        <w:t>图</w:t>
                      </w:r>
                      <w:r>
                        <w:rPr>
                          <w:rFonts w:hAnsi="黑体" w:cs="宋体" w:hint="eastAsia"/>
                          <w:iCs/>
                        </w:rPr>
                        <w:t>K1</w:t>
                      </w:r>
                      <w:r>
                        <w:rPr>
                          <w:rFonts w:hAnsi="黑体"/>
                          <w:iCs/>
                        </w:rPr>
                        <w:t xml:space="preserve">　宏观与显微组织照相位置</w:t>
                      </w:r>
                    </w:p>
                    <w:p w:rsidR="00B34003" w:rsidRDefault="00B34003"/>
                  </w:txbxContent>
                </v:textbox>
              </v:shape>
            </w:pict>
          </mc:Fallback>
        </mc:AlternateContent>
      </w:r>
      <w:r>
        <w:rPr>
          <w:noProof/>
        </w:rPr>
        <mc:AlternateContent>
          <mc:Choice Requires="wps">
            <w:drawing>
              <wp:inline distT="0" distB="0" distL="0" distR="0">
                <wp:extent cx="5800725" cy="2305050"/>
                <wp:effectExtent l="0" t="0" r="0" b="0"/>
                <wp:docPr id="2" name="AutoShape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0725" cy="2305050"/>
                        </a:xfrm>
                        <a:prstGeom prst="rect">
                          <a:avLst/>
                        </a:prstGeom>
                        <a:noFill/>
                        <a:ln>
                          <a:noFill/>
                        </a:ln>
                      </wps:spPr>
                      <wps:txbx>
                        <w:txbxContent>
                          <w:p w:rsidR="00B34003" w:rsidRDefault="00B34003">
                            <w:pPr>
                              <w:jc w:val="center"/>
                            </w:pPr>
                          </w:p>
                        </w:txbxContent>
                      </wps:txbx>
                      <wps:bodyPr rot="0" vert="horz" wrap="square" lIns="91440" tIns="45720" rIns="91440" bIns="45720" anchor="t" anchorCtr="0" upright="1">
                        <a:noAutofit/>
                      </wps:bodyPr>
                    </wps:wsp>
                  </a:graphicData>
                </a:graphic>
              </wp:inline>
            </w:drawing>
          </mc:Choice>
          <mc:Fallback>
            <w:pict>
              <v:rect id="AutoShape 38" o:spid="_x0000_s1093" style="width:456.75pt;height:1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" filled="f" stroked="f">
                <o:lock v:ext="edit" aspectratio="t"/>
                <v:textbox>
                  <w:txbxContent>
                    <w:p w:rsidR="00B34003" w:rsidRDefault="00B34003">
                      <w:pPr>
                        <w:jc w:val="center"/>
                      </w:pPr>
                    </w:p>
                  </w:txbxContent>
                </v:textbox>
                <w10:anchorlock/>
              </v:rect>
            </w:pict>
          </mc:Fallback>
        </mc:AlternateConten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sectPr w:rsidR="00B34003">
      <w:headerReference w:type="even" r:id="rId77"/>
      <w:headerReference w:type="default" r:id="rId78"/>
      <w:pgSz w:w="11906" w:h="16838"/>
      <w:pgMar w:top="1985" w:right="1134" w:bottom="1418" w:left="1134" w:header="1134" w:footer="1134" w:gutter="284"/>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7DFC" w:rsidRDefault="00437DFC">
      <w:r>
        <w:separator/>
      </w:r>
    </w:p>
  </w:endnote>
  <w:endnote w:type="continuationSeparator" w:id="0">
    <w:p w:rsidR="00437DFC" w:rsidRDefault="00437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楷体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03" w:rsidRDefault="002F622E">
    <w:pPr>
      <w:pStyle w:val="aff1"/>
      <w:jc w:val="center"/>
    </w:pPr>
    <w:r>
      <w:fldChar w:fldCharType="begin"/>
    </w:r>
    <w:r>
      <w:rPr>
        <w:rStyle w:val="aff8"/>
      </w:rPr>
      <w:instrText xml:space="preserve"> PAGE </w:instrText>
    </w:r>
    <w:r>
      <w:fldChar w:fldCharType="separate"/>
    </w:r>
    <w:r>
      <w:rPr>
        <w:rStyle w:val="aff8"/>
      </w:rPr>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03" w:rsidRDefault="002F622E">
    <w:pPr>
      <w:pStyle w:val="aff1"/>
      <w:jc w:val="center"/>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B34003" w:rsidRDefault="002F622E">
                          <w:pPr>
                            <w:pStyle w:val="aff1"/>
                          </w:pPr>
                          <w:r>
                            <w:rPr>
                              <w:rFonts w:hint="eastAsia"/>
                            </w:rPr>
                            <w:fldChar w:fldCharType="begin"/>
                          </w:r>
                          <w:r>
                            <w:rPr>
                              <w:rFonts w:hint="eastAsia"/>
                            </w:rPr>
                            <w:instrText xml:space="preserve"> PAGE  \* MERGEFORMAT </w:instrText>
                          </w:r>
                          <w:r>
                            <w:rPr>
                              <w:rFonts w:hint="eastAsia"/>
                            </w:rPr>
                            <w:fldChar w:fldCharType="separate"/>
                          </w:r>
                          <w:r w:rsidR="0088508B">
                            <w:rPr>
                              <w:noProof/>
                            </w:rPr>
                            <w:t>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94" type="#_x0000_t202" style="position:absolute;left:0;text-align:left;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B34003" w:rsidRDefault="002F622E">
                    <w:pPr>
                      <w:pStyle w:val="aff1"/>
                    </w:pPr>
                    <w:r>
                      <w:rPr>
                        <w:rFonts w:hint="eastAsia"/>
                      </w:rPr>
                      <w:fldChar w:fldCharType="begin"/>
                    </w:r>
                    <w:r>
                      <w:rPr>
                        <w:rFonts w:hint="eastAsia"/>
                      </w:rPr>
                      <w:instrText xml:space="preserve"> PAGE  \* MERGEFORMAT </w:instrText>
                    </w:r>
                    <w:r>
                      <w:rPr>
                        <w:rFonts w:hint="eastAsia"/>
                      </w:rPr>
                      <w:fldChar w:fldCharType="separate"/>
                    </w:r>
                    <w:r w:rsidR="0088508B">
                      <w:rPr>
                        <w:noProof/>
                      </w:rPr>
                      <w:t>6</w:t>
                    </w:r>
                    <w:r>
                      <w:rPr>
                        <w:rFonts w:hint="eastAsia"/>
                      </w:rP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03" w:rsidRDefault="002F622E">
    <w:pPr>
      <w:pStyle w:val="aff1"/>
      <w:ind w:firstLine="36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B34003" w:rsidRDefault="002F622E">
                          <w:pPr>
                            <w:pStyle w:val="aff1"/>
                          </w:pPr>
                          <w:r>
                            <w:rPr>
                              <w:rFonts w:hint="eastAsia"/>
                            </w:rPr>
                            <w:fldChar w:fldCharType="begin"/>
                          </w:r>
                          <w:r>
                            <w:rPr>
                              <w:rFonts w:hint="eastAsia"/>
                            </w:rPr>
                            <w:instrText xml:space="preserve"> PAGE  \* MERGEFORMAT </w:instrText>
                          </w:r>
                          <w:r>
                            <w:rPr>
                              <w:rFonts w:hint="eastAsia"/>
                            </w:rPr>
                            <w:fldChar w:fldCharType="separate"/>
                          </w:r>
                          <w:r w:rsidR="0088508B">
                            <w:rPr>
                              <w:noProof/>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6" o:spid="_x0000_s1095"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" filled="f" fillcolor="white [3201]" stroked="f" strokeweight=".5pt">
              <v:textbox style="mso-fit-shape-to-text:t" inset="0,0,0,0">
                <w:txbxContent>
                  <w:p w:rsidR="00B34003" w:rsidRDefault="002F622E">
                    <w:pPr>
                      <w:pStyle w:val="aff1"/>
                    </w:pPr>
                    <w:r>
                      <w:rPr>
                        <w:rFonts w:hint="eastAsia"/>
                      </w:rPr>
                      <w:fldChar w:fldCharType="begin"/>
                    </w:r>
                    <w:r>
                      <w:rPr>
                        <w:rFonts w:hint="eastAsia"/>
                      </w:rPr>
                      <w:instrText xml:space="preserve"> PAGE  \* MERGEFORMAT </w:instrText>
                    </w:r>
                    <w:r>
                      <w:rPr>
                        <w:rFonts w:hint="eastAsia"/>
                      </w:rPr>
                      <w:fldChar w:fldCharType="separate"/>
                    </w:r>
                    <w:r w:rsidR="0088508B">
                      <w:rPr>
                        <w:noProof/>
                      </w:rPr>
                      <w:t>1</w:t>
                    </w:r>
                    <w:r>
                      <w:rPr>
                        <w:rFonts w:hint="eastAsia"/>
                      </w:rPr>
                      <w:fldChar w:fldCharType="end"/>
                    </w:r>
                  </w:p>
                </w:txbxContent>
              </v:textbox>
              <w10:wrap anchorx="margin"/>
            </v:shape>
          </w:pict>
        </mc:Fallback>
      </mc:AlternateContent>
    </w:r>
  </w:p>
  <w:p w:rsidR="00B34003" w:rsidRDefault="00B34003">
    <w:pPr>
      <w:pStyle w:val="af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7DFC" w:rsidRDefault="00437DFC">
      <w:r>
        <w:separator/>
      </w:r>
    </w:p>
  </w:footnote>
  <w:footnote w:type="continuationSeparator" w:id="0">
    <w:p w:rsidR="00437DFC" w:rsidRDefault="00437D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03" w:rsidRDefault="00B34003">
    <w:pPr>
      <w:pStyle w:val="aff3"/>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03" w:rsidRDefault="00B34003"/>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03" w:rsidRDefault="00B34003">
    <w:pPr>
      <w:pStyle w:val="aff3"/>
      <w:pBdr>
        <w:bottom w:val="none" w:sz="0"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00000007"/>
    <w:lvl w:ilvl="0">
      <w:start w:val="1"/>
      <w:numFmt w:val="upperLetter"/>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0"/>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1"/>
      <w:suff w:val="nothing"/>
      <w:lvlText w:val="%1.%2.%3.%4.%5　"/>
      <w:lvlJc w:val="left"/>
      <w:pPr>
        <w:ind w:left="0" w:firstLine="0"/>
      </w:pPr>
      <w:rPr>
        <w:rFonts w:ascii="黑体" w:eastAsia="黑体" w:hAnsi="Times New Roman" w:hint="eastAsia"/>
        <w:b w:val="0"/>
        <w:i w:val="0"/>
        <w:sz w:val="21"/>
      </w:rPr>
    </w:lvl>
    <w:lvl w:ilvl="5">
      <w:start w:val="1"/>
      <w:numFmt w:val="decimal"/>
      <w:pStyle w:val="a2"/>
      <w:suff w:val="nothing"/>
      <w:lvlText w:val="%1.%2.%3.%4.%5.%6　"/>
      <w:lvlJc w:val="left"/>
      <w:pPr>
        <w:ind w:left="0" w:firstLine="0"/>
      </w:pPr>
      <w:rPr>
        <w:rFonts w:ascii="黑体" w:eastAsia="黑体" w:hAnsi="Times New Roman" w:hint="eastAsia"/>
        <w:b w:val="0"/>
        <w:i w:val="0"/>
        <w:sz w:val="21"/>
      </w:rPr>
    </w:lvl>
    <w:lvl w:ilvl="6">
      <w:start w:val="1"/>
      <w:numFmt w:val="decimal"/>
      <w:pStyle w:val="a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 w15:restartNumberingAfterBreak="0">
    <w:nsid w:val="0000000B"/>
    <w:multiLevelType w:val="multilevel"/>
    <w:tmpl w:val="0000000B"/>
    <w:lvl w:ilvl="0">
      <w:numFmt w:val="none"/>
      <w:lvlText w:val=""/>
      <w:lvlJc w:val="left"/>
      <w:pPr>
        <w:tabs>
          <w:tab w:val="left" w:pos="360"/>
        </w:tabs>
      </w:pPr>
    </w:lvl>
    <w:lvl w:ilvl="1">
      <w:start w:val="1"/>
      <w:numFmt w:val="lowerLetter"/>
      <w:lvlText w:val="%2)."/>
      <w:lvlJc w:val="left"/>
      <w:pPr>
        <w:tabs>
          <w:tab w:val="left" w:pos="420"/>
        </w:tabs>
        <w:ind w:left="420" w:hanging="420"/>
      </w:pPr>
      <w:rPr>
        <w:rFonts w:hint="eastAsia"/>
        <w:sz w:val="21"/>
      </w:rPr>
    </w:lvl>
    <w:lvl w:ilvl="2">
      <w:start w:val="1"/>
      <w:numFmt w:val="bullet"/>
      <w:pStyle w:val="3"/>
      <w:lvlText w:val=""/>
      <w:lvlJc w:val="left"/>
      <w:pPr>
        <w:tabs>
          <w:tab w:val="left" w:pos="1152"/>
        </w:tabs>
        <w:ind w:left="1152" w:hanging="420"/>
      </w:pPr>
      <w:rPr>
        <w:rFonts w:ascii="Wingdings" w:hAnsi="Wingdings" w:hint="default"/>
        <w:sz w:val="21"/>
      </w:rPr>
    </w:lvl>
    <w:lvl w:ilvl="3">
      <w:start w:val="1"/>
      <w:numFmt w:val="decimal"/>
      <w:suff w:val="nothing"/>
      <w:lvlText w:val="%1.%2.%3.%4  "/>
      <w:lvlJc w:val="left"/>
      <w:pPr>
        <w:ind w:left="0" w:firstLine="0"/>
      </w:pPr>
      <w:rPr>
        <w:rFonts w:ascii="黑体" w:eastAsia="黑体" w:hint="eastAsia"/>
        <w:sz w:val="21"/>
      </w:rPr>
    </w:lvl>
    <w:lvl w:ilvl="4">
      <w:start w:val="1"/>
      <w:numFmt w:val="decimal"/>
      <w:suff w:val="nothing"/>
      <w:lvlText w:val="%1.%2.%3.%4.%5　"/>
      <w:lvlJc w:val="left"/>
      <w:pPr>
        <w:ind w:left="0" w:firstLine="0"/>
      </w:pPr>
      <w:rPr>
        <w:rFonts w:ascii="黑体" w:eastAsia="黑体" w:hint="eastAsia"/>
        <w:sz w:val="21"/>
      </w:rPr>
    </w:lvl>
    <w:lvl w:ilvl="5">
      <w:start w:val="1"/>
      <w:numFmt w:val="decimal"/>
      <w:suff w:val="nothing"/>
      <w:lvlText w:val="%1.%2.%3.%4.%5.%6　"/>
      <w:lvlJc w:val="left"/>
      <w:pPr>
        <w:ind w:left="0" w:firstLine="0"/>
      </w:pPr>
      <w:rPr>
        <w:rFonts w:ascii="黑体" w:eastAsia="黑体" w:hint="eastAsia"/>
        <w:sz w:val="21"/>
      </w:r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000000E"/>
    <w:multiLevelType w:val="multilevel"/>
    <w:tmpl w:val="0000000E"/>
    <w:lvl w:ilvl="0">
      <w:start w:val="1"/>
      <w:numFmt w:val="none"/>
      <w:suff w:val="nothing"/>
      <w:lvlText w:val="%1"/>
      <w:lvlJc w:val="left"/>
      <w:pPr>
        <w:ind w:left="0" w:firstLine="0"/>
      </w:pPr>
      <w:rPr>
        <w:rFonts w:ascii="Times New Roman" w:hAnsi="Times New Roman" w:hint="default"/>
        <w:b/>
        <w:i w:val="0"/>
        <w:sz w:val="21"/>
      </w:rPr>
    </w:lvl>
    <w:lvl w:ilvl="1">
      <w:start w:val="1"/>
      <w:numFmt w:val="decimal"/>
      <w:pStyle w:val="a4"/>
      <w:suff w:val="nothing"/>
      <w:lvlText w:val="%1%2　"/>
      <w:lvlJc w:val="left"/>
      <w:pPr>
        <w:ind w:left="0" w:firstLine="0"/>
      </w:pPr>
      <w:rPr>
        <w:rFonts w:ascii="黑体" w:eastAsia="黑体" w:hAnsi="Times New Roman" w:hint="eastAsia"/>
        <w:b w:val="0"/>
        <w:i w:val="0"/>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00000010"/>
    <w:multiLevelType w:val="multilevel"/>
    <w:tmpl w:val="00000010"/>
    <w:lvl w:ilvl="0">
      <w:start w:val="1"/>
      <w:numFmt w:val="decimal"/>
      <w:lvlText w:val="%1"/>
      <w:lvlJc w:val="left"/>
      <w:pPr>
        <w:tabs>
          <w:tab w:val="left" w:pos="360"/>
        </w:tabs>
        <w:ind w:left="360" w:hanging="360"/>
      </w:pPr>
      <w:rPr>
        <w:rFonts w:ascii="黑体" w:eastAsia="黑体" w:hAnsi="黑体"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0000016"/>
    <w:multiLevelType w:val="multilevel"/>
    <w:tmpl w:val="00000016"/>
    <w:lvl w:ilvl="0">
      <w:start w:val="1"/>
      <w:numFmt w:val="decimal"/>
      <w:pStyle w:val="a6"/>
      <w:lvlText w:val="5.%1"/>
      <w:lvlJc w:val="left"/>
      <w:pPr>
        <w:tabs>
          <w:tab w:val="left" w:pos="425"/>
        </w:tabs>
        <w:ind w:left="425" w:hanging="425"/>
      </w:pPr>
      <w:rPr>
        <w:rFonts w:hint="eastAsia"/>
      </w:rPr>
    </w:lvl>
    <w:lvl w:ilvl="1">
      <w:start w:val="1"/>
      <w:numFmt w:val="lowerLetter"/>
      <w:lvlText w:val="%2)"/>
      <w:lvlJc w:val="left"/>
      <w:pPr>
        <w:tabs>
          <w:tab w:val="left" w:pos="845"/>
        </w:tabs>
        <w:ind w:left="845" w:hanging="420"/>
      </w:pPr>
      <w:rPr>
        <w:rFonts w:hint="eastAsia"/>
      </w:rPr>
    </w:lvl>
    <w:lvl w:ilvl="2">
      <w:start w:val="1"/>
      <w:numFmt w:val="decimal"/>
      <w:lvlText w:val="4.1.%3"/>
      <w:lvlJc w:val="left"/>
      <w:pPr>
        <w:tabs>
          <w:tab w:val="left" w:pos="1571"/>
        </w:tabs>
        <w:ind w:left="1418" w:hanging="567"/>
      </w:pPr>
      <w:rPr>
        <w:rFonts w:hint="eastAsia"/>
      </w:rPr>
    </w:lvl>
    <w:lvl w:ilvl="3">
      <w:start w:val="1"/>
      <w:numFmt w:val="decimal"/>
      <w:lvlText w:val="%1.%2.%3.%4"/>
      <w:lvlJc w:val="left"/>
      <w:pPr>
        <w:tabs>
          <w:tab w:val="left" w:pos="2356"/>
        </w:tabs>
        <w:ind w:left="1984" w:hanging="708"/>
      </w:pPr>
      <w:rPr>
        <w:rFonts w:hint="eastAsia"/>
      </w:rPr>
    </w:lvl>
    <w:lvl w:ilvl="4">
      <w:start w:val="1"/>
      <w:numFmt w:val="decimal"/>
      <w:lvlText w:val="%1.%2.%3.%4.%5"/>
      <w:lvlJc w:val="left"/>
      <w:pPr>
        <w:tabs>
          <w:tab w:val="left" w:pos="3141"/>
        </w:tabs>
        <w:ind w:left="2551" w:hanging="850"/>
      </w:pPr>
      <w:rPr>
        <w:rFonts w:hint="eastAsia"/>
      </w:rPr>
    </w:lvl>
    <w:lvl w:ilvl="5">
      <w:start w:val="1"/>
      <w:numFmt w:val="decimal"/>
      <w:lvlText w:val="%1.%2.%3.%4.%5.%6"/>
      <w:lvlJc w:val="left"/>
      <w:pPr>
        <w:tabs>
          <w:tab w:val="left" w:pos="3926"/>
        </w:tabs>
        <w:ind w:left="3260" w:hanging="1134"/>
      </w:pPr>
      <w:rPr>
        <w:rFonts w:hint="eastAsia"/>
      </w:rPr>
    </w:lvl>
    <w:lvl w:ilvl="6">
      <w:start w:val="1"/>
      <w:numFmt w:val="decimal"/>
      <w:lvlText w:val="%1.%2.%3.%4.%5.%6.%7"/>
      <w:lvlJc w:val="left"/>
      <w:pPr>
        <w:tabs>
          <w:tab w:val="left" w:pos="4711"/>
        </w:tabs>
        <w:ind w:left="3827" w:hanging="1276"/>
      </w:pPr>
      <w:rPr>
        <w:rFonts w:hint="eastAsia"/>
      </w:rPr>
    </w:lvl>
    <w:lvl w:ilvl="7">
      <w:start w:val="1"/>
      <w:numFmt w:val="decimal"/>
      <w:lvlText w:val="%1.%2.%3.%4.%5.%6.%7.%8"/>
      <w:lvlJc w:val="left"/>
      <w:pPr>
        <w:tabs>
          <w:tab w:val="left" w:pos="5136"/>
        </w:tabs>
        <w:ind w:left="4394" w:hanging="1418"/>
      </w:pPr>
      <w:rPr>
        <w:rFonts w:hint="eastAsia"/>
      </w:rPr>
    </w:lvl>
    <w:lvl w:ilvl="8">
      <w:start w:val="1"/>
      <w:numFmt w:val="decimal"/>
      <w:lvlText w:val="%1.%2.%3.%4.%5.%6.%7.%8.%9"/>
      <w:lvlJc w:val="left"/>
      <w:pPr>
        <w:tabs>
          <w:tab w:val="left" w:pos="5922"/>
        </w:tabs>
        <w:ind w:left="5102" w:hanging="1700"/>
      </w:pPr>
      <w:rPr>
        <w:rFonts w:hint="eastAsia"/>
      </w:rPr>
    </w:lvl>
  </w:abstractNum>
  <w:abstractNum w:abstractNumId="5" w15:restartNumberingAfterBreak="0">
    <w:nsid w:val="00000017"/>
    <w:multiLevelType w:val="multilevel"/>
    <w:tmpl w:val="00000017"/>
    <w:lvl w:ilvl="0">
      <w:numFmt w:val="none"/>
      <w:pStyle w:val="a7"/>
      <w:lvlText w:val=""/>
      <w:lvlJc w:val="left"/>
      <w:pPr>
        <w:tabs>
          <w:tab w:val="left" w:pos="360"/>
        </w:tabs>
      </w:pPr>
    </w:lvl>
    <w:lvl w:ilvl="1">
      <w:start w:val="1"/>
      <w:numFmt w:val="decimal"/>
      <w:lvlText w:val="%1.%2"/>
      <w:lvlJc w:val="left"/>
      <w:pPr>
        <w:tabs>
          <w:tab w:val="left" w:pos="992"/>
        </w:tabs>
        <w:ind w:left="992" w:hanging="567"/>
      </w:pPr>
    </w:lvl>
    <w:lvl w:ilvl="2">
      <w:start w:val="1"/>
      <w:numFmt w:val="decimal"/>
      <w:lvlText w:val="%1.%2.%3"/>
      <w:lvlJc w:val="left"/>
      <w:pPr>
        <w:tabs>
          <w:tab w:val="left" w:pos="1418"/>
        </w:tabs>
        <w:ind w:left="1418" w:hanging="567"/>
      </w:pPr>
    </w:lvl>
    <w:lvl w:ilvl="3">
      <w:start w:val="1"/>
      <w:numFmt w:val="decimal"/>
      <w:lvlText w:val="%1.%2.%3.%4"/>
      <w:lvlJc w:val="left"/>
      <w:pPr>
        <w:tabs>
          <w:tab w:val="left" w:pos="2356"/>
        </w:tabs>
        <w:ind w:left="1984" w:hanging="708"/>
      </w:pPr>
    </w:lvl>
    <w:lvl w:ilvl="4">
      <w:start w:val="1"/>
      <w:numFmt w:val="decimal"/>
      <w:lvlText w:val="%1.%2.%3.%4.%5"/>
      <w:lvlJc w:val="left"/>
      <w:pPr>
        <w:tabs>
          <w:tab w:val="left" w:pos="2781"/>
        </w:tabs>
        <w:ind w:left="2551" w:hanging="850"/>
      </w:pPr>
    </w:lvl>
    <w:lvl w:ilvl="5">
      <w:start w:val="1"/>
      <w:numFmt w:val="decimal"/>
      <w:lvlText w:val="%1.%2.%3.%4.%5.%6"/>
      <w:lvlJc w:val="left"/>
      <w:pPr>
        <w:tabs>
          <w:tab w:val="left" w:pos="3566"/>
        </w:tabs>
        <w:ind w:left="3260" w:hanging="1134"/>
      </w:pPr>
    </w:lvl>
    <w:lvl w:ilvl="6">
      <w:start w:val="1"/>
      <w:numFmt w:val="decimal"/>
      <w:lvlText w:val="%1.%2.%3.%4.%5.%6.%7"/>
      <w:lvlJc w:val="left"/>
      <w:pPr>
        <w:tabs>
          <w:tab w:val="left" w:pos="3991"/>
        </w:tabs>
        <w:ind w:left="3827" w:hanging="1276"/>
      </w:pPr>
    </w:lvl>
    <w:lvl w:ilvl="7">
      <w:start w:val="1"/>
      <w:numFmt w:val="decimal"/>
      <w:lvlText w:val="%1.%2.%3.%4.%5.%6.%7.%8"/>
      <w:lvlJc w:val="left"/>
      <w:pPr>
        <w:tabs>
          <w:tab w:val="left" w:pos="4776"/>
        </w:tabs>
        <w:ind w:left="4394" w:hanging="1418"/>
      </w:pPr>
    </w:lvl>
    <w:lvl w:ilvl="8">
      <w:start w:val="1"/>
      <w:numFmt w:val="decimal"/>
      <w:lvlText w:val="%1.%2.%3.%4.%5.%6.%7.%8.%9"/>
      <w:lvlJc w:val="left"/>
      <w:pPr>
        <w:tabs>
          <w:tab w:val="left" w:pos="5202"/>
        </w:tabs>
        <w:ind w:left="5102" w:hanging="1700"/>
      </w:pPr>
    </w:lvl>
  </w:abstractNum>
  <w:abstractNum w:abstractNumId="6" w15:restartNumberingAfterBreak="0">
    <w:nsid w:val="0000001D"/>
    <w:multiLevelType w:val="multilevel"/>
    <w:tmpl w:val="0000001D"/>
    <w:lvl w:ilvl="0">
      <w:numFmt w:val="none"/>
      <w:pStyle w:val="a8"/>
      <w:lvlText w:val=""/>
      <w:lvlJc w:val="left"/>
      <w:pPr>
        <w:tabs>
          <w:tab w:val="left" w:pos="360"/>
        </w:tabs>
      </w:pPr>
    </w:lvl>
    <w:lvl w:ilvl="1">
      <w:start w:val="1"/>
      <w:numFmt w:val="decimal"/>
      <w:lvlText w:val="%1.%2"/>
      <w:lvlJc w:val="left"/>
      <w:pPr>
        <w:tabs>
          <w:tab w:val="left" w:pos="992"/>
        </w:tabs>
        <w:ind w:left="992" w:hanging="567"/>
      </w:pPr>
    </w:lvl>
    <w:lvl w:ilvl="2">
      <w:start w:val="1"/>
      <w:numFmt w:val="decimal"/>
      <w:lvlText w:val="%1.%2.%3"/>
      <w:lvlJc w:val="left"/>
      <w:pPr>
        <w:tabs>
          <w:tab w:val="left" w:pos="1418"/>
        </w:tabs>
        <w:ind w:left="1418"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15:restartNumberingAfterBreak="0">
    <w:nsid w:val="0000001E"/>
    <w:multiLevelType w:val="multilevel"/>
    <w:tmpl w:val="0000001E"/>
    <w:lvl w:ilvl="0">
      <w:start w:val="1"/>
      <w:numFmt w:val="none"/>
      <w:pStyle w:val="a9"/>
      <w:lvlText w:val="%1——"/>
      <w:lvlJc w:val="left"/>
      <w:pPr>
        <w:tabs>
          <w:tab w:val="left" w:pos="11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0F0B3CFC"/>
    <w:multiLevelType w:val="multilevel"/>
    <w:tmpl w:val="0F0B3CFC"/>
    <w:lvl w:ilvl="0">
      <w:start w:val="1"/>
      <w:numFmt w:val="lowerLetter"/>
      <w:lvlText w:val="%1)"/>
      <w:lvlJc w:val="left"/>
      <w:pPr>
        <w:tabs>
          <w:tab w:val="left" w:pos="420"/>
        </w:tabs>
        <w:ind w:left="794" w:hanging="794"/>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479C5C6F"/>
    <w:multiLevelType w:val="multilevel"/>
    <w:tmpl w:val="479C5C6F"/>
    <w:lvl w:ilvl="0">
      <w:start w:val="1"/>
      <w:numFmt w:val="decimal"/>
      <w:lvlText w:val="图%1"/>
      <w:lvlJc w:val="center"/>
      <w:pPr>
        <w:ind w:left="420" w:hanging="420"/>
      </w:pPr>
      <w:rPr>
        <w:rFonts w:eastAsia="黑体" w:hint="eastAsia"/>
        <w:sz w:val="21"/>
      </w:r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B6F79A7"/>
    <w:multiLevelType w:val="multilevel"/>
    <w:tmpl w:val="5B6F79A7"/>
    <w:lvl w:ilvl="0">
      <w:start w:val="1"/>
      <w:numFmt w:val="lowerLetter"/>
      <w:lvlText w:val="%1)"/>
      <w:lvlJc w:val="left"/>
      <w:pPr>
        <w:ind w:left="840" w:hanging="420"/>
      </w:pPr>
      <w:rPr>
        <w:rFonts w:eastAsia="宋体"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657D3FBC"/>
    <w:multiLevelType w:val="multilevel"/>
    <w:tmpl w:val="657D3FBC"/>
    <w:lvl w:ilvl="0">
      <w:start w:val="1"/>
      <w:numFmt w:val="upperLetter"/>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a"/>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b"/>
      <w:suff w:val="nothing"/>
      <w:lvlText w:val="%1.%2.%3　"/>
      <w:lvlJc w:val="left"/>
      <w:pPr>
        <w:ind w:left="0" w:firstLine="0"/>
      </w:pPr>
      <w:rPr>
        <w:rFonts w:ascii="黑体" w:eastAsia="黑体" w:hAnsi="Times New Roman" w:hint="eastAsia"/>
        <w:b w:val="0"/>
        <w:i w:val="0"/>
        <w:sz w:val="21"/>
      </w:rPr>
    </w:lvl>
    <w:lvl w:ilvl="3">
      <w:start w:val="1"/>
      <w:numFmt w:val="decimal"/>
      <w:pStyle w:val="ac"/>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pStyle w:val="ad"/>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2" w15:restartNumberingAfterBreak="0">
    <w:nsid w:val="6C263660"/>
    <w:multiLevelType w:val="multilevel"/>
    <w:tmpl w:val="6C263660"/>
    <w:lvl w:ilvl="0">
      <w:start w:val="1"/>
      <w:numFmt w:val="lowerLetter"/>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11"/>
  </w:num>
  <w:num w:numId="2">
    <w:abstractNumId w:val="6"/>
  </w:num>
  <w:num w:numId="3">
    <w:abstractNumId w:val="1"/>
  </w:num>
  <w:num w:numId="4">
    <w:abstractNumId w:val="5"/>
  </w:num>
  <w:num w:numId="5">
    <w:abstractNumId w:val="0"/>
  </w:num>
  <w:num w:numId="6">
    <w:abstractNumId w:val="2"/>
  </w:num>
  <w:num w:numId="7">
    <w:abstractNumId w:val="4"/>
  </w:num>
  <w:num w:numId="8">
    <w:abstractNumId w:val="7"/>
  </w:num>
  <w:num w:numId="9">
    <w:abstractNumId w:val="3"/>
  </w:num>
  <w:num w:numId="10">
    <w:abstractNumId w:val="12"/>
  </w:num>
  <w:num w:numId="11">
    <w:abstractNumId w:val="9"/>
  </w:num>
  <w:num w:numId="12">
    <w:abstractNumId w:val="8"/>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3ZWIwYzE1NDQ4YThjYzA0MTM0M2EyYTVmMWJlOTcifQ=="/>
  </w:docVars>
  <w:rsids>
    <w:rsidRoot w:val="00172A27"/>
    <w:rsid w:val="0000313A"/>
    <w:rsid w:val="00004D55"/>
    <w:rsid w:val="0001151D"/>
    <w:rsid w:val="000120A6"/>
    <w:rsid w:val="000130C8"/>
    <w:rsid w:val="00015582"/>
    <w:rsid w:val="000202B0"/>
    <w:rsid w:val="00026CC2"/>
    <w:rsid w:val="00027B17"/>
    <w:rsid w:val="00040082"/>
    <w:rsid w:val="000462B4"/>
    <w:rsid w:val="0007083B"/>
    <w:rsid w:val="0008094F"/>
    <w:rsid w:val="00087E1B"/>
    <w:rsid w:val="000A5194"/>
    <w:rsid w:val="000A5E23"/>
    <w:rsid w:val="000A5E31"/>
    <w:rsid w:val="000A78A0"/>
    <w:rsid w:val="000B2615"/>
    <w:rsid w:val="000B325B"/>
    <w:rsid w:val="000B371D"/>
    <w:rsid w:val="000B74EE"/>
    <w:rsid w:val="000E6BCC"/>
    <w:rsid w:val="000E791B"/>
    <w:rsid w:val="000F1F4C"/>
    <w:rsid w:val="000F2A99"/>
    <w:rsid w:val="000F5AF8"/>
    <w:rsid w:val="00103D4B"/>
    <w:rsid w:val="00127581"/>
    <w:rsid w:val="0013008E"/>
    <w:rsid w:val="001310FB"/>
    <w:rsid w:val="00134291"/>
    <w:rsid w:val="00137CBA"/>
    <w:rsid w:val="001423BB"/>
    <w:rsid w:val="00142C21"/>
    <w:rsid w:val="001431F1"/>
    <w:rsid w:val="00145F12"/>
    <w:rsid w:val="00146589"/>
    <w:rsid w:val="001500FC"/>
    <w:rsid w:val="00151AAA"/>
    <w:rsid w:val="00155D66"/>
    <w:rsid w:val="00161AFC"/>
    <w:rsid w:val="00172A27"/>
    <w:rsid w:val="00173D0E"/>
    <w:rsid w:val="001868A6"/>
    <w:rsid w:val="0019132D"/>
    <w:rsid w:val="00193B4F"/>
    <w:rsid w:val="00194D2E"/>
    <w:rsid w:val="00196AFB"/>
    <w:rsid w:val="00197A1C"/>
    <w:rsid w:val="001A11D7"/>
    <w:rsid w:val="001A239A"/>
    <w:rsid w:val="001A49F3"/>
    <w:rsid w:val="001B24FA"/>
    <w:rsid w:val="001B6F39"/>
    <w:rsid w:val="001C00FD"/>
    <w:rsid w:val="001C70EC"/>
    <w:rsid w:val="001E53DC"/>
    <w:rsid w:val="001F37F0"/>
    <w:rsid w:val="001F7A68"/>
    <w:rsid w:val="0021165A"/>
    <w:rsid w:val="00221BA0"/>
    <w:rsid w:val="00226CEA"/>
    <w:rsid w:val="00232782"/>
    <w:rsid w:val="0023416F"/>
    <w:rsid w:val="00241B20"/>
    <w:rsid w:val="002455DE"/>
    <w:rsid w:val="00260AFC"/>
    <w:rsid w:val="00261289"/>
    <w:rsid w:val="00261D19"/>
    <w:rsid w:val="002651A3"/>
    <w:rsid w:val="002657F3"/>
    <w:rsid w:val="00267E25"/>
    <w:rsid w:val="002718BE"/>
    <w:rsid w:val="002746E6"/>
    <w:rsid w:val="00282F82"/>
    <w:rsid w:val="002A17DF"/>
    <w:rsid w:val="002B0DEB"/>
    <w:rsid w:val="002B4423"/>
    <w:rsid w:val="002B6298"/>
    <w:rsid w:val="002B6541"/>
    <w:rsid w:val="002B6830"/>
    <w:rsid w:val="002C151B"/>
    <w:rsid w:val="002C3CC5"/>
    <w:rsid w:val="002C5D34"/>
    <w:rsid w:val="002C6FAC"/>
    <w:rsid w:val="002E01B7"/>
    <w:rsid w:val="002E0768"/>
    <w:rsid w:val="002E093B"/>
    <w:rsid w:val="002E79AD"/>
    <w:rsid w:val="002F30F5"/>
    <w:rsid w:val="002F5BB4"/>
    <w:rsid w:val="002F622E"/>
    <w:rsid w:val="0031585D"/>
    <w:rsid w:val="00320633"/>
    <w:rsid w:val="0032786B"/>
    <w:rsid w:val="00330464"/>
    <w:rsid w:val="0033179F"/>
    <w:rsid w:val="003321AA"/>
    <w:rsid w:val="0033797F"/>
    <w:rsid w:val="003462CA"/>
    <w:rsid w:val="00353433"/>
    <w:rsid w:val="0036154B"/>
    <w:rsid w:val="00375640"/>
    <w:rsid w:val="003771CB"/>
    <w:rsid w:val="00381CC3"/>
    <w:rsid w:val="0038414F"/>
    <w:rsid w:val="00391F7D"/>
    <w:rsid w:val="003929FC"/>
    <w:rsid w:val="003952BC"/>
    <w:rsid w:val="00396FEB"/>
    <w:rsid w:val="003A16FB"/>
    <w:rsid w:val="003A3357"/>
    <w:rsid w:val="003B1B93"/>
    <w:rsid w:val="003B2653"/>
    <w:rsid w:val="003B293B"/>
    <w:rsid w:val="003B694B"/>
    <w:rsid w:val="003C6F07"/>
    <w:rsid w:val="003D02A5"/>
    <w:rsid w:val="003D50E2"/>
    <w:rsid w:val="003E24F0"/>
    <w:rsid w:val="003E6A0C"/>
    <w:rsid w:val="003F5431"/>
    <w:rsid w:val="003F6D03"/>
    <w:rsid w:val="003F7B17"/>
    <w:rsid w:val="004271D1"/>
    <w:rsid w:val="00434075"/>
    <w:rsid w:val="00437DFC"/>
    <w:rsid w:val="00444F47"/>
    <w:rsid w:val="00450C29"/>
    <w:rsid w:val="004554F1"/>
    <w:rsid w:val="00457D08"/>
    <w:rsid w:val="00471710"/>
    <w:rsid w:val="0047206A"/>
    <w:rsid w:val="00474363"/>
    <w:rsid w:val="00474373"/>
    <w:rsid w:val="00475B71"/>
    <w:rsid w:val="00476A5A"/>
    <w:rsid w:val="00476E0A"/>
    <w:rsid w:val="00493FEB"/>
    <w:rsid w:val="00496CCA"/>
    <w:rsid w:val="00497670"/>
    <w:rsid w:val="004A100D"/>
    <w:rsid w:val="004A3AD7"/>
    <w:rsid w:val="004A50AC"/>
    <w:rsid w:val="004B49B3"/>
    <w:rsid w:val="004C0571"/>
    <w:rsid w:val="004C6612"/>
    <w:rsid w:val="004D1C8D"/>
    <w:rsid w:val="004D32D4"/>
    <w:rsid w:val="004D5990"/>
    <w:rsid w:val="004D6479"/>
    <w:rsid w:val="004E1050"/>
    <w:rsid w:val="004F650F"/>
    <w:rsid w:val="00505D5C"/>
    <w:rsid w:val="00510207"/>
    <w:rsid w:val="00513F20"/>
    <w:rsid w:val="0051551A"/>
    <w:rsid w:val="00516A67"/>
    <w:rsid w:val="00520E49"/>
    <w:rsid w:val="00532581"/>
    <w:rsid w:val="00543A60"/>
    <w:rsid w:val="00543DB5"/>
    <w:rsid w:val="00545523"/>
    <w:rsid w:val="0054761E"/>
    <w:rsid w:val="005537E7"/>
    <w:rsid w:val="00554EAD"/>
    <w:rsid w:val="00557B36"/>
    <w:rsid w:val="00560793"/>
    <w:rsid w:val="00563B67"/>
    <w:rsid w:val="005667BB"/>
    <w:rsid w:val="005802A6"/>
    <w:rsid w:val="005837BC"/>
    <w:rsid w:val="0059618B"/>
    <w:rsid w:val="005A1259"/>
    <w:rsid w:val="005A252C"/>
    <w:rsid w:val="005A7DC2"/>
    <w:rsid w:val="005B2075"/>
    <w:rsid w:val="005B26C0"/>
    <w:rsid w:val="005C007D"/>
    <w:rsid w:val="005D2763"/>
    <w:rsid w:val="005D6CCE"/>
    <w:rsid w:val="005E4922"/>
    <w:rsid w:val="005F1F19"/>
    <w:rsid w:val="005F2320"/>
    <w:rsid w:val="005F35C2"/>
    <w:rsid w:val="00600AC8"/>
    <w:rsid w:val="00602A2B"/>
    <w:rsid w:val="00603A39"/>
    <w:rsid w:val="0061716A"/>
    <w:rsid w:val="00623D53"/>
    <w:rsid w:val="00626097"/>
    <w:rsid w:val="00632DEE"/>
    <w:rsid w:val="00634857"/>
    <w:rsid w:val="00637D10"/>
    <w:rsid w:val="006409CB"/>
    <w:rsid w:val="00641359"/>
    <w:rsid w:val="00650BCD"/>
    <w:rsid w:val="00652EA9"/>
    <w:rsid w:val="006536F0"/>
    <w:rsid w:val="00654498"/>
    <w:rsid w:val="00654A43"/>
    <w:rsid w:val="0065563C"/>
    <w:rsid w:val="006605BB"/>
    <w:rsid w:val="0066170E"/>
    <w:rsid w:val="0067237E"/>
    <w:rsid w:val="00680205"/>
    <w:rsid w:val="00685645"/>
    <w:rsid w:val="00687EAD"/>
    <w:rsid w:val="00690E70"/>
    <w:rsid w:val="00692FAC"/>
    <w:rsid w:val="006A01CF"/>
    <w:rsid w:val="006A1AFA"/>
    <w:rsid w:val="006A1CAE"/>
    <w:rsid w:val="006A733E"/>
    <w:rsid w:val="006A7B41"/>
    <w:rsid w:val="006B1E02"/>
    <w:rsid w:val="006C19E2"/>
    <w:rsid w:val="006F5EDA"/>
    <w:rsid w:val="007008C0"/>
    <w:rsid w:val="00700FA7"/>
    <w:rsid w:val="00702382"/>
    <w:rsid w:val="007050C6"/>
    <w:rsid w:val="00716535"/>
    <w:rsid w:val="00716C25"/>
    <w:rsid w:val="007177C3"/>
    <w:rsid w:val="00720FE1"/>
    <w:rsid w:val="00724BED"/>
    <w:rsid w:val="00724C10"/>
    <w:rsid w:val="00725267"/>
    <w:rsid w:val="0073535C"/>
    <w:rsid w:val="007435D8"/>
    <w:rsid w:val="00751CFC"/>
    <w:rsid w:val="00756E52"/>
    <w:rsid w:val="00757941"/>
    <w:rsid w:val="00776FE8"/>
    <w:rsid w:val="00786286"/>
    <w:rsid w:val="00794C42"/>
    <w:rsid w:val="007A2CC0"/>
    <w:rsid w:val="007B41B7"/>
    <w:rsid w:val="007B45FD"/>
    <w:rsid w:val="007C3C92"/>
    <w:rsid w:val="007C620A"/>
    <w:rsid w:val="007C71F7"/>
    <w:rsid w:val="007D29AC"/>
    <w:rsid w:val="007D2F74"/>
    <w:rsid w:val="007D343D"/>
    <w:rsid w:val="007D4843"/>
    <w:rsid w:val="007D64E6"/>
    <w:rsid w:val="007F31AE"/>
    <w:rsid w:val="0080248F"/>
    <w:rsid w:val="008065BF"/>
    <w:rsid w:val="0080687E"/>
    <w:rsid w:val="00810B38"/>
    <w:rsid w:val="008162C1"/>
    <w:rsid w:val="0082208D"/>
    <w:rsid w:val="00823673"/>
    <w:rsid w:val="00827F21"/>
    <w:rsid w:val="00832FCC"/>
    <w:rsid w:val="00833161"/>
    <w:rsid w:val="00836FC3"/>
    <w:rsid w:val="00842D6E"/>
    <w:rsid w:val="00851E93"/>
    <w:rsid w:val="00852E4C"/>
    <w:rsid w:val="008533FE"/>
    <w:rsid w:val="00861E2E"/>
    <w:rsid w:val="00865EAA"/>
    <w:rsid w:val="008711A9"/>
    <w:rsid w:val="00871A79"/>
    <w:rsid w:val="00874DC2"/>
    <w:rsid w:val="00875360"/>
    <w:rsid w:val="008803A9"/>
    <w:rsid w:val="00883579"/>
    <w:rsid w:val="0088508B"/>
    <w:rsid w:val="008978FB"/>
    <w:rsid w:val="008A2143"/>
    <w:rsid w:val="008A42FA"/>
    <w:rsid w:val="008B1C3E"/>
    <w:rsid w:val="008B73A6"/>
    <w:rsid w:val="008C4439"/>
    <w:rsid w:val="008D357B"/>
    <w:rsid w:val="008E082B"/>
    <w:rsid w:val="008E55D6"/>
    <w:rsid w:val="008F0F9D"/>
    <w:rsid w:val="008F355F"/>
    <w:rsid w:val="00901A77"/>
    <w:rsid w:val="00905666"/>
    <w:rsid w:val="0091435D"/>
    <w:rsid w:val="00921F09"/>
    <w:rsid w:val="00932A19"/>
    <w:rsid w:val="00935D83"/>
    <w:rsid w:val="00936DE3"/>
    <w:rsid w:val="00942A98"/>
    <w:rsid w:val="00942F83"/>
    <w:rsid w:val="00943B34"/>
    <w:rsid w:val="00952D13"/>
    <w:rsid w:val="00961913"/>
    <w:rsid w:val="00965C05"/>
    <w:rsid w:val="0096661B"/>
    <w:rsid w:val="00967D2B"/>
    <w:rsid w:val="009722B0"/>
    <w:rsid w:val="00973131"/>
    <w:rsid w:val="00974DC7"/>
    <w:rsid w:val="00990FB3"/>
    <w:rsid w:val="00992162"/>
    <w:rsid w:val="009929C5"/>
    <w:rsid w:val="00992FC0"/>
    <w:rsid w:val="0099584B"/>
    <w:rsid w:val="009A2B39"/>
    <w:rsid w:val="009A566F"/>
    <w:rsid w:val="009A5AC4"/>
    <w:rsid w:val="009B1164"/>
    <w:rsid w:val="009B6B4C"/>
    <w:rsid w:val="009C571B"/>
    <w:rsid w:val="009D4E6D"/>
    <w:rsid w:val="009F2C3B"/>
    <w:rsid w:val="009F33B4"/>
    <w:rsid w:val="00A05563"/>
    <w:rsid w:val="00A05E5A"/>
    <w:rsid w:val="00A24F42"/>
    <w:rsid w:val="00A26339"/>
    <w:rsid w:val="00A3135C"/>
    <w:rsid w:val="00A4300C"/>
    <w:rsid w:val="00A43804"/>
    <w:rsid w:val="00A4692A"/>
    <w:rsid w:val="00A50031"/>
    <w:rsid w:val="00A50D8F"/>
    <w:rsid w:val="00A50F30"/>
    <w:rsid w:val="00A603F0"/>
    <w:rsid w:val="00A637D7"/>
    <w:rsid w:val="00A66667"/>
    <w:rsid w:val="00A66DF5"/>
    <w:rsid w:val="00A7082C"/>
    <w:rsid w:val="00A83C0F"/>
    <w:rsid w:val="00A91243"/>
    <w:rsid w:val="00A926D8"/>
    <w:rsid w:val="00A95BE5"/>
    <w:rsid w:val="00AA2DF2"/>
    <w:rsid w:val="00AA330B"/>
    <w:rsid w:val="00AB0714"/>
    <w:rsid w:val="00AB0EE2"/>
    <w:rsid w:val="00AB3772"/>
    <w:rsid w:val="00AC3A62"/>
    <w:rsid w:val="00AD0EC5"/>
    <w:rsid w:val="00AD1F09"/>
    <w:rsid w:val="00AD45E7"/>
    <w:rsid w:val="00AE0F69"/>
    <w:rsid w:val="00AE79A3"/>
    <w:rsid w:val="00AE7FA0"/>
    <w:rsid w:val="00AF2E6A"/>
    <w:rsid w:val="00B0116F"/>
    <w:rsid w:val="00B108E0"/>
    <w:rsid w:val="00B12C22"/>
    <w:rsid w:val="00B14827"/>
    <w:rsid w:val="00B172C5"/>
    <w:rsid w:val="00B20AC3"/>
    <w:rsid w:val="00B34003"/>
    <w:rsid w:val="00B41CF6"/>
    <w:rsid w:val="00B526EC"/>
    <w:rsid w:val="00B52A49"/>
    <w:rsid w:val="00B6483F"/>
    <w:rsid w:val="00B6549A"/>
    <w:rsid w:val="00B702B2"/>
    <w:rsid w:val="00B7489F"/>
    <w:rsid w:val="00B7563E"/>
    <w:rsid w:val="00BA15E7"/>
    <w:rsid w:val="00BA368A"/>
    <w:rsid w:val="00BA4D4D"/>
    <w:rsid w:val="00BB0E64"/>
    <w:rsid w:val="00BC429D"/>
    <w:rsid w:val="00BC7AD3"/>
    <w:rsid w:val="00BD4923"/>
    <w:rsid w:val="00BE2813"/>
    <w:rsid w:val="00BE3475"/>
    <w:rsid w:val="00BE7E19"/>
    <w:rsid w:val="00BF3A4A"/>
    <w:rsid w:val="00C018BB"/>
    <w:rsid w:val="00C0382D"/>
    <w:rsid w:val="00C07486"/>
    <w:rsid w:val="00C07985"/>
    <w:rsid w:val="00C10095"/>
    <w:rsid w:val="00C34CEF"/>
    <w:rsid w:val="00C34FD3"/>
    <w:rsid w:val="00C356D9"/>
    <w:rsid w:val="00C42B6E"/>
    <w:rsid w:val="00C45FA3"/>
    <w:rsid w:val="00C636C3"/>
    <w:rsid w:val="00C66B75"/>
    <w:rsid w:val="00C717A5"/>
    <w:rsid w:val="00C771A9"/>
    <w:rsid w:val="00C8039A"/>
    <w:rsid w:val="00C842E7"/>
    <w:rsid w:val="00C93C73"/>
    <w:rsid w:val="00C93D0E"/>
    <w:rsid w:val="00CB1603"/>
    <w:rsid w:val="00CB7548"/>
    <w:rsid w:val="00CC4A22"/>
    <w:rsid w:val="00CD1616"/>
    <w:rsid w:val="00CD4E27"/>
    <w:rsid w:val="00CE2404"/>
    <w:rsid w:val="00CF58B3"/>
    <w:rsid w:val="00CF7CC2"/>
    <w:rsid w:val="00D00D8F"/>
    <w:rsid w:val="00D0306A"/>
    <w:rsid w:val="00D10452"/>
    <w:rsid w:val="00D1252B"/>
    <w:rsid w:val="00D12DA6"/>
    <w:rsid w:val="00D1423D"/>
    <w:rsid w:val="00D23785"/>
    <w:rsid w:val="00D249BA"/>
    <w:rsid w:val="00D318E1"/>
    <w:rsid w:val="00D34149"/>
    <w:rsid w:val="00D34C9F"/>
    <w:rsid w:val="00D378E1"/>
    <w:rsid w:val="00D442AB"/>
    <w:rsid w:val="00D5196D"/>
    <w:rsid w:val="00D556AA"/>
    <w:rsid w:val="00D5672C"/>
    <w:rsid w:val="00D66A55"/>
    <w:rsid w:val="00D71DBF"/>
    <w:rsid w:val="00D7585C"/>
    <w:rsid w:val="00D76310"/>
    <w:rsid w:val="00D83E9C"/>
    <w:rsid w:val="00DA6304"/>
    <w:rsid w:val="00DB1C9F"/>
    <w:rsid w:val="00DB1F48"/>
    <w:rsid w:val="00DB3D8D"/>
    <w:rsid w:val="00DB60CC"/>
    <w:rsid w:val="00DB6F5A"/>
    <w:rsid w:val="00DC0606"/>
    <w:rsid w:val="00DC1109"/>
    <w:rsid w:val="00DC24D9"/>
    <w:rsid w:val="00DC3D9F"/>
    <w:rsid w:val="00DC4E92"/>
    <w:rsid w:val="00DD3C3C"/>
    <w:rsid w:val="00DD3F9E"/>
    <w:rsid w:val="00DD46AD"/>
    <w:rsid w:val="00DD4717"/>
    <w:rsid w:val="00DF31B1"/>
    <w:rsid w:val="00E03CAB"/>
    <w:rsid w:val="00E105E6"/>
    <w:rsid w:val="00E17276"/>
    <w:rsid w:val="00E356AE"/>
    <w:rsid w:val="00E36B84"/>
    <w:rsid w:val="00E4704D"/>
    <w:rsid w:val="00E678B4"/>
    <w:rsid w:val="00E70065"/>
    <w:rsid w:val="00E72B29"/>
    <w:rsid w:val="00E921D9"/>
    <w:rsid w:val="00E94603"/>
    <w:rsid w:val="00E9527E"/>
    <w:rsid w:val="00EB1D50"/>
    <w:rsid w:val="00EB2180"/>
    <w:rsid w:val="00EC5A64"/>
    <w:rsid w:val="00ED3FA7"/>
    <w:rsid w:val="00EE0EDA"/>
    <w:rsid w:val="00EE4760"/>
    <w:rsid w:val="00EE50EE"/>
    <w:rsid w:val="00EE6E0F"/>
    <w:rsid w:val="00EE77F7"/>
    <w:rsid w:val="00EE7F90"/>
    <w:rsid w:val="00EF2B61"/>
    <w:rsid w:val="00EF3144"/>
    <w:rsid w:val="00EF69B2"/>
    <w:rsid w:val="00F007E2"/>
    <w:rsid w:val="00F00F09"/>
    <w:rsid w:val="00F02964"/>
    <w:rsid w:val="00F05A54"/>
    <w:rsid w:val="00F13C55"/>
    <w:rsid w:val="00F15054"/>
    <w:rsid w:val="00F16D24"/>
    <w:rsid w:val="00F211B3"/>
    <w:rsid w:val="00F21E5E"/>
    <w:rsid w:val="00F21F4C"/>
    <w:rsid w:val="00F24FDB"/>
    <w:rsid w:val="00F30FB4"/>
    <w:rsid w:val="00F455EE"/>
    <w:rsid w:val="00F51A99"/>
    <w:rsid w:val="00F56273"/>
    <w:rsid w:val="00F61138"/>
    <w:rsid w:val="00F62A2A"/>
    <w:rsid w:val="00F67AD1"/>
    <w:rsid w:val="00F76C9D"/>
    <w:rsid w:val="00F938F2"/>
    <w:rsid w:val="00F93FCA"/>
    <w:rsid w:val="00F95570"/>
    <w:rsid w:val="00F9606E"/>
    <w:rsid w:val="00FA0738"/>
    <w:rsid w:val="00FA18D2"/>
    <w:rsid w:val="00FA2836"/>
    <w:rsid w:val="00FA4884"/>
    <w:rsid w:val="00FA5DDD"/>
    <w:rsid w:val="00FA66F0"/>
    <w:rsid w:val="00FB0921"/>
    <w:rsid w:val="00FB412E"/>
    <w:rsid w:val="00FB5C8A"/>
    <w:rsid w:val="00FB6186"/>
    <w:rsid w:val="00FC2F64"/>
    <w:rsid w:val="00FC57E8"/>
    <w:rsid w:val="00FE1537"/>
    <w:rsid w:val="00FE2013"/>
    <w:rsid w:val="00FE5724"/>
    <w:rsid w:val="00FF2AD2"/>
    <w:rsid w:val="04634A0D"/>
    <w:rsid w:val="05A77A97"/>
    <w:rsid w:val="082E5014"/>
    <w:rsid w:val="13BB6D8D"/>
    <w:rsid w:val="17471953"/>
    <w:rsid w:val="18B9416C"/>
    <w:rsid w:val="192D19E3"/>
    <w:rsid w:val="1A8044D7"/>
    <w:rsid w:val="1AA53FED"/>
    <w:rsid w:val="2084106D"/>
    <w:rsid w:val="22727DB6"/>
    <w:rsid w:val="26693DA5"/>
    <w:rsid w:val="274C3AB8"/>
    <w:rsid w:val="2C6544CB"/>
    <w:rsid w:val="332F2A3C"/>
    <w:rsid w:val="3CE45B6A"/>
    <w:rsid w:val="3D7922DE"/>
    <w:rsid w:val="482A04A9"/>
    <w:rsid w:val="4C7D7B16"/>
    <w:rsid w:val="4DDE5EF7"/>
    <w:rsid w:val="608A74EF"/>
    <w:rsid w:val="61722B2E"/>
    <w:rsid w:val="69D94095"/>
    <w:rsid w:val="6BCA5185"/>
    <w:rsid w:val="70C82527"/>
    <w:rsid w:val="71196290"/>
    <w:rsid w:val="72FB0585"/>
    <w:rsid w:val="7A946C42"/>
    <w:rsid w:val="7DC329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E4614E6"/>
  <w15:docId w15:val="{34E8298C-A109-43E9-A90A-28EACFBC1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qFormat="1"/>
    <w:lsdException w:name="toc 3" w:qFormat="1"/>
    <w:lsdException w:name="Normal Indent" w:qFormat="1"/>
    <w:lsdException w:name="footnote text"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First Indent" w:qFormat="1"/>
    <w:lsdException w:name="Body Text 2" w:qFormat="1"/>
    <w:lsdException w:name="Body Text 3" w:qFormat="1"/>
    <w:lsdException w:name="Body Text Indent 2" w:qFormat="1"/>
    <w:lsdException w:name="Body Text Indent 3" w:qFormat="1"/>
    <w:lsdException w:name="Hyperlink" w:uiPriority="99"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qFormat/>
    <w:pPr>
      <w:widowControl w:val="0"/>
      <w:jc w:val="both"/>
    </w:pPr>
    <w:rPr>
      <w:kern w:val="2"/>
      <w:sz w:val="21"/>
      <w:szCs w:val="24"/>
    </w:rPr>
  </w:style>
  <w:style w:type="paragraph" w:styleId="1">
    <w:name w:val="heading 1"/>
    <w:basedOn w:val="ae"/>
    <w:next w:val="ae"/>
    <w:qFormat/>
    <w:pPr>
      <w:keepNext/>
      <w:keepLines/>
      <w:spacing w:before="340" w:after="330" w:line="578" w:lineRule="auto"/>
      <w:outlineLvl w:val="0"/>
    </w:pPr>
    <w:rPr>
      <w:b/>
      <w:bCs/>
      <w:kern w:val="44"/>
      <w:sz w:val="44"/>
      <w:szCs w:val="44"/>
    </w:rPr>
  </w:style>
  <w:style w:type="paragraph" w:styleId="2">
    <w:name w:val="heading 2"/>
    <w:basedOn w:val="ae"/>
    <w:next w:val="ae"/>
    <w:qFormat/>
    <w:pPr>
      <w:keepNext/>
      <w:keepLines/>
      <w:spacing w:before="260" w:after="260" w:line="416" w:lineRule="auto"/>
      <w:outlineLvl w:val="1"/>
    </w:pPr>
    <w:rPr>
      <w:rFonts w:ascii="Arial" w:eastAsia="黑体" w:hAnsi="Arial"/>
      <w:b/>
      <w:bCs/>
      <w:sz w:val="32"/>
      <w:szCs w:val="32"/>
    </w:rPr>
  </w:style>
  <w:style w:type="paragraph" w:styleId="30">
    <w:name w:val="heading 3"/>
    <w:basedOn w:val="ae"/>
    <w:next w:val="ae"/>
    <w:link w:val="31"/>
    <w:qFormat/>
    <w:pPr>
      <w:keepNext/>
      <w:keepLines/>
      <w:spacing w:before="260" w:after="260" w:line="416" w:lineRule="auto"/>
      <w:outlineLvl w:val="2"/>
    </w:pPr>
    <w:rPr>
      <w:b/>
      <w:bCs/>
      <w:sz w:val="32"/>
      <w:szCs w:val="32"/>
    </w:rPr>
  </w:style>
  <w:style w:type="paragraph" w:styleId="4">
    <w:name w:val="heading 4"/>
    <w:basedOn w:val="ae"/>
    <w:next w:val="ae"/>
    <w:qFormat/>
    <w:pPr>
      <w:keepNext/>
      <w:keepLines/>
      <w:spacing w:before="280" w:after="290" w:line="376" w:lineRule="auto"/>
      <w:outlineLvl w:val="3"/>
    </w:pPr>
    <w:rPr>
      <w:rFonts w:ascii="Arial" w:eastAsia="黑体" w:hAnsi="Arial"/>
      <w:b/>
      <w:bCs/>
      <w:sz w:val="28"/>
      <w:szCs w:val="28"/>
    </w:rPr>
  </w:style>
  <w:style w:type="paragraph" w:styleId="5">
    <w:name w:val="heading 5"/>
    <w:basedOn w:val="ae"/>
    <w:next w:val="ae"/>
    <w:qFormat/>
    <w:pPr>
      <w:keepNext/>
      <w:keepLines/>
      <w:spacing w:before="280" w:after="290" w:line="376" w:lineRule="auto"/>
      <w:outlineLvl w:val="4"/>
    </w:pPr>
    <w:rPr>
      <w:b/>
      <w:bCs/>
      <w:sz w:val="28"/>
      <w:szCs w:val="28"/>
    </w:rPr>
  </w:style>
  <w:style w:type="paragraph" w:styleId="6">
    <w:name w:val="heading 6"/>
    <w:basedOn w:val="ae"/>
    <w:next w:val="ae"/>
    <w:qFormat/>
    <w:pPr>
      <w:keepNext/>
      <w:keepLines/>
      <w:spacing w:before="240" w:after="64" w:line="320" w:lineRule="auto"/>
      <w:outlineLvl w:val="5"/>
    </w:pPr>
    <w:rPr>
      <w:rFonts w:ascii="Arial" w:eastAsia="黑体" w:hAnsi="Arial"/>
      <w:b/>
      <w:bCs/>
      <w:sz w:val="24"/>
    </w:rPr>
  </w:style>
  <w:style w:type="paragraph" w:styleId="7">
    <w:name w:val="heading 7"/>
    <w:basedOn w:val="ae"/>
    <w:next w:val="ae"/>
    <w:qFormat/>
    <w:pPr>
      <w:keepNext/>
      <w:keepLines/>
      <w:spacing w:before="240" w:after="64" w:line="320" w:lineRule="auto"/>
      <w:outlineLvl w:val="6"/>
    </w:pPr>
    <w:rPr>
      <w:b/>
      <w:bCs/>
      <w:sz w:val="24"/>
    </w:rPr>
  </w:style>
  <w:style w:type="paragraph" w:styleId="8">
    <w:name w:val="heading 8"/>
    <w:basedOn w:val="ae"/>
    <w:next w:val="ae"/>
    <w:qFormat/>
    <w:pPr>
      <w:keepNext/>
      <w:keepLines/>
      <w:spacing w:before="240" w:after="64" w:line="320" w:lineRule="auto"/>
      <w:outlineLvl w:val="7"/>
    </w:pPr>
    <w:rPr>
      <w:rFonts w:ascii="Arial" w:eastAsia="黑体" w:hAnsi="Arial"/>
      <w:sz w:val="24"/>
    </w:rPr>
  </w:style>
  <w:style w:type="paragraph" w:styleId="9">
    <w:name w:val="heading 9"/>
    <w:basedOn w:val="ae"/>
    <w:next w:val="ae"/>
    <w:qFormat/>
    <w:pPr>
      <w:keepNext/>
      <w:keepLines/>
      <w:spacing w:before="240" w:after="64" w:line="320" w:lineRule="auto"/>
      <w:outlineLvl w:val="8"/>
    </w:pPr>
    <w:rPr>
      <w:rFonts w:ascii="Arial" w:eastAsia="黑体" w:hAnsi="Arial"/>
      <w:szCs w:val="21"/>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annotation subject"/>
    <w:basedOn w:val="af3"/>
    <w:next w:val="af3"/>
    <w:link w:val="af4"/>
    <w:qFormat/>
    <w:rPr>
      <w:b/>
      <w:bCs/>
    </w:rPr>
  </w:style>
  <w:style w:type="paragraph" w:styleId="af3">
    <w:name w:val="annotation text"/>
    <w:basedOn w:val="ae"/>
    <w:link w:val="af5"/>
    <w:qFormat/>
    <w:pPr>
      <w:jc w:val="left"/>
    </w:pPr>
    <w:rPr>
      <w:lang w:val="zh-CN"/>
    </w:rPr>
  </w:style>
  <w:style w:type="paragraph" w:styleId="af6">
    <w:name w:val="Body Text First Indent"/>
    <w:basedOn w:val="af7"/>
    <w:link w:val="af8"/>
    <w:qFormat/>
    <w:pPr>
      <w:spacing w:after="120"/>
      <w:ind w:firstLineChars="100" w:firstLine="420"/>
    </w:pPr>
    <w:rPr>
      <w:b w:val="0"/>
      <w:bCs w:val="0"/>
      <w:sz w:val="21"/>
    </w:rPr>
  </w:style>
  <w:style w:type="paragraph" w:styleId="af7">
    <w:name w:val="Body Text"/>
    <w:basedOn w:val="ae"/>
    <w:link w:val="af9"/>
    <w:qFormat/>
    <w:rPr>
      <w:b/>
      <w:bCs/>
      <w:color w:val="FF0000"/>
      <w:sz w:val="28"/>
      <w:lang w:val="zh-CN"/>
    </w:rPr>
  </w:style>
  <w:style w:type="paragraph" w:styleId="afa">
    <w:name w:val="Normal Indent"/>
    <w:basedOn w:val="ae"/>
    <w:link w:val="afb"/>
    <w:qFormat/>
    <w:pPr>
      <w:ind w:firstLine="420"/>
    </w:pPr>
    <w:rPr>
      <w:szCs w:val="21"/>
    </w:rPr>
  </w:style>
  <w:style w:type="paragraph" w:styleId="afc">
    <w:name w:val="Document Map"/>
    <w:basedOn w:val="ae"/>
    <w:qFormat/>
    <w:pPr>
      <w:shd w:val="clear" w:color="auto" w:fill="000080"/>
    </w:pPr>
  </w:style>
  <w:style w:type="paragraph" w:styleId="32">
    <w:name w:val="Body Text 3"/>
    <w:basedOn w:val="ae"/>
    <w:qFormat/>
    <w:rPr>
      <w:sz w:val="24"/>
      <w:szCs w:val="22"/>
    </w:rPr>
  </w:style>
  <w:style w:type="paragraph" w:styleId="ac">
    <w:name w:val="Body Text Indent"/>
    <w:basedOn w:val="ae"/>
    <w:qFormat/>
    <w:pPr>
      <w:widowControl/>
      <w:numPr>
        <w:ilvl w:val="3"/>
        <w:numId w:val="1"/>
      </w:numPr>
      <w:spacing w:beforeLines="50" w:before="156" w:line="360" w:lineRule="auto"/>
      <w:ind w:firstLineChars="200" w:firstLine="200"/>
    </w:pPr>
    <w:rPr>
      <w:rFonts w:ascii="宋体" w:hAnsi="宋体"/>
      <w:kern w:val="0"/>
      <w:sz w:val="28"/>
      <w:szCs w:val="20"/>
    </w:rPr>
  </w:style>
  <w:style w:type="paragraph" w:styleId="HTML">
    <w:name w:val="HTML Address"/>
    <w:basedOn w:val="ae"/>
    <w:qFormat/>
    <w:rPr>
      <w:i/>
      <w:iCs/>
    </w:rPr>
  </w:style>
  <w:style w:type="paragraph" w:styleId="33">
    <w:name w:val="toc 3"/>
    <w:basedOn w:val="ae"/>
    <w:next w:val="ae"/>
    <w:qFormat/>
    <w:pPr>
      <w:ind w:leftChars="400" w:left="840"/>
    </w:pPr>
  </w:style>
  <w:style w:type="paragraph" w:styleId="afd">
    <w:name w:val="Plain Text"/>
    <w:basedOn w:val="ae"/>
    <w:link w:val="afe"/>
    <w:qFormat/>
    <w:rPr>
      <w:rFonts w:ascii="宋体" w:hAnsi="Courier New"/>
      <w:szCs w:val="20"/>
    </w:rPr>
  </w:style>
  <w:style w:type="paragraph" w:styleId="aff">
    <w:name w:val="Date"/>
    <w:basedOn w:val="ae"/>
    <w:next w:val="ae"/>
    <w:qFormat/>
    <w:pPr>
      <w:ind w:leftChars="2500" w:left="100"/>
    </w:pPr>
    <w:rPr>
      <w:sz w:val="28"/>
    </w:rPr>
  </w:style>
  <w:style w:type="paragraph" w:styleId="20">
    <w:name w:val="Body Text Indent 2"/>
    <w:basedOn w:val="ae"/>
    <w:qFormat/>
    <w:pPr>
      <w:spacing w:after="120" w:line="480" w:lineRule="auto"/>
      <w:ind w:leftChars="200" w:left="420"/>
    </w:pPr>
  </w:style>
  <w:style w:type="paragraph" w:styleId="aff0">
    <w:name w:val="Balloon Text"/>
    <w:basedOn w:val="ae"/>
    <w:qFormat/>
    <w:rPr>
      <w:sz w:val="18"/>
      <w:szCs w:val="18"/>
    </w:rPr>
  </w:style>
  <w:style w:type="paragraph" w:styleId="aff1">
    <w:name w:val="footer"/>
    <w:basedOn w:val="ae"/>
    <w:link w:val="aff2"/>
    <w:qFormat/>
    <w:pPr>
      <w:tabs>
        <w:tab w:val="center" w:pos="4153"/>
        <w:tab w:val="right" w:pos="8306"/>
      </w:tabs>
      <w:snapToGrid w:val="0"/>
      <w:jc w:val="left"/>
    </w:pPr>
    <w:rPr>
      <w:sz w:val="18"/>
      <w:szCs w:val="18"/>
    </w:rPr>
  </w:style>
  <w:style w:type="paragraph" w:styleId="aff3">
    <w:name w:val="header"/>
    <w:basedOn w:val="ae"/>
    <w:link w:val="aff4"/>
    <w:qFormat/>
    <w:pPr>
      <w:pBdr>
        <w:bottom w:val="single" w:sz="6" w:space="1" w:color="auto"/>
      </w:pBdr>
      <w:tabs>
        <w:tab w:val="center" w:pos="4153"/>
        <w:tab w:val="right" w:pos="8306"/>
      </w:tabs>
      <w:snapToGrid w:val="0"/>
      <w:jc w:val="center"/>
    </w:pPr>
    <w:rPr>
      <w:sz w:val="18"/>
      <w:szCs w:val="18"/>
    </w:rPr>
  </w:style>
  <w:style w:type="paragraph" w:styleId="10">
    <w:name w:val="toc 1"/>
    <w:basedOn w:val="ae"/>
    <w:next w:val="ae"/>
    <w:uiPriority w:val="39"/>
    <w:qFormat/>
    <w:pPr>
      <w:tabs>
        <w:tab w:val="left" w:pos="420"/>
        <w:tab w:val="left" w:pos="840"/>
        <w:tab w:val="right" w:leader="dot" w:pos="9344"/>
      </w:tabs>
      <w:ind w:firstLineChars="203" w:firstLine="426"/>
    </w:pPr>
  </w:style>
  <w:style w:type="paragraph" w:styleId="aff5">
    <w:name w:val="footnote text"/>
    <w:basedOn w:val="ae"/>
    <w:qFormat/>
    <w:pPr>
      <w:snapToGrid w:val="0"/>
      <w:jc w:val="left"/>
    </w:pPr>
    <w:rPr>
      <w:sz w:val="18"/>
      <w:szCs w:val="18"/>
    </w:rPr>
  </w:style>
  <w:style w:type="paragraph" w:styleId="34">
    <w:name w:val="Body Text Indent 3"/>
    <w:basedOn w:val="ae"/>
    <w:qFormat/>
    <w:pPr>
      <w:spacing w:line="400" w:lineRule="exact"/>
      <w:ind w:firstLineChars="150" w:firstLine="315"/>
    </w:pPr>
    <w:rPr>
      <w:rFonts w:ascii="宋体"/>
      <w:color w:val="FF0000"/>
    </w:rPr>
  </w:style>
  <w:style w:type="paragraph" w:styleId="21">
    <w:name w:val="toc 2"/>
    <w:basedOn w:val="ae"/>
    <w:next w:val="ae"/>
    <w:qFormat/>
    <w:pPr>
      <w:tabs>
        <w:tab w:val="left" w:pos="772"/>
        <w:tab w:val="right" w:leader="dot" w:pos="9344"/>
      </w:tabs>
      <w:ind w:leftChars="200" w:left="420"/>
    </w:pPr>
  </w:style>
  <w:style w:type="paragraph" w:styleId="22">
    <w:name w:val="Body Text 2"/>
    <w:basedOn w:val="ae"/>
    <w:qFormat/>
    <w:pPr>
      <w:spacing w:after="120" w:line="480" w:lineRule="auto"/>
    </w:pPr>
  </w:style>
  <w:style w:type="paragraph" w:styleId="HTML0">
    <w:name w:val="HTML Preformatted"/>
    <w:basedOn w:val="ae"/>
    <w:qFormat/>
    <w:rPr>
      <w:rFonts w:ascii="Courier New" w:hAnsi="Courier New" w:cs="Courier New"/>
      <w:sz w:val="20"/>
      <w:szCs w:val="20"/>
    </w:rPr>
  </w:style>
  <w:style w:type="paragraph" w:styleId="aff6">
    <w:name w:val="Title"/>
    <w:basedOn w:val="ae"/>
    <w:qFormat/>
    <w:pPr>
      <w:spacing w:before="240" w:after="60"/>
      <w:jc w:val="center"/>
      <w:outlineLvl w:val="0"/>
    </w:pPr>
    <w:rPr>
      <w:rFonts w:ascii="Arial" w:hAnsi="Arial" w:cs="Arial"/>
      <w:b/>
      <w:bCs/>
      <w:sz w:val="32"/>
      <w:szCs w:val="32"/>
    </w:rPr>
  </w:style>
  <w:style w:type="character" w:styleId="aff7">
    <w:name w:val="Strong"/>
    <w:qFormat/>
    <w:rPr>
      <w:b/>
      <w:bCs/>
    </w:rPr>
  </w:style>
  <w:style w:type="character" w:styleId="aff8">
    <w:name w:val="page number"/>
    <w:basedOn w:val="af"/>
    <w:qFormat/>
  </w:style>
  <w:style w:type="character" w:styleId="HTML1">
    <w:name w:val="HTML Definition"/>
    <w:qFormat/>
    <w:rPr>
      <w:i/>
      <w:iCs/>
    </w:rPr>
  </w:style>
  <w:style w:type="character" w:styleId="HTML2">
    <w:name w:val="HTML Typewriter"/>
    <w:qFormat/>
    <w:rPr>
      <w:rFonts w:ascii="Courier New" w:hAnsi="Courier New"/>
      <w:sz w:val="20"/>
      <w:szCs w:val="20"/>
    </w:rPr>
  </w:style>
  <w:style w:type="character" w:styleId="HTML3">
    <w:name w:val="HTML Acronym"/>
    <w:basedOn w:val="af"/>
    <w:qFormat/>
  </w:style>
  <w:style w:type="character" w:styleId="HTML4">
    <w:name w:val="HTML Variable"/>
    <w:qFormat/>
    <w:rPr>
      <w:i/>
      <w:iCs/>
    </w:rPr>
  </w:style>
  <w:style w:type="character" w:styleId="aff9">
    <w:name w:val="Hyperlink"/>
    <w:uiPriority w:val="99"/>
    <w:qFormat/>
    <w:rPr>
      <w:color w:val="0000FF"/>
      <w:u w:val="single"/>
    </w:rPr>
  </w:style>
  <w:style w:type="character" w:styleId="HTML5">
    <w:name w:val="HTML Code"/>
    <w:qFormat/>
    <w:rPr>
      <w:rFonts w:ascii="Courier New" w:hAnsi="Courier New"/>
      <w:sz w:val="20"/>
      <w:szCs w:val="20"/>
    </w:rPr>
  </w:style>
  <w:style w:type="character" w:styleId="affa">
    <w:name w:val="annotation reference"/>
    <w:qFormat/>
    <w:rPr>
      <w:sz w:val="21"/>
      <w:szCs w:val="21"/>
    </w:rPr>
  </w:style>
  <w:style w:type="character" w:styleId="HTML6">
    <w:name w:val="HTML Cite"/>
    <w:qFormat/>
    <w:rPr>
      <w:i/>
      <w:iCs/>
    </w:rPr>
  </w:style>
  <w:style w:type="character" w:styleId="HTML7">
    <w:name w:val="HTML Keyboard"/>
    <w:qFormat/>
    <w:rPr>
      <w:rFonts w:ascii="Courier New" w:hAnsi="Courier New"/>
      <w:sz w:val="20"/>
      <w:szCs w:val="20"/>
    </w:rPr>
  </w:style>
  <w:style w:type="character" w:styleId="HTML8">
    <w:name w:val="HTML Sample"/>
    <w:qFormat/>
    <w:rPr>
      <w:rFonts w:ascii="Courier New" w:hAnsi="Courier New"/>
    </w:rPr>
  </w:style>
  <w:style w:type="table" w:styleId="affb">
    <w:name w:val="Table Grid"/>
    <w:basedOn w:val="af0"/>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标题 3 字符"/>
    <w:link w:val="30"/>
    <w:qFormat/>
    <w:rPr>
      <w:rFonts w:eastAsia="宋体"/>
      <w:b/>
      <w:bCs/>
      <w:kern w:val="2"/>
      <w:sz w:val="32"/>
      <w:szCs w:val="32"/>
      <w:lang w:val="en-US" w:eastAsia="zh-CN" w:bidi="ar-SA"/>
    </w:rPr>
  </w:style>
  <w:style w:type="character" w:customStyle="1" w:styleId="CharChar">
    <w:name w:val="附录标识 Char Char"/>
    <w:link w:val="ad"/>
    <w:qFormat/>
    <w:rPr>
      <w:rFonts w:ascii="黑体" w:eastAsia="黑体"/>
      <w:kern w:val="2"/>
      <w:sz w:val="21"/>
      <w:szCs w:val="24"/>
      <w:shd w:val="clear" w:color="FFFFFF" w:fill="FFFFFF"/>
    </w:rPr>
  </w:style>
  <w:style w:type="paragraph" w:customStyle="1" w:styleId="ad">
    <w:name w:val="附录标识"/>
    <w:basedOn w:val="ae"/>
    <w:next w:val="ae"/>
    <w:link w:val="CharChar"/>
    <w:qFormat/>
    <w:pPr>
      <w:keepNext/>
      <w:widowControl/>
      <w:numPr>
        <w:ilvl w:val="5"/>
        <w:numId w:val="1"/>
      </w:numPr>
      <w:shd w:val="clear" w:color="FFFFFF" w:fill="FFFFFF"/>
      <w:tabs>
        <w:tab w:val="left" w:pos="6405"/>
      </w:tabs>
      <w:spacing w:before="640" w:after="280"/>
      <w:jc w:val="center"/>
      <w:outlineLvl w:val="0"/>
    </w:pPr>
    <w:rPr>
      <w:rFonts w:ascii="黑体" w:eastAsia="黑体"/>
      <w:lang w:val="zh-CN"/>
    </w:rPr>
  </w:style>
  <w:style w:type="character" w:customStyle="1" w:styleId="affc">
    <w:name w:val="个人答复风格"/>
    <w:qFormat/>
    <w:rPr>
      <w:rFonts w:ascii="Arial" w:eastAsia="宋体" w:hAnsi="Arial" w:cs="Arial"/>
      <w:color w:val="auto"/>
      <w:sz w:val="20"/>
    </w:rPr>
  </w:style>
  <w:style w:type="character" w:customStyle="1" w:styleId="CharChar0">
    <w:name w:val="段 Char Char"/>
    <w:link w:val="affd"/>
    <w:qFormat/>
    <w:rPr>
      <w:rFonts w:ascii="宋体"/>
      <w:sz w:val="21"/>
      <w:lang w:val="en-US" w:eastAsia="zh-CN" w:bidi="ar-SA"/>
    </w:rPr>
  </w:style>
  <w:style w:type="paragraph" w:customStyle="1" w:styleId="affd">
    <w:name w:val="段"/>
    <w:link w:val="CharChar0"/>
    <w:qFormat/>
    <w:pPr>
      <w:autoSpaceDE w:val="0"/>
      <w:autoSpaceDN w:val="0"/>
      <w:ind w:firstLineChars="200" w:firstLine="200"/>
      <w:jc w:val="both"/>
    </w:pPr>
    <w:rPr>
      <w:rFonts w:ascii="宋体"/>
      <w:sz w:val="21"/>
    </w:rPr>
  </w:style>
  <w:style w:type="character" w:customStyle="1" w:styleId="CharChar1">
    <w:name w:val="字母列项（一级） Char Char"/>
    <w:link w:val="a8"/>
    <w:qFormat/>
    <w:rPr>
      <w:kern w:val="2"/>
      <w:sz w:val="21"/>
      <w:szCs w:val="24"/>
    </w:rPr>
  </w:style>
  <w:style w:type="paragraph" w:customStyle="1" w:styleId="a8">
    <w:name w:val="字母列项（一级）"/>
    <w:basedOn w:val="ae"/>
    <w:link w:val="CharChar1"/>
    <w:qFormat/>
    <w:pPr>
      <w:numPr>
        <w:numId w:val="2"/>
      </w:numPr>
    </w:pPr>
    <w:rPr>
      <w:lang w:val="zh-CN"/>
    </w:rPr>
  </w:style>
  <w:style w:type="character" w:customStyle="1" w:styleId="CharCharChar">
    <w:name w:val="Char Char Char"/>
    <w:qFormat/>
    <w:rPr>
      <w:rFonts w:ascii="宋体" w:eastAsia="宋体" w:hAnsi="Courier New"/>
      <w:kern w:val="2"/>
      <w:sz w:val="21"/>
      <w:lang w:val="en-US" w:eastAsia="zh-CN" w:bidi="ar-SA"/>
    </w:rPr>
  </w:style>
  <w:style w:type="character" w:customStyle="1" w:styleId="CharChar3">
    <w:name w:val="Char Char3"/>
    <w:qFormat/>
    <w:rPr>
      <w:rFonts w:eastAsia="宋体"/>
      <w:b/>
      <w:bCs/>
      <w:kern w:val="2"/>
      <w:sz w:val="32"/>
      <w:szCs w:val="32"/>
      <w:lang w:val="en-US" w:eastAsia="zh-CN" w:bidi="ar-SA"/>
    </w:rPr>
  </w:style>
  <w:style w:type="character" w:customStyle="1" w:styleId="aff4">
    <w:name w:val="页眉 字符"/>
    <w:link w:val="aff3"/>
    <w:qFormat/>
    <w:rPr>
      <w:rFonts w:eastAsia="宋体"/>
      <w:kern w:val="2"/>
      <w:sz w:val="18"/>
      <w:szCs w:val="18"/>
      <w:lang w:val="en-US" w:eastAsia="zh-CN" w:bidi="ar-SA"/>
    </w:rPr>
  </w:style>
  <w:style w:type="character" w:customStyle="1" w:styleId="afe">
    <w:name w:val="纯文本 字符"/>
    <w:link w:val="afd"/>
    <w:qFormat/>
    <w:rPr>
      <w:rFonts w:ascii="宋体" w:eastAsia="宋体" w:hAnsi="Courier New"/>
      <w:kern w:val="2"/>
      <w:sz w:val="21"/>
      <w:lang w:val="en-US" w:eastAsia="zh-CN" w:bidi="ar-SA"/>
    </w:rPr>
  </w:style>
  <w:style w:type="character" w:customStyle="1" w:styleId="CharChar10">
    <w:name w:val="Char Char1"/>
    <w:qFormat/>
    <w:rPr>
      <w:rFonts w:eastAsia="宋体"/>
      <w:kern w:val="2"/>
      <w:sz w:val="18"/>
      <w:szCs w:val="18"/>
      <w:lang w:val="en-US" w:eastAsia="zh-CN" w:bidi="ar-SA"/>
    </w:rPr>
  </w:style>
  <w:style w:type="character" w:customStyle="1" w:styleId="11">
    <w:name w:val="已访问的超链接1"/>
    <w:qFormat/>
    <w:rPr>
      <w:color w:val="800080"/>
      <w:u w:val="single"/>
    </w:rPr>
  </w:style>
  <w:style w:type="character" w:customStyle="1" w:styleId="aff2">
    <w:name w:val="页脚 字符"/>
    <w:link w:val="aff1"/>
    <w:qFormat/>
    <w:rPr>
      <w:rFonts w:eastAsia="宋体"/>
      <w:kern w:val="2"/>
      <w:sz w:val="18"/>
      <w:szCs w:val="18"/>
      <w:lang w:val="en-US" w:eastAsia="zh-CN" w:bidi="ar-SA"/>
    </w:rPr>
  </w:style>
  <w:style w:type="character" w:customStyle="1" w:styleId="affe">
    <w:name w:val="发布"/>
    <w:qFormat/>
    <w:rPr>
      <w:rFonts w:ascii="黑体" w:eastAsia="黑体"/>
      <w:spacing w:val="22"/>
      <w:w w:val="100"/>
      <w:position w:val="3"/>
      <w:sz w:val="28"/>
    </w:rPr>
  </w:style>
  <w:style w:type="character" w:customStyle="1" w:styleId="afb">
    <w:name w:val="正文缩进 字符"/>
    <w:link w:val="afa"/>
    <w:qFormat/>
    <w:rPr>
      <w:rFonts w:eastAsia="宋体"/>
      <w:kern w:val="2"/>
      <w:sz w:val="21"/>
      <w:szCs w:val="21"/>
      <w:lang w:val="en-US" w:eastAsia="zh-CN" w:bidi="ar-SA"/>
    </w:rPr>
  </w:style>
  <w:style w:type="character" w:customStyle="1" w:styleId="afff">
    <w:name w:val="个人撰写风格"/>
    <w:qFormat/>
    <w:rPr>
      <w:rFonts w:ascii="Arial" w:eastAsia="宋体" w:hAnsi="Arial" w:cs="Arial"/>
      <w:color w:val="auto"/>
      <w:sz w:val="20"/>
    </w:rPr>
  </w:style>
  <w:style w:type="character" w:customStyle="1" w:styleId="CharChar7">
    <w:name w:val="Char Char7"/>
    <w:qFormat/>
    <w:rPr>
      <w:rFonts w:ascii="宋体" w:eastAsia="宋体" w:hAnsi="Courier New"/>
      <w:kern w:val="2"/>
      <w:sz w:val="21"/>
      <w:lang w:val="en-US" w:eastAsia="zh-CN" w:bidi="ar-SA"/>
    </w:rPr>
  </w:style>
  <w:style w:type="paragraph" w:customStyle="1" w:styleId="afff0">
    <w:name w:val="标准标志"/>
    <w:next w:val="ae"/>
    <w:qFormat/>
    <w:pPr>
      <w:shd w:val="solid" w:color="FFFFFF" w:fill="FFFFFF"/>
      <w:spacing w:line="0" w:lineRule="atLeast"/>
      <w:jc w:val="right"/>
    </w:pPr>
    <w:rPr>
      <w:b/>
      <w:w w:val="130"/>
      <w:sz w:val="96"/>
    </w:rPr>
  </w:style>
  <w:style w:type="paragraph" w:customStyle="1" w:styleId="23">
    <w:name w:val="封面标准号2"/>
    <w:basedOn w:val="12"/>
    <w:qFormat/>
    <w:pPr>
      <w:adjustRightInd w:val="0"/>
      <w:spacing w:before="357" w:line="280" w:lineRule="exact"/>
    </w:pPr>
  </w:style>
  <w:style w:type="paragraph" w:customStyle="1" w:styleId="12">
    <w:name w:val="封面标准号1"/>
    <w:qFormat/>
    <w:pPr>
      <w:widowControl w:val="0"/>
      <w:kinsoku w:val="0"/>
      <w:overflowPunct w:val="0"/>
      <w:autoSpaceDE w:val="0"/>
      <w:autoSpaceDN w:val="0"/>
      <w:spacing w:before="308"/>
      <w:jc w:val="right"/>
      <w:textAlignment w:val="center"/>
    </w:pPr>
    <w:rPr>
      <w:sz w:val="28"/>
    </w:rPr>
  </w:style>
  <w:style w:type="paragraph" w:customStyle="1" w:styleId="afff1">
    <w:name w:val="封面标准名称"/>
    <w:qFormat/>
    <w:pPr>
      <w:widowControl w:val="0"/>
      <w:spacing w:line="680" w:lineRule="exact"/>
      <w:jc w:val="center"/>
      <w:textAlignment w:val="center"/>
    </w:pPr>
    <w:rPr>
      <w:rFonts w:ascii="黑体" w:eastAsia="黑体"/>
      <w:sz w:val="52"/>
    </w:rPr>
  </w:style>
  <w:style w:type="paragraph" w:customStyle="1" w:styleId="afff2">
    <w:name w:val="条文脚注"/>
    <w:basedOn w:val="aff5"/>
    <w:qFormat/>
    <w:pPr>
      <w:ind w:leftChars="200" w:left="780" w:hangingChars="200" w:hanging="360"/>
      <w:jc w:val="both"/>
    </w:pPr>
    <w:rPr>
      <w:rFonts w:ascii="宋体"/>
    </w:rPr>
  </w:style>
  <w:style w:type="paragraph" w:customStyle="1" w:styleId="3">
    <w:name w:val="样式3"/>
    <w:basedOn w:val="ae"/>
    <w:qFormat/>
    <w:pPr>
      <w:numPr>
        <w:ilvl w:val="2"/>
        <w:numId w:val="3"/>
      </w:numPr>
    </w:pPr>
  </w:style>
  <w:style w:type="paragraph" w:customStyle="1" w:styleId="afff3">
    <w:name w:val="封面标准英文名称"/>
    <w:qFormat/>
    <w:pPr>
      <w:widowControl w:val="0"/>
      <w:spacing w:before="370" w:line="400" w:lineRule="exact"/>
      <w:jc w:val="center"/>
    </w:pPr>
    <w:rPr>
      <w:sz w:val="28"/>
    </w:rPr>
  </w:style>
  <w:style w:type="paragraph" w:customStyle="1" w:styleId="afff4">
    <w:name w:val="文献分类号"/>
    <w:qFormat/>
    <w:pPr>
      <w:widowControl w:val="0"/>
      <w:textAlignment w:val="center"/>
    </w:pPr>
    <w:rPr>
      <w:rFonts w:eastAsia="黑体"/>
      <w:sz w:val="21"/>
    </w:rPr>
  </w:style>
  <w:style w:type="paragraph" w:customStyle="1" w:styleId="afff5">
    <w:name w:val="其他发布部门"/>
    <w:basedOn w:val="ae"/>
    <w:qFormat/>
    <w:pPr>
      <w:widowControl/>
      <w:spacing w:line="0" w:lineRule="atLeast"/>
      <w:jc w:val="center"/>
    </w:pPr>
    <w:rPr>
      <w:rFonts w:ascii="黑体" w:eastAsia="黑体"/>
      <w:spacing w:val="20"/>
      <w:w w:val="135"/>
      <w:kern w:val="0"/>
      <w:sz w:val="36"/>
      <w:szCs w:val="20"/>
    </w:rPr>
  </w:style>
  <w:style w:type="paragraph" w:customStyle="1" w:styleId="afff6">
    <w:name w:val="编号列项（三级）"/>
    <w:qFormat/>
    <w:pPr>
      <w:ind w:leftChars="600" w:left="800" w:hangingChars="200" w:hanging="200"/>
    </w:pPr>
    <w:rPr>
      <w:rFonts w:ascii="宋体"/>
      <w:sz w:val="21"/>
    </w:rPr>
  </w:style>
  <w:style w:type="paragraph" w:customStyle="1" w:styleId="a7">
    <w:name w:val="参考文献"/>
    <w:basedOn w:val="affd"/>
    <w:qFormat/>
    <w:pPr>
      <w:widowControl w:val="0"/>
      <w:numPr>
        <w:numId w:val="4"/>
      </w:numPr>
      <w:autoSpaceDE/>
      <w:autoSpaceDN/>
      <w:ind w:firstLine="198"/>
    </w:pPr>
    <w:rPr>
      <w:rFonts w:ascii="Times New Roman"/>
      <w:kern w:val="2"/>
      <w:szCs w:val="24"/>
    </w:rPr>
  </w:style>
  <w:style w:type="paragraph" w:customStyle="1" w:styleId="afff7">
    <w:name w:val="实施日期"/>
    <w:basedOn w:val="afff8"/>
    <w:qFormat/>
    <w:pPr>
      <w:jc w:val="right"/>
    </w:pPr>
  </w:style>
  <w:style w:type="paragraph" w:customStyle="1" w:styleId="afff8">
    <w:name w:val="发布日期"/>
    <w:qFormat/>
    <w:rPr>
      <w:rFonts w:eastAsia="黑体"/>
      <w:sz w:val="28"/>
    </w:rPr>
  </w:style>
  <w:style w:type="paragraph" w:customStyle="1" w:styleId="afff9">
    <w:name w:val="参考文献、索引标题"/>
    <w:basedOn w:val="afffa"/>
    <w:next w:val="ae"/>
    <w:qFormat/>
    <w:pPr>
      <w:spacing w:after="200"/>
    </w:pPr>
    <w:rPr>
      <w:sz w:val="21"/>
    </w:rPr>
  </w:style>
  <w:style w:type="paragraph" w:customStyle="1" w:styleId="afffa">
    <w:name w:val="前言、引言标题"/>
    <w:next w:val="ae"/>
    <w:qFormat/>
    <w:pPr>
      <w:shd w:val="clear" w:color="FFFFFF" w:fill="FFFFFF"/>
      <w:spacing w:before="640" w:after="560"/>
      <w:jc w:val="center"/>
      <w:outlineLvl w:val="0"/>
    </w:pPr>
    <w:rPr>
      <w:rFonts w:ascii="黑体" w:eastAsia="黑体"/>
      <w:sz w:val="32"/>
    </w:rPr>
  </w:style>
  <w:style w:type="paragraph" w:customStyle="1" w:styleId="afffb">
    <w:name w:val="目次、索引正文"/>
    <w:qFormat/>
    <w:pPr>
      <w:spacing w:line="320" w:lineRule="exact"/>
      <w:jc w:val="both"/>
    </w:pPr>
    <w:rPr>
      <w:rFonts w:ascii="宋体"/>
      <w:sz w:val="21"/>
    </w:rPr>
  </w:style>
  <w:style w:type="paragraph" w:customStyle="1" w:styleId="a1">
    <w:name w:val="四级非标题条"/>
    <w:basedOn w:val="afffc"/>
    <w:qFormat/>
    <w:pPr>
      <w:widowControl w:val="0"/>
      <w:numPr>
        <w:ilvl w:val="4"/>
        <w:numId w:val="5"/>
      </w:numPr>
      <w:jc w:val="both"/>
      <w:outlineLvl w:val="9"/>
    </w:pPr>
    <w:rPr>
      <w:rFonts w:eastAsia="宋体"/>
      <w:kern w:val="2"/>
      <w:szCs w:val="24"/>
    </w:rPr>
  </w:style>
  <w:style w:type="paragraph" w:customStyle="1" w:styleId="afffc">
    <w:name w:val="四级条标题"/>
    <w:basedOn w:val="afffd"/>
    <w:next w:val="affd"/>
    <w:qFormat/>
    <w:pPr>
      <w:tabs>
        <w:tab w:val="left" w:pos="3260"/>
      </w:tabs>
      <w:ind w:left="3260" w:hanging="1134"/>
      <w:outlineLvl w:val="5"/>
    </w:pPr>
  </w:style>
  <w:style w:type="paragraph" w:customStyle="1" w:styleId="afffd">
    <w:name w:val="三级条标题"/>
    <w:basedOn w:val="a5"/>
    <w:next w:val="affd"/>
    <w:qFormat/>
    <w:pPr>
      <w:numPr>
        <w:numId w:val="0"/>
      </w:numPr>
      <w:tabs>
        <w:tab w:val="left" w:pos="2100"/>
      </w:tabs>
      <w:ind w:left="2100" w:hanging="420"/>
      <w:outlineLvl w:val="4"/>
    </w:pPr>
  </w:style>
  <w:style w:type="paragraph" w:customStyle="1" w:styleId="a5">
    <w:name w:val="二级条标题"/>
    <w:basedOn w:val="afffe"/>
    <w:next w:val="affd"/>
    <w:qFormat/>
    <w:pPr>
      <w:numPr>
        <w:ilvl w:val="3"/>
        <w:numId w:val="6"/>
      </w:numPr>
      <w:outlineLvl w:val="3"/>
    </w:pPr>
  </w:style>
  <w:style w:type="paragraph" w:customStyle="1" w:styleId="afffe">
    <w:name w:val="一级条标题"/>
    <w:next w:val="affd"/>
    <w:qFormat/>
    <w:pPr>
      <w:outlineLvl w:val="2"/>
    </w:pPr>
    <w:rPr>
      <w:rFonts w:eastAsia="黑体"/>
      <w:sz w:val="21"/>
    </w:rPr>
  </w:style>
  <w:style w:type="paragraph" w:customStyle="1" w:styleId="aa">
    <w:name w:val="附录二级条标题"/>
    <w:basedOn w:val="ae"/>
    <w:next w:val="ae"/>
    <w:qFormat/>
    <w:pPr>
      <w:widowControl/>
      <w:numPr>
        <w:ilvl w:val="1"/>
        <w:numId w:val="1"/>
      </w:numPr>
      <w:tabs>
        <w:tab w:val="left" w:pos="360"/>
      </w:tabs>
      <w:wordWrap w:val="0"/>
      <w:overflowPunct w:val="0"/>
      <w:autoSpaceDE w:val="0"/>
      <w:autoSpaceDN w:val="0"/>
      <w:spacing w:beforeLines="50" w:before="156" w:afterLines="50" w:after="156"/>
      <w:textAlignment w:val="baseline"/>
      <w:outlineLvl w:val="3"/>
    </w:pPr>
    <w:rPr>
      <w:rFonts w:ascii="黑体" w:eastAsia="黑体"/>
      <w:kern w:val="21"/>
      <w:szCs w:val="20"/>
    </w:rPr>
  </w:style>
  <w:style w:type="paragraph" w:customStyle="1" w:styleId="a">
    <w:name w:val="附录章标题"/>
    <w:next w:val="ae"/>
    <w:qFormat/>
    <w:pPr>
      <w:numPr>
        <w:ilvl w:val="1"/>
        <w:numId w:val="5"/>
      </w:numPr>
      <w:tabs>
        <w:tab w:val="left" w:pos="360"/>
      </w:tabs>
      <w:wordWrap w:val="0"/>
      <w:overflowPunct w:val="0"/>
      <w:autoSpaceDE w:val="0"/>
      <w:spacing w:beforeLines="100" w:before="312" w:afterLines="100" w:after="312"/>
      <w:jc w:val="both"/>
      <w:textAlignment w:val="baseline"/>
      <w:outlineLvl w:val="1"/>
    </w:pPr>
    <w:rPr>
      <w:rFonts w:ascii="黑体" w:eastAsia="黑体"/>
      <w:kern w:val="21"/>
      <w:sz w:val="21"/>
    </w:rPr>
  </w:style>
  <w:style w:type="paragraph" w:customStyle="1" w:styleId="affff">
    <w:name w:val="字母编号列项（一级）"/>
    <w:qFormat/>
    <w:pPr>
      <w:ind w:leftChars="200" w:left="840" w:hangingChars="200" w:hanging="420"/>
      <w:jc w:val="both"/>
    </w:pPr>
    <w:rPr>
      <w:rFonts w:ascii="宋体"/>
      <w:sz w:val="21"/>
    </w:rPr>
  </w:style>
  <w:style w:type="paragraph" w:customStyle="1" w:styleId="ab">
    <w:name w:val="附录三级条标题"/>
    <w:basedOn w:val="aa"/>
    <w:next w:val="ae"/>
    <w:qFormat/>
    <w:pPr>
      <w:numPr>
        <w:ilvl w:val="2"/>
      </w:numPr>
      <w:outlineLvl w:val="4"/>
    </w:pPr>
  </w:style>
  <w:style w:type="paragraph" w:customStyle="1" w:styleId="a0">
    <w:name w:val="附录一级条标题"/>
    <w:basedOn w:val="a"/>
    <w:next w:val="ae"/>
    <w:qFormat/>
    <w:pPr>
      <w:numPr>
        <w:ilvl w:val="2"/>
      </w:numPr>
      <w:autoSpaceDN w:val="0"/>
      <w:spacing w:beforeLines="50" w:before="156" w:afterLines="50" w:after="156"/>
      <w:outlineLvl w:val="2"/>
    </w:pPr>
  </w:style>
  <w:style w:type="paragraph" w:customStyle="1" w:styleId="a6">
    <w:name w:val="列项——（一级）"/>
    <w:qFormat/>
    <w:pPr>
      <w:widowControl w:val="0"/>
      <w:numPr>
        <w:numId w:val="7"/>
      </w:numPr>
      <w:jc w:val="both"/>
    </w:pPr>
    <w:rPr>
      <w:rFonts w:ascii="宋体"/>
      <w:sz w:val="21"/>
    </w:rPr>
  </w:style>
  <w:style w:type="paragraph" w:customStyle="1" w:styleId="a2">
    <w:name w:val="附录四级条标题"/>
    <w:basedOn w:val="ab"/>
    <w:next w:val="ae"/>
    <w:qFormat/>
    <w:pPr>
      <w:numPr>
        <w:ilvl w:val="5"/>
        <w:numId w:val="5"/>
      </w:numPr>
      <w:outlineLvl w:val="5"/>
    </w:pPr>
  </w:style>
  <w:style w:type="paragraph" w:customStyle="1" w:styleId="13">
    <w:name w:val="1正文"/>
    <w:basedOn w:val="ae"/>
    <w:qFormat/>
    <w:pPr>
      <w:adjustRightInd w:val="0"/>
      <w:spacing w:line="360" w:lineRule="auto"/>
      <w:ind w:leftChars="-38" w:left="-38" w:firstLine="482"/>
      <w:textAlignment w:val="baseline"/>
    </w:pPr>
    <w:rPr>
      <w:rFonts w:ascii="宋体" w:hAnsi="宋体"/>
      <w:kern w:val="0"/>
      <w:sz w:val="24"/>
      <w:szCs w:val="20"/>
    </w:rPr>
  </w:style>
  <w:style w:type="paragraph" w:customStyle="1" w:styleId="a3">
    <w:name w:val="附录五级条标题"/>
    <w:basedOn w:val="a2"/>
    <w:next w:val="ae"/>
    <w:qFormat/>
    <w:pPr>
      <w:numPr>
        <w:ilvl w:val="6"/>
      </w:numPr>
      <w:outlineLvl w:val="6"/>
    </w:p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e"/>
    <w:qFormat/>
  </w:style>
  <w:style w:type="paragraph" w:customStyle="1" w:styleId="Default">
    <w:name w:val="Default"/>
    <w:qFormat/>
    <w:pPr>
      <w:widowControl w:val="0"/>
      <w:autoSpaceDE w:val="0"/>
      <w:autoSpaceDN w:val="0"/>
      <w:adjustRightInd w:val="0"/>
    </w:pPr>
    <w:rPr>
      <w:rFonts w:ascii="华文中宋" w:eastAsia="华文中宋" w:cs="华文中宋"/>
      <w:color w:val="000000"/>
      <w:sz w:val="24"/>
      <w:szCs w:val="24"/>
    </w:rPr>
  </w:style>
  <w:style w:type="paragraph" w:customStyle="1" w:styleId="affff0">
    <w:name w:val="正文表标题"/>
    <w:next w:val="affd"/>
    <w:qFormat/>
    <w:pPr>
      <w:jc w:val="center"/>
    </w:pPr>
    <w:rPr>
      <w:rFonts w:ascii="黑体" w:eastAsia="黑体"/>
      <w:sz w:val="21"/>
    </w:rPr>
  </w:style>
  <w:style w:type="paragraph" w:customStyle="1" w:styleId="Char">
    <w:name w:val="Char"/>
    <w:basedOn w:val="ae"/>
    <w:qFormat/>
    <w:pPr>
      <w:widowControl/>
      <w:spacing w:after="160" w:line="240" w:lineRule="exact"/>
      <w:jc w:val="left"/>
    </w:pPr>
    <w:rPr>
      <w:rFonts w:ascii="Verdana" w:hAnsi="Verdana"/>
      <w:kern w:val="0"/>
      <w:sz w:val="20"/>
      <w:szCs w:val="20"/>
      <w:lang w:eastAsia="en-US"/>
    </w:rPr>
  </w:style>
  <w:style w:type="paragraph" w:customStyle="1" w:styleId="affff1">
    <w:name w:val="标准书脚_奇数页"/>
    <w:qFormat/>
    <w:pPr>
      <w:spacing w:before="120"/>
      <w:jc w:val="right"/>
    </w:pPr>
    <w:rPr>
      <w:sz w:val="18"/>
    </w:rPr>
  </w:style>
  <w:style w:type="paragraph" w:customStyle="1" w:styleId="affff2">
    <w:name w:val="封面正文"/>
    <w:qFormat/>
    <w:pPr>
      <w:jc w:val="both"/>
    </w:pPr>
  </w:style>
  <w:style w:type="paragraph" w:customStyle="1" w:styleId="affff3">
    <w:name w:val="附录表标题"/>
    <w:next w:val="affd"/>
    <w:qFormat/>
    <w:pPr>
      <w:tabs>
        <w:tab w:val="left" w:pos="360"/>
      </w:tabs>
      <w:jc w:val="center"/>
      <w:textAlignment w:val="baseline"/>
    </w:pPr>
    <w:rPr>
      <w:rFonts w:ascii="黑体" w:eastAsia="黑体"/>
      <w:kern w:val="21"/>
      <w:sz w:val="21"/>
    </w:rPr>
  </w:style>
  <w:style w:type="paragraph" w:customStyle="1" w:styleId="affff4">
    <w:name w:val="正文图标题"/>
    <w:next w:val="affd"/>
    <w:qFormat/>
    <w:pPr>
      <w:jc w:val="center"/>
    </w:pPr>
    <w:rPr>
      <w:rFonts w:ascii="黑体" w:eastAsia="黑体"/>
      <w:sz w:val="21"/>
    </w:rPr>
  </w:style>
  <w:style w:type="paragraph" w:customStyle="1" w:styleId="xl32">
    <w:name w:val="xl32"/>
    <w:basedOn w:val="ae"/>
    <w:qFormat/>
    <w:pPr>
      <w:widowControl/>
      <w:pBdr>
        <w:bottom w:val="single" w:sz="4" w:space="0" w:color="auto"/>
      </w:pBdr>
      <w:spacing w:before="100" w:beforeAutospacing="1" w:after="100" w:afterAutospacing="1"/>
      <w:jc w:val="center"/>
    </w:pPr>
    <w:rPr>
      <w:color w:val="FF0000"/>
      <w:kern w:val="0"/>
      <w:sz w:val="18"/>
      <w:szCs w:val="18"/>
    </w:rPr>
  </w:style>
  <w:style w:type="paragraph" w:customStyle="1" w:styleId="a4">
    <w:name w:val="章标题"/>
    <w:next w:val="affd"/>
    <w:qFormat/>
    <w:pPr>
      <w:numPr>
        <w:ilvl w:val="1"/>
        <w:numId w:val="6"/>
      </w:numPr>
      <w:spacing w:beforeLines="50" w:before="156" w:afterLines="50" w:after="156"/>
      <w:jc w:val="both"/>
      <w:outlineLvl w:val="1"/>
    </w:pPr>
    <w:rPr>
      <w:rFonts w:ascii="黑体" w:eastAsia="黑体"/>
      <w:sz w:val="21"/>
    </w:rPr>
  </w:style>
  <w:style w:type="paragraph" w:customStyle="1" w:styleId="affff5">
    <w:name w:val="标准书眉_偶数页"/>
    <w:basedOn w:val="affff6"/>
    <w:next w:val="ae"/>
    <w:qFormat/>
    <w:pPr>
      <w:jc w:val="left"/>
    </w:pPr>
  </w:style>
  <w:style w:type="paragraph" w:customStyle="1" w:styleId="affff6">
    <w:name w:val="标准书眉_奇数页"/>
    <w:next w:val="ae"/>
    <w:qFormat/>
    <w:pPr>
      <w:tabs>
        <w:tab w:val="center" w:pos="4154"/>
        <w:tab w:val="right" w:pos="8306"/>
      </w:tabs>
      <w:spacing w:after="120"/>
      <w:jc w:val="right"/>
    </w:pPr>
    <w:rPr>
      <w:sz w:val="21"/>
    </w:rPr>
  </w:style>
  <w:style w:type="paragraph" w:customStyle="1" w:styleId="affff7">
    <w:name w:val="附录一级非标题条"/>
    <w:basedOn w:val="a0"/>
    <w:qFormat/>
    <w:pPr>
      <w:widowControl w:val="0"/>
      <w:numPr>
        <w:numId w:val="0"/>
      </w:numPr>
      <w:wordWrap/>
      <w:overflowPunct/>
      <w:autoSpaceDE/>
      <w:autoSpaceDN/>
      <w:spacing w:beforeLines="0" w:before="0" w:afterLines="0" w:after="0"/>
      <w:textAlignment w:val="auto"/>
      <w:outlineLvl w:val="9"/>
    </w:pPr>
    <w:rPr>
      <w:rFonts w:ascii="Times New Roman" w:eastAsia="宋体"/>
      <w:kern w:val="2"/>
      <w:szCs w:val="24"/>
    </w:rPr>
  </w:style>
  <w:style w:type="paragraph" w:customStyle="1" w:styleId="affff8">
    <w:name w:val="其他标准称谓"/>
    <w:qFormat/>
    <w:pPr>
      <w:spacing w:line="0" w:lineRule="atLeast"/>
      <w:jc w:val="distribute"/>
    </w:pPr>
    <w:rPr>
      <w:rFonts w:ascii="黑体" w:eastAsia="黑体" w:hAnsi="宋体"/>
      <w:sz w:val="52"/>
    </w:rPr>
  </w:style>
  <w:style w:type="paragraph" w:customStyle="1" w:styleId="affff9">
    <w:name w:val="目次、标准名称标题"/>
    <w:basedOn w:val="afffa"/>
    <w:next w:val="affd"/>
    <w:qFormat/>
    <w:pPr>
      <w:spacing w:line="460" w:lineRule="exact"/>
    </w:pPr>
  </w:style>
  <w:style w:type="paragraph" w:customStyle="1" w:styleId="affffa">
    <w:name w:val="标准书脚_偶数页"/>
    <w:qFormat/>
    <w:pPr>
      <w:spacing w:before="120"/>
    </w:pPr>
    <w:rPr>
      <w:sz w:val="18"/>
    </w:rPr>
  </w:style>
  <w:style w:type="paragraph" w:customStyle="1" w:styleId="affffb">
    <w:name w:val="封面标准文稿编辑信息"/>
    <w:qFormat/>
    <w:pPr>
      <w:spacing w:before="180" w:line="180" w:lineRule="exact"/>
      <w:jc w:val="center"/>
    </w:pPr>
    <w:rPr>
      <w:rFonts w:ascii="宋体"/>
      <w:sz w:val="21"/>
    </w:rPr>
  </w:style>
  <w:style w:type="paragraph" w:customStyle="1" w:styleId="affffc">
    <w:name w:val="附录图标题"/>
    <w:next w:val="affd"/>
    <w:qFormat/>
    <w:pPr>
      <w:tabs>
        <w:tab w:val="left" w:pos="360"/>
      </w:tabs>
      <w:jc w:val="center"/>
    </w:pPr>
    <w:rPr>
      <w:rFonts w:ascii="黑体" w:eastAsia="黑体"/>
      <w:sz w:val="21"/>
    </w:rPr>
  </w:style>
  <w:style w:type="paragraph" w:customStyle="1" w:styleId="affffd">
    <w:name w:val="列项●（二级）"/>
    <w:qFormat/>
    <w:pPr>
      <w:tabs>
        <w:tab w:val="left" w:pos="760"/>
        <w:tab w:val="left" w:pos="840"/>
      </w:tabs>
      <w:ind w:leftChars="400" w:left="600" w:hangingChars="200" w:hanging="200"/>
      <w:jc w:val="both"/>
    </w:pPr>
    <w:rPr>
      <w:rFonts w:ascii="宋体"/>
      <w:sz w:val="21"/>
    </w:rPr>
  </w:style>
  <w:style w:type="paragraph" w:customStyle="1" w:styleId="affffe">
    <w:name w:val="五级条标题"/>
    <w:basedOn w:val="afffc"/>
    <w:next w:val="affd"/>
    <w:qFormat/>
    <w:pPr>
      <w:tabs>
        <w:tab w:val="clear" w:pos="3260"/>
      </w:tabs>
      <w:ind w:left="0" w:firstLine="0"/>
      <w:outlineLvl w:val="6"/>
    </w:pPr>
  </w:style>
  <w:style w:type="paragraph" w:customStyle="1" w:styleId="afffff">
    <w:name w:val="示例"/>
    <w:next w:val="affd"/>
    <w:qFormat/>
    <w:pPr>
      <w:tabs>
        <w:tab w:val="left" w:pos="816"/>
      </w:tabs>
      <w:ind w:firstLineChars="233" w:firstLine="419"/>
      <w:jc w:val="both"/>
    </w:pPr>
    <w:rPr>
      <w:rFonts w:ascii="宋体"/>
      <w:sz w:val="18"/>
    </w:rPr>
  </w:style>
  <w:style w:type="paragraph" w:customStyle="1" w:styleId="afffff0">
    <w:name w:val="列项◆（三级）"/>
    <w:qFormat/>
    <w:pPr>
      <w:tabs>
        <w:tab w:val="left" w:pos="960"/>
      </w:tabs>
      <w:ind w:leftChars="600" w:left="800" w:hangingChars="200" w:hanging="200"/>
    </w:pPr>
    <w:rPr>
      <w:rFonts w:ascii="宋体"/>
      <w:sz w:val="21"/>
    </w:rPr>
  </w:style>
  <w:style w:type="paragraph" w:customStyle="1" w:styleId="afffff1">
    <w:name w:val="注×："/>
    <w:qFormat/>
    <w:pPr>
      <w:widowControl w:val="0"/>
      <w:tabs>
        <w:tab w:val="left" w:pos="630"/>
      </w:tabs>
      <w:autoSpaceDE w:val="0"/>
      <w:autoSpaceDN w:val="0"/>
      <w:ind w:left="900" w:hanging="500"/>
      <w:jc w:val="both"/>
    </w:pPr>
    <w:rPr>
      <w:rFonts w:ascii="宋体"/>
      <w:sz w:val="18"/>
    </w:rPr>
  </w:style>
  <w:style w:type="paragraph" w:customStyle="1" w:styleId="a9">
    <w:name w:val="注："/>
    <w:next w:val="affd"/>
    <w:qFormat/>
    <w:pPr>
      <w:widowControl w:val="0"/>
      <w:numPr>
        <w:numId w:val="8"/>
      </w:numPr>
      <w:tabs>
        <w:tab w:val="clear" w:pos="1140"/>
      </w:tabs>
      <w:autoSpaceDE w:val="0"/>
      <w:autoSpaceDN w:val="0"/>
      <w:jc w:val="both"/>
    </w:pPr>
    <w:rPr>
      <w:rFonts w:ascii="宋体"/>
      <w:sz w:val="18"/>
    </w:rPr>
  </w:style>
  <w:style w:type="paragraph" w:customStyle="1" w:styleId="afffff2">
    <w:name w:val="标准书眉一"/>
    <w:qFormat/>
    <w:pPr>
      <w:jc w:val="both"/>
    </w:pPr>
  </w:style>
  <w:style w:type="paragraph" w:customStyle="1" w:styleId="afffff3">
    <w:name w:val="封面标准文稿类别"/>
    <w:qFormat/>
    <w:pPr>
      <w:spacing w:before="440" w:line="400" w:lineRule="exact"/>
      <w:jc w:val="center"/>
    </w:pPr>
    <w:rPr>
      <w:rFonts w:ascii="宋体"/>
      <w:sz w:val="24"/>
    </w:rPr>
  </w:style>
  <w:style w:type="paragraph" w:customStyle="1" w:styleId="afffff4">
    <w:name w:val="图表脚注"/>
    <w:next w:val="affd"/>
    <w:qFormat/>
    <w:pPr>
      <w:ind w:leftChars="200" w:left="300" w:hangingChars="100" w:hanging="100"/>
      <w:jc w:val="both"/>
    </w:pPr>
    <w:rPr>
      <w:rFonts w:ascii="宋体"/>
      <w:sz w:val="18"/>
    </w:rPr>
  </w:style>
  <w:style w:type="paragraph" w:customStyle="1" w:styleId="afffff5">
    <w:name w:val="发布部门"/>
    <w:next w:val="affd"/>
    <w:qFormat/>
    <w:pPr>
      <w:jc w:val="center"/>
    </w:pPr>
    <w:rPr>
      <w:rFonts w:ascii="宋体"/>
      <w:b/>
      <w:spacing w:val="20"/>
      <w:w w:val="135"/>
      <w:sz w:val="36"/>
    </w:rPr>
  </w:style>
  <w:style w:type="paragraph" w:customStyle="1" w:styleId="afffff6">
    <w:name w:val="附录二级非标题条"/>
    <w:basedOn w:val="aa"/>
    <w:qFormat/>
    <w:pPr>
      <w:widowControl w:val="0"/>
      <w:numPr>
        <w:ilvl w:val="3"/>
        <w:numId w:val="0"/>
      </w:numPr>
      <w:wordWrap/>
      <w:overflowPunct/>
      <w:autoSpaceDE/>
      <w:autoSpaceDN/>
      <w:spacing w:beforeLines="0" w:before="0" w:afterLines="0" w:after="0"/>
      <w:textAlignment w:val="auto"/>
      <w:outlineLvl w:val="9"/>
    </w:pPr>
    <w:rPr>
      <w:rFonts w:ascii="Times New Roman" w:eastAsia="宋体"/>
      <w:kern w:val="2"/>
      <w:szCs w:val="24"/>
    </w:rPr>
  </w:style>
  <w:style w:type="paragraph" w:customStyle="1" w:styleId="afffff7">
    <w:name w:val="封面一致性程度标识"/>
    <w:qFormat/>
    <w:pPr>
      <w:spacing w:before="440" w:line="400" w:lineRule="exact"/>
      <w:jc w:val="center"/>
    </w:pPr>
    <w:rPr>
      <w:rFonts w:ascii="宋体"/>
      <w:sz w:val="28"/>
    </w:rPr>
  </w:style>
  <w:style w:type="paragraph" w:customStyle="1" w:styleId="afffff8">
    <w:name w:val="标准称谓"/>
    <w:next w:val="ae"/>
    <w:qFormat/>
    <w:pPr>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ffff9">
    <w:name w:val="封面标准代替信息"/>
    <w:basedOn w:val="23"/>
    <w:qFormat/>
    <w:pPr>
      <w:spacing w:before="57"/>
    </w:pPr>
    <w:rPr>
      <w:rFonts w:ascii="宋体"/>
      <w:sz w:val="21"/>
    </w:rPr>
  </w:style>
  <w:style w:type="paragraph" w:customStyle="1" w:styleId="afffffa">
    <w:name w:val="数字编号列项（二级）"/>
    <w:qFormat/>
    <w:pPr>
      <w:ind w:leftChars="400" w:left="1260" w:hangingChars="200" w:hanging="420"/>
      <w:jc w:val="both"/>
    </w:pPr>
    <w:rPr>
      <w:rFonts w:ascii="宋体"/>
      <w:sz w:val="21"/>
    </w:rPr>
  </w:style>
  <w:style w:type="paragraph" w:customStyle="1" w:styleId="Char1">
    <w:name w:val="Char1"/>
    <w:basedOn w:val="ae"/>
    <w:qFormat/>
    <w:pPr>
      <w:widowControl/>
      <w:spacing w:after="160" w:line="240" w:lineRule="exact"/>
      <w:jc w:val="left"/>
    </w:pPr>
    <w:rPr>
      <w:rFonts w:ascii="Verdana" w:hAnsi="Verdana"/>
      <w:kern w:val="0"/>
      <w:sz w:val="20"/>
      <w:szCs w:val="20"/>
      <w:lang w:eastAsia="en-US"/>
    </w:rPr>
  </w:style>
  <w:style w:type="character" w:customStyle="1" w:styleId="CharChar5">
    <w:name w:val="Char Char5"/>
    <w:qFormat/>
    <w:rPr>
      <w:rFonts w:eastAsia="宋体"/>
      <w:kern w:val="2"/>
      <w:sz w:val="18"/>
      <w:szCs w:val="18"/>
      <w:lang w:val="en-US" w:eastAsia="zh-CN" w:bidi="ar-SA"/>
    </w:rPr>
  </w:style>
  <w:style w:type="character" w:customStyle="1" w:styleId="af5">
    <w:name w:val="批注文字 字符"/>
    <w:link w:val="af3"/>
    <w:qFormat/>
    <w:rPr>
      <w:kern w:val="2"/>
      <w:sz w:val="21"/>
      <w:szCs w:val="24"/>
    </w:rPr>
  </w:style>
  <w:style w:type="character" w:customStyle="1" w:styleId="af4">
    <w:name w:val="批注主题 字符"/>
    <w:link w:val="af2"/>
    <w:qFormat/>
    <w:rPr>
      <w:b/>
      <w:bCs/>
      <w:kern w:val="2"/>
      <w:sz w:val="21"/>
      <w:szCs w:val="24"/>
    </w:rPr>
  </w:style>
  <w:style w:type="paragraph" w:customStyle="1" w:styleId="ohz">
    <w:name w:val="ohz正文"/>
    <w:basedOn w:val="ae"/>
    <w:link w:val="ohzChar"/>
    <w:qFormat/>
    <w:pPr>
      <w:spacing w:line="360" w:lineRule="auto"/>
      <w:ind w:firstLineChars="200" w:firstLine="200"/>
    </w:pPr>
    <w:rPr>
      <w:sz w:val="24"/>
      <w:szCs w:val="22"/>
      <w:lang w:val="zh-CN"/>
    </w:rPr>
  </w:style>
  <w:style w:type="character" w:customStyle="1" w:styleId="ohzChar">
    <w:name w:val="ohz正文 Char"/>
    <w:link w:val="ohz"/>
    <w:qFormat/>
    <w:rPr>
      <w:kern w:val="2"/>
      <w:sz w:val="24"/>
      <w:szCs w:val="22"/>
      <w:lang w:val="zh-CN" w:eastAsia="zh-CN"/>
    </w:rPr>
  </w:style>
  <w:style w:type="paragraph" w:customStyle="1" w:styleId="ohz1">
    <w:name w:val="ohz标题1"/>
    <w:next w:val="ohz"/>
    <w:link w:val="ohz1Char"/>
    <w:qFormat/>
    <w:pPr>
      <w:spacing w:line="360" w:lineRule="auto"/>
      <w:jc w:val="center"/>
      <w:outlineLvl w:val="0"/>
    </w:pPr>
    <w:rPr>
      <w:b/>
      <w:kern w:val="2"/>
      <w:sz w:val="28"/>
      <w:szCs w:val="22"/>
    </w:rPr>
  </w:style>
  <w:style w:type="paragraph" w:customStyle="1" w:styleId="ohz5">
    <w:name w:val="ohz标题5"/>
    <w:basedOn w:val="ae"/>
    <w:next w:val="ohz"/>
    <w:qFormat/>
    <w:pPr>
      <w:widowControl/>
      <w:spacing w:line="360" w:lineRule="auto"/>
      <w:jc w:val="left"/>
      <w:outlineLvl w:val="4"/>
    </w:pPr>
    <w:rPr>
      <w:b/>
      <w:sz w:val="24"/>
      <w:szCs w:val="22"/>
    </w:rPr>
  </w:style>
  <w:style w:type="character" w:customStyle="1" w:styleId="ohz1Char">
    <w:name w:val="ohz标题1 Char"/>
    <w:link w:val="ohz1"/>
    <w:qFormat/>
    <w:rPr>
      <w:b/>
      <w:kern w:val="2"/>
      <w:sz w:val="28"/>
      <w:szCs w:val="22"/>
      <w:lang w:bidi="ar-SA"/>
    </w:rPr>
  </w:style>
  <w:style w:type="paragraph" w:customStyle="1" w:styleId="ohz2">
    <w:name w:val="ohz标题2"/>
    <w:next w:val="ohz"/>
    <w:link w:val="ohz2Char"/>
    <w:qFormat/>
    <w:pPr>
      <w:spacing w:line="360" w:lineRule="auto"/>
      <w:jc w:val="center"/>
      <w:outlineLvl w:val="1"/>
    </w:pPr>
    <w:rPr>
      <w:b/>
      <w:kern w:val="2"/>
      <w:sz w:val="28"/>
      <w:szCs w:val="22"/>
    </w:rPr>
  </w:style>
  <w:style w:type="character" w:customStyle="1" w:styleId="ohz2Char">
    <w:name w:val="ohz标题2 Char"/>
    <w:link w:val="ohz2"/>
    <w:qFormat/>
    <w:rPr>
      <w:b/>
      <w:kern w:val="2"/>
      <w:sz w:val="28"/>
      <w:szCs w:val="22"/>
      <w:lang w:bidi="ar-SA"/>
    </w:rPr>
  </w:style>
  <w:style w:type="paragraph" w:customStyle="1" w:styleId="ohz3">
    <w:name w:val="ohz标题3"/>
    <w:next w:val="ohz"/>
    <w:link w:val="ohz3Char"/>
    <w:qFormat/>
    <w:pPr>
      <w:spacing w:line="360" w:lineRule="auto"/>
      <w:outlineLvl w:val="2"/>
    </w:pPr>
    <w:rPr>
      <w:b/>
      <w:kern w:val="2"/>
      <w:sz w:val="24"/>
      <w:szCs w:val="22"/>
    </w:rPr>
  </w:style>
  <w:style w:type="character" w:customStyle="1" w:styleId="ohz3Char">
    <w:name w:val="ohz标题3 Char"/>
    <w:link w:val="ohz3"/>
    <w:qFormat/>
    <w:rPr>
      <w:b/>
      <w:kern w:val="2"/>
      <w:sz w:val="24"/>
      <w:szCs w:val="22"/>
      <w:lang w:bidi="ar-SA"/>
    </w:rPr>
  </w:style>
  <w:style w:type="character" w:customStyle="1" w:styleId="af9">
    <w:name w:val="正文文本 字符"/>
    <w:link w:val="af7"/>
    <w:qFormat/>
    <w:rPr>
      <w:b/>
      <w:bCs/>
      <w:color w:val="FF0000"/>
      <w:kern w:val="2"/>
      <w:sz w:val="28"/>
      <w:szCs w:val="24"/>
    </w:rPr>
  </w:style>
  <w:style w:type="character" w:customStyle="1" w:styleId="af8">
    <w:name w:val="正文首行缩进 字符"/>
    <w:link w:val="af6"/>
    <w:qFormat/>
    <w:rPr>
      <w:color w:val="FF0000"/>
      <w:kern w:val="2"/>
      <w:sz w:val="21"/>
      <w:szCs w:val="24"/>
    </w:rPr>
  </w:style>
  <w:style w:type="character" w:customStyle="1" w:styleId="ohzCharChar">
    <w:name w:val="ohz正文 Char Char"/>
    <w:rPr>
      <w:rFonts w:ascii="Times New Roman" w:hAnsi="Times New Roman"/>
      <w:kern w:val="2"/>
      <w:sz w:val="24"/>
      <w:szCs w:val="22"/>
    </w:rPr>
  </w:style>
  <w:style w:type="paragraph" w:customStyle="1" w:styleId="14">
    <w:name w:val="修订1"/>
    <w:hidden/>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wmf"/><Relationship Id="rId42" Type="http://schemas.openxmlformats.org/officeDocument/2006/relationships/image" Target="media/image23.wmf"/><Relationship Id="rId47" Type="http://schemas.openxmlformats.org/officeDocument/2006/relationships/image" Target="media/image27.png"/><Relationship Id="rId63" Type="http://schemas.openxmlformats.org/officeDocument/2006/relationships/image" Target="media/image38.png"/><Relationship Id="rId68" Type="http://schemas.openxmlformats.org/officeDocument/2006/relationships/image" Target="media/image43.png"/><Relationship Id="rId16" Type="http://schemas.openxmlformats.org/officeDocument/2006/relationships/oleObject" Target="embeddings/oleObject2.bin"/><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oleObject" Target="embeddings/oleObject6.bin"/><Relationship Id="rId40" Type="http://schemas.openxmlformats.org/officeDocument/2006/relationships/image" Target="media/image22.wmf"/><Relationship Id="rId45" Type="http://schemas.openxmlformats.org/officeDocument/2006/relationships/image" Target="media/image25.png"/><Relationship Id="rId53" Type="http://schemas.openxmlformats.org/officeDocument/2006/relationships/image" Target="media/image32.wmf"/><Relationship Id="rId58" Type="http://schemas.openxmlformats.org/officeDocument/2006/relationships/oleObject" Target="embeddings/oleObject12.bin"/><Relationship Id="rId66" Type="http://schemas.openxmlformats.org/officeDocument/2006/relationships/image" Target="media/image41.png"/><Relationship Id="rId74" Type="http://schemas.openxmlformats.org/officeDocument/2006/relationships/image" Target="media/image49.w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png"/><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oleObject" Target="embeddings/oleObject8.bin"/><Relationship Id="rId48" Type="http://schemas.openxmlformats.org/officeDocument/2006/relationships/image" Target="media/image28.png"/><Relationship Id="rId56" Type="http://schemas.openxmlformats.org/officeDocument/2006/relationships/oleObject" Target="embeddings/oleObject11.bin"/><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image" Target="media/image47.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3.wmf"/><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5.wmf"/><Relationship Id="rId67" Type="http://schemas.openxmlformats.org/officeDocument/2006/relationships/image" Target="media/image42.jpeg"/><Relationship Id="rId20" Type="http://schemas.openxmlformats.org/officeDocument/2006/relationships/oleObject" Target="embeddings/oleObject4.bin"/><Relationship Id="rId41" Type="http://schemas.openxmlformats.org/officeDocument/2006/relationships/oleObject" Target="embeddings/oleObject7.bin"/><Relationship Id="rId54" Type="http://schemas.openxmlformats.org/officeDocument/2006/relationships/oleObject" Target="embeddings/oleObject10.bin"/><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29.png"/><Relationship Id="rId57" Type="http://schemas.openxmlformats.org/officeDocument/2006/relationships/image" Target="media/image34.wmf"/><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40.png"/><Relationship Id="rId73" Type="http://schemas.openxmlformats.org/officeDocument/2006/relationships/image" Target="media/image48.wmf"/><Relationship Id="rId78" Type="http://schemas.openxmlformats.org/officeDocument/2006/relationships/header" Target="header3.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image" Target="media/image21.png"/><Relationship Id="rId34" Type="http://schemas.openxmlformats.org/officeDocument/2006/relationships/image" Target="media/image17.emf"/><Relationship Id="rId50" Type="http://schemas.openxmlformats.org/officeDocument/2006/relationships/image" Target="media/image30.png"/><Relationship Id="rId55" Type="http://schemas.openxmlformats.org/officeDocument/2006/relationships/image" Target="media/image33.wmf"/><Relationship Id="rId76" Type="http://schemas.openxmlformats.org/officeDocument/2006/relationships/image" Target="media/image51.jpeg"/><Relationship Id="rId7" Type="http://schemas.openxmlformats.org/officeDocument/2006/relationships/footnotes" Target="footnotes.xml"/><Relationship Id="rId71" Type="http://schemas.openxmlformats.org/officeDocument/2006/relationships/image" Target="media/image46.png"/><Relationship Id="rId2" Type="http://schemas.openxmlformats.org/officeDocument/2006/relationships/customXml" Target="../customXml/item2.xml"/><Relationship Id="rId2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D:\&#38472;&#38451;\&#36164;&#26009;\&#25216;&#26415;&#24037;&#20316;\&#25216;&#26415;&#24037;&#20316;\&#25216;&#26415;&#24037;&#20316;&#65306;&#25216;&#26415;&#35268;&#26684;&#20070;-&#38050;&#31649;&#25216;&#26415;&#35268;&#26684;&#20070;&#26681;&#25454;9711-2017&#20462;&#25913;\&#25216;&#26415;&#35268;&#26684;&#20070;&#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E05E174-40F5-40DD-8E94-5A3DFA2AC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技术规格书模板</Template>
  <TotalTime>3</TotalTime>
  <Pages>86</Pages>
  <Words>8892</Words>
  <Characters>50687</Characters>
  <Application>Microsoft Office Word</Application>
  <DocSecurity>0</DocSecurity>
  <Lines>422</Lines>
  <Paragraphs>118</Paragraphs>
  <ScaleCrop>false</ScaleCrop>
  <Company>cppe</Company>
  <LinksUpToDate>false</LinksUpToDate>
  <CharactersWithSpaces>59461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规定名称（黑体一号）</dc:title>
  <dc:creator>张伟卫</dc:creator>
  <cp:lastModifiedBy>ThinkPad</cp:lastModifiedBy>
  <cp:revision>22</cp:revision>
  <cp:lastPrinted>2021-03-07T10:36:00Z</cp:lastPrinted>
  <dcterms:created xsi:type="dcterms:W3CDTF">2018-01-05T03:41:00Z</dcterms:created>
  <dcterms:modified xsi:type="dcterms:W3CDTF">2023-12-26T15:07:00Z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2052-10.8.2.6666</vt:lpwstr>
  </property>
  <property fmtid="{D5CDD505-2E9C-101B-9397-08002B2CF9AE}" pid="3" name="ICV">
    <vt:lpwstr>D22C593742154689AD6F5F1124E1A2EB_12</vt:lpwstr>
  </property>
</Properties>
</file>